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3A0" w:rsidRPr="00F00214" w:rsidRDefault="00DF03A0" w:rsidP="00DF03A0">
      <w:pPr>
        <w:rPr>
          <w:rFonts w:ascii="Times New Roman" w:hAnsi="Times New Roman" w:cs="Times New Roman"/>
          <w:noProof/>
          <w:sz w:val="28"/>
          <w:szCs w:val="28"/>
        </w:rPr>
      </w:pPr>
    </w:p>
    <w:p w:rsidR="00DF03A0" w:rsidRPr="00F00214" w:rsidRDefault="00DF03A0" w:rsidP="00DF03A0">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4525" cy="789305"/>
            <wp:effectExtent l="19050" t="0" r="3175"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С О В Е Т</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«Родниковский муниципальный район»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lang w:val="en-US"/>
        </w:rPr>
        <w:t>V</w:t>
      </w:r>
      <w:r w:rsidRPr="00F00214">
        <w:rPr>
          <w:rFonts w:ascii="Times New Roman" w:hAnsi="Times New Roman" w:cs="Times New Roman"/>
          <w:b/>
          <w:sz w:val="28"/>
          <w:szCs w:val="28"/>
        </w:rPr>
        <w:t xml:space="preserve"> созыва </w:t>
      </w:r>
    </w:p>
    <w:p w:rsidR="00DF03A0" w:rsidRPr="00F00214" w:rsidRDefault="00DF03A0" w:rsidP="00DF03A0">
      <w:pP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DF03A0" w:rsidRPr="00F00214" w:rsidRDefault="00DF03A0" w:rsidP="00DF03A0">
      <w:pPr>
        <w:rPr>
          <w:rFonts w:ascii="Times New Roman" w:hAnsi="Times New Roman" w:cs="Times New Roman"/>
          <w:b/>
          <w:sz w:val="28"/>
          <w:szCs w:val="28"/>
        </w:rPr>
      </w:pPr>
      <w:r w:rsidRPr="00F00214">
        <w:rPr>
          <w:rFonts w:ascii="Times New Roman" w:hAnsi="Times New Roman" w:cs="Times New Roman"/>
          <w:b/>
          <w:sz w:val="28"/>
          <w:szCs w:val="28"/>
        </w:rPr>
        <w:t>от 14.09.2017 г.                                                                                        № 62</w:t>
      </w:r>
    </w:p>
    <w:p w:rsidR="00DF03A0" w:rsidRPr="00F00214" w:rsidRDefault="00DF03A0" w:rsidP="00DF03A0">
      <w:pP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внесении изменений в Устав муниципального образования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rPr>
          <w:rFonts w:ascii="Times New Roman" w:hAnsi="Times New Roman" w:cs="Times New Roman"/>
          <w:sz w:val="28"/>
          <w:szCs w:val="28"/>
        </w:rPr>
      </w:pPr>
      <w:r w:rsidRPr="00F002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в целях приведения Устава района в соответствие с федеральным законодательством и совершенствования деятельности органов местного самоуправления,</w:t>
      </w:r>
    </w:p>
    <w:p w:rsidR="00DF03A0" w:rsidRPr="00F00214" w:rsidRDefault="00DF03A0" w:rsidP="00DF03A0">
      <w:pPr>
        <w:rPr>
          <w:rFonts w:ascii="Times New Roman" w:hAnsi="Times New Roman" w:cs="Times New Roman"/>
          <w:sz w:val="28"/>
          <w:szCs w:val="28"/>
        </w:rPr>
      </w:pPr>
    </w:p>
    <w:p w:rsidR="00DF03A0" w:rsidRPr="00F00214" w:rsidRDefault="00DF03A0" w:rsidP="00DF03A0">
      <w:pPr>
        <w:tabs>
          <w:tab w:val="left" w:pos="2985"/>
        </w:tabs>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DF03A0" w:rsidRPr="00F00214" w:rsidRDefault="00DF03A0" w:rsidP="00DF03A0">
      <w:pPr>
        <w:tabs>
          <w:tab w:val="left" w:pos="2985"/>
        </w:tabs>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F03A0" w:rsidRPr="00F00214" w:rsidRDefault="00DF03A0" w:rsidP="00DF03A0">
      <w:pPr>
        <w:tabs>
          <w:tab w:val="left" w:pos="2985"/>
        </w:tabs>
        <w:jc w:val="center"/>
        <w:rPr>
          <w:rFonts w:ascii="Times New Roman" w:hAnsi="Times New Roman" w:cs="Times New Roman"/>
          <w:b/>
          <w:sz w:val="28"/>
          <w:szCs w:val="28"/>
        </w:rPr>
      </w:pPr>
      <w:r w:rsidRPr="00F00214">
        <w:rPr>
          <w:rFonts w:ascii="Times New Roman" w:hAnsi="Times New Roman" w:cs="Times New Roman"/>
          <w:b/>
          <w:sz w:val="28"/>
          <w:szCs w:val="28"/>
        </w:rPr>
        <w:t>РЕШИЛ:</w:t>
      </w:r>
    </w:p>
    <w:p w:rsidR="00DF03A0" w:rsidRPr="00F00214" w:rsidRDefault="00DF03A0" w:rsidP="00DF03A0">
      <w:pPr>
        <w:tabs>
          <w:tab w:val="left" w:pos="2985"/>
        </w:tabs>
        <w:jc w:val="center"/>
        <w:rPr>
          <w:rFonts w:ascii="Times New Roman" w:hAnsi="Times New Roman" w:cs="Times New Roman"/>
          <w:b/>
          <w:sz w:val="28"/>
          <w:szCs w:val="28"/>
        </w:rPr>
      </w:pPr>
    </w:p>
    <w:p w:rsidR="00DF03A0" w:rsidRPr="00F00214" w:rsidRDefault="00DF03A0" w:rsidP="00DF03A0">
      <w:pPr>
        <w:tabs>
          <w:tab w:val="left" w:pos="2985"/>
        </w:tabs>
        <w:ind w:firstLine="540"/>
        <w:rPr>
          <w:rFonts w:ascii="Times New Roman" w:hAnsi="Times New Roman" w:cs="Times New Roman"/>
          <w:sz w:val="28"/>
          <w:szCs w:val="28"/>
        </w:rPr>
      </w:pPr>
      <w:r w:rsidRPr="00F00214">
        <w:rPr>
          <w:rFonts w:ascii="Times New Roman" w:hAnsi="Times New Roman" w:cs="Times New Roman"/>
          <w:sz w:val="28"/>
          <w:szCs w:val="28"/>
        </w:rPr>
        <w:t>1. Принять изменения в Устав муниципального образования «Родниковский муниципальный район» (приложение).</w:t>
      </w:r>
    </w:p>
    <w:p w:rsidR="00DF03A0" w:rsidRPr="00F00214" w:rsidRDefault="00DF03A0" w:rsidP="00DF03A0">
      <w:pPr>
        <w:tabs>
          <w:tab w:val="left" w:pos="2985"/>
        </w:tabs>
        <w:ind w:firstLine="540"/>
        <w:rPr>
          <w:rFonts w:ascii="Times New Roman" w:hAnsi="Times New Roman" w:cs="Times New Roman"/>
          <w:sz w:val="28"/>
          <w:szCs w:val="28"/>
        </w:rPr>
      </w:pPr>
    </w:p>
    <w:p w:rsidR="00DF03A0" w:rsidRPr="00F00214" w:rsidRDefault="00DF03A0" w:rsidP="00DF03A0">
      <w:pPr>
        <w:tabs>
          <w:tab w:val="left" w:pos="2985"/>
        </w:tabs>
        <w:ind w:firstLine="540"/>
        <w:rPr>
          <w:rFonts w:ascii="Times New Roman" w:hAnsi="Times New Roman" w:cs="Times New Roman"/>
          <w:sz w:val="28"/>
          <w:szCs w:val="28"/>
        </w:rPr>
      </w:pPr>
      <w:r w:rsidRPr="00F002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DF03A0" w:rsidRPr="00F00214" w:rsidRDefault="00DF03A0" w:rsidP="00DF03A0">
      <w:pPr>
        <w:tabs>
          <w:tab w:val="left" w:pos="2985"/>
        </w:tabs>
        <w:ind w:firstLine="540"/>
        <w:rPr>
          <w:rFonts w:ascii="Times New Roman" w:hAnsi="Times New Roman" w:cs="Times New Roman"/>
          <w:sz w:val="28"/>
          <w:szCs w:val="28"/>
        </w:rPr>
      </w:pPr>
    </w:p>
    <w:p w:rsidR="00DF03A0" w:rsidRPr="00F00214" w:rsidRDefault="00DF03A0" w:rsidP="00DF03A0">
      <w:pPr>
        <w:tabs>
          <w:tab w:val="left" w:pos="2985"/>
        </w:tabs>
        <w:ind w:firstLine="540"/>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DF03A0" w:rsidRPr="00F00214" w:rsidRDefault="00DF03A0" w:rsidP="00DF03A0">
      <w:pPr>
        <w:tabs>
          <w:tab w:val="left" w:pos="2985"/>
        </w:tabs>
        <w:ind w:firstLine="540"/>
        <w:rPr>
          <w:rFonts w:ascii="Times New Roman" w:hAnsi="Times New Roman" w:cs="Times New Roman"/>
          <w:sz w:val="28"/>
          <w:szCs w:val="28"/>
        </w:rPr>
      </w:pPr>
    </w:p>
    <w:p w:rsidR="00DF03A0" w:rsidRPr="00F00214" w:rsidRDefault="00DF03A0" w:rsidP="00DF03A0">
      <w:pPr>
        <w:tabs>
          <w:tab w:val="left" w:pos="2985"/>
        </w:tabs>
        <w:ind w:firstLine="540"/>
        <w:rPr>
          <w:rFonts w:ascii="Times New Roman" w:hAnsi="Times New Roman" w:cs="Times New Roman"/>
          <w:sz w:val="28"/>
          <w:szCs w:val="28"/>
        </w:rPr>
      </w:pPr>
      <w:r w:rsidRPr="00F00214">
        <w:rPr>
          <w:rFonts w:ascii="Times New Roman" w:hAnsi="Times New Roman" w:cs="Times New Roman"/>
          <w:sz w:val="28"/>
          <w:szCs w:val="28"/>
        </w:rPr>
        <w:t>4. Настоящее решение вступает в силу со дня его официального опубликования.</w:t>
      </w:r>
    </w:p>
    <w:p w:rsidR="00DF03A0" w:rsidRPr="00F00214" w:rsidRDefault="00DF03A0" w:rsidP="00DF03A0">
      <w:pPr>
        <w:tabs>
          <w:tab w:val="left" w:pos="2985"/>
        </w:tabs>
        <w:ind w:firstLine="540"/>
        <w:rPr>
          <w:rFonts w:ascii="Times New Roman" w:hAnsi="Times New Roman" w:cs="Times New Roman"/>
          <w:sz w:val="28"/>
          <w:szCs w:val="28"/>
        </w:rPr>
      </w:pPr>
    </w:p>
    <w:p w:rsidR="00DF03A0" w:rsidRPr="00F00214" w:rsidRDefault="00DF03A0" w:rsidP="00DF03A0">
      <w:pPr>
        <w:pStyle w:val="afffa"/>
        <w:rPr>
          <w:b/>
          <w:sz w:val="28"/>
          <w:szCs w:val="28"/>
        </w:rPr>
      </w:pPr>
      <w:r w:rsidRPr="00F00214">
        <w:rPr>
          <w:b/>
          <w:sz w:val="28"/>
          <w:szCs w:val="28"/>
        </w:rPr>
        <w:t xml:space="preserve">Глава муниципального                                   Председатель Совета                                      </w:t>
      </w:r>
    </w:p>
    <w:p w:rsidR="00DF03A0" w:rsidRPr="00F00214" w:rsidRDefault="00DF03A0" w:rsidP="00DF03A0">
      <w:pPr>
        <w:pStyle w:val="afffa"/>
        <w:rPr>
          <w:b/>
          <w:sz w:val="28"/>
          <w:szCs w:val="28"/>
        </w:rPr>
      </w:pPr>
      <w:r w:rsidRPr="00F00214">
        <w:rPr>
          <w:b/>
          <w:sz w:val="28"/>
          <w:szCs w:val="28"/>
        </w:rPr>
        <w:t xml:space="preserve">образования «Родниковский                         муниципального образования                                                                     </w:t>
      </w:r>
    </w:p>
    <w:p w:rsidR="00DF03A0" w:rsidRPr="00F00214" w:rsidRDefault="00DF03A0" w:rsidP="00DF03A0">
      <w:pPr>
        <w:pStyle w:val="afffa"/>
        <w:tabs>
          <w:tab w:val="left" w:pos="4678"/>
        </w:tabs>
        <w:rPr>
          <w:b/>
          <w:sz w:val="28"/>
          <w:szCs w:val="28"/>
        </w:rPr>
      </w:pPr>
      <w:r w:rsidRPr="00F00214">
        <w:rPr>
          <w:b/>
          <w:sz w:val="28"/>
          <w:szCs w:val="28"/>
        </w:rPr>
        <w:t xml:space="preserve">муниципальный район»                                 «Родниковский                                                      </w:t>
      </w:r>
      <w:r w:rsidRPr="00F00214">
        <w:rPr>
          <w:b/>
          <w:sz w:val="28"/>
          <w:szCs w:val="28"/>
        </w:rPr>
        <w:br/>
        <w:t xml:space="preserve">                                                                              муниципальный район»                             </w:t>
      </w:r>
    </w:p>
    <w:p w:rsidR="00DF03A0" w:rsidRPr="00F00214" w:rsidRDefault="00DF03A0" w:rsidP="00DF03A0">
      <w:pPr>
        <w:pStyle w:val="afffa"/>
        <w:rPr>
          <w:sz w:val="28"/>
          <w:szCs w:val="28"/>
        </w:rPr>
      </w:pPr>
      <w:r w:rsidRPr="00F00214">
        <w:rPr>
          <w:b/>
          <w:sz w:val="28"/>
          <w:szCs w:val="28"/>
        </w:rPr>
        <w:t>___________С.В. Носов                                    ______________Г.Р. Смирнова</w:t>
      </w:r>
      <w:r w:rsidRPr="00F00214">
        <w:rPr>
          <w:b/>
          <w:sz w:val="28"/>
          <w:szCs w:val="28"/>
        </w:rPr>
        <w:br/>
      </w:r>
    </w:p>
    <w:p w:rsidR="00DF03A0" w:rsidRPr="00F00214" w:rsidRDefault="00DF03A0" w:rsidP="00DF03A0">
      <w:pPr>
        <w:rPr>
          <w:rFonts w:ascii="Times New Roman" w:hAnsi="Times New Roman" w:cs="Times New Roman"/>
          <w:noProof/>
          <w:sz w:val="28"/>
          <w:szCs w:val="28"/>
        </w:rPr>
      </w:pPr>
    </w:p>
    <w:p w:rsidR="00DF03A0" w:rsidRPr="00F00214" w:rsidRDefault="00DF03A0" w:rsidP="00DF03A0">
      <w:pPr>
        <w:tabs>
          <w:tab w:val="left" w:pos="2985"/>
        </w:tabs>
        <w:ind w:left="4820"/>
        <w:jc w:val="right"/>
        <w:rPr>
          <w:rFonts w:ascii="Times New Roman" w:hAnsi="Times New Roman" w:cs="Times New Roman"/>
          <w:sz w:val="28"/>
          <w:szCs w:val="28"/>
        </w:rPr>
      </w:pPr>
      <w:r w:rsidRPr="00F00214">
        <w:rPr>
          <w:rFonts w:ascii="Times New Roman" w:hAnsi="Times New Roman" w:cs="Times New Roman"/>
          <w:sz w:val="28"/>
          <w:szCs w:val="28"/>
        </w:rPr>
        <w:t>Приложение к решению Совета муниципального образования</w:t>
      </w:r>
    </w:p>
    <w:p w:rsidR="00DF03A0" w:rsidRPr="00F00214" w:rsidRDefault="00DF03A0" w:rsidP="00DF03A0">
      <w:pPr>
        <w:tabs>
          <w:tab w:val="left" w:pos="2985"/>
        </w:tabs>
        <w:ind w:left="4820"/>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p w:rsidR="00DF03A0" w:rsidRPr="00F00214" w:rsidRDefault="00DF03A0" w:rsidP="00DF03A0">
      <w:pPr>
        <w:tabs>
          <w:tab w:val="left" w:pos="2985"/>
        </w:tabs>
        <w:ind w:left="4820"/>
        <w:jc w:val="right"/>
        <w:rPr>
          <w:rFonts w:ascii="Times New Roman" w:hAnsi="Times New Roman" w:cs="Times New Roman"/>
          <w:sz w:val="28"/>
          <w:szCs w:val="28"/>
        </w:rPr>
      </w:pPr>
      <w:r w:rsidRPr="00F00214">
        <w:rPr>
          <w:rFonts w:ascii="Times New Roman" w:hAnsi="Times New Roman" w:cs="Times New Roman"/>
          <w:sz w:val="28"/>
          <w:szCs w:val="28"/>
        </w:rPr>
        <w:t>от 14.09.2017 г. № 62</w:t>
      </w:r>
    </w:p>
    <w:p w:rsidR="00DF03A0" w:rsidRPr="00F00214" w:rsidRDefault="00DF03A0" w:rsidP="00DF03A0">
      <w:pPr>
        <w:rPr>
          <w:rFonts w:ascii="Times New Roman" w:hAnsi="Times New Roman" w:cs="Times New Roman"/>
          <w:noProof/>
          <w:sz w:val="28"/>
          <w:szCs w:val="28"/>
        </w:rPr>
      </w:pPr>
    </w:p>
    <w:p w:rsidR="00DF03A0" w:rsidRPr="00F00214" w:rsidRDefault="00DF03A0" w:rsidP="00DF03A0">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1. Пункт 11 части 1 статьи 5 Устава «Вопросы местного значения» изложить в новой редакции:</w:t>
      </w: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 xml:space="preserve">     «11)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w:t>
      </w:r>
      <w:r w:rsidRPr="00F00214">
        <w:rPr>
          <w:rFonts w:ascii="Times New Roman" w:hAnsi="Times New Roman" w:cs="Times New Roman"/>
          <w:sz w:val="28"/>
          <w:szCs w:val="28"/>
        </w:rPr>
        <w:lastRenderedPageBreak/>
        <w:t>детей, финансовое обеспечение которого осуществляется органами государственной власти Ивановской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DF03A0" w:rsidRPr="00F00214" w:rsidRDefault="00DF03A0" w:rsidP="00DF03A0">
      <w:pPr>
        <w:pStyle w:val="ConsPlusNormal"/>
        <w:ind w:firstLine="0"/>
        <w:jc w:val="both"/>
        <w:rPr>
          <w:rFonts w:ascii="Times New Roman" w:hAnsi="Times New Roman" w:cs="Times New Roman"/>
          <w:sz w:val="28"/>
          <w:szCs w:val="28"/>
        </w:rPr>
      </w:pP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2. Абзац 2 части 2 статьи 11 Устава «Устав муниципального образования «Родниковский муниципальный район» изложить в новой редакции:</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района, а также порядка участия граждан в его обсуждении в случае, когда в Устав района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района в соответствие с этими нормативными правовыми актами.».</w:t>
      </w:r>
    </w:p>
    <w:p w:rsidR="00DF03A0" w:rsidRPr="00F00214" w:rsidRDefault="00DF03A0" w:rsidP="00DF03A0">
      <w:pPr>
        <w:autoSpaceDE w:val="0"/>
        <w:autoSpaceDN w:val="0"/>
        <w:adjustRightInd w:val="0"/>
        <w:jc w:val="both"/>
        <w:rPr>
          <w:rFonts w:ascii="Times New Roman" w:hAnsi="Times New Roman" w:cs="Times New Roman"/>
          <w:sz w:val="28"/>
          <w:szCs w:val="28"/>
        </w:rPr>
      </w:pP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3. Статью 11 Устава «Устав муниципального образования «Родниковский муниципальный район» дополнить частью 7 следующего содержания:</w:t>
      </w: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«7. Приведение Устава района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района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района, учета предложений граждан по нему, периодичности заседаний Совета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DF03A0" w:rsidRPr="00F00214" w:rsidRDefault="00DF03A0" w:rsidP="00DF03A0">
      <w:pPr>
        <w:autoSpaceDE w:val="0"/>
        <w:autoSpaceDN w:val="0"/>
        <w:adjustRightInd w:val="0"/>
        <w:jc w:val="both"/>
        <w:rPr>
          <w:rFonts w:ascii="Times New Roman" w:hAnsi="Times New Roman" w:cs="Times New Roman"/>
          <w:sz w:val="28"/>
          <w:szCs w:val="28"/>
        </w:rPr>
      </w:pP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4. Пункт 1 части 3 статьи 16 Устава «Публичные слушания» изложить в новой редакции:</w:t>
      </w: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 xml:space="preserve">      «1) проект Устава района, а также проект муниципального нормативного правового акта о внесении изменений и дополнений в Устав района, кроме случаев, когда в Устав района вносятся изменения в форме точного воспроизведения </w:t>
      </w:r>
      <w:r w:rsidRPr="00F00214">
        <w:rPr>
          <w:rFonts w:ascii="Times New Roman" w:hAnsi="Times New Roman" w:cs="Times New Roman"/>
          <w:sz w:val="28"/>
          <w:szCs w:val="28"/>
        </w:rPr>
        <w:lastRenderedPageBreak/>
        <w:t>положений Конституции Российской Федерации, федеральных законов, устава или законов Ивановской области в целях приведения Устава района в соответствие с этими нормативными правовыми актами;».</w:t>
      </w:r>
    </w:p>
    <w:p w:rsidR="00DF03A0" w:rsidRPr="00F00214" w:rsidRDefault="00DF03A0" w:rsidP="00DF03A0">
      <w:pPr>
        <w:pStyle w:val="ConsPlusNormal"/>
        <w:ind w:firstLine="0"/>
        <w:jc w:val="both"/>
        <w:rPr>
          <w:rFonts w:ascii="Times New Roman" w:hAnsi="Times New Roman" w:cs="Times New Roman"/>
          <w:sz w:val="28"/>
          <w:szCs w:val="28"/>
        </w:rPr>
      </w:pP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5. Статью 21.1 Устава «Председатель Совета муниципального образования «Родниковский муниципальный район» дополнить частью 9 следующего содержания:</w:t>
      </w: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«9. Осуществляющий свои полномочия на постоянной основе Председатель Совета района не вправе:</w:t>
      </w:r>
    </w:p>
    <w:p w:rsidR="00DF03A0" w:rsidRPr="00F00214" w:rsidRDefault="00DF03A0" w:rsidP="00DF03A0">
      <w:pPr>
        <w:autoSpaceDE w:val="0"/>
        <w:autoSpaceDN w:val="0"/>
        <w:adjustRightInd w:val="0"/>
        <w:ind w:firstLine="539"/>
        <w:jc w:val="both"/>
        <w:rPr>
          <w:rFonts w:ascii="Times New Roman" w:hAnsi="Times New Roman" w:cs="Times New Roman"/>
          <w:sz w:val="28"/>
          <w:szCs w:val="28"/>
        </w:rPr>
      </w:pPr>
      <w:r w:rsidRPr="00F00214">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Ивановской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DF03A0" w:rsidRPr="00F00214" w:rsidRDefault="00DF03A0" w:rsidP="00DF03A0">
      <w:pPr>
        <w:autoSpaceDE w:val="0"/>
        <w:autoSpaceDN w:val="0"/>
        <w:adjustRightInd w:val="0"/>
        <w:ind w:firstLine="539"/>
        <w:jc w:val="both"/>
        <w:rPr>
          <w:rFonts w:ascii="Times New Roman" w:hAnsi="Times New Roman" w:cs="Times New Roman"/>
          <w:sz w:val="28"/>
          <w:szCs w:val="28"/>
        </w:rPr>
      </w:pPr>
      <w:r w:rsidRPr="00F00214">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F03A0" w:rsidRPr="00F00214" w:rsidRDefault="00DF03A0" w:rsidP="00DF03A0">
      <w:pPr>
        <w:autoSpaceDE w:val="0"/>
        <w:autoSpaceDN w:val="0"/>
        <w:adjustRightInd w:val="0"/>
        <w:ind w:firstLine="539"/>
        <w:jc w:val="both"/>
        <w:rPr>
          <w:rFonts w:ascii="Times New Roman" w:hAnsi="Times New Roman" w:cs="Times New Roman"/>
          <w:sz w:val="28"/>
          <w:szCs w:val="28"/>
        </w:rPr>
      </w:pPr>
      <w:r w:rsidRPr="00F00214">
        <w:rPr>
          <w:rFonts w:ascii="Times New Roman" w:hAnsi="Times New Roman" w:cs="Times New Roman"/>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F03A0" w:rsidRPr="00F00214" w:rsidRDefault="00DF03A0" w:rsidP="00DF03A0">
      <w:pPr>
        <w:autoSpaceDE w:val="0"/>
        <w:autoSpaceDN w:val="0"/>
        <w:adjustRightInd w:val="0"/>
        <w:jc w:val="both"/>
        <w:rPr>
          <w:rFonts w:ascii="Times New Roman" w:hAnsi="Times New Roman" w:cs="Times New Roman"/>
          <w:sz w:val="28"/>
          <w:szCs w:val="28"/>
        </w:rPr>
      </w:pP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6. Статью 22 Устава «Статус депутата Совета муниципального образования «Родниковский муниципальный район», Главы муниципального образования «Родниковский муниципальный район» дополнить частью 5 следующего содержания:</w:t>
      </w: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lastRenderedPageBreak/>
        <w:t xml:space="preserve">      «5.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9" w:history="1">
        <w:r w:rsidRPr="00F00214">
          <w:rPr>
            <w:rFonts w:ascii="Times New Roman" w:hAnsi="Times New Roman" w:cs="Times New Roman"/>
            <w:sz w:val="28"/>
            <w:szCs w:val="28"/>
          </w:rPr>
          <w:t>административную ответственность</w:t>
        </w:r>
      </w:hyperlink>
      <w:r w:rsidRPr="00F00214">
        <w:rPr>
          <w:rFonts w:ascii="Times New Roman" w:hAnsi="Times New Roman" w:cs="Times New Roman"/>
          <w:sz w:val="28"/>
          <w:szCs w:val="28"/>
        </w:rPr>
        <w:t xml:space="preserve"> в соответствии с законодательством Российской Федерации.».</w:t>
      </w:r>
    </w:p>
    <w:p w:rsidR="00DF03A0" w:rsidRPr="00F00214" w:rsidRDefault="00DF03A0" w:rsidP="00DF03A0">
      <w:pPr>
        <w:pStyle w:val="ConsPlusNormal"/>
        <w:ind w:firstLine="0"/>
        <w:jc w:val="both"/>
        <w:rPr>
          <w:rFonts w:ascii="Times New Roman" w:hAnsi="Times New Roman" w:cs="Times New Roman"/>
          <w:sz w:val="28"/>
          <w:szCs w:val="28"/>
        </w:rPr>
      </w:pPr>
    </w:p>
    <w:p w:rsidR="00DF03A0" w:rsidRPr="00F00214" w:rsidRDefault="00DF03A0" w:rsidP="00DF03A0">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7. Часть 10 статьи 22 Устава «Статус депутата Совета муниципального образования «Родниковский муниципальный район», Главы муниципального образования «Родниковский муниципальный район» дополнить абзацем следующего содержания:</w:t>
      </w: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Совет района данного заявления.».</w:t>
      </w:r>
    </w:p>
    <w:p w:rsidR="00DF03A0" w:rsidRPr="00F00214" w:rsidRDefault="00DF03A0" w:rsidP="00DF03A0">
      <w:pPr>
        <w:pStyle w:val="ConsPlusNormal"/>
        <w:ind w:firstLine="0"/>
        <w:jc w:val="both"/>
        <w:rPr>
          <w:rFonts w:ascii="Times New Roman" w:hAnsi="Times New Roman" w:cs="Times New Roman"/>
          <w:sz w:val="28"/>
          <w:szCs w:val="28"/>
        </w:rPr>
      </w:pP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8. Часть 6 статьи 25 Устава «Глава муниципального образования «Родниковский муниципальный район»» изложить в новой редакции:</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«6. Глава района должен соблюдать ограничения, запреты, исполнять обязанности, которые установлены Федеральным </w:t>
      </w:r>
      <w:hyperlink r:id="rId10"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25 декабря 2008 года N 273-ФЗ "О противодействии коррупции", Федеральным </w:t>
      </w:r>
      <w:hyperlink r:id="rId1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3 декабря 2012 </w:t>
      </w:r>
      <w:r w:rsidRPr="00F00214">
        <w:rPr>
          <w:rFonts w:ascii="Times New Roman" w:hAnsi="Times New Roman" w:cs="Times New Roman"/>
          <w:sz w:val="28"/>
          <w:szCs w:val="28"/>
        </w:rPr>
        <w:lastRenderedPageBreak/>
        <w:t xml:space="preserve">года N 230-ФЗ "О контроле за соответствием расходов лиц, замещающих государственные должности, и иных лиц их доходам", Федеральным </w:t>
      </w:r>
      <w:hyperlink r:id="rId12"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9. Часть 11 статьи 25 Устава «Глава муниципального образования «Родниковский муниципальный район»» изложить в новой редакции:</w:t>
      </w: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«11.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района на основании решения Совета района.».</w:t>
      </w:r>
    </w:p>
    <w:p w:rsidR="00DF03A0" w:rsidRPr="00F00214" w:rsidRDefault="00DF03A0" w:rsidP="00DF03A0">
      <w:pPr>
        <w:autoSpaceDE w:val="0"/>
        <w:autoSpaceDN w:val="0"/>
        <w:adjustRightInd w:val="0"/>
        <w:jc w:val="both"/>
        <w:rPr>
          <w:rFonts w:ascii="Times New Roman" w:hAnsi="Times New Roman" w:cs="Times New Roman"/>
          <w:sz w:val="28"/>
          <w:szCs w:val="28"/>
        </w:rPr>
      </w:pP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10. Пункт 4 части 2 статьи 50 Устава «Удаление Главы района в отставку» изложить в новой редакции:</w:t>
      </w:r>
    </w:p>
    <w:p w:rsidR="00DF03A0" w:rsidRPr="00F00214" w:rsidRDefault="00DF03A0" w:rsidP="00DF03A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13"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25 декабря 2008 года N 273-ФЗ "О противодействии коррупции", Федеральным </w:t>
      </w:r>
      <w:hyperlink r:id="rId14"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F03A0" w:rsidRPr="00F00214" w:rsidRDefault="00DF03A0" w:rsidP="00DF03A0">
      <w:pPr>
        <w:autoSpaceDE w:val="0"/>
        <w:autoSpaceDN w:val="0"/>
        <w:adjustRightInd w:val="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jc w:val="both"/>
        <w:rPr>
          <w:rFonts w:ascii="Times New Roman" w:hAnsi="Times New Roman" w:cs="Times New Roman"/>
          <w:sz w:val="28"/>
          <w:szCs w:val="28"/>
        </w:rPr>
      </w:pPr>
    </w:p>
    <w:p w:rsidR="00DF03A0" w:rsidRPr="00F00214" w:rsidRDefault="00DF03A0" w:rsidP="00DF03A0">
      <w:pPr>
        <w:autoSpaceDE w:val="0"/>
        <w:autoSpaceDN w:val="0"/>
        <w:adjustRightInd w:val="0"/>
        <w:ind w:firstLine="540"/>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noProof/>
          <w:sz w:val="28"/>
          <w:szCs w:val="28"/>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17"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СОВЕТ</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«Родниковский муниципальный район»</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lang w:val="en-US"/>
        </w:rPr>
        <w:t>V</w:t>
      </w:r>
      <w:r w:rsidRPr="00F00214">
        <w:rPr>
          <w:rFonts w:ascii="Times New Roman" w:hAnsi="Times New Roman" w:cs="Times New Roman"/>
          <w:b/>
          <w:sz w:val="28"/>
          <w:szCs w:val="28"/>
        </w:rPr>
        <w:t xml:space="preserve"> созыва</w:t>
      </w:r>
    </w:p>
    <w:p w:rsidR="00DF03A0" w:rsidRPr="00F00214" w:rsidRDefault="00DF03A0" w:rsidP="00DF03A0">
      <w:pPr>
        <w:jc w:val="cente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DF03A0" w:rsidRPr="00F00214" w:rsidRDefault="00DF03A0" w:rsidP="00DF03A0">
      <w:pPr>
        <w:tabs>
          <w:tab w:val="left" w:pos="2715"/>
          <w:tab w:val="left" w:pos="8205"/>
        </w:tabs>
        <w:rPr>
          <w:rFonts w:ascii="Times New Roman" w:hAnsi="Times New Roman" w:cs="Times New Roman"/>
          <w:b/>
          <w:sz w:val="28"/>
          <w:szCs w:val="28"/>
        </w:rPr>
      </w:pPr>
      <w:r w:rsidRPr="00F00214">
        <w:rPr>
          <w:rFonts w:ascii="Times New Roman" w:hAnsi="Times New Roman" w:cs="Times New Roman"/>
          <w:b/>
          <w:sz w:val="28"/>
          <w:szCs w:val="28"/>
        </w:rPr>
        <w:tab/>
      </w:r>
      <w:r w:rsidRPr="00F00214">
        <w:rPr>
          <w:rFonts w:ascii="Times New Roman" w:hAnsi="Times New Roman" w:cs="Times New Roman"/>
          <w:b/>
          <w:sz w:val="28"/>
          <w:szCs w:val="28"/>
        </w:rPr>
        <w:tab/>
      </w:r>
    </w:p>
    <w:p w:rsidR="00DF03A0" w:rsidRPr="00F00214" w:rsidRDefault="00DF03A0" w:rsidP="00DF03A0">
      <w:pPr>
        <w:tabs>
          <w:tab w:val="left" w:pos="516"/>
          <w:tab w:val="left" w:pos="2715"/>
        </w:tabs>
        <w:rPr>
          <w:rFonts w:ascii="Times New Roman" w:hAnsi="Times New Roman" w:cs="Times New Roman"/>
          <w:b/>
          <w:sz w:val="28"/>
          <w:szCs w:val="28"/>
        </w:rPr>
      </w:pPr>
      <w:r w:rsidRPr="00F00214">
        <w:rPr>
          <w:rFonts w:ascii="Times New Roman" w:hAnsi="Times New Roman" w:cs="Times New Roman"/>
          <w:b/>
          <w:sz w:val="28"/>
          <w:szCs w:val="28"/>
        </w:rPr>
        <w:tab/>
        <w:t xml:space="preserve">от 14.09.2017 г.                                                                                      № 63 </w:t>
      </w:r>
    </w:p>
    <w:p w:rsidR="00DF03A0" w:rsidRPr="00F00214" w:rsidRDefault="00DF03A0" w:rsidP="00DF03A0">
      <w:pPr>
        <w:pStyle w:val="7"/>
        <w:rPr>
          <w:b w:val="0"/>
          <w:sz w:val="28"/>
          <w:szCs w:val="28"/>
        </w:rPr>
      </w:pPr>
    </w:p>
    <w:p w:rsidR="00DF03A0" w:rsidRPr="00F00214" w:rsidRDefault="00DF03A0" w:rsidP="00DF03A0">
      <w:pPr>
        <w:pStyle w:val="7"/>
        <w:rPr>
          <w:b w:val="0"/>
          <w:sz w:val="28"/>
          <w:szCs w:val="28"/>
        </w:rPr>
      </w:pPr>
      <w:r w:rsidRPr="00F00214">
        <w:rPr>
          <w:b w:val="0"/>
          <w:sz w:val="28"/>
          <w:szCs w:val="28"/>
        </w:rPr>
        <w:t xml:space="preserve">О внесении изменений в решение </w:t>
      </w:r>
    </w:p>
    <w:p w:rsidR="00DF03A0" w:rsidRPr="00F00214" w:rsidRDefault="00DF03A0" w:rsidP="00DF03A0">
      <w:pPr>
        <w:pStyle w:val="7"/>
        <w:rPr>
          <w:b w:val="0"/>
          <w:sz w:val="28"/>
          <w:szCs w:val="28"/>
        </w:rPr>
      </w:pPr>
      <w:r w:rsidRPr="00F00214">
        <w:rPr>
          <w:b w:val="0"/>
          <w:sz w:val="28"/>
          <w:szCs w:val="28"/>
        </w:rPr>
        <w:t xml:space="preserve">Совета муниципального образования «Родниковский муниципальный район»  от 08.12.2016  № 87 «О районном бюджете на 2017 год </w:t>
      </w:r>
    </w:p>
    <w:p w:rsidR="00DF03A0" w:rsidRPr="00F00214" w:rsidRDefault="00DF03A0" w:rsidP="00DF03A0">
      <w:pPr>
        <w:tabs>
          <w:tab w:val="left" w:pos="2715"/>
        </w:tabs>
        <w:jc w:val="center"/>
        <w:rPr>
          <w:rFonts w:ascii="Times New Roman" w:hAnsi="Times New Roman" w:cs="Times New Roman"/>
          <w:b/>
          <w:sz w:val="28"/>
          <w:szCs w:val="28"/>
        </w:rPr>
      </w:pPr>
      <w:r w:rsidRPr="00F00214">
        <w:rPr>
          <w:rFonts w:ascii="Times New Roman" w:hAnsi="Times New Roman" w:cs="Times New Roman"/>
          <w:b/>
          <w:sz w:val="28"/>
          <w:szCs w:val="28"/>
        </w:rPr>
        <w:t>и на плановый период 2018 и 2019 годов»</w:t>
      </w:r>
    </w:p>
    <w:p w:rsidR="00DF03A0" w:rsidRPr="00F00214" w:rsidRDefault="00DF03A0" w:rsidP="00DF03A0">
      <w:pPr>
        <w:tabs>
          <w:tab w:val="left" w:pos="2715"/>
        </w:tabs>
        <w:jc w:val="center"/>
        <w:rPr>
          <w:rFonts w:ascii="Times New Roman" w:hAnsi="Times New Roman" w:cs="Times New Roman"/>
          <w:b/>
          <w:sz w:val="28"/>
          <w:szCs w:val="28"/>
        </w:rPr>
      </w:pPr>
    </w:p>
    <w:p w:rsidR="00DF03A0" w:rsidRPr="00F00214" w:rsidRDefault="00DF03A0" w:rsidP="00DF03A0">
      <w:pPr>
        <w:pStyle w:val="afffa"/>
        <w:ind w:firstLine="709"/>
        <w:jc w:val="both"/>
        <w:rPr>
          <w:bCs/>
          <w:sz w:val="28"/>
          <w:szCs w:val="28"/>
        </w:rPr>
      </w:pPr>
      <w:r w:rsidRPr="00F00214">
        <w:rPr>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F00214">
        <w:rPr>
          <w:sz w:val="28"/>
          <w:szCs w:val="28"/>
        </w:rPr>
        <w:t xml:space="preserve">униципального образования «Родниковский муниципальный район», </w:t>
      </w:r>
      <w:r w:rsidRPr="00F00214">
        <w:rPr>
          <w:bCs/>
          <w:sz w:val="28"/>
          <w:szCs w:val="28"/>
        </w:rPr>
        <w:t>в целях регулирования бюджетных правоотношений, учитывая мнение комиссии Совета МО «Родниковский муниципальный район» по экономический, бюджетной и налоговой политике,</w:t>
      </w:r>
    </w:p>
    <w:p w:rsidR="00DF03A0" w:rsidRPr="00F00214" w:rsidRDefault="00DF03A0" w:rsidP="00DF03A0">
      <w:pPr>
        <w:ind w:firstLine="709"/>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Совет муниципального образования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РЕШИЛ:</w:t>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lastRenderedPageBreak/>
        <w:t>1. Внести в решение Совета муниципального образования «Родниковский муниципальный район» от 08.12.2016 г. № 87 «О районном бюджете на 2017 год и на плановый период 2018 и 2019 годов» следующие изменения:</w:t>
      </w: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t>1.1. Подпункт 1 и подпункт 2 пункта 1 статьи 1 изложить в новой редакции:</w:t>
      </w: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t>«1)  на 2017 год</w:t>
      </w:r>
    </w:p>
    <w:p w:rsidR="00DF03A0" w:rsidRPr="00F00214" w:rsidRDefault="00DF03A0" w:rsidP="00DF03A0">
      <w:pPr>
        <w:pStyle w:val="afffa"/>
        <w:jc w:val="both"/>
        <w:rPr>
          <w:bCs/>
          <w:sz w:val="28"/>
          <w:szCs w:val="28"/>
        </w:rPr>
      </w:pPr>
      <w:r w:rsidRPr="00F00214">
        <w:rPr>
          <w:bCs/>
          <w:sz w:val="28"/>
          <w:szCs w:val="28"/>
        </w:rPr>
        <w:t xml:space="preserve">- общий объем доходов бюджета в сумме  627 759 133,69 руб.;  </w:t>
      </w:r>
    </w:p>
    <w:p w:rsidR="00DF03A0" w:rsidRPr="00F00214" w:rsidRDefault="00DF03A0" w:rsidP="00DF03A0">
      <w:pPr>
        <w:pStyle w:val="afffa"/>
        <w:jc w:val="both"/>
        <w:rPr>
          <w:bCs/>
          <w:sz w:val="28"/>
          <w:szCs w:val="28"/>
        </w:rPr>
      </w:pPr>
      <w:r w:rsidRPr="00F00214">
        <w:rPr>
          <w:bCs/>
          <w:sz w:val="28"/>
          <w:szCs w:val="28"/>
        </w:rPr>
        <w:t>- общий объем расходов бюджета в сумме  648 216 272,88 руб.;</w:t>
      </w:r>
    </w:p>
    <w:p w:rsidR="00DF03A0" w:rsidRPr="00F00214" w:rsidRDefault="00DF03A0" w:rsidP="00DF03A0">
      <w:pPr>
        <w:pStyle w:val="afffa"/>
        <w:jc w:val="both"/>
        <w:rPr>
          <w:bCs/>
          <w:sz w:val="28"/>
          <w:szCs w:val="28"/>
        </w:rPr>
      </w:pPr>
      <w:r w:rsidRPr="00F00214">
        <w:rPr>
          <w:bCs/>
          <w:sz w:val="28"/>
          <w:szCs w:val="28"/>
        </w:rPr>
        <w:t>- дефицит  бюджета в сумме  20 457 139,19 руб.</w:t>
      </w:r>
    </w:p>
    <w:p w:rsidR="00DF03A0" w:rsidRPr="00F00214" w:rsidRDefault="00DF03A0" w:rsidP="00DF03A0">
      <w:pPr>
        <w:pStyle w:val="afffa"/>
        <w:jc w:val="both"/>
        <w:rPr>
          <w:bCs/>
          <w:sz w:val="28"/>
          <w:szCs w:val="28"/>
        </w:rPr>
      </w:pPr>
      <w:r w:rsidRPr="00F00214">
        <w:rPr>
          <w:bCs/>
          <w:sz w:val="28"/>
          <w:szCs w:val="28"/>
        </w:rPr>
        <w:t xml:space="preserve">  </w:t>
      </w:r>
      <w:r w:rsidRPr="00F00214">
        <w:rPr>
          <w:bCs/>
          <w:sz w:val="28"/>
          <w:szCs w:val="28"/>
        </w:rPr>
        <w:tab/>
        <w:t>1.2. Подпункты 1 и 2 пункта 2 статьи 3 изложить в новой редакции:</w:t>
      </w:r>
    </w:p>
    <w:p w:rsidR="00DF03A0" w:rsidRPr="00F00214" w:rsidRDefault="00DF03A0" w:rsidP="00DF03A0">
      <w:pPr>
        <w:pStyle w:val="afffa"/>
        <w:jc w:val="both"/>
        <w:rPr>
          <w:bCs/>
          <w:sz w:val="28"/>
          <w:szCs w:val="28"/>
        </w:rPr>
      </w:pPr>
      <w:r w:rsidRPr="00F00214">
        <w:rPr>
          <w:bCs/>
          <w:sz w:val="28"/>
          <w:szCs w:val="28"/>
        </w:rPr>
        <w:t xml:space="preserve">1) из областного бюджета:  </w:t>
      </w:r>
    </w:p>
    <w:p w:rsidR="00DF03A0" w:rsidRPr="00F00214" w:rsidRDefault="00DF03A0" w:rsidP="00DF03A0">
      <w:pPr>
        <w:pStyle w:val="afffa"/>
        <w:ind w:firstLine="709"/>
        <w:jc w:val="both"/>
        <w:rPr>
          <w:bCs/>
          <w:sz w:val="28"/>
          <w:szCs w:val="28"/>
        </w:rPr>
      </w:pPr>
      <w:r w:rsidRPr="00F00214">
        <w:rPr>
          <w:bCs/>
          <w:sz w:val="28"/>
          <w:szCs w:val="28"/>
        </w:rPr>
        <w:t>а) на 2017 год в сумме  412 544 306,53 руб.;</w:t>
      </w:r>
    </w:p>
    <w:p w:rsidR="00DF03A0" w:rsidRPr="00F00214" w:rsidRDefault="00DF03A0" w:rsidP="00DF03A0">
      <w:pPr>
        <w:pStyle w:val="afffa"/>
        <w:ind w:firstLine="709"/>
        <w:jc w:val="both"/>
        <w:rPr>
          <w:sz w:val="28"/>
          <w:szCs w:val="28"/>
        </w:rPr>
      </w:pPr>
      <w:r w:rsidRPr="00F00214">
        <w:rPr>
          <w:sz w:val="28"/>
          <w:szCs w:val="28"/>
        </w:rPr>
        <w:t xml:space="preserve">б) на 2018 год в сумме  </w:t>
      </w:r>
      <w:r w:rsidRPr="00F00214">
        <w:rPr>
          <w:bCs/>
          <w:sz w:val="28"/>
          <w:szCs w:val="28"/>
        </w:rPr>
        <w:t>471 880 761,43</w:t>
      </w:r>
      <w:r w:rsidRPr="00F00214">
        <w:rPr>
          <w:sz w:val="28"/>
          <w:szCs w:val="28"/>
        </w:rPr>
        <w:t xml:space="preserve"> руб.; </w:t>
      </w:r>
    </w:p>
    <w:p w:rsidR="00DF03A0" w:rsidRPr="00F00214" w:rsidRDefault="00DF03A0" w:rsidP="00DF03A0">
      <w:pPr>
        <w:pStyle w:val="afffa"/>
        <w:ind w:firstLine="709"/>
        <w:jc w:val="both"/>
        <w:rPr>
          <w:sz w:val="28"/>
          <w:szCs w:val="28"/>
        </w:rPr>
      </w:pPr>
      <w:r w:rsidRPr="00F00214">
        <w:rPr>
          <w:sz w:val="28"/>
          <w:szCs w:val="28"/>
        </w:rPr>
        <w:t xml:space="preserve">в) на 2019 год в сумме  </w:t>
      </w:r>
      <w:r w:rsidRPr="00F00214">
        <w:rPr>
          <w:bCs/>
          <w:sz w:val="28"/>
          <w:szCs w:val="28"/>
        </w:rPr>
        <w:t>288 868 061,43</w:t>
      </w:r>
      <w:r w:rsidRPr="00F00214">
        <w:rPr>
          <w:sz w:val="28"/>
          <w:szCs w:val="28"/>
        </w:rPr>
        <w:t xml:space="preserve">  руб.;</w:t>
      </w:r>
    </w:p>
    <w:p w:rsidR="00DF03A0" w:rsidRPr="00F00214" w:rsidRDefault="00DF03A0" w:rsidP="00DF03A0">
      <w:pPr>
        <w:pStyle w:val="afffa"/>
        <w:jc w:val="both"/>
        <w:rPr>
          <w:bCs/>
          <w:sz w:val="28"/>
          <w:szCs w:val="28"/>
        </w:rPr>
      </w:pPr>
      <w:r w:rsidRPr="00F00214">
        <w:rPr>
          <w:bCs/>
          <w:sz w:val="28"/>
          <w:szCs w:val="28"/>
        </w:rPr>
        <w:t>2) из бюджетов поселений:</w:t>
      </w:r>
    </w:p>
    <w:p w:rsidR="00DF03A0" w:rsidRPr="00F00214" w:rsidRDefault="00DF03A0" w:rsidP="00DF03A0">
      <w:pPr>
        <w:pStyle w:val="afffa"/>
        <w:ind w:firstLine="709"/>
        <w:jc w:val="both"/>
        <w:rPr>
          <w:bCs/>
          <w:sz w:val="28"/>
          <w:szCs w:val="28"/>
        </w:rPr>
      </w:pPr>
      <w:r w:rsidRPr="00F00214">
        <w:rPr>
          <w:bCs/>
          <w:sz w:val="28"/>
          <w:szCs w:val="28"/>
        </w:rPr>
        <w:t>а) на 2017 год в сумме  86 770 316,90 руб.;</w:t>
      </w:r>
    </w:p>
    <w:p w:rsidR="00DF03A0" w:rsidRPr="00F00214" w:rsidRDefault="00DF03A0" w:rsidP="00DF03A0">
      <w:pPr>
        <w:pStyle w:val="afffa"/>
        <w:ind w:firstLine="709"/>
        <w:jc w:val="both"/>
        <w:rPr>
          <w:bCs/>
          <w:sz w:val="28"/>
          <w:szCs w:val="28"/>
        </w:rPr>
      </w:pPr>
      <w:r w:rsidRPr="00F00214">
        <w:rPr>
          <w:bCs/>
          <w:sz w:val="28"/>
          <w:szCs w:val="28"/>
        </w:rPr>
        <w:t>б) на 2018 год в сумме  56 907 200,00 руб.;</w:t>
      </w:r>
    </w:p>
    <w:p w:rsidR="00DF03A0" w:rsidRPr="00F00214" w:rsidRDefault="00DF03A0" w:rsidP="00DF03A0">
      <w:pPr>
        <w:pStyle w:val="afffa"/>
        <w:ind w:firstLine="709"/>
        <w:jc w:val="both"/>
        <w:rPr>
          <w:bCs/>
          <w:sz w:val="28"/>
          <w:szCs w:val="28"/>
        </w:rPr>
      </w:pPr>
      <w:r w:rsidRPr="00F00214">
        <w:rPr>
          <w:bCs/>
          <w:sz w:val="28"/>
          <w:szCs w:val="28"/>
        </w:rPr>
        <w:t>в) на 2019 год в сумме   56 907 200,00 руб.».</w:t>
      </w:r>
    </w:p>
    <w:p w:rsidR="00DF03A0" w:rsidRPr="00F00214" w:rsidRDefault="00DF03A0" w:rsidP="00DF03A0">
      <w:pPr>
        <w:pStyle w:val="afffa"/>
        <w:ind w:firstLine="709"/>
        <w:jc w:val="both"/>
        <w:rPr>
          <w:bCs/>
          <w:sz w:val="28"/>
          <w:szCs w:val="28"/>
        </w:rPr>
      </w:pPr>
      <w:r w:rsidRPr="00F00214">
        <w:rPr>
          <w:bCs/>
          <w:sz w:val="28"/>
          <w:szCs w:val="28"/>
        </w:rPr>
        <w:t>1.3.</w:t>
      </w:r>
      <w:r w:rsidRPr="00F00214">
        <w:rPr>
          <w:b/>
          <w:bCs/>
          <w:sz w:val="28"/>
          <w:szCs w:val="28"/>
        </w:rPr>
        <w:t xml:space="preserve"> </w:t>
      </w:r>
      <w:r w:rsidRPr="00F00214">
        <w:rPr>
          <w:bCs/>
          <w:sz w:val="28"/>
          <w:szCs w:val="28"/>
        </w:rPr>
        <w:t xml:space="preserve">В подпункте а) пункта 1 статьи 9 слова «в сумме 4 778 830,06 руб.» заменить словами « в сумме  </w:t>
      </w:r>
      <w:bookmarkStart w:id="0" w:name="OLE_LINK1"/>
      <w:bookmarkStart w:id="1" w:name="OLE_LINK2"/>
      <w:bookmarkStart w:id="2" w:name="OLE_LINK3"/>
      <w:r w:rsidRPr="00F00214">
        <w:rPr>
          <w:bCs/>
          <w:sz w:val="28"/>
          <w:szCs w:val="28"/>
        </w:rPr>
        <w:t>4  988 676,19 руб</w:t>
      </w:r>
      <w:bookmarkEnd w:id="0"/>
      <w:bookmarkEnd w:id="1"/>
      <w:bookmarkEnd w:id="2"/>
      <w:r w:rsidRPr="00F00214">
        <w:rPr>
          <w:bCs/>
          <w:sz w:val="28"/>
          <w:szCs w:val="28"/>
        </w:rPr>
        <w:t>.».</w:t>
      </w:r>
    </w:p>
    <w:p w:rsidR="00DF03A0" w:rsidRPr="00F00214" w:rsidRDefault="00DF03A0" w:rsidP="00DF03A0">
      <w:pPr>
        <w:widowControl w:val="0"/>
        <w:autoSpaceDE w:val="0"/>
        <w:autoSpaceDN w:val="0"/>
        <w:adjustRightInd w:val="0"/>
        <w:jc w:val="both"/>
        <w:rPr>
          <w:rFonts w:ascii="Times New Roman" w:hAnsi="Times New Roman" w:cs="Times New Roman"/>
          <w:b/>
          <w:bCs/>
          <w:sz w:val="28"/>
          <w:szCs w:val="28"/>
        </w:rPr>
      </w:pPr>
      <w:r w:rsidRPr="00F00214">
        <w:rPr>
          <w:rFonts w:ascii="Times New Roman" w:hAnsi="Times New Roman" w:cs="Times New Roman"/>
          <w:sz w:val="28"/>
          <w:szCs w:val="28"/>
        </w:rPr>
        <w:tab/>
        <w:t>1.4. Приложение № 2 «Доходы районного бюджета по кодам классификации доходов бюджетов на 2017 год и плановый период 2018 и 2019 годов»</w:t>
      </w:r>
      <w:r w:rsidRPr="00F00214">
        <w:rPr>
          <w:rFonts w:ascii="Times New Roman" w:hAnsi="Times New Roman" w:cs="Times New Roman"/>
          <w:bCs/>
          <w:color w:val="000000"/>
          <w:sz w:val="28"/>
          <w:szCs w:val="28"/>
        </w:rPr>
        <w:t xml:space="preserve"> изложить в новой редакции,</w:t>
      </w:r>
      <w:r w:rsidRPr="00F00214">
        <w:rPr>
          <w:rFonts w:ascii="Times New Roman" w:hAnsi="Times New Roman" w:cs="Times New Roman"/>
          <w:sz w:val="28"/>
          <w:szCs w:val="28"/>
        </w:rPr>
        <w:t xml:space="preserve">  согласно приложению № 1  к настоящему Решению.</w:t>
      </w:r>
    </w:p>
    <w:p w:rsidR="00DF03A0" w:rsidRPr="00F00214" w:rsidRDefault="00DF03A0" w:rsidP="00DF03A0">
      <w:pPr>
        <w:widowControl w:val="0"/>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sz w:val="28"/>
          <w:szCs w:val="28"/>
        </w:rPr>
        <w:tab/>
        <w:t>1.5. Приложение № 4 «И</w:t>
      </w:r>
      <w:r w:rsidRPr="00F00214">
        <w:rPr>
          <w:rFonts w:ascii="Times New Roman" w:hAnsi="Times New Roman" w:cs="Times New Roman"/>
          <w:bCs/>
          <w:sz w:val="28"/>
          <w:szCs w:val="28"/>
        </w:rPr>
        <w:t xml:space="preserve">сточники внутреннего финансирования дефицита районного бюджета  </w:t>
      </w:r>
      <w:r w:rsidRPr="00F00214">
        <w:rPr>
          <w:rFonts w:ascii="Times New Roman" w:hAnsi="Times New Roman" w:cs="Times New Roman"/>
          <w:sz w:val="28"/>
          <w:szCs w:val="28"/>
        </w:rPr>
        <w:t xml:space="preserve">на 2017 год и на плановый период 2018 и 2019 годов» изложить в новой редакции, согласно </w:t>
      </w:r>
      <w:r w:rsidRPr="00F00214">
        <w:rPr>
          <w:rFonts w:ascii="Times New Roman" w:hAnsi="Times New Roman" w:cs="Times New Roman"/>
          <w:bCs/>
          <w:sz w:val="28"/>
          <w:szCs w:val="28"/>
        </w:rPr>
        <w:t>приложению № 2 к настоящему Решению.</w:t>
      </w:r>
    </w:p>
    <w:p w:rsidR="00DF03A0" w:rsidRPr="00F00214" w:rsidRDefault="00DF03A0" w:rsidP="00DF03A0">
      <w:pPr>
        <w:widowControl w:val="0"/>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bCs/>
          <w:sz w:val="28"/>
          <w:szCs w:val="28"/>
        </w:rPr>
        <w:tab/>
        <w:t>1.6.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DF03A0" w:rsidRPr="00F00214" w:rsidRDefault="00DF03A0" w:rsidP="00DF03A0">
      <w:pPr>
        <w:widowControl w:val="0"/>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bCs/>
          <w:sz w:val="28"/>
          <w:szCs w:val="28"/>
        </w:rPr>
        <w:tab/>
        <w:t>1.7. В приложение № 8 «Ведомственная структура расходов районного бюджета на 2017 год» внести изменения, согласно приложению № 4 к настоящему решению.</w:t>
      </w:r>
    </w:p>
    <w:p w:rsidR="00DF03A0" w:rsidRPr="00F00214" w:rsidRDefault="00DF03A0" w:rsidP="00DF03A0">
      <w:pPr>
        <w:widowControl w:val="0"/>
        <w:tabs>
          <w:tab w:val="left" w:pos="709"/>
        </w:tabs>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bCs/>
          <w:sz w:val="28"/>
          <w:szCs w:val="28"/>
        </w:rPr>
        <w:tab/>
        <w:t>1.8. Приложение № 10 «</w:t>
      </w:r>
      <w:r w:rsidRPr="00F00214">
        <w:rPr>
          <w:rFonts w:ascii="Times New Roman" w:hAnsi="Times New Roman" w:cs="Times New Roman"/>
          <w:sz w:val="28"/>
          <w:szCs w:val="28"/>
        </w:rPr>
        <w:t xml:space="preserve">Распределение межбюджетных трансфертов бюджетам поселений на 2017 год и на плановый период 2018 и 2019 годов» изложить в новой редакции, согласно </w:t>
      </w:r>
      <w:r w:rsidRPr="00F00214">
        <w:rPr>
          <w:rFonts w:ascii="Times New Roman" w:hAnsi="Times New Roman" w:cs="Times New Roman"/>
          <w:bCs/>
          <w:sz w:val="28"/>
          <w:szCs w:val="28"/>
        </w:rPr>
        <w:t>приложению № 5 к настоящему Решению.</w:t>
      </w:r>
    </w:p>
    <w:p w:rsidR="00DF03A0" w:rsidRPr="00F00214" w:rsidRDefault="00DF03A0" w:rsidP="00DF03A0">
      <w:pPr>
        <w:ind w:firstLine="709"/>
        <w:jc w:val="both"/>
        <w:rPr>
          <w:rFonts w:ascii="Times New Roman" w:hAnsi="Times New Roman" w:cs="Times New Roman"/>
          <w:sz w:val="28"/>
          <w:szCs w:val="28"/>
        </w:rPr>
      </w:pP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lastRenderedPageBreak/>
        <w:t>2. Решение вступает в силу со дня принятия.</w:t>
      </w:r>
    </w:p>
    <w:p w:rsidR="00DF03A0" w:rsidRPr="00F00214" w:rsidRDefault="00DF03A0" w:rsidP="00DF03A0">
      <w:pPr>
        <w:ind w:firstLine="709"/>
        <w:jc w:val="both"/>
        <w:rPr>
          <w:rFonts w:ascii="Times New Roman" w:hAnsi="Times New Roman" w:cs="Times New Roman"/>
          <w:sz w:val="28"/>
          <w:szCs w:val="28"/>
        </w:rPr>
      </w:pP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DF03A0" w:rsidRPr="00F00214" w:rsidRDefault="00DF03A0" w:rsidP="00DF03A0">
      <w:pPr>
        <w:ind w:firstLine="709"/>
        <w:jc w:val="both"/>
        <w:rPr>
          <w:rFonts w:ascii="Times New Roman" w:hAnsi="Times New Roman" w:cs="Times New Roman"/>
          <w:sz w:val="28"/>
          <w:szCs w:val="28"/>
        </w:rPr>
      </w:pPr>
    </w:p>
    <w:p w:rsidR="00DF03A0" w:rsidRPr="00F00214" w:rsidRDefault="00DF03A0" w:rsidP="00DF03A0">
      <w:pPr>
        <w:ind w:firstLine="709"/>
        <w:jc w:val="both"/>
        <w:rPr>
          <w:rFonts w:ascii="Times New Roman" w:hAnsi="Times New Roman" w:cs="Times New Roman"/>
          <w:sz w:val="28"/>
          <w:szCs w:val="28"/>
        </w:rPr>
      </w:pPr>
      <w:r w:rsidRPr="00F00214">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DF03A0" w:rsidRPr="00F00214" w:rsidRDefault="00DF03A0" w:rsidP="00DF03A0">
      <w:pPr>
        <w:ind w:firstLine="709"/>
        <w:jc w:val="both"/>
        <w:rPr>
          <w:rFonts w:ascii="Times New Roman" w:hAnsi="Times New Roman" w:cs="Times New Roman"/>
          <w:sz w:val="28"/>
          <w:szCs w:val="28"/>
        </w:rPr>
      </w:pPr>
    </w:p>
    <w:p w:rsidR="00DF03A0" w:rsidRPr="00F00214" w:rsidRDefault="00DF03A0" w:rsidP="00DF03A0">
      <w:pPr>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DF03A0" w:rsidRPr="00F00214" w:rsidTr="00570807">
        <w:tc>
          <w:tcPr>
            <w:tcW w:w="4503" w:type="dxa"/>
            <w:shd w:val="clear" w:color="auto" w:fill="auto"/>
          </w:tcPr>
          <w:p w:rsidR="00DF03A0" w:rsidRPr="00F00214" w:rsidRDefault="00DF03A0" w:rsidP="00570807">
            <w:pPr>
              <w:rPr>
                <w:rFonts w:ascii="Times New Roman" w:hAnsi="Times New Roman" w:cs="Times New Roman"/>
                <w:b/>
                <w:sz w:val="28"/>
                <w:szCs w:val="28"/>
              </w:rPr>
            </w:pPr>
            <w:r w:rsidRPr="00F00214">
              <w:rPr>
                <w:rFonts w:ascii="Times New Roman" w:hAnsi="Times New Roman" w:cs="Times New Roman"/>
                <w:b/>
                <w:sz w:val="28"/>
                <w:szCs w:val="28"/>
              </w:rPr>
              <w:t>Глава  муниципального образования «Родниковский муниципальный район»</w:t>
            </w:r>
          </w:p>
          <w:p w:rsidR="00DF03A0" w:rsidRPr="00F00214" w:rsidRDefault="00DF03A0" w:rsidP="00570807">
            <w:pPr>
              <w:rPr>
                <w:rFonts w:ascii="Times New Roman" w:hAnsi="Times New Roman" w:cs="Times New Roman"/>
                <w:b/>
                <w:sz w:val="28"/>
                <w:szCs w:val="28"/>
              </w:rPr>
            </w:pPr>
          </w:p>
        </w:tc>
        <w:tc>
          <w:tcPr>
            <w:tcW w:w="567" w:type="dxa"/>
            <w:shd w:val="clear" w:color="auto" w:fill="auto"/>
          </w:tcPr>
          <w:p w:rsidR="00DF03A0" w:rsidRPr="00F00214" w:rsidRDefault="00DF03A0" w:rsidP="00570807">
            <w:pPr>
              <w:jc w:val="both"/>
              <w:rPr>
                <w:rFonts w:ascii="Times New Roman" w:hAnsi="Times New Roman" w:cs="Times New Roman"/>
                <w:sz w:val="28"/>
                <w:szCs w:val="28"/>
              </w:rPr>
            </w:pPr>
          </w:p>
        </w:tc>
        <w:tc>
          <w:tcPr>
            <w:tcW w:w="5244" w:type="dxa"/>
            <w:shd w:val="clear" w:color="auto" w:fill="auto"/>
          </w:tcPr>
          <w:p w:rsidR="00DF03A0" w:rsidRPr="00F00214" w:rsidRDefault="00DF03A0" w:rsidP="00570807">
            <w:pPr>
              <w:rPr>
                <w:rFonts w:ascii="Times New Roman" w:hAnsi="Times New Roman" w:cs="Times New Roman"/>
                <w:b/>
                <w:sz w:val="28"/>
                <w:szCs w:val="28"/>
              </w:rPr>
            </w:pPr>
            <w:r w:rsidRPr="00F00214">
              <w:rPr>
                <w:rFonts w:ascii="Times New Roman" w:hAnsi="Times New Roman" w:cs="Times New Roman"/>
                <w:b/>
                <w:sz w:val="28"/>
                <w:szCs w:val="28"/>
              </w:rPr>
              <w:t xml:space="preserve">Председатель Совета </w:t>
            </w:r>
          </w:p>
          <w:p w:rsidR="00DF03A0" w:rsidRPr="00F00214" w:rsidRDefault="00DF03A0" w:rsidP="00570807">
            <w:pP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«Родниковский </w:t>
            </w:r>
          </w:p>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b/>
                <w:sz w:val="28"/>
                <w:szCs w:val="28"/>
              </w:rPr>
              <w:t>муниципальный район»</w:t>
            </w:r>
          </w:p>
        </w:tc>
      </w:tr>
      <w:tr w:rsidR="00DF03A0" w:rsidRPr="00F00214" w:rsidTr="00570807">
        <w:tc>
          <w:tcPr>
            <w:tcW w:w="4503" w:type="dxa"/>
            <w:shd w:val="clear" w:color="auto" w:fill="auto"/>
          </w:tcPr>
          <w:p w:rsidR="00DF03A0" w:rsidRPr="00F00214" w:rsidRDefault="00DF03A0" w:rsidP="00570807">
            <w:pPr>
              <w:pStyle w:val="afffa"/>
              <w:rPr>
                <w:b/>
                <w:sz w:val="28"/>
                <w:szCs w:val="28"/>
              </w:rPr>
            </w:pPr>
            <w:r w:rsidRPr="00F00214">
              <w:rPr>
                <w:b/>
                <w:sz w:val="28"/>
                <w:szCs w:val="28"/>
              </w:rPr>
              <w:t>______________С.В.Носов</w:t>
            </w:r>
          </w:p>
          <w:p w:rsidR="00DF03A0" w:rsidRPr="00F00214" w:rsidRDefault="00DF03A0" w:rsidP="00570807">
            <w:pPr>
              <w:pStyle w:val="afffa"/>
              <w:jc w:val="right"/>
              <w:rPr>
                <w:b/>
                <w:sz w:val="28"/>
                <w:szCs w:val="28"/>
              </w:rPr>
            </w:pPr>
          </w:p>
        </w:tc>
        <w:tc>
          <w:tcPr>
            <w:tcW w:w="567" w:type="dxa"/>
            <w:shd w:val="clear" w:color="auto" w:fill="auto"/>
          </w:tcPr>
          <w:p w:rsidR="00DF03A0" w:rsidRPr="00F00214" w:rsidRDefault="00DF03A0" w:rsidP="00570807">
            <w:pPr>
              <w:pStyle w:val="afffa"/>
              <w:jc w:val="right"/>
              <w:rPr>
                <w:sz w:val="28"/>
                <w:szCs w:val="28"/>
              </w:rPr>
            </w:pPr>
          </w:p>
          <w:p w:rsidR="00DF03A0" w:rsidRPr="00F00214" w:rsidRDefault="00DF03A0" w:rsidP="00570807">
            <w:pPr>
              <w:pStyle w:val="afffa"/>
              <w:jc w:val="right"/>
              <w:rPr>
                <w:sz w:val="28"/>
                <w:szCs w:val="28"/>
              </w:rPr>
            </w:pPr>
          </w:p>
        </w:tc>
        <w:tc>
          <w:tcPr>
            <w:tcW w:w="5244" w:type="dxa"/>
            <w:shd w:val="clear" w:color="auto" w:fill="auto"/>
          </w:tcPr>
          <w:p w:rsidR="00DF03A0" w:rsidRPr="00F00214" w:rsidRDefault="00DF03A0" w:rsidP="00570807">
            <w:pPr>
              <w:pStyle w:val="afffa"/>
              <w:rPr>
                <w:sz w:val="28"/>
                <w:szCs w:val="28"/>
              </w:rPr>
            </w:pPr>
            <w:r w:rsidRPr="00F00214">
              <w:rPr>
                <w:b/>
                <w:sz w:val="28"/>
                <w:szCs w:val="28"/>
              </w:rPr>
              <w:t xml:space="preserve">______________Г.Р. Смирнова                          </w:t>
            </w:r>
          </w:p>
          <w:p w:rsidR="00DF03A0" w:rsidRPr="00F00214" w:rsidRDefault="00DF03A0" w:rsidP="00570807">
            <w:pPr>
              <w:jc w:val="both"/>
              <w:rPr>
                <w:rFonts w:ascii="Times New Roman" w:hAnsi="Times New Roman" w:cs="Times New Roman"/>
                <w:sz w:val="28"/>
                <w:szCs w:val="28"/>
              </w:rPr>
            </w:pPr>
          </w:p>
        </w:tc>
      </w:tr>
    </w:tbl>
    <w:p w:rsidR="00DF03A0" w:rsidRPr="00F00214" w:rsidRDefault="00DF03A0" w:rsidP="00DF03A0">
      <w:pPr>
        <w:ind w:firstLine="709"/>
        <w:jc w:val="both"/>
        <w:rPr>
          <w:rFonts w:ascii="Times New Roman" w:hAnsi="Times New Roman" w:cs="Times New Roman"/>
          <w:sz w:val="28"/>
          <w:szCs w:val="28"/>
        </w:rPr>
      </w:pPr>
    </w:p>
    <w:p w:rsidR="00DF03A0" w:rsidRPr="00F00214" w:rsidRDefault="00DF03A0" w:rsidP="00DF03A0">
      <w:pPr>
        <w:jc w:val="right"/>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sectPr w:rsidR="00DF03A0" w:rsidRPr="00F00214" w:rsidSect="00147FE6">
          <w:footerReference w:type="even" r:id="rId16"/>
          <w:footerReference w:type="default" r:id="rId17"/>
          <w:footerReference w:type="first" r:id="rId18"/>
          <w:pgSz w:w="11906" w:h="16838" w:code="9"/>
          <w:pgMar w:top="851" w:right="567" w:bottom="1134" w:left="1134" w:header="709" w:footer="709" w:gutter="0"/>
          <w:cols w:space="708"/>
          <w:titlePg/>
          <w:docGrid w:linePitch="360"/>
        </w:sectPr>
      </w:pPr>
    </w:p>
    <w:tbl>
      <w:tblPr>
        <w:tblW w:w="16159" w:type="dxa"/>
        <w:tblInd w:w="-459" w:type="dxa"/>
        <w:tblLayout w:type="fixed"/>
        <w:tblLook w:val="04A0"/>
      </w:tblPr>
      <w:tblGrid>
        <w:gridCol w:w="3402"/>
        <w:gridCol w:w="6946"/>
        <w:gridCol w:w="1830"/>
        <w:gridCol w:w="1856"/>
        <w:gridCol w:w="1984"/>
        <w:gridCol w:w="141"/>
      </w:tblGrid>
      <w:tr w:rsidR="00DF03A0" w:rsidRPr="00F00214" w:rsidTr="00570807">
        <w:trPr>
          <w:gridAfter w:val="1"/>
          <w:wAfter w:w="141" w:type="dxa"/>
          <w:trHeight w:val="375"/>
        </w:trPr>
        <w:tc>
          <w:tcPr>
            <w:tcW w:w="16018" w:type="dxa"/>
            <w:gridSpan w:val="5"/>
            <w:tcBorders>
              <w:top w:val="nil"/>
              <w:left w:val="nil"/>
              <w:bottom w:val="nil"/>
              <w:right w:val="nil"/>
            </w:tcBorders>
            <w:shd w:val="clear" w:color="auto" w:fill="auto"/>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1</w:t>
            </w:r>
          </w:p>
        </w:tc>
      </w:tr>
      <w:tr w:rsidR="00DF03A0" w:rsidRPr="00F00214" w:rsidTr="00570807">
        <w:trPr>
          <w:gridAfter w:val="1"/>
          <w:wAfter w:w="141" w:type="dxa"/>
          <w:trHeight w:val="375"/>
        </w:trPr>
        <w:tc>
          <w:tcPr>
            <w:tcW w:w="16018" w:type="dxa"/>
            <w:gridSpan w:val="5"/>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к решению Совета муниципального образования </w:t>
            </w:r>
          </w:p>
        </w:tc>
      </w:tr>
      <w:tr w:rsidR="00DF03A0" w:rsidRPr="00F00214" w:rsidTr="00570807">
        <w:trPr>
          <w:gridAfter w:val="1"/>
          <w:wAfter w:w="141" w:type="dxa"/>
          <w:trHeight w:val="375"/>
        </w:trPr>
        <w:tc>
          <w:tcPr>
            <w:tcW w:w="16018" w:type="dxa"/>
            <w:gridSpan w:val="5"/>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tc>
      </w:tr>
      <w:tr w:rsidR="00DF03A0" w:rsidRPr="00F00214" w:rsidTr="00570807">
        <w:trPr>
          <w:trHeight w:val="375"/>
        </w:trPr>
        <w:tc>
          <w:tcPr>
            <w:tcW w:w="16159" w:type="dxa"/>
            <w:gridSpan w:val="6"/>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  от 14.09.2017  № 63  </w:t>
            </w:r>
          </w:p>
        </w:tc>
      </w:tr>
      <w:tr w:rsidR="00DF03A0" w:rsidRPr="00F00214" w:rsidTr="00570807">
        <w:trPr>
          <w:gridAfter w:val="1"/>
          <w:wAfter w:w="141" w:type="dxa"/>
          <w:trHeight w:val="375"/>
        </w:trPr>
        <w:tc>
          <w:tcPr>
            <w:tcW w:w="3402" w:type="dxa"/>
            <w:tcBorders>
              <w:top w:val="nil"/>
              <w:left w:val="nil"/>
              <w:bottom w:val="nil"/>
              <w:right w:val="nil"/>
            </w:tcBorders>
            <w:shd w:val="clear" w:color="auto" w:fill="auto"/>
            <w:noWrap/>
            <w:vAlign w:val="bottom"/>
            <w:hideMark/>
          </w:tcPr>
          <w:p w:rsidR="00DF03A0" w:rsidRPr="00F00214" w:rsidRDefault="00DF03A0" w:rsidP="00570807">
            <w:pPr>
              <w:ind w:firstLineChars="1500" w:firstLine="4200"/>
              <w:jc w:val="right"/>
              <w:rPr>
                <w:rFonts w:ascii="Times New Roman" w:hAnsi="Times New Roman" w:cs="Times New Roman"/>
                <w:color w:val="000000"/>
                <w:sz w:val="28"/>
                <w:szCs w:val="28"/>
              </w:rPr>
            </w:pPr>
          </w:p>
        </w:tc>
        <w:tc>
          <w:tcPr>
            <w:tcW w:w="6946"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830" w:type="dxa"/>
            <w:tcBorders>
              <w:top w:val="nil"/>
              <w:left w:val="nil"/>
              <w:bottom w:val="nil"/>
              <w:right w:val="nil"/>
            </w:tcBorders>
            <w:shd w:val="clear" w:color="auto" w:fill="auto"/>
            <w:vAlign w:val="bottom"/>
            <w:hideMark/>
          </w:tcPr>
          <w:p w:rsidR="00DF03A0" w:rsidRPr="00F00214" w:rsidRDefault="00DF03A0" w:rsidP="00570807">
            <w:pPr>
              <w:rPr>
                <w:rFonts w:ascii="Times New Roman" w:hAnsi="Times New Roman" w:cs="Times New Roman"/>
                <w:sz w:val="28"/>
                <w:szCs w:val="28"/>
              </w:rPr>
            </w:pPr>
          </w:p>
        </w:tc>
        <w:tc>
          <w:tcPr>
            <w:tcW w:w="1856"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570807">
        <w:trPr>
          <w:gridAfter w:val="1"/>
          <w:wAfter w:w="141" w:type="dxa"/>
          <w:trHeight w:val="525"/>
        </w:trPr>
        <w:tc>
          <w:tcPr>
            <w:tcW w:w="16018" w:type="dxa"/>
            <w:gridSpan w:val="5"/>
            <w:tcBorders>
              <w:top w:val="nil"/>
              <w:left w:val="nil"/>
              <w:bottom w:val="nil"/>
              <w:right w:val="nil"/>
            </w:tcBorders>
            <w:shd w:val="clear" w:color="auto" w:fill="auto"/>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Приложение 2</w:t>
            </w:r>
          </w:p>
        </w:tc>
      </w:tr>
      <w:tr w:rsidR="00DF03A0" w:rsidRPr="00F00214" w:rsidTr="00570807">
        <w:trPr>
          <w:gridAfter w:val="1"/>
          <w:wAfter w:w="141" w:type="dxa"/>
          <w:trHeight w:val="390"/>
        </w:trPr>
        <w:tc>
          <w:tcPr>
            <w:tcW w:w="16018" w:type="dxa"/>
            <w:gridSpan w:val="5"/>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к решению Совета муниципального образования </w:t>
            </w:r>
          </w:p>
        </w:tc>
      </w:tr>
      <w:tr w:rsidR="00DF03A0" w:rsidRPr="00F00214" w:rsidTr="00570807">
        <w:trPr>
          <w:gridAfter w:val="1"/>
          <w:wAfter w:w="141" w:type="dxa"/>
          <w:trHeight w:val="390"/>
        </w:trPr>
        <w:tc>
          <w:tcPr>
            <w:tcW w:w="16018" w:type="dxa"/>
            <w:gridSpan w:val="5"/>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tc>
      </w:tr>
      <w:tr w:rsidR="00DF03A0" w:rsidRPr="00F00214" w:rsidTr="00570807">
        <w:trPr>
          <w:gridAfter w:val="1"/>
          <w:wAfter w:w="141" w:type="dxa"/>
          <w:trHeight w:val="375"/>
        </w:trPr>
        <w:tc>
          <w:tcPr>
            <w:tcW w:w="16018" w:type="dxa"/>
            <w:gridSpan w:val="5"/>
            <w:tcBorders>
              <w:top w:val="nil"/>
              <w:left w:val="nil"/>
              <w:bottom w:val="nil"/>
              <w:right w:val="nil"/>
            </w:tcBorders>
            <w:shd w:val="clear" w:color="auto" w:fill="auto"/>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от 08.12.2016  № 87</w:t>
            </w:r>
          </w:p>
        </w:tc>
      </w:tr>
      <w:tr w:rsidR="00DF03A0" w:rsidRPr="00F00214" w:rsidTr="00570807">
        <w:trPr>
          <w:gridAfter w:val="1"/>
          <w:wAfter w:w="141" w:type="dxa"/>
          <w:trHeight w:val="375"/>
        </w:trPr>
        <w:tc>
          <w:tcPr>
            <w:tcW w:w="3402" w:type="dxa"/>
            <w:tcBorders>
              <w:top w:val="nil"/>
              <w:left w:val="nil"/>
              <w:bottom w:val="nil"/>
              <w:right w:val="nil"/>
            </w:tcBorders>
            <w:shd w:val="clear" w:color="auto" w:fill="auto"/>
            <w:noWrap/>
            <w:vAlign w:val="bottom"/>
            <w:hideMark/>
          </w:tcPr>
          <w:p w:rsidR="00DF03A0" w:rsidRPr="00F00214" w:rsidRDefault="00DF03A0" w:rsidP="00570807">
            <w:pPr>
              <w:ind w:firstLineChars="1500" w:firstLine="4200"/>
              <w:jc w:val="right"/>
              <w:rPr>
                <w:rFonts w:ascii="Times New Roman" w:hAnsi="Times New Roman" w:cs="Times New Roman"/>
                <w:color w:val="000000"/>
                <w:sz w:val="28"/>
                <w:szCs w:val="28"/>
              </w:rPr>
            </w:pPr>
          </w:p>
        </w:tc>
        <w:tc>
          <w:tcPr>
            <w:tcW w:w="6946"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830" w:type="dxa"/>
            <w:tcBorders>
              <w:top w:val="nil"/>
              <w:left w:val="nil"/>
              <w:bottom w:val="nil"/>
              <w:right w:val="nil"/>
            </w:tcBorders>
            <w:shd w:val="clear" w:color="auto" w:fill="auto"/>
            <w:vAlign w:val="bottom"/>
            <w:hideMark/>
          </w:tcPr>
          <w:p w:rsidR="00DF03A0" w:rsidRPr="00F00214" w:rsidRDefault="00DF03A0" w:rsidP="00570807">
            <w:pPr>
              <w:rPr>
                <w:rFonts w:ascii="Times New Roman" w:hAnsi="Times New Roman" w:cs="Times New Roman"/>
                <w:sz w:val="28"/>
                <w:szCs w:val="28"/>
              </w:rPr>
            </w:pPr>
          </w:p>
        </w:tc>
        <w:tc>
          <w:tcPr>
            <w:tcW w:w="1856"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570807">
        <w:trPr>
          <w:gridAfter w:val="1"/>
          <w:wAfter w:w="141" w:type="dxa"/>
          <w:trHeight w:val="570"/>
        </w:trPr>
        <w:tc>
          <w:tcPr>
            <w:tcW w:w="16018" w:type="dxa"/>
            <w:gridSpan w:val="5"/>
            <w:tcBorders>
              <w:top w:val="nil"/>
              <w:left w:val="nil"/>
              <w:bottom w:val="nil"/>
              <w:right w:val="nil"/>
            </w:tcBorders>
            <w:shd w:val="clear" w:color="auto" w:fill="auto"/>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Доходы районного бюджета по кодам классификации доходов бюджетов на 2017 год и плановый период 2018 и 2019 годов</w:t>
            </w:r>
          </w:p>
        </w:tc>
      </w:tr>
      <w:tr w:rsidR="00DF03A0" w:rsidRPr="00F00214" w:rsidTr="00570807">
        <w:trPr>
          <w:gridAfter w:val="1"/>
          <w:wAfter w:w="141" w:type="dxa"/>
          <w:trHeight w:val="375"/>
        </w:trPr>
        <w:tc>
          <w:tcPr>
            <w:tcW w:w="12178" w:type="dxa"/>
            <w:gridSpan w:val="3"/>
            <w:tcBorders>
              <w:top w:val="nil"/>
              <w:left w:val="nil"/>
              <w:bottom w:val="nil"/>
              <w:right w:val="nil"/>
            </w:tcBorders>
            <w:shd w:val="clear" w:color="auto" w:fill="auto"/>
            <w:vAlign w:val="bottom"/>
            <w:hideMark/>
          </w:tcPr>
          <w:p w:rsidR="00DF03A0" w:rsidRPr="00F00214" w:rsidRDefault="00DF03A0" w:rsidP="00570807">
            <w:pPr>
              <w:jc w:val="center"/>
              <w:rPr>
                <w:rFonts w:ascii="Times New Roman" w:hAnsi="Times New Roman" w:cs="Times New Roman"/>
                <w:b/>
                <w:bCs/>
                <w:color w:val="000000"/>
                <w:sz w:val="28"/>
                <w:szCs w:val="28"/>
              </w:rPr>
            </w:pPr>
          </w:p>
        </w:tc>
        <w:tc>
          <w:tcPr>
            <w:tcW w:w="1856"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570807">
        <w:trPr>
          <w:gridAfter w:val="1"/>
          <w:wAfter w:w="141" w:type="dxa"/>
          <w:trHeight w:val="300"/>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Код классификации доходов бюджетов Российской Федерации</w:t>
            </w:r>
          </w:p>
        </w:tc>
        <w:tc>
          <w:tcPr>
            <w:tcW w:w="69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Наименование доходов</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Сумма, руб.</w:t>
            </w:r>
          </w:p>
        </w:tc>
      </w:tr>
      <w:tr w:rsidR="00DF03A0" w:rsidRPr="00F00214" w:rsidTr="00570807">
        <w:trPr>
          <w:gridAfter w:val="1"/>
          <w:wAfter w:w="141" w:type="dxa"/>
          <w:trHeight w:val="960"/>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DF03A0" w:rsidRPr="00F00214" w:rsidRDefault="00DF03A0" w:rsidP="00570807">
            <w:pPr>
              <w:rPr>
                <w:rFonts w:ascii="Times New Roman" w:hAnsi="Times New Roman" w:cs="Times New Roman"/>
                <w:b/>
                <w:bCs/>
                <w:color w:val="000000"/>
                <w:sz w:val="28"/>
                <w:szCs w:val="28"/>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rsidR="00DF03A0" w:rsidRPr="00F00214" w:rsidRDefault="00DF03A0" w:rsidP="00570807">
            <w:pPr>
              <w:rPr>
                <w:rFonts w:ascii="Times New Roman" w:hAnsi="Times New Roman" w:cs="Times New Roman"/>
                <w:b/>
                <w:bCs/>
                <w:color w:val="000000"/>
                <w:sz w:val="28"/>
                <w:szCs w:val="28"/>
              </w:rPr>
            </w:pPr>
          </w:p>
        </w:tc>
        <w:tc>
          <w:tcPr>
            <w:tcW w:w="1830"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2017 год</w:t>
            </w:r>
          </w:p>
        </w:tc>
        <w:tc>
          <w:tcPr>
            <w:tcW w:w="1856"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2018 год</w:t>
            </w:r>
          </w:p>
        </w:tc>
        <w:tc>
          <w:tcPr>
            <w:tcW w:w="1984"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2019 год</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000 1 00 00000 00 0000 000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НАЛОГОВЫЕ И НЕНАЛОГОВЫЕ ДОХОДЫ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132 707 412,00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134 586 319,00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138 187 414,00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xml:space="preserve">000 1 01 00000 00 0000 </w:t>
            </w:r>
            <w:r w:rsidRPr="00F00214">
              <w:rPr>
                <w:rFonts w:ascii="Times New Roman" w:hAnsi="Times New Roman" w:cs="Times New Roman"/>
                <w:b/>
                <w:bCs/>
                <w:color w:val="000000"/>
                <w:sz w:val="28"/>
                <w:szCs w:val="28"/>
              </w:rPr>
              <w:lastRenderedPageBreak/>
              <w:t>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lastRenderedPageBreak/>
              <w:t xml:space="preserve">Налоги на прибыль, доходы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53 710 600,00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56 181 700,00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58 484 700,00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000 1 01 02000 01 0000 110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53 710 600,00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56 181 700,00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58 484 700,00</w:t>
            </w:r>
          </w:p>
        </w:tc>
      </w:tr>
      <w:tr w:rsidR="00DF03A0" w:rsidRPr="00F00214" w:rsidTr="00570807">
        <w:trPr>
          <w:gridAfter w:val="1"/>
          <w:wAfter w:w="141" w:type="dxa"/>
          <w:trHeight w:val="127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000 1 01 02010 01 0000 110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52 851 800,00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55 282 600,00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57 558 900,00</w:t>
            </w:r>
          </w:p>
        </w:tc>
      </w:tr>
      <w:tr w:rsidR="00DF03A0" w:rsidRPr="00F00214" w:rsidTr="00570807">
        <w:trPr>
          <w:gridAfter w:val="1"/>
          <w:wAfter w:w="141" w:type="dxa"/>
          <w:trHeight w:val="131"/>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000 1 01 02020 01 0000 110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63 100,00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64 600,00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67 300,00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000 1 01 02030 01 0000 110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102 300,00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110 300,00</w:t>
            </w:r>
          </w:p>
        </w:tc>
      </w:tr>
      <w:tr w:rsidR="00DF03A0" w:rsidRPr="00F00214" w:rsidTr="00570807">
        <w:trPr>
          <w:gridAfter w:val="1"/>
          <w:wAfter w:w="141" w:type="dxa"/>
          <w:trHeight w:val="163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000 1 01 02040 01 0000 110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693 400,00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727 400,00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748 200,00</w:t>
            </w:r>
          </w:p>
        </w:tc>
      </w:tr>
      <w:tr w:rsidR="00DF03A0" w:rsidRPr="00F00214" w:rsidTr="00570807">
        <w:trPr>
          <w:gridAfter w:val="1"/>
          <w:wAfter w:w="141"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000 1 03 00000 00 0000 000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 xml:space="preserve">Налоги на товары (работы, услуги(, реализуемые на территории РФ </w:t>
            </w:r>
          </w:p>
        </w:tc>
        <w:tc>
          <w:tcPr>
            <w:tcW w:w="1830" w:type="dxa"/>
            <w:tcBorders>
              <w:top w:val="nil"/>
              <w:left w:val="nil"/>
              <w:bottom w:val="single" w:sz="4" w:space="0" w:color="auto"/>
              <w:right w:val="single" w:sz="4" w:space="0" w:color="auto"/>
            </w:tcBorders>
            <w:shd w:val="clear" w:color="000000" w:fill="FFFFFF"/>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6 757 519,00</w:t>
            </w:r>
          </w:p>
        </w:tc>
        <w:tc>
          <w:tcPr>
            <w:tcW w:w="1856" w:type="dxa"/>
            <w:tcBorders>
              <w:top w:val="nil"/>
              <w:left w:val="nil"/>
              <w:bottom w:val="single" w:sz="4" w:space="0" w:color="auto"/>
              <w:right w:val="single" w:sz="4" w:space="0" w:color="auto"/>
            </w:tcBorders>
            <w:shd w:val="clear" w:color="000000" w:fill="FFFFFF"/>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7 029 726,00</w:t>
            </w:r>
          </w:p>
        </w:tc>
        <w:tc>
          <w:tcPr>
            <w:tcW w:w="1984" w:type="dxa"/>
            <w:tcBorders>
              <w:top w:val="nil"/>
              <w:left w:val="nil"/>
              <w:bottom w:val="single" w:sz="4" w:space="0" w:color="auto"/>
              <w:right w:val="single" w:sz="4" w:space="0" w:color="auto"/>
            </w:tcBorders>
            <w:shd w:val="clear" w:color="000000" w:fill="FFFFFF"/>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7 312 821,00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000 1 03 02000 01 0000 110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6 757 519,00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7 029 726,00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7 312 821,00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000 1 03 02230 01 0000 110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2 521 438,00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2 622 296,00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2 727 187,00</w:t>
            </w:r>
          </w:p>
        </w:tc>
      </w:tr>
      <w:tr w:rsidR="00DF03A0" w:rsidRPr="00F00214" w:rsidTr="00570807">
        <w:trPr>
          <w:gridAfter w:val="1"/>
          <w:wAfter w:w="141" w:type="dxa"/>
          <w:trHeight w:val="169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000 1 03 02240 01 0000 110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AF0639">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F00214">
              <w:rPr>
                <w:rFonts w:ascii="Times New Roman" w:hAnsi="Times New Roman" w:cs="Times New Roman"/>
                <w:color w:val="000000"/>
                <w:sz w:val="28"/>
                <w:szCs w:val="28"/>
              </w:rPr>
              <w:lastRenderedPageBreak/>
              <w:t>местные бюджеты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26 834,00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26 834,00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26 834,00</w:t>
            </w:r>
          </w:p>
        </w:tc>
      </w:tr>
      <w:tr w:rsidR="00DF03A0" w:rsidRPr="00F00214" w:rsidTr="00570807">
        <w:trPr>
          <w:gridAfter w:val="1"/>
          <w:wAfter w:w="141" w:type="dxa"/>
          <w:trHeight w:val="130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000 1 03 02250 01 0000 110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4 283 733,00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4 455 082,00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4 633 286,00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000 1 03 02260 01 0000 110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-74 486,00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-74 486,00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-74 486,00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000 1 05 00000 00 0000 000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Налоги на совокупный доход</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11 886 100,00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12 540 100,00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13 219 100,00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000 1 05 02000 02 0000 110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i/>
                <w:iCs/>
                <w:sz w:val="28"/>
                <w:szCs w:val="28"/>
              </w:rPr>
            </w:pPr>
            <w:r w:rsidRPr="00F00214">
              <w:rPr>
                <w:rFonts w:ascii="Times New Roman" w:hAnsi="Times New Roman" w:cs="Times New Roman"/>
                <w:b/>
                <w:bCs/>
                <w:i/>
                <w:iCs/>
                <w:sz w:val="28"/>
                <w:szCs w:val="28"/>
              </w:rPr>
              <w:t>Единый налог на вмененный  доход для отдельных видов деятельности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11 200 000,00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11 733 500,00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12 266 300,00</w:t>
            </w:r>
          </w:p>
        </w:tc>
      </w:tr>
      <w:tr w:rsidR="00DF03A0" w:rsidRPr="00F00214" w:rsidTr="00570807">
        <w:trPr>
          <w:gridAfter w:val="1"/>
          <w:wAfter w:w="141" w:type="dxa"/>
          <w:trHeight w:val="39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000 1 05 02010 02 0000 110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Единый налог на вмененный  доход для отдельных видов деятельности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11 200 000,00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11 733 500,00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12 266 300,00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lastRenderedPageBreak/>
              <w:t>000 1 05 03000 01 0000 110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i/>
                <w:iCs/>
                <w:sz w:val="28"/>
                <w:szCs w:val="28"/>
              </w:rPr>
            </w:pPr>
            <w:r w:rsidRPr="00F00214">
              <w:rPr>
                <w:rFonts w:ascii="Times New Roman" w:hAnsi="Times New Roman" w:cs="Times New Roman"/>
                <w:b/>
                <w:bCs/>
                <w:i/>
                <w:iCs/>
                <w:sz w:val="28"/>
                <w:szCs w:val="28"/>
              </w:rPr>
              <w:t>Единый сельскохозяйственный налог</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265 000,00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265 000,00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265 000,00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000 1 05 03010 01 0000 110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Единый сельскохозяйственный налог</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265 000,00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000 1 05 04000 02 0000 110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i/>
                <w:iCs/>
                <w:sz w:val="28"/>
                <w:szCs w:val="28"/>
              </w:rPr>
            </w:pPr>
            <w:r w:rsidRPr="00F00214">
              <w:rPr>
                <w:rFonts w:ascii="Times New Roman" w:hAnsi="Times New Roman" w:cs="Times New Roman"/>
                <w:b/>
                <w:bCs/>
                <w:i/>
                <w:iCs/>
                <w:sz w:val="28"/>
                <w:szCs w:val="28"/>
              </w:rPr>
              <w:t>Налог, взимаемый в связи с применением патентной системы налогообложения</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421 100,00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541 600,00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i/>
                <w:iCs/>
                <w:sz w:val="28"/>
                <w:szCs w:val="28"/>
              </w:rPr>
            </w:pPr>
            <w:r w:rsidRPr="00F00214">
              <w:rPr>
                <w:rFonts w:ascii="Times New Roman" w:hAnsi="Times New Roman" w:cs="Times New Roman"/>
                <w:b/>
                <w:bCs/>
                <w:i/>
                <w:iCs/>
                <w:sz w:val="28"/>
                <w:szCs w:val="28"/>
              </w:rPr>
              <w:t>687 800,00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000 1 05 04020 02 0000 110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Налог, взимаемый в связи с применением патентной системы налогообложения, зачисляемый в бюджеты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421 100,00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541 600,00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687 800,00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000 1 08 00000 00 0000 110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Государственная пошлина, сборы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2 565 100,00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2 717 500,00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2 879 100,00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000 1 08 03000 01 0000 110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2 540 100,00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2 692 500,00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2 854 100,00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000 1 08 03010 01 0000 110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2 540 100,00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2 692 500,00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2 854 100,00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000 1 08 07000 01 0000 110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000 1 08 07150 01 0000 </w:t>
            </w:r>
            <w:r w:rsidRPr="00F00214">
              <w:rPr>
                <w:rFonts w:ascii="Times New Roman" w:hAnsi="Times New Roman" w:cs="Times New Roman"/>
                <w:color w:val="000000"/>
                <w:sz w:val="28"/>
                <w:szCs w:val="28"/>
              </w:rPr>
              <w:lastRenderedPageBreak/>
              <w:t>110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Государственная пошлина за выдачу разрешения на </w:t>
            </w:r>
            <w:r w:rsidRPr="00F00214">
              <w:rPr>
                <w:rFonts w:ascii="Times New Roman" w:hAnsi="Times New Roman" w:cs="Times New Roman"/>
                <w:color w:val="000000"/>
                <w:sz w:val="28"/>
                <w:szCs w:val="28"/>
              </w:rPr>
              <w:lastRenderedPageBreak/>
              <w:t xml:space="preserve">установку рекламной продукции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25 000,00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25 000,00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lastRenderedPageBreak/>
              <w:t>000 1 11 00000 00 0000 000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13 514 300,00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12 485 000,00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12 535 000,00</w:t>
            </w:r>
          </w:p>
        </w:tc>
      </w:tr>
      <w:tr w:rsidR="00DF03A0" w:rsidRPr="00F00214" w:rsidTr="00570807">
        <w:trPr>
          <w:gridAfter w:val="1"/>
          <w:wAfter w:w="141" w:type="dxa"/>
          <w:trHeight w:val="131"/>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000 1 11 05000 00 0000 120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12 328 000,00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12 378 000,00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12 428 000,00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000 1 11 05010 00 0000 120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5 368 000,00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5 418 000,00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5 468 000,00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000 1 11 05013 10 0000 120   </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1 750 000,00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1 800 000,00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1 850 000,00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 xml:space="preserve">000 1 11 05013 13 0000 120   </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3 618 000,00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3 618 000,00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3 618 000,00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000 1 11 05030 00 0000 120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000 1 11 05035 05 0000 120   </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6 960 000,00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000 1 11 09000 00 0000 120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1 186 300,00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r>
      <w:tr w:rsidR="00DF03A0" w:rsidRPr="00F00214" w:rsidTr="00570807">
        <w:trPr>
          <w:gridAfter w:val="1"/>
          <w:wAfter w:w="141" w:type="dxa"/>
          <w:trHeight w:val="556"/>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 xml:space="preserve">000 1 11 09040 00 0000 120   </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1 186 300,00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000 1 11 09045 05 0000 120   </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1 186 300,00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107 000,00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000 1 12 00000 00 0000 000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Платежи при пользовании природными ресурсами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495 300,00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516 900,00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531 100,00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000 1 12 01000 01 0000 120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Плата за негативное воздействие на окружающую среду</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495 300,00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516 900,00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531 100,00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000 1 12 01010 01 0000 120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Плата за выбросы загрязняющих веществ в  атмосферный воздух стационарными объектами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62 500,00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62 500,00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62 500,00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000 1 12 01020 01 0000 120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Плата за выбросы загрязняющих веществ в атмосферный воздух передвижными объектами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2 900,00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2 900,00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2 900,00</w:t>
            </w:r>
          </w:p>
        </w:tc>
      </w:tr>
      <w:tr w:rsidR="00DF03A0" w:rsidRPr="00F00214" w:rsidTr="00570807">
        <w:trPr>
          <w:gridAfter w:val="1"/>
          <w:wAfter w:w="141"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000 1 12 01030 01 0000 </w:t>
            </w:r>
            <w:r w:rsidRPr="00F00214">
              <w:rPr>
                <w:rFonts w:ascii="Times New Roman" w:hAnsi="Times New Roman" w:cs="Times New Roman"/>
                <w:sz w:val="28"/>
                <w:szCs w:val="28"/>
              </w:rPr>
              <w:lastRenderedPageBreak/>
              <w:t>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lastRenderedPageBreak/>
              <w:t xml:space="preserve">Плата за выбросы загрязняющих веществ в водные </w:t>
            </w:r>
            <w:r w:rsidRPr="00F00214">
              <w:rPr>
                <w:rFonts w:ascii="Times New Roman" w:hAnsi="Times New Roman" w:cs="Times New Roman"/>
                <w:sz w:val="28"/>
                <w:szCs w:val="28"/>
              </w:rPr>
              <w:lastRenderedPageBreak/>
              <w:t>объекты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186 700,00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201 700,00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212 500,00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000 1 12 01040 010000 120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Плата за размещение отходов производства и потребления</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243 200,00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249 800,00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253 200,00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000 1 13 00000 00 0000 000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Доходы от  оказания платных услуг (работ) и компенсации затрат государства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40 240 493,00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40 306 593,00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40 306 593,00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000 1 13 01000 00 0000 130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 xml:space="preserve">Доходы от оказания платных услуг (работ)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36 487 467,00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000 1 13 01990 00 0000 130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доходы от оказания платных услуг (работ)</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36 487 467,00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000 1 13 01995 05 0000 130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36 487 467,00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36 553 567,00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000 1 13 02000 00 0000 130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компенсации затрат государства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000 1 13 02990 00 0000 130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 xml:space="preserve">Прочие доходы от компенсации затрат государства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000 1 13 02995 05 0000 130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доходы от компенсации затрат  бюджетов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3 753 026,00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000 1 14 00000 00 0000 000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Доходы от продажи материальных и нематериальных активов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1 506 000,00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730 000,00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752 000,00</w:t>
            </w:r>
          </w:p>
        </w:tc>
      </w:tr>
      <w:tr w:rsidR="00DF03A0" w:rsidRPr="00F00214" w:rsidTr="00570807">
        <w:trPr>
          <w:gridAfter w:val="1"/>
          <w:wAfter w:w="141" w:type="dxa"/>
          <w:trHeight w:val="41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lastRenderedPageBreak/>
              <w:t>000 1 14 02000 00 0000 000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220 000,00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220 000,00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220 000,00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000 1 14 02050 05 0000 410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r>
      <w:tr w:rsidR="00DF03A0" w:rsidRPr="00F00214" w:rsidTr="00570807">
        <w:trPr>
          <w:gridAfter w:val="1"/>
          <w:wAfter w:w="141" w:type="dxa"/>
          <w:trHeight w:val="163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000 1 14 02052 05 0000 410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220 000,00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000 1 14 06000 00 0000 430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 xml:space="preserve">Доходы от продажи земельных участков, находящихся   в   государственной и муниципальной собственности   (за  исключением  земельных  участков бюджетных и  </w:t>
            </w:r>
            <w:r w:rsidRPr="00F00214">
              <w:rPr>
                <w:rFonts w:ascii="Times New Roman" w:hAnsi="Times New Roman" w:cs="Times New Roman"/>
                <w:i/>
                <w:iCs/>
                <w:sz w:val="28"/>
                <w:szCs w:val="28"/>
              </w:rPr>
              <w:lastRenderedPageBreak/>
              <w:t>автономных  учреждений)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lastRenderedPageBreak/>
              <w:t>1 286 000,00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510 000,00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532 000,00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0001 14 06010 00 0000 430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1 110 000,00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400 000,00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412 000,00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000 1 14 06013 10 0000 430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590 000,00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90 000,00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92 000,00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000 1 14 06013 13 0000 430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520 000,00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310 000,00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320 000,00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000 1 14 06300 00 0000 430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176 000,00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110 000,00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120 000,00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000 1 14 06310 00 0000 430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w:t>
            </w:r>
            <w:r w:rsidRPr="00F00214">
              <w:rPr>
                <w:rFonts w:ascii="Times New Roman" w:hAnsi="Times New Roman" w:cs="Times New Roman"/>
                <w:sz w:val="28"/>
                <w:szCs w:val="28"/>
              </w:rPr>
              <w:lastRenderedPageBreak/>
              <w:t>собственность на которые не разграничена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176 000,00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120 000,00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000 1 14 06313 10 0000 430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000 1 14 06313 13 0000 430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110 000,00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120 000,00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000 1 16 00000 00 0000 000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Штрафы, санкции, возмещение ущерба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1 950 900,00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2 063 800,00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2 152 000,00</w:t>
            </w:r>
          </w:p>
        </w:tc>
      </w:tr>
      <w:tr w:rsidR="00DF03A0" w:rsidRPr="00F00214" w:rsidTr="00570807">
        <w:trPr>
          <w:gridAfter w:val="1"/>
          <w:wAfter w:w="141" w:type="dxa"/>
          <w:trHeight w:val="129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000 1 16 08000 00 0000 140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89 100,00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94 700,00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101 800,00</w:t>
            </w:r>
          </w:p>
        </w:tc>
      </w:tr>
      <w:tr w:rsidR="00DF03A0" w:rsidRPr="00F00214" w:rsidTr="00570807">
        <w:trPr>
          <w:gridAfter w:val="1"/>
          <w:wAfter w:w="141" w:type="dxa"/>
          <w:trHeight w:val="97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000 1 16 08010 01 6000 140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69 500,00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72 300,00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76 600,00</w:t>
            </w:r>
          </w:p>
        </w:tc>
      </w:tr>
      <w:tr w:rsidR="00DF03A0" w:rsidRPr="00F00214" w:rsidTr="00570807">
        <w:trPr>
          <w:gridAfter w:val="1"/>
          <w:wAfter w:w="141" w:type="dxa"/>
          <w:trHeight w:val="114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000 1 16 08020 01 6000 140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19 600,00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22 400,00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25 200,00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000 1 16 21000 00 0000 140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Денежные взыскания (штрафы) и иные суммы, взыскиваемые с лиц, виновных в совершении преступлений, и в возмещение ущерба имуществу</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96 250,00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96 250,00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96 250,00</w:t>
            </w:r>
          </w:p>
        </w:tc>
      </w:tr>
      <w:tr w:rsidR="00DF03A0" w:rsidRPr="00F00214" w:rsidTr="00570807">
        <w:trPr>
          <w:gridAfter w:val="1"/>
          <w:wAfter w:w="141" w:type="dxa"/>
          <w:trHeight w:val="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000 1 16 21050 05 0000 140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96 250,00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96 250,00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96 250,00</w:t>
            </w:r>
          </w:p>
        </w:tc>
      </w:tr>
      <w:tr w:rsidR="00DF03A0" w:rsidRPr="00F00214" w:rsidTr="00570807">
        <w:trPr>
          <w:gridAfter w:val="1"/>
          <w:wAfter w:w="141" w:type="dxa"/>
          <w:trHeight w:val="37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000 1 16 23000 00 0000 140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Доходы от возмещения ущерба при возникновении страховых случаев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11 100,00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11 100,00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000 1 16 23051 05 0000 1140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11 100,00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11 100,00</w:t>
            </w:r>
          </w:p>
        </w:tc>
      </w:tr>
      <w:tr w:rsidR="00DF03A0" w:rsidRPr="00F00214" w:rsidTr="00570807">
        <w:trPr>
          <w:gridAfter w:val="1"/>
          <w:wAfter w:w="141" w:type="dxa"/>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lastRenderedPageBreak/>
              <w:t>000 1 16 25000 01 0000 140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274 100,00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279 400,00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292 500,00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000 1 16 25030 01 0000 140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 xml:space="preserve">Денежные взыскания (штрафы) за нарушение законодательства об охране и использовании животного мира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000 1 16 25060 01 0000 140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Денежные взыскания (штрафы) за нарушение земельного законодательства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268 100,00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273 400,00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286 500,00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000 1 16 28000 01 6000 140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183 600,00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187 300,00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192 500,00</w:t>
            </w:r>
          </w:p>
        </w:tc>
      </w:tr>
      <w:tr w:rsidR="00DF03A0" w:rsidRPr="00F00214" w:rsidTr="00570807">
        <w:trPr>
          <w:gridAfter w:val="1"/>
          <w:wAfter w:w="141" w:type="dxa"/>
          <w:trHeight w:val="127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000 1 16 33000 00 0000 140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000 1 16 33050 05 0000 140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100,00</w:t>
            </w:r>
          </w:p>
        </w:tc>
      </w:tr>
      <w:tr w:rsidR="00DF03A0" w:rsidRPr="00F00214" w:rsidTr="00570807">
        <w:trPr>
          <w:gridAfter w:val="1"/>
          <w:wAfter w:w="141" w:type="dxa"/>
          <w:trHeight w:val="6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000 1 16 43000 01 6000 140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color w:val="000000"/>
                <w:sz w:val="28"/>
                <w:szCs w:val="28"/>
              </w:rPr>
            </w:pPr>
            <w:r w:rsidRPr="00F00214">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28 100,00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35 400,00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38 200,00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000 1 16 90000 00 0000 140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i/>
                <w:iCs/>
                <w:sz w:val="28"/>
                <w:szCs w:val="28"/>
              </w:rPr>
            </w:pPr>
            <w:r w:rsidRPr="00F00214">
              <w:rPr>
                <w:rFonts w:ascii="Times New Roman" w:hAnsi="Times New Roman" w:cs="Times New Roman"/>
                <w:i/>
                <w:iCs/>
                <w:sz w:val="28"/>
                <w:szCs w:val="28"/>
              </w:rPr>
              <w:t>Прочие поступления от денежных взысканий (штрафов) и иных сумм в возмещение ущерба</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1 268 550,00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1 359 550,00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i/>
                <w:iCs/>
                <w:sz w:val="28"/>
                <w:szCs w:val="28"/>
              </w:rPr>
            </w:pPr>
            <w:r w:rsidRPr="00F00214">
              <w:rPr>
                <w:rFonts w:ascii="Times New Roman" w:hAnsi="Times New Roman" w:cs="Times New Roman"/>
                <w:i/>
                <w:iCs/>
                <w:sz w:val="28"/>
                <w:szCs w:val="28"/>
              </w:rPr>
              <w:t>1 419 550,00</w:t>
            </w:r>
          </w:p>
        </w:tc>
      </w:tr>
      <w:tr w:rsidR="00DF03A0" w:rsidRPr="00F00214" w:rsidTr="00570807">
        <w:trPr>
          <w:gridAfter w:val="1"/>
          <w:wAfter w:w="141" w:type="dxa"/>
          <w:trHeight w:val="69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000 1 16 90050 05 0000 140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1 268 550,00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1 359 550,00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1 419 550,00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000 1 17 00000 00 0000 000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Прочие неналоговые доходы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81 100,00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000 1 17 05000 00 0000 180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Прочие неналоговые доходы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81 100,00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000 1 17 05050 05 0000 </w:t>
            </w:r>
            <w:r w:rsidRPr="00F00214">
              <w:rPr>
                <w:rFonts w:ascii="Times New Roman" w:hAnsi="Times New Roman" w:cs="Times New Roman"/>
                <w:color w:val="000000"/>
                <w:sz w:val="28"/>
                <w:szCs w:val="28"/>
              </w:rPr>
              <w:lastRenderedPageBreak/>
              <w:t>180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Прочие неналоговые доходы бюджетов </w:t>
            </w:r>
            <w:r w:rsidRPr="00F00214">
              <w:rPr>
                <w:rFonts w:ascii="Times New Roman" w:hAnsi="Times New Roman" w:cs="Times New Roman"/>
                <w:color w:val="000000"/>
                <w:sz w:val="28"/>
                <w:szCs w:val="28"/>
              </w:rPr>
              <w:lastRenderedPageBreak/>
              <w:t>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81 100,00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15 000,00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15 000,00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lastRenderedPageBreak/>
              <w:t>000 2 00 00000 00 0000 000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БЕЗВОЗМЕЗДНЫЕ ПОСТУПЛЕНИЯ</w:t>
            </w:r>
          </w:p>
        </w:tc>
        <w:tc>
          <w:tcPr>
            <w:tcW w:w="1830"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495 051 721,69</w:t>
            </w:r>
          </w:p>
        </w:tc>
        <w:tc>
          <w:tcPr>
            <w:tcW w:w="1856"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528 787 961,43</w:t>
            </w:r>
          </w:p>
        </w:tc>
        <w:tc>
          <w:tcPr>
            <w:tcW w:w="1984" w:type="dxa"/>
            <w:tcBorders>
              <w:top w:val="nil"/>
              <w:left w:val="nil"/>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345 775 261,43</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000 2 02 00000 00 0000 000</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БЕЗВОЗМЕЗДНЫЕ ПОСТУПЛЕНИЯ ОТ ДРУГИХ БЮДЖЕТОВ БЮДЖЕТНОЙ СИСТЕМЫ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499 314 623,43</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528 787 961,43</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345 775 261,43</w:t>
            </w:r>
          </w:p>
        </w:tc>
      </w:tr>
      <w:tr w:rsidR="00DF03A0" w:rsidRPr="00F00214" w:rsidTr="00570807">
        <w:trPr>
          <w:gridAfter w:val="1"/>
          <w:wAfter w:w="141" w:type="dxa"/>
          <w:trHeight w:val="40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000 2 02 10000 00 0000 151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Дотации бюджетам бюджетной системы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148 057 800,00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144 503 400,00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146 481 600,00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000 2 02 15001 00 0000 151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Дотации на выравнивание бюджетной обеспеченности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141 073 100,00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144 503 400,00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146 481 600,00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000 2 02 15001 05 0000 151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Дотации бюджетам муниципальных районов на выравнивание бюджетной обеспеченности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141 073 100,00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144 503 400,00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146 481 600,00</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000 2 02 15002 05 0000 151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6 984 700,00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76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000 2 02 20000 00 0000 151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Субсидии бюджетам бюджетной системы Российской Федерации (межбюджетные субсидии)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114 593 137,49</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185 730 100,00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739 200,00</w:t>
            </w:r>
          </w:p>
        </w:tc>
      </w:tr>
      <w:tr w:rsidR="00DF03A0" w:rsidRPr="00F00214" w:rsidTr="00570807">
        <w:trPr>
          <w:gridAfter w:val="1"/>
          <w:wAfter w:w="141" w:type="dxa"/>
          <w:trHeight w:val="76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000 2 02 20051 05 0000 151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Субсидии бюджетам муниципальных районов на реализацию федеральных целевых программ</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1 474 163,46</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76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000 2 02 20077 05 0000 151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100 097 196,51</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184 990 900,00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4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000 2 02 25519 05 0000 151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Субсидия бюджетам муниципальных районов на поддержку отрасли культуры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75 254,00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000 2 02 29999 05 0000 151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субсидии бюджетам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12 946 523,52</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739 200,00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739 200,00</w:t>
            </w:r>
          </w:p>
        </w:tc>
      </w:tr>
      <w:tr w:rsidR="00DF03A0" w:rsidRPr="00F00214" w:rsidTr="00570807">
        <w:trPr>
          <w:gridAfter w:val="1"/>
          <w:wAfter w:w="141" w:type="dxa"/>
          <w:trHeight w:val="450"/>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000 2 02 30000 00 0000 151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 xml:space="preserve">Субвенции бюджетам бюджетной системы Российской Федерации </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149 893 369,04</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141 647 261,43</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141 647 261,43</w:t>
            </w:r>
          </w:p>
        </w:tc>
      </w:tr>
      <w:tr w:rsidR="00DF03A0" w:rsidRPr="00F00214" w:rsidTr="00570807">
        <w:trPr>
          <w:gridAfter w:val="1"/>
          <w:wAfter w:w="141" w:type="dxa"/>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000 2 02 30024 05 0000 151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6 943 843,54</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7 432 586,43</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7 432 586,43</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000 2 02 39999 05 0000 151</w:t>
            </w:r>
          </w:p>
        </w:tc>
        <w:tc>
          <w:tcPr>
            <w:tcW w:w="6946"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субвенции бюджетам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142 949 525,50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134 214 675,00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134 214 675,00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000 2 02 40000 00 0000 151</w:t>
            </w:r>
          </w:p>
        </w:tc>
        <w:tc>
          <w:tcPr>
            <w:tcW w:w="694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Иные межбюджетные трансферты</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86 770 316,90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56 907 200,00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56 907 200,00</w:t>
            </w:r>
          </w:p>
        </w:tc>
      </w:tr>
      <w:tr w:rsidR="00DF03A0" w:rsidRPr="00F00214" w:rsidTr="00570807">
        <w:trPr>
          <w:gridAfter w:val="1"/>
          <w:wAfter w:w="141" w:type="dxa"/>
          <w:trHeight w:val="945"/>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000 2 02 40014 05 0000 151</w:t>
            </w:r>
          </w:p>
        </w:tc>
        <w:tc>
          <w:tcPr>
            <w:tcW w:w="6946" w:type="dxa"/>
            <w:tcBorders>
              <w:top w:val="nil"/>
              <w:left w:val="nil"/>
              <w:bottom w:val="single" w:sz="4" w:space="0" w:color="auto"/>
              <w:right w:val="single" w:sz="4" w:space="0" w:color="auto"/>
            </w:tcBorders>
            <w:shd w:val="clear" w:color="000000" w:fill="FFFFFF"/>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16 635 600,00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16 289 300,00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16 289 300,00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000000" w:fill="FFFFFF"/>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000 2 02 49999 05 0000 151</w:t>
            </w:r>
          </w:p>
        </w:tc>
        <w:tc>
          <w:tcPr>
            <w:tcW w:w="6946" w:type="dxa"/>
            <w:tcBorders>
              <w:top w:val="nil"/>
              <w:left w:val="nil"/>
              <w:bottom w:val="single" w:sz="4" w:space="0" w:color="auto"/>
              <w:right w:val="single" w:sz="4" w:space="0" w:color="auto"/>
            </w:tcBorders>
            <w:shd w:val="clear" w:color="000000" w:fill="FFFFFF"/>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Прочие межбюджетные трансферты, передаваемые бюджетам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70 134 716,90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40 617 900,00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40 617 900,00</w:t>
            </w:r>
          </w:p>
        </w:tc>
      </w:tr>
      <w:tr w:rsidR="00DF03A0" w:rsidRPr="00F00214" w:rsidTr="00570807">
        <w:trPr>
          <w:gridAfter w:val="1"/>
          <w:wAfter w:w="141" w:type="dxa"/>
          <w:trHeight w:val="315"/>
        </w:trPr>
        <w:tc>
          <w:tcPr>
            <w:tcW w:w="3402" w:type="dxa"/>
            <w:tcBorders>
              <w:top w:val="nil"/>
              <w:left w:val="single" w:sz="4" w:space="0" w:color="auto"/>
              <w:bottom w:val="single" w:sz="4" w:space="0" w:color="auto"/>
              <w:right w:val="single" w:sz="4" w:space="0" w:color="auto"/>
            </w:tcBorders>
            <w:shd w:val="clear" w:color="000000" w:fill="FFFFFF"/>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000 2 04 0000 00 0000 000</w:t>
            </w:r>
          </w:p>
        </w:tc>
        <w:tc>
          <w:tcPr>
            <w:tcW w:w="6946" w:type="dxa"/>
            <w:tcBorders>
              <w:top w:val="nil"/>
              <w:left w:val="nil"/>
              <w:bottom w:val="single" w:sz="4" w:space="0" w:color="auto"/>
              <w:right w:val="single" w:sz="4" w:space="0" w:color="auto"/>
            </w:tcBorders>
            <w:shd w:val="clear" w:color="000000" w:fill="FFFFFF"/>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Безвозмездные поступления от негосударственных организаций</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1 000 000,00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w:t>
            </w:r>
          </w:p>
        </w:tc>
      </w:tr>
      <w:tr w:rsidR="00DF03A0" w:rsidRPr="00F00214" w:rsidTr="00570807">
        <w:trPr>
          <w:gridAfter w:val="1"/>
          <w:wAfter w:w="141" w:type="dxa"/>
          <w:trHeight w:val="630"/>
        </w:trPr>
        <w:tc>
          <w:tcPr>
            <w:tcW w:w="3402" w:type="dxa"/>
            <w:tcBorders>
              <w:top w:val="nil"/>
              <w:left w:val="nil"/>
              <w:bottom w:val="nil"/>
              <w:right w:val="nil"/>
            </w:tcBorders>
            <w:shd w:val="clear" w:color="auto" w:fill="auto"/>
            <w:noWrap/>
            <w:vAlign w:val="bottom"/>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000 2 04 05010 05 0000 180</w:t>
            </w:r>
          </w:p>
        </w:tc>
        <w:tc>
          <w:tcPr>
            <w:tcW w:w="6946" w:type="dxa"/>
            <w:tcBorders>
              <w:top w:val="nil"/>
              <w:left w:val="nil"/>
              <w:bottom w:val="nil"/>
              <w:right w:val="nil"/>
            </w:tcBorders>
            <w:shd w:val="clear" w:color="auto" w:fill="auto"/>
            <w:vAlign w:val="bottom"/>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c>
          <w:tcPr>
            <w:tcW w:w="1830" w:type="dxa"/>
            <w:tcBorders>
              <w:top w:val="nil"/>
              <w:left w:val="single" w:sz="4" w:space="0" w:color="auto"/>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1 000 000,00</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1065"/>
        </w:trPr>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br/>
              <w:t>000 2 19 00000 00 0000 000</w:t>
            </w:r>
          </w:p>
        </w:tc>
        <w:tc>
          <w:tcPr>
            <w:tcW w:w="6946" w:type="dxa"/>
            <w:tcBorders>
              <w:top w:val="single" w:sz="4" w:space="0" w:color="auto"/>
              <w:left w:val="nil"/>
              <w:bottom w:val="single" w:sz="4" w:space="0" w:color="auto"/>
              <w:right w:val="single" w:sz="4" w:space="0" w:color="auto"/>
            </w:tcBorders>
            <w:shd w:val="clear" w:color="000000" w:fill="FFFFFF"/>
            <w:hideMark/>
          </w:tcPr>
          <w:p w:rsidR="00DF03A0" w:rsidRPr="00F00214" w:rsidRDefault="00DF03A0" w:rsidP="00570807">
            <w:pPr>
              <w:jc w:val="both"/>
              <w:rPr>
                <w:rFonts w:ascii="Times New Roman" w:hAnsi="Times New Roman" w:cs="Times New Roman"/>
                <w:b/>
                <w:bCs/>
                <w:sz w:val="28"/>
                <w:szCs w:val="28"/>
              </w:rPr>
            </w:pPr>
            <w:r w:rsidRPr="00F00214">
              <w:rPr>
                <w:rFonts w:ascii="Times New Roman" w:hAnsi="Times New Roman" w:cs="Times New Roman"/>
                <w:b/>
                <w:bCs/>
                <w:sz w:val="28"/>
                <w:szCs w:val="28"/>
              </w:rPr>
              <w:t>ВОЗВРАТ ОСТАТКОВ СУБСИДИЙ, СУБВЕНЦИЙ И ИНЫХ МЕЖБЮДЖЕТНЫХ ТРАНСФЕРТОВ, ИМЕЮЩИХ ЦЕЛЕВОЕ НАЗНАЧЕНИЕ, ПРОШЛЫХ ЛЕТ</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-5 262 901,74</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w:t>
            </w:r>
          </w:p>
        </w:tc>
      </w:tr>
      <w:tr w:rsidR="00DF03A0" w:rsidRPr="00F00214" w:rsidTr="00570807">
        <w:trPr>
          <w:gridAfter w:val="1"/>
          <w:wAfter w:w="141" w:type="dxa"/>
          <w:trHeight w:val="1080"/>
        </w:trPr>
        <w:tc>
          <w:tcPr>
            <w:tcW w:w="3402" w:type="dxa"/>
            <w:tcBorders>
              <w:top w:val="nil"/>
              <w:left w:val="single" w:sz="4" w:space="0" w:color="auto"/>
              <w:bottom w:val="single" w:sz="4" w:space="0" w:color="auto"/>
              <w:right w:val="single" w:sz="4" w:space="0" w:color="auto"/>
            </w:tcBorders>
            <w:shd w:val="clear" w:color="000000" w:fill="FFFFFF"/>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000 2 19 60010 05 0000 151</w:t>
            </w:r>
          </w:p>
        </w:tc>
        <w:tc>
          <w:tcPr>
            <w:tcW w:w="6946" w:type="dxa"/>
            <w:tcBorders>
              <w:top w:val="nil"/>
              <w:left w:val="nil"/>
              <w:bottom w:val="single" w:sz="4" w:space="0" w:color="auto"/>
              <w:right w:val="single" w:sz="4" w:space="0" w:color="auto"/>
            </w:tcBorders>
            <w:shd w:val="clear" w:color="000000" w:fill="FFFFFF"/>
            <w:hideMark/>
          </w:tcPr>
          <w:p w:rsidR="00DF03A0" w:rsidRPr="00F00214" w:rsidRDefault="00DF03A0" w:rsidP="00570807">
            <w:pPr>
              <w:jc w:val="both"/>
              <w:rPr>
                <w:rFonts w:ascii="Times New Roman" w:hAnsi="Times New Roman" w:cs="Times New Roman"/>
                <w:sz w:val="28"/>
                <w:szCs w:val="28"/>
              </w:rPr>
            </w:pPr>
            <w:r w:rsidRPr="00F00214">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-5 262 901,74</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w:t>
            </w:r>
          </w:p>
        </w:tc>
      </w:tr>
      <w:tr w:rsidR="00DF03A0" w:rsidRPr="00F00214" w:rsidTr="00570807">
        <w:trPr>
          <w:gridAfter w:val="1"/>
          <w:wAfter w:w="141" w:type="dxa"/>
          <w:trHeight w:val="315"/>
        </w:trPr>
        <w:tc>
          <w:tcPr>
            <w:tcW w:w="103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ВСЕГО</w:t>
            </w:r>
          </w:p>
        </w:tc>
        <w:tc>
          <w:tcPr>
            <w:tcW w:w="1830"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627 759 133,69</w:t>
            </w:r>
          </w:p>
        </w:tc>
        <w:tc>
          <w:tcPr>
            <w:tcW w:w="1856"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663 374 280,43</w:t>
            </w:r>
          </w:p>
        </w:tc>
        <w:tc>
          <w:tcPr>
            <w:tcW w:w="1984" w:type="dxa"/>
            <w:tcBorders>
              <w:top w:val="nil"/>
              <w:left w:val="nil"/>
              <w:bottom w:val="single" w:sz="4" w:space="0" w:color="auto"/>
              <w:right w:val="single" w:sz="4" w:space="0" w:color="auto"/>
            </w:tcBorders>
            <w:shd w:val="clear" w:color="auto" w:fill="auto"/>
            <w:noWrap/>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483 962 675,43</w:t>
            </w:r>
          </w:p>
        </w:tc>
      </w:tr>
    </w:tbl>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pStyle w:val="ConsPlusNonformat"/>
        <w:widowControl/>
        <w:ind w:left="5103"/>
        <w:jc w:val="right"/>
        <w:rPr>
          <w:rFonts w:ascii="Times New Roman" w:hAnsi="Times New Roman" w:cs="Times New Roman"/>
          <w:b/>
          <w:sz w:val="28"/>
          <w:szCs w:val="28"/>
        </w:rPr>
      </w:pPr>
      <w:r w:rsidRPr="00F00214">
        <w:rPr>
          <w:rFonts w:ascii="Times New Roman" w:hAnsi="Times New Roman" w:cs="Times New Roman"/>
          <w:sz w:val="28"/>
          <w:szCs w:val="28"/>
        </w:rPr>
        <w:t>Приложение 2</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 муниципального образования</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 xml:space="preserve">от 14.09.2017  № 63 </w:t>
      </w:r>
    </w:p>
    <w:p w:rsidR="00DF03A0" w:rsidRPr="00F00214" w:rsidRDefault="00DF03A0" w:rsidP="00DF03A0">
      <w:pPr>
        <w:pStyle w:val="ConsPlusNonformat"/>
        <w:widowControl/>
        <w:ind w:left="5103"/>
        <w:jc w:val="right"/>
        <w:rPr>
          <w:rFonts w:ascii="Times New Roman" w:hAnsi="Times New Roman" w:cs="Times New Roman"/>
          <w:sz w:val="28"/>
          <w:szCs w:val="28"/>
        </w:rPr>
      </w:pPr>
    </w:p>
    <w:p w:rsidR="00DF03A0" w:rsidRPr="00F00214" w:rsidRDefault="00DF03A0" w:rsidP="00DF03A0">
      <w:pPr>
        <w:pStyle w:val="ConsPlusNonformat"/>
        <w:widowControl/>
        <w:ind w:left="5103"/>
        <w:jc w:val="right"/>
        <w:rPr>
          <w:rFonts w:ascii="Times New Roman" w:hAnsi="Times New Roman" w:cs="Times New Roman"/>
          <w:b/>
          <w:sz w:val="28"/>
          <w:szCs w:val="28"/>
        </w:rPr>
      </w:pPr>
      <w:r w:rsidRPr="00F00214">
        <w:rPr>
          <w:rFonts w:ascii="Times New Roman" w:hAnsi="Times New Roman" w:cs="Times New Roman"/>
          <w:sz w:val="28"/>
          <w:szCs w:val="28"/>
        </w:rPr>
        <w:t>Приложение 4</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 муниципального образования</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p w:rsidR="00DF03A0" w:rsidRPr="00F00214" w:rsidRDefault="00DF03A0" w:rsidP="00DF03A0">
      <w:pPr>
        <w:pStyle w:val="ConsPlusNonformat"/>
        <w:widowControl/>
        <w:ind w:left="5103"/>
        <w:jc w:val="right"/>
        <w:rPr>
          <w:rFonts w:ascii="Times New Roman" w:hAnsi="Times New Roman" w:cs="Times New Roman"/>
          <w:sz w:val="28"/>
          <w:szCs w:val="28"/>
        </w:rPr>
      </w:pPr>
      <w:r w:rsidRPr="00F00214">
        <w:rPr>
          <w:rFonts w:ascii="Times New Roman" w:hAnsi="Times New Roman" w:cs="Times New Roman"/>
          <w:sz w:val="28"/>
          <w:szCs w:val="28"/>
        </w:rPr>
        <w:t>от   08.12. 2016  № 87</w:t>
      </w:r>
    </w:p>
    <w:p w:rsidR="00DF03A0" w:rsidRPr="00F00214" w:rsidRDefault="00DF03A0" w:rsidP="00DF03A0">
      <w:pPr>
        <w:pStyle w:val="ConsPlusNonformat"/>
        <w:widowControl/>
        <w:jc w:val="right"/>
        <w:rPr>
          <w:rFonts w:ascii="Times New Roman" w:hAnsi="Times New Roman" w:cs="Times New Roman"/>
          <w:b/>
          <w:bCs/>
          <w:sz w:val="28"/>
          <w:szCs w:val="28"/>
        </w:rPr>
      </w:pPr>
    </w:p>
    <w:p w:rsidR="00DF03A0" w:rsidRPr="00F00214" w:rsidRDefault="00DF03A0" w:rsidP="00DF03A0">
      <w:pPr>
        <w:pStyle w:val="ConsPlusNonformat"/>
        <w:widowControl/>
        <w:jc w:val="center"/>
        <w:rPr>
          <w:rFonts w:ascii="Times New Roman" w:hAnsi="Times New Roman" w:cs="Times New Roman"/>
          <w:b/>
          <w:bCs/>
          <w:sz w:val="28"/>
          <w:szCs w:val="28"/>
        </w:rPr>
      </w:pPr>
      <w:r w:rsidRPr="00F00214">
        <w:rPr>
          <w:rFonts w:ascii="Times New Roman" w:hAnsi="Times New Roman" w:cs="Times New Roman"/>
          <w:b/>
          <w:bCs/>
          <w:sz w:val="28"/>
          <w:szCs w:val="28"/>
        </w:rPr>
        <w:t>Источники внутреннего финансирования дефицита районного бюджета</w:t>
      </w:r>
    </w:p>
    <w:p w:rsidR="00DF03A0" w:rsidRPr="00F00214" w:rsidRDefault="00DF03A0" w:rsidP="00DF03A0">
      <w:pPr>
        <w:pStyle w:val="ConsPlusNonformat"/>
        <w:widowControl/>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 на 2017 год и на плановый период 2018 и 2019 годов</w:t>
      </w:r>
    </w:p>
    <w:tbl>
      <w:tblPr>
        <w:tblW w:w="15310" w:type="dxa"/>
        <w:tblInd w:w="-318" w:type="dxa"/>
        <w:tblLook w:val="04A0"/>
      </w:tblPr>
      <w:tblGrid>
        <w:gridCol w:w="3687"/>
        <w:gridCol w:w="5528"/>
        <w:gridCol w:w="2127"/>
        <w:gridCol w:w="1984"/>
        <w:gridCol w:w="1984"/>
      </w:tblGrid>
      <w:tr w:rsidR="00DF03A0" w:rsidRPr="00F00214" w:rsidTr="00570807">
        <w:trPr>
          <w:trHeight w:val="315"/>
        </w:trPr>
        <w:tc>
          <w:tcPr>
            <w:tcW w:w="3687"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5528"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2127"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1984" w:type="dxa"/>
            <w:tcBorders>
              <w:top w:val="nil"/>
              <w:left w:val="nil"/>
              <w:bottom w:val="nil"/>
              <w:right w:val="nil"/>
            </w:tcBorders>
          </w:tcPr>
          <w:p w:rsidR="00DF03A0" w:rsidRPr="00F00214" w:rsidRDefault="00DF03A0" w:rsidP="00570807">
            <w:pPr>
              <w:rPr>
                <w:rFonts w:ascii="Times New Roman" w:hAnsi="Times New Roman" w:cs="Times New Roman"/>
                <w:sz w:val="28"/>
                <w:szCs w:val="28"/>
              </w:rPr>
            </w:pPr>
          </w:p>
        </w:tc>
        <w:tc>
          <w:tcPr>
            <w:tcW w:w="1984" w:type="dxa"/>
            <w:tcBorders>
              <w:top w:val="nil"/>
              <w:left w:val="nil"/>
              <w:bottom w:val="nil"/>
              <w:right w:val="nil"/>
            </w:tcBorders>
          </w:tcPr>
          <w:p w:rsidR="00DF03A0" w:rsidRPr="00F00214" w:rsidRDefault="00DF03A0" w:rsidP="00570807">
            <w:pPr>
              <w:rPr>
                <w:rFonts w:ascii="Times New Roman" w:hAnsi="Times New Roman" w:cs="Times New Roman"/>
                <w:sz w:val="28"/>
                <w:szCs w:val="28"/>
              </w:rPr>
            </w:pPr>
          </w:p>
        </w:tc>
      </w:tr>
      <w:tr w:rsidR="00DF03A0" w:rsidRPr="00F00214" w:rsidTr="00570807">
        <w:trPr>
          <w:trHeight w:val="465"/>
        </w:trPr>
        <w:tc>
          <w:tcPr>
            <w:tcW w:w="36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Код классификации источников финансирования дефицитов бюджетов</w:t>
            </w:r>
          </w:p>
        </w:tc>
        <w:tc>
          <w:tcPr>
            <w:tcW w:w="55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6095" w:type="dxa"/>
            <w:gridSpan w:val="3"/>
            <w:tcBorders>
              <w:top w:val="single" w:sz="4" w:space="0" w:color="auto"/>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Сумма , рублей</w:t>
            </w:r>
          </w:p>
        </w:tc>
      </w:tr>
      <w:tr w:rsidR="00DF03A0" w:rsidRPr="00F00214" w:rsidTr="00570807">
        <w:trPr>
          <w:trHeight w:val="493"/>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DF03A0" w:rsidRPr="00F00214" w:rsidRDefault="00DF03A0" w:rsidP="00570807">
            <w:pPr>
              <w:rPr>
                <w:rFonts w:ascii="Times New Roman" w:hAnsi="Times New Roman" w:cs="Times New Roman"/>
                <w:sz w:val="28"/>
                <w:szCs w:val="28"/>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DF03A0" w:rsidRPr="00F00214" w:rsidRDefault="00DF03A0" w:rsidP="00570807">
            <w:pPr>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1984" w:type="dxa"/>
            <w:tcBorders>
              <w:top w:val="single" w:sz="4" w:space="0" w:color="auto"/>
              <w:left w:val="single" w:sz="4" w:space="0" w:color="auto"/>
              <w:bottom w:val="single" w:sz="4" w:space="0" w:color="auto"/>
              <w:right w:val="single" w:sz="4"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1984" w:type="dxa"/>
            <w:tcBorders>
              <w:top w:val="single" w:sz="4" w:space="0" w:color="auto"/>
              <w:left w:val="single" w:sz="4" w:space="0" w:color="auto"/>
              <w:bottom w:val="single" w:sz="4" w:space="0" w:color="auto"/>
              <w:right w:val="single" w:sz="4"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2019 год</w:t>
            </w:r>
          </w:p>
        </w:tc>
      </w:tr>
      <w:tr w:rsidR="00DF03A0" w:rsidRPr="00F00214" w:rsidTr="00570807">
        <w:trPr>
          <w:trHeight w:val="349"/>
        </w:trPr>
        <w:tc>
          <w:tcPr>
            <w:tcW w:w="3687" w:type="dxa"/>
            <w:tcBorders>
              <w:top w:val="nil"/>
              <w:left w:val="single" w:sz="4" w:space="0" w:color="auto"/>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w:t>
            </w:r>
          </w:p>
        </w:tc>
        <w:tc>
          <w:tcPr>
            <w:tcW w:w="5528"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w:t>
            </w:r>
          </w:p>
        </w:tc>
        <w:tc>
          <w:tcPr>
            <w:tcW w:w="2127" w:type="dxa"/>
            <w:tcBorders>
              <w:top w:val="nil"/>
              <w:left w:val="nil"/>
              <w:bottom w:val="single" w:sz="4" w:space="0" w:color="auto"/>
              <w:right w:val="single" w:sz="4" w:space="0" w:color="auto"/>
            </w:tcBorders>
            <w:shd w:val="clear" w:color="auto" w:fill="auto"/>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3</w:t>
            </w:r>
          </w:p>
        </w:tc>
        <w:tc>
          <w:tcPr>
            <w:tcW w:w="1984" w:type="dxa"/>
            <w:tcBorders>
              <w:top w:val="nil"/>
              <w:left w:val="nil"/>
              <w:bottom w:val="single" w:sz="4" w:space="0" w:color="auto"/>
              <w:right w:val="single" w:sz="4"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w:t>
            </w:r>
          </w:p>
        </w:tc>
        <w:tc>
          <w:tcPr>
            <w:tcW w:w="1984" w:type="dxa"/>
            <w:tcBorders>
              <w:top w:val="nil"/>
              <w:left w:val="nil"/>
              <w:bottom w:val="single" w:sz="4" w:space="0" w:color="auto"/>
              <w:right w:val="single" w:sz="4"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5</w:t>
            </w:r>
          </w:p>
        </w:tc>
      </w:tr>
      <w:tr w:rsidR="00DF03A0" w:rsidRPr="00F00214" w:rsidTr="00570807">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000 01 00 00 00 00 0000 000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Источники внутреннего финансирования дефицитов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-20 457 139,19</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8 497 116,38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w:t>
            </w:r>
          </w:p>
        </w:tc>
      </w:tr>
      <w:tr w:rsidR="00DF03A0" w:rsidRPr="00F00214" w:rsidTr="00570807">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lastRenderedPageBreak/>
              <w:t>000 01 02 00 00 00 0000 000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sz w:val="28"/>
                <w:szCs w:val="28"/>
              </w:rPr>
            </w:pPr>
            <w:r w:rsidRPr="00F00214">
              <w:rPr>
                <w:rFonts w:ascii="Times New Roman" w:hAnsi="Times New Roman" w:cs="Times New Roman"/>
                <w:b/>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w:t>
            </w:r>
          </w:p>
        </w:tc>
      </w:tr>
      <w:tr w:rsidR="00DF03A0" w:rsidRPr="00F00214" w:rsidTr="00570807">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000 01 02 00 00 00 0000 700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Получение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r>
      <w:tr w:rsidR="00DF03A0" w:rsidRPr="00F00214" w:rsidTr="00570807">
        <w:trPr>
          <w:trHeight w:val="61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000 01 02 00 00 05 0000 710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Получение кредитов от кредитных организаций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r>
      <w:tr w:rsidR="00DF03A0" w:rsidRPr="00F00214" w:rsidTr="00570807">
        <w:trPr>
          <w:trHeight w:val="6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000 01 02 00 00 00 0000 800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Погашение кредитов, предоставленных кредитными организациями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r>
      <w:tr w:rsidR="00DF03A0" w:rsidRPr="00F00214" w:rsidTr="00570807">
        <w:trPr>
          <w:trHeight w:val="843"/>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000 01 02 00 00 05 0000 810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Погашение бюджетами муниципальных районов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bCs/>
                <w:sz w:val="28"/>
                <w:szCs w:val="28"/>
              </w:rPr>
              <w:t>-11 365 080,38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w:t>
            </w:r>
          </w:p>
        </w:tc>
      </w:tr>
      <w:tr w:rsidR="00DF03A0" w:rsidRPr="00F00214" w:rsidTr="00570807">
        <w:trPr>
          <w:trHeight w:val="73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000 01 05 00 00 00 0000 000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b/>
                <w:bCs/>
                <w:sz w:val="28"/>
                <w:szCs w:val="28"/>
              </w:rPr>
            </w:pPr>
            <w:r w:rsidRPr="00F00214">
              <w:rPr>
                <w:rFonts w:ascii="Times New Roman" w:hAnsi="Times New Roman" w:cs="Times New Roman"/>
                <w:b/>
                <w:bCs/>
                <w:sz w:val="28"/>
                <w:szCs w:val="28"/>
              </w:rPr>
              <w:t>Изменение остатков средств на счетах по учету средств бюджета</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9 092 058,81</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2 867 964,00</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0,0</w:t>
            </w:r>
          </w:p>
        </w:tc>
      </w:tr>
      <w:tr w:rsidR="00DF03A0" w:rsidRPr="00F00214" w:rsidTr="00570807">
        <w:trPr>
          <w:trHeight w:val="54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bookmarkStart w:id="3" w:name="_Hlk480632282"/>
            <w:r w:rsidRPr="00F00214">
              <w:rPr>
                <w:rFonts w:ascii="Times New Roman" w:hAnsi="Times New Roman" w:cs="Times New Roman"/>
                <w:sz w:val="28"/>
                <w:szCs w:val="28"/>
              </w:rPr>
              <w:t xml:space="preserve">000 01 05 00 00 00 0000 500 </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-639 124 214,07</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-663 374 280,43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- 483 962 675,43</w:t>
            </w:r>
          </w:p>
        </w:tc>
      </w:tr>
      <w:bookmarkEnd w:id="3"/>
      <w:tr w:rsidR="00DF03A0" w:rsidRPr="00F00214" w:rsidTr="00570807">
        <w:trPr>
          <w:trHeight w:val="78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000 01 05 02 00 00 0000 500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-639 124 214,07</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-663 374 280,43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- 483 962 675,43</w:t>
            </w:r>
          </w:p>
        </w:tc>
      </w:tr>
      <w:tr w:rsidR="00DF03A0" w:rsidRPr="00F00214" w:rsidTr="00570807">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000 01 05 02 01 00 0000 510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-639 124 214,07</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-663 374 280,43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- 483 962 675,43</w:t>
            </w:r>
          </w:p>
        </w:tc>
      </w:tr>
      <w:tr w:rsidR="00DF03A0" w:rsidRPr="00F00214" w:rsidTr="00570807">
        <w:trPr>
          <w:trHeight w:val="41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000 01 05 02 01 05 0000 510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-639 124 214,07</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-663 374 280,43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- 483 962 675,43</w:t>
            </w:r>
          </w:p>
        </w:tc>
      </w:tr>
      <w:tr w:rsidR="00DF03A0" w:rsidRPr="00F00214" w:rsidTr="00570807">
        <w:trPr>
          <w:trHeight w:val="51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bookmarkStart w:id="4" w:name="_Hlk480632426"/>
            <w:r w:rsidRPr="00F00214">
              <w:rPr>
                <w:rFonts w:ascii="Times New Roman" w:hAnsi="Times New Roman" w:cs="Times New Roman"/>
                <w:sz w:val="28"/>
                <w:szCs w:val="28"/>
              </w:rPr>
              <w:t>000 01 05 00 00 00 0000 600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648 216 272,88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666 242 244,43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 483 962 675,43</w:t>
            </w:r>
          </w:p>
        </w:tc>
      </w:tr>
      <w:bookmarkEnd w:id="4"/>
      <w:tr w:rsidR="00DF03A0" w:rsidRPr="00F00214" w:rsidTr="00570807">
        <w:trPr>
          <w:trHeight w:val="75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000 01 05 02 00 00 0000 600 </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648 216 272,88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666 242 244,43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 483 962 675,43</w:t>
            </w:r>
          </w:p>
        </w:tc>
      </w:tr>
      <w:tr w:rsidR="00DF03A0" w:rsidRPr="00F00214" w:rsidTr="00570807">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000 01 05 02 01 00 0000 610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648 216 272,88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666 242 244,43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 483 962 675,43</w:t>
            </w:r>
          </w:p>
        </w:tc>
      </w:tr>
      <w:tr w:rsidR="00DF03A0" w:rsidRPr="00F00214" w:rsidTr="00570807">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000 01 05 02 01 05 0000 610</w:t>
            </w:r>
          </w:p>
        </w:tc>
        <w:tc>
          <w:tcPr>
            <w:tcW w:w="5528"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648 216 272,88</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666 242 244,43</w:t>
            </w:r>
          </w:p>
        </w:tc>
        <w:tc>
          <w:tcPr>
            <w:tcW w:w="1984" w:type="dxa"/>
            <w:tcBorders>
              <w:top w:val="nil"/>
              <w:left w:val="nil"/>
              <w:bottom w:val="single" w:sz="4" w:space="0" w:color="auto"/>
              <w:right w:val="single" w:sz="4" w:space="0" w:color="auto"/>
            </w:tcBorders>
            <w:vAlign w:val="center"/>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 483 962 675,43</w:t>
            </w:r>
          </w:p>
        </w:tc>
      </w:tr>
    </w:tbl>
    <w:p w:rsidR="00DF03A0" w:rsidRPr="00F00214" w:rsidRDefault="00DF03A0" w:rsidP="00DF03A0">
      <w:pPr>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sectPr w:rsidR="00DF03A0" w:rsidRPr="00F00214" w:rsidSect="00147FE6">
          <w:pgSz w:w="16838" w:h="11906" w:orient="landscape"/>
          <w:pgMar w:top="1134" w:right="851" w:bottom="1134" w:left="1134" w:header="709" w:footer="709" w:gutter="0"/>
          <w:cols w:space="708"/>
          <w:docGrid w:linePitch="360"/>
        </w:sectPr>
      </w:pPr>
    </w:p>
    <w:tbl>
      <w:tblPr>
        <w:tblW w:w="16451" w:type="dxa"/>
        <w:tblInd w:w="95" w:type="dxa"/>
        <w:tblLook w:val="04A0"/>
      </w:tblPr>
      <w:tblGrid>
        <w:gridCol w:w="4715"/>
        <w:gridCol w:w="1586"/>
        <w:gridCol w:w="1827"/>
        <w:gridCol w:w="1604"/>
        <w:gridCol w:w="1570"/>
        <w:gridCol w:w="2118"/>
        <w:gridCol w:w="1479"/>
        <w:gridCol w:w="222"/>
        <w:gridCol w:w="222"/>
        <w:gridCol w:w="222"/>
        <w:gridCol w:w="222"/>
        <w:gridCol w:w="222"/>
        <w:gridCol w:w="222"/>
        <w:gridCol w:w="222"/>
      </w:tblGrid>
      <w:tr w:rsidR="00DF03A0" w:rsidRPr="00F00214" w:rsidTr="00677A16">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noWrap/>
            <w:vAlign w:val="bottom"/>
            <w:hideMark/>
          </w:tcPr>
          <w:p w:rsidR="00DF03A0" w:rsidRPr="00F00214" w:rsidRDefault="00DF03A0" w:rsidP="00570807">
            <w:pPr>
              <w:jc w:val="center"/>
              <w:rPr>
                <w:rFonts w:ascii="Times New Roman" w:hAnsi="Times New Roman" w:cs="Times New Roman"/>
                <w:sz w:val="28"/>
                <w:szCs w:val="28"/>
              </w:rPr>
            </w:pPr>
          </w:p>
        </w:tc>
        <w:tc>
          <w:tcPr>
            <w:tcW w:w="5150" w:type="dxa"/>
            <w:gridSpan w:val="3"/>
            <w:tcBorders>
              <w:top w:val="nil"/>
              <w:left w:val="nil"/>
              <w:bottom w:val="nil"/>
              <w:right w:val="nil"/>
            </w:tcBorders>
            <w:shd w:val="clear" w:color="000000" w:fill="auto"/>
            <w:noWrap/>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Приложение № 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noWrap/>
            <w:vAlign w:val="bottom"/>
            <w:hideMark/>
          </w:tcPr>
          <w:p w:rsidR="00DF03A0" w:rsidRPr="00F00214" w:rsidRDefault="00DF03A0" w:rsidP="00570807">
            <w:pPr>
              <w:rPr>
                <w:rFonts w:ascii="Times New Roman" w:hAnsi="Times New Roman" w:cs="Times New Roman"/>
                <w:sz w:val="28"/>
                <w:szCs w:val="28"/>
              </w:rPr>
            </w:pPr>
          </w:p>
        </w:tc>
        <w:tc>
          <w:tcPr>
            <w:tcW w:w="5150" w:type="dxa"/>
            <w:gridSpan w:val="3"/>
            <w:tcBorders>
              <w:top w:val="nil"/>
              <w:left w:val="nil"/>
              <w:bottom w:val="nil"/>
              <w:right w:val="nil"/>
            </w:tcBorders>
            <w:shd w:val="clear" w:color="000000" w:fill="auto"/>
            <w:noWrap/>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 xml:space="preserve">к решению Совета </w:t>
            </w:r>
          </w:p>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noWrap/>
            <w:vAlign w:val="bottom"/>
            <w:hideMark/>
          </w:tcPr>
          <w:p w:rsidR="00DF03A0" w:rsidRPr="00F00214" w:rsidRDefault="00DF03A0" w:rsidP="00570807">
            <w:pPr>
              <w:rPr>
                <w:rFonts w:ascii="Times New Roman" w:hAnsi="Times New Roman" w:cs="Times New Roman"/>
                <w:sz w:val="28"/>
                <w:szCs w:val="28"/>
              </w:rPr>
            </w:pPr>
          </w:p>
        </w:tc>
        <w:tc>
          <w:tcPr>
            <w:tcW w:w="5150" w:type="dxa"/>
            <w:gridSpan w:val="3"/>
            <w:tcBorders>
              <w:top w:val="nil"/>
              <w:left w:val="nil"/>
              <w:bottom w:val="nil"/>
              <w:right w:val="nil"/>
            </w:tcBorders>
            <w:shd w:val="clear" w:color="000000" w:fill="auto"/>
            <w:noWrap/>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noWrap/>
            <w:vAlign w:val="bottom"/>
            <w:hideMark/>
          </w:tcPr>
          <w:p w:rsidR="00DF03A0" w:rsidRPr="00F00214" w:rsidRDefault="00DF03A0" w:rsidP="00570807">
            <w:pPr>
              <w:rPr>
                <w:rFonts w:ascii="Times New Roman" w:hAnsi="Times New Roman" w:cs="Times New Roman"/>
                <w:sz w:val="28"/>
                <w:szCs w:val="28"/>
              </w:rPr>
            </w:pPr>
          </w:p>
        </w:tc>
        <w:tc>
          <w:tcPr>
            <w:tcW w:w="5150" w:type="dxa"/>
            <w:gridSpan w:val="3"/>
            <w:tcBorders>
              <w:top w:val="nil"/>
              <w:left w:val="nil"/>
              <w:bottom w:val="nil"/>
              <w:right w:val="nil"/>
            </w:tcBorders>
            <w:shd w:val="clear" w:color="000000" w:fill="auto"/>
            <w:noWrap/>
            <w:vAlign w:val="bottom"/>
            <w:hideMark/>
          </w:tcPr>
          <w:p w:rsidR="00DF03A0" w:rsidRPr="00F00214" w:rsidRDefault="00DF03A0" w:rsidP="00570807">
            <w:pPr>
              <w:jc w:val="right"/>
              <w:rPr>
                <w:rFonts w:ascii="Times New Roman" w:hAnsi="Times New Roman" w:cs="Times New Roman"/>
                <w:sz w:val="28"/>
                <w:szCs w:val="28"/>
              </w:rPr>
            </w:pPr>
            <w:r w:rsidRPr="00F00214">
              <w:rPr>
                <w:rFonts w:ascii="Times New Roman" w:hAnsi="Times New Roman" w:cs="Times New Roman"/>
                <w:sz w:val="28"/>
                <w:szCs w:val="28"/>
              </w:rPr>
              <w:t>от   14.09.2017 г. № 63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1665"/>
        </w:trPr>
        <w:tc>
          <w:tcPr>
            <w:tcW w:w="13418" w:type="dxa"/>
            <w:gridSpan w:val="6"/>
            <w:tcBorders>
              <w:top w:val="nil"/>
              <w:left w:val="nil"/>
              <w:bottom w:val="nil"/>
              <w:right w:val="nil"/>
            </w:tcBorders>
            <w:shd w:val="clear" w:color="000000" w:fill="auto"/>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255"/>
        </w:trPr>
        <w:tc>
          <w:tcPr>
            <w:tcW w:w="13418" w:type="dxa"/>
            <w:gridSpan w:val="6"/>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(рублей)</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30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Вид расхода</w:t>
            </w:r>
          </w:p>
        </w:tc>
        <w:tc>
          <w:tcPr>
            <w:tcW w:w="3688" w:type="dxa"/>
            <w:gridSpan w:val="2"/>
            <w:tcBorders>
              <w:top w:val="single" w:sz="4" w:space="0" w:color="000000"/>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2017 год</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изменения</w:t>
            </w:r>
          </w:p>
        </w:tc>
        <w:tc>
          <w:tcPr>
            <w:tcW w:w="2118" w:type="dxa"/>
            <w:tcBorders>
              <w:top w:val="nil"/>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 учетом изменеий</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w:t>
            </w:r>
          </w:p>
        </w:tc>
        <w:tc>
          <w:tcPr>
            <w:tcW w:w="2118" w:type="dxa"/>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88 022 318,18</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2 474 000,00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2 474 000,00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Проведение мероприятий в сфере градостроительства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6090040321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250 000,00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6090040321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250 000,00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18 690 178,87</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0380020600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0380020600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243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w:t>
            </w:r>
            <w:r w:rsidRPr="00F00214">
              <w:rPr>
                <w:rFonts w:ascii="Times New Roman" w:hAnsi="Times New Roman" w:cs="Times New Roman"/>
                <w:color w:val="000000"/>
                <w:sz w:val="28"/>
                <w:szCs w:val="28"/>
              </w:rPr>
              <w:lastRenderedPageBreak/>
              <w:t>до заселения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0380041000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-5 592,79</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285 462,27</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0380041000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-5 592,79</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285 462,27</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216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0380042000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0380042000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компенсацию расходов бюджета по оплате взносов региональному оператору на капитальный ремонт многоквартирных домов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0380043000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0380043000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16 792 528,54</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10 968 545,95</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Расходы на благоустройство объектов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6090040400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6090040400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379 002 810,32</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Дошкольное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-633 706,00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157 723 978,93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"Дошкольное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-248 300,00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150 539 786,00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-248 300,00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65 911 076,00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12 090,00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36 912 169,00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-260 390,00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25 835 912,00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5 471 717,93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1 854 575,93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1 854 575,93</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Общее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633 706,00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174 596 003,50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"Общее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131 224 062,50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135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0120000130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33 425 442,00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0120000130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13 970 085,00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220 100,00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0160000180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214 700,00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0160000180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214 700,00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w:t>
            </w:r>
            <w:r w:rsidRPr="00F00214">
              <w:rPr>
                <w:rFonts w:ascii="Times New Roman" w:hAnsi="Times New Roman" w:cs="Times New Roman"/>
                <w:color w:val="000000"/>
                <w:sz w:val="28"/>
                <w:szCs w:val="28"/>
              </w:rPr>
              <w:lastRenderedPageBreak/>
              <w:t>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41 690 044,00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20 787 831,00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"Кадры"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0250000000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51 507 844,00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41 574 044,00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Подпрограмма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13 335 254,00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0420000200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3 314 239,20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0420000200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1 016 339,20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04200L5192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04200L5192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Подключение общедоступных библиотек к сети Интернет и развитие библиотечного дела с </w:t>
            </w:r>
            <w:r w:rsidRPr="00F00214">
              <w:rPr>
                <w:rFonts w:ascii="Times New Roman" w:hAnsi="Times New Roman" w:cs="Times New Roman"/>
                <w:color w:val="000000"/>
                <w:sz w:val="28"/>
                <w:szCs w:val="28"/>
              </w:rPr>
              <w:lastRenderedPageBreak/>
              <w:t>учетом задачи расширения информационных технологий и оцифровки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04200R5192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04200R5192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11 711 274,54</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5 086 002,00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677A1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"Кадры"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0250000000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245 702,00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135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0250065090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90 000,00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0250065090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90 000,00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0250065120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54 260,00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w:t>
            </w:r>
            <w:r w:rsidRPr="00F00214">
              <w:rPr>
                <w:rFonts w:ascii="Times New Roman" w:hAnsi="Times New Roman" w:cs="Times New Roman"/>
                <w:color w:val="000000"/>
                <w:sz w:val="28"/>
                <w:szCs w:val="28"/>
              </w:rPr>
              <w:lastRenderedPageBreak/>
              <w:t>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0250065120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54 260,00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0320000000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576 000,00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677A16">
        <w:trPr>
          <w:trHeight w:val="162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03200S0280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122 400,00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677A16">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03200S0280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122 400,00</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677A16">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DF03A0" w:rsidRPr="00F00214" w:rsidRDefault="00DF03A0" w:rsidP="00570807">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512 488,46</w:t>
            </w:r>
          </w:p>
        </w:tc>
        <w:tc>
          <w:tcPr>
            <w:tcW w:w="2118" w:type="dxa"/>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648 216 272,88</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677A16">
        <w:trPr>
          <w:trHeight w:val="255"/>
        </w:trPr>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2118"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79" w:type="dxa"/>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bl>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p w:rsidR="00DF03A0" w:rsidRPr="00F00214" w:rsidRDefault="00DF03A0" w:rsidP="00DF03A0">
      <w:pPr>
        <w:tabs>
          <w:tab w:val="left" w:pos="8572"/>
        </w:tabs>
        <w:rPr>
          <w:rFonts w:ascii="Times New Roman" w:hAnsi="Times New Roman" w:cs="Times New Roman"/>
          <w:sz w:val="28"/>
          <w:szCs w:val="28"/>
        </w:rPr>
      </w:pPr>
    </w:p>
    <w:tbl>
      <w:tblPr>
        <w:tblW w:w="0" w:type="auto"/>
        <w:tblInd w:w="95" w:type="dxa"/>
        <w:tblLook w:val="04A0"/>
      </w:tblPr>
      <w:tblGrid>
        <w:gridCol w:w="4345"/>
        <w:gridCol w:w="2053"/>
        <w:gridCol w:w="1476"/>
        <w:gridCol w:w="1737"/>
        <w:gridCol w:w="1303"/>
        <w:gridCol w:w="1570"/>
        <w:gridCol w:w="2108"/>
        <w:gridCol w:w="222"/>
        <w:gridCol w:w="222"/>
        <w:gridCol w:w="222"/>
      </w:tblGrid>
      <w:tr w:rsidR="00DF03A0" w:rsidRPr="00F00214" w:rsidTr="00DF03A0">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gridSpan w:val="3"/>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Приложение № 4</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gridSpan w:val="3"/>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 xml:space="preserve">к решению Совета </w:t>
            </w:r>
          </w:p>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gridSpan w:val="3"/>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gridSpan w:val="2"/>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sz w:val="28"/>
                <w:szCs w:val="28"/>
              </w:rPr>
              <w:t>от 14.09.2017 г.  № 63</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0"/>
        </w:trPr>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000000" w:fill="auto"/>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0"/>
        </w:trPr>
        <w:tc>
          <w:tcPr>
            <w:tcW w:w="0" w:type="auto"/>
            <w:gridSpan w:val="6"/>
            <w:tcBorders>
              <w:top w:val="nil"/>
              <w:left w:val="nil"/>
              <w:bottom w:val="nil"/>
              <w:right w:val="nil"/>
            </w:tcBorders>
            <w:shd w:val="clear" w:color="000000" w:fill="auto"/>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Изменение в ведомственную структуру расходов районного бюджета на 2017 год</w:t>
            </w:r>
          </w:p>
        </w:tc>
        <w:tc>
          <w:tcPr>
            <w:tcW w:w="0" w:type="auto"/>
            <w:tcBorders>
              <w:top w:val="nil"/>
              <w:left w:val="nil"/>
              <w:bottom w:val="nil"/>
              <w:right w:val="nil"/>
            </w:tcBorders>
            <w:shd w:val="clear" w:color="000000"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255"/>
        </w:trPr>
        <w:tc>
          <w:tcPr>
            <w:tcW w:w="0" w:type="auto"/>
            <w:gridSpan w:val="7"/>
            <w:tcBorders>
              <w:top w:val="nil"/>
              <w:left w:val="nil"/>
              <w:bottom w:val="nil"/>
              <w:right w:val="nil"/>
            </w:tcBorders>
            <w:shd w:val="clear" w:color="auto" w:fill="auto"/>
            <w:vAlign w:val="bottom"/>
            <w:hideMark/>
          </w:tcPr>
          <w:p w:rsidR="00DF03A0" w:rsidRPr="00F00214" w:rsidRDefault="00DF03A0" w:rsidP="00570807">
            <w:pPr>
              <w:jc w:val="center"/>
              <w:rPr>
                <w:rFonts w:ascii="Times New Roman" w:hAnsi="Times New Roman" w:cs="Times New Roman"/>
                <w:b/>
                <w:bCs/>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255"/>
        </w:trPr>
        <w:tc>
          <w:tcPr>
            <w:tcW w:w="0" w:type="auto"/>
            <w:gridSpan w:val="7"/>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(рублей)</w:t>
            </w: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jc w:val="right"/>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30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2017 год</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 учетом изменеий</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Комитет по управлению имуществом администрации Родниковского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-709 846,13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10 106 748,87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НАЦИОНАЛЬНАЯ </w:t>
            </w:r>
            <w:r w:rsidRPr="00F00214">
              <w:rPr>
                <w:rFonts w:ascii="Times New Roman" w:hAnsi="Times New Roman" w:cs="Times New Roman"/>
                <w:color w:val="000000"/>
                <w:sz w:val="28"/>
                <w:szCs w:val="28"/>
              </w:rPr>
              <w:lastRenderedPageBreak/>
              <w:t>ЭКОНОМИКА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474 000,00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474 000,00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474 000,00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Проведение мероприятий в сфере градостроительства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6090040321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250 000,00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6090040321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-500 000,00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250 000,00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w:t>
            </w:r>
            <w:r w:rsidRPr="00F00214">
              <w:rPr>
                <w:rFonts w:ascii="Times New Roman" w:hAnsi="Times New Roman" w:cs="Times New Roman"/>
                <w:color w:val="000000"/>
                <w:sz w:val="28"/>
                <w:szCs w:val="28"/>
              </w:rPr>
              <w:lastRenderedPageBreak/>
              <w:t>домах</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0380020600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0380020600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557 748,87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Финансовое управление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255 846,13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38 836 447,03</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1 259 040,80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559 040,80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0380000000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209 846,13</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559 040,80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w:t>
            </w:r>
            <w:r w:rsidRPr="00F00214">
              <w:rPr>
                <w:rFonts w:ascii="Times New Roman" w:hAnsi="Times New Roman" w:cs="Times New Roman"/>
                <w:color w:val="000000"/>
                <w:sz w:val="28"/>
                <w:szCs w:val="28"/>
              </w:rPr>
              <w:lastRenderedPageBreak/>
              <w:t>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0380041000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-5 592,79</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285 462,27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0380041000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-5 592,79</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285 462,27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0380042000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0380042000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153 017,86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Межбюджетные трансферты, передаваемые бюджетам сельских поселений на компенсацию расходов бюджета по оплате взносов региональному оператору на капитальный ремонт </w:t>
            </w:r>
            <w:r w:rsidRPr="00F00214">
              <w:rPr>
                <w:rFonts w:ascii="Times New Roman" w:hAnsi="Times New Roman" w:cs="Times New Roman"/>
                <w:color w:val="000000"/>
                <w:sz w:val="28"/>
                <w:szCs w:val="28"/>
              </w:rPr>
              <w:lastRenderedPageBreak/>
              <w:t>многоквартирных домов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0380043000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0380043000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4 255 702,00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4 255 702,00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"Кадры"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245 702,00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0250065090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90 000,00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0250065090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90 000,00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0250065120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54 260,00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0250065120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54 260,00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0320000000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576 000,00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03200S0280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122 400,00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03200S0280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72 000,00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122 400,00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Отдел культуры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57 368 752,06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51 292 344,00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41 358 544,00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13 335 254,00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0420000200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3 314 239,20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0420000200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1 016 339,20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Подключение общедоступных библиотек к сети Интернет и развитие библиотечного дела с учетом </w:t>
            </w:r>
            <w:r w:rsidRPr="00F00214">
              <w:rPr>
                <w:rFonts w:ascii="Times New Roman" w:hAnsi="Times New Roman" w:cs="Times New Roman"/>
                <w:color w:val="000000"/>
                <w:sz w:val="28"/>
                <w:szCs w:val="28"/>
              </w:rPr>
              <w:lastRenderedPageBreak/>
              <w:t>задачи расширения информационных технологий и оцифровки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04200L5192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04200L5192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3 286,00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04200R5192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214</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04200R5192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62 433,00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Отдел строительства и архитектуры администрации МО "Родниковский муниципальный район"</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146 553 066,10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ЖИЛИЩНО-КОММУНАЛЬНОЕ </w:t>
            </w:r>
            <w:r w:rsidRPr="00F00214">
              <w:rPr>
                <w:rFonts w:ascii="Times New Roman" w:hAnsi="Times New Roman" w:cs="Times New Roman"/>
                <w:color w:val="000000"/>
                <w:sz w:val="28"/>
                <w:szCs w:val="28"/>
              </w:rPr>
              <w:lastRenderedPageBreak/>
              <w:t>ХОЗЯЙСТВО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16 862 528,49</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16 792 528,54</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10 968 545,95</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Расходы на благоустройство объектов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6090040400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218</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6090040400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878 055,46</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Управление образования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329 372 238,31</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324 178 387,77</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0"/>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Дошкольное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-633 706,00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153 553 616,00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"Дошкольное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-248 300,00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150 539 786,00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предоставления общедоступного и бесплатного </w:t>
            </w:r>
            <w:r w:rsidRPr="00F00214">
              <w:rPr>
                <w:rFonts w:ascii="Times New Roman" w:hAnsi="Times New Roman" w:cs="Times New Roman"/>
                <w:color w:val="000000"/>
                <w:sz w:val="28"/>
                <w:szCs w:val="28"/>
              </w:rPr>
              <w:lastRenderedPageBreak/>
              <w:t>дошкольного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-248 300,00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65 911 076,00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12 090,00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36 912 169,00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0110000100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-260 390,00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25 835 912,00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1 301 355,00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w:t>
            </w:r>
            <w:r w:rsidRPr="00F00214">
              <w:rPr>
                <w:rFonts w:ascii="Times New Roman" w:hAnsi="Times New Roman" w:cs="Times New Roman"/>
                <w:color w:val="000000"/>
                <w:sz w:val="28"/>
                <w:szCs w:val="28"/>
              </w:rPr>
              <w:lastRenderedPageBreak/>
              <w:t>(муниципальных)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07 01</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Общее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633 706,00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133 596 003,50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"Общее образование"</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131 224 062,50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0120000130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33 425 442,00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0120000130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298 300,00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13 970 085,00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220 100,00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0160000180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214 700,00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0160000180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214 700,00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0190000000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690 044,00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07 02</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0190020210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385 406,00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20 787 831,00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1"/>
              <w:rPr>
                <w:rFonts w:ascii="Times New Roman" w:hAnsi="Times New Roman" w:cs="Times New Roman"/>
                <w:color w:val="000000"/>
                <w:sz w:val="28"/>
                <w:szCs w:val="28"/>
              </w:rPr>
            </w:pPr>
          </w:p>
        </w:tc>
      </w:tr>
      <w:tr w:rsidR="00DF03A0" w:rsidRPr="00F00214" w:rsidTr="00DF03A0">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"Кадры"</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0250000000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2"/>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3"/>
              <w:rPr>
                <w:rFonts w:ascii="Times New Roman" w:hAnsi="Times New Roman" w:cs="Times New Roman"/>
                <w:color w:val="000000"/>
                <w:sz w:val="28"/>
                <w:szCs w:val="28"/>
              </w:rPr>
            </w:pPr>
          </w:p>
        </w:tc>
      </w:tr>
      <w:tr w:rsidR="00DF03A0" w:rsidRPr="00F00214" w:rsidTr="00DF03A0">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DF03A0" w:rsidRPr="00F00214" w:rsidRDefault="00DF03A0" w:rsidP="00570807">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220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07 09</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02500S2700</w:t>
            </w:r>
          </w:p>
        </w:tc>
        <w:tc>
          <w:tcPr>
            <w:tcW w:w="0" w:type="auto"/>
            <w:tcBorders>
              <w:top w:val="nil"/>
              <w:left w:val="nil"/>
              <w:bottom w:val="single" w:sz="4" w:space="0" w:color="000000"/>
              <w:right w:val="single" w:sz="4" w:space="0" w:color="000000"/>
            </w:tcBorders>
            <w:shd w:val="clear" w:color="auto" w:fill="auto"/>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600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26 000,00</w:t>
            </w: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outlineLvl w:val="4"/>
              <w:rPr>
                <w:rFonts w:ascii="Times New Roman" w:hAnsi="Times New Roman" w:cs="Times New Roman"/>
                <w:color w:val="000000"/>
                <w:sz w:val="28"/>
                <w:szCs w:val="28"/>
              </w:rPr>
            </w:pPr>
          </w:p>
        </w:tc>
      </w:tr>
      <w:tr w:rsidR="00DF03A0" w:rsidRPr="00F00214" w:rsidTr="00DF03A0">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DF03A0" w:rsidRPr="00F00214" w:rsidRDefault="00DF03A0" w:rsidP="00570807">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512 488,46</w:t>
            </w:r>
          </w:p>
        </w:tc>
        <w:tc>
          <w:tcPr>
            <w:tcW w:w="0" w:type="auto"/>
            <w:tcBorders>
              <w:top w:val="nil"/>
              <w:left w:val="nil"/>
              <w:bottom w:val="single" w:sz="4" w:space="0" w:color="000000"/>
              <w:right w:val="single" w:sz="4" w:space="0" w:color="000000"/>
            </w:tcBorders>
            <w:shd w:val="clear" w:color="auto" w:fill="auto"/>
            <w:noWrap/>
            <w:hideMark/>
          </w:tcPr>
          <w:p w:rsidR="00DF03A0" w:rsidRPr="00F00214" w:rsidRDefault="00DF03A0" w:rsidP="00570807">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648 216 272,88</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r w:rsidR="00DF03A0" w:rsidRPr="00F00214" w:rsidTr="00DF03A0">
        <w:trPr>
          <w:trHeight w:val="255"/>
        </w:trPr>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color w:val="000000"/>
                <w:sz w:val="28"/>
                <w:szCs w:val="28"/>
              </w:rPr>
            </w:pPr>
          </w:p>
        </w:tc>
        <w:tc>
          <w:tcPr>
            <w:tcW w:w="0" w:type="auto"/>
            <w:tcBorders>
              <w:top w:val="nil"/>
              <w:left w:val="nil"/>
              <w:bottom w:val="nil"/>
              <w:right w:val="nil"/>
            </w:tcBorders>
            <w:shd w:val="clear" w:color="auto" w:fill="auto"/>
            <w:noWrap/>
            <w:vAlign w:val="bottom"/>
            <w:hideMark/>
          </w:tcPr>
          <w:p w:rsidR="00DF03A0" w:rsidRPr="00F00214" w:rsidRDefault="00DF03A0" w:rsidP="00570807">
            <w:pPr>
              <w:rPr>
                <w:rFonts w:ascii="Times New Roman" w:hAnsi="Times New Roman" w:cs="Times New Roman"/>
                <w:sz w:val="28"/>
                <w:szCs w:val="28"/>
              </w:rPr>
            </w:pPr>
          </w:p>
        </w:tc>
      </w:tr>
    </w:tbl>
    <w:p w:rsidR="00DF03A0" w:rsidRPr="00F00214" w:rsidRDefault="00DF03A0" w:rsidP="00DF03A0">
      <w:pPr>
        <w:tabs>
          <w:tab w:val="left" w:pos="1340"/>
        </w:tabs>
        <w:rPr>
          <w:rFonts w:ascii="Times New Roman" w:hAnsi="Times New Roman" w:cs="Times New Roman"/>
          <w:sz w:val="28"/>
          <w:szCs w:val="28"/>
        </w:rPr>
        <w:sectPr w:rsidR="00DF03A0" w:rsidRPr="00F00214" w:rsidSect="00147FE6">
          <w:pgSz w:w="16838" w:h="11906" w:orient="landscape"/>
          <w:pgMar w:top="567" w:right="567" w:bottom="567" w:left="1134" w:header="709" w:footer="709" w:gutter="0"/>
          <w:cols w:space="708"/>
          <w:docGrid w:linePitch="360"/>
        </w:sectPr>
      </w:pP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5</w:t>
      </w: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 xml:space="preserve">к решению Совета </w:t>
      </w: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 «Родниковский муниципальный район»</w:t>
      </w: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 xml:space="preserve"> от 14.09.2017  № 63  </w:t>
      </w:r>
    </w:p>
    <w:p w:rsidR="00DF03A0" w:rsidRPr="00F00214" w:rsidRDefault="00DF03A0" w:rsidP="00DF03A0">
      <w:pPr>
        <w:pStyle w:val="ConsPlusNormal"/>
        <w:widowControl/>
        <w:ind w:left="5387" w:firstLine="0"/>
        <w:rPr>
          <w:rFonts w:ascii="Times New Roman" w:hAnsi="Times New Roman" w:cs="Times New Roman"/>
          <w:sz w:val="28"/>
          <w:szCs w:val="28"/>
        </w:rPr>
      </w:pP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Приложение 10</w:t>
      </w: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к решению Совета муниципального образования «Родниковский муниципальный район»</w:t>
      </w:r>
    </w:p>
    <w:p w:rsidR="00DF03A0" w:rsidRPr="00F00214" w:rsidRDefault="00DF03A0" w:rsidP="00DF03A0">
      <w:pPr>
        <w:pStyle w:val="ConsPlusNormal"/>
        <w:widowControl/>
        <w:ind w:left="5387" w:firstLine="0"/>
        <w:rPr>
          <w:rFonts w:ascii="Times New Roman" w:hAnsi="Times New Roman" w:cs="Times New Roman"/>
          <w:sz w:val="28"/>
          <w:szCs w:val="28"/>
        </w:rPr>
      </w:pPr>
      <w:r w:rsidRPr="00F00214">
        <w:rPr>
          <w:rFonts w:ascii="Times New Roman" w:hAnsi="Times New Roman" w:cs="Times New Roman"/>
          <w:sz w:val="28"/>
          <w:szCs w:val="28"/>
        </w:rPr>
        <w:t xml:space="preserve"> от  08.12.2016  № 87                                                                                        </w:t>
      </w:r>
    </w:p>
    <w:p w:rsidR="00DF03A0" w:rsidRPr="00F00214" w:rsidRDefault="00DF03A0" w:rsidP="00DF03A0">
      <w:pPr>
        <w:pStyle w:val="ConsPlusNormal"/>
        <w:widowControl/>
        <w:ind w:firstLine="540"/>
        <w:jc w:val="right"/>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Распределение межбюджетных трансфертов бюджетам поселений </w:t>
      </w:r>
    </w:p>
    <w:p w:rsidR="00DF03A0" w:rsidRPr="00F00214" w:rsidRDefault="00DF03A0" w:rsidP="00DF03A0">
      <w:pPr>
        <w:pStyle w:val="ConsPlusNormal"/>
        <w:widowControl/>
        <w:ind w:left="900" w:right="895" w:firstLine="0"/>
        <w:jc w:val="center"/>
        <w:rPr>
          <w:rFonts w:ascii="Times New Roman" w:hAnsi="Times New Roman" w:cs="Times New Roman"/>
          <w:sz w:val="28"/>
          <w:szCs w:val="28"/>
        </w:rPr>
      </w:pPr>
      <w:r w:rsidRPr="00F00214">
        <w:rPr>
          <w:rFonts w:ascii="Times New Roman" w:hAnsi="Times New Roman" w:cs="Times New Roman"/>
          <w:b/>
          <w:sz w:val="28"/>
          <w:szCs w:val="28"/>
        </w:rPr>
        <w:t>на 2017 год и на плановый период 2018 и 2019 годов</w:t>
      </w:r>
    </w:p>
    <w:p w:rsidR="00DF03A0" w:rsidRPr="00F00214" w:rsidRDefault="00DF03A0" w:rsidP="00DF03A0">
      <w:pPr>
        <w:pStyle w:val="ConsPlusNormal"/>
        <w:widowControl/>
        <w:ind w:firstLine="0"/>
        <w:jc w:val="right"/>
        <w:outlineLvl w:val="1"/>
        <w:rPr>
          <w:rFonts w:ascii="Times New Roman" w:hAnsi="Times New Roman" w:cs="Times New Roman"/>
          <w:sz w:val="28"/>
          <w:szCs w:val="28"/>
        </w:rPr>
      </w:pPr>
    </w:p>
    <w:p w:rsidR="00DF03A0" w:rsidRPr="00F00214" w:rsidRDefault="00DF03A0" w:rsidP="00DF03A0">
      <w:pPr>
        <w:pStyle w:val="ConsPlusNormal"/>
        <w:widowControl/>
        <w:ind w:firstLine="0"/>
        <w:jc w:val="right"/>
        <w:outlineLvl w:val="1"/>
        <w:rPr>
          <w:rFonts w:ascii="Times New Roman" w:hAnsi="Times New Roman" w:cs="Times New Roman"/>
          <w:sz w:val="28"/>
          <w:szCs w:val="28"/>
        </w:rPr>
      </w:pPr>
      <w:r w:rsidRPr="00F00214">
        <w:rPr>
          <w:rFonts w:ascii="Times New Roman" w:hAnsi="Times New Roman" w:cs="Times New Roman"/>
          <w:sz w:val="28"/>
          <w:szCs w:val="28"/>
        </w:rPr>
        <w:t>Таблица № 1</w:t>
      </w:r>
    </w:p>
    <w:p w:rsidR="00DF03A0" w:rsidRPr="00F00214" w:rsidRDefault="00DF03A0" w:rsidP="00DF03A0">
      <w:pPr>
        <w:pStyle w:val="ConsPlusNormal"/>
        <w:widowControl/>
        <w:ind w:firstLine="0"/>
        <w:jc w:val="right"/>
        <w:rPr>
          <w:rFonts w:ascii="Times New Roman" w:hAnsi="Times New Roman" w:cs="Times New Roman"/>
          <w:sz w:val="28"/>
          <w:szCs w:val="28"/>
        </w:rPr>
      </w:pPr>
    </w:p>
    <w:p w:rsidR="00DF03A0" w:rsidRPr="00F00214" w:rsidRDefault="00DF03A0" w:rsidP="00DF03A0">
      <w:pPr>
        <w:pStyle w:val="ConsPlusNormal"/>
        <w:widowControl/>
        <w:ind w:left="900" w:right="895" w:firstLine="0"/>
        <w:jc w:val="center"/>
        <w:rPr>
          <w:rFonts w:ascii="Times New Roman" w:hAnsi="Times New Roman" w:cs="Times New Roman"/>
          <w:b/>
          <w:sz w:val="28"/>
          <w:szCs w:val="28"/>
        </w:rPr>
      </w:pPr>
      <w:r w:rsidRPr="00F00214">
        <w:rPr>
          <w:rFonts w:ascii="Times New Roman" w:hAnsi="Times New Roman" w:cs="Times New Roman"/>
          <w:b/>
          <w:sz w:val="28"/>
          <w:szCs w:val="28"/>
        </w:rPr>
        <w:t>Распределение  межбюджетных трансфертов на содержание автомобильных  дорог  общего пользования местного значения</w:t>
      </w:r>
    </w:p>
    <w:p w:rsidR="00DF03A0" w:rsidRPr="00F00214" w:rsidRDefault="00DF03A0" w:rsidP="00DF03A0">
      <w:pPr>
        <w:pStyle w:val="ConsPlusNormal"/>
        <w:widowControl/>
        <w:ind w:left="900" w:right="895" w:firstLine="0"/>
        <w:jc w:val="center"/>
        <w:rPr>
          <w:rFonts w:ascii="Times New Roman" w:hAnsi="Times New Roman" w:cs="Times New Roman"/>
          <w:sz w:val="28"/>
          <w:szCs w:val="28"/>
        </w:rPr>
      </w:pPr>
      <w:bookmarkStart w:id="5" w:name="OLE_LINK64"/>
      <w:bookmarkStart w:id="6" w:name="OLE_LINK65"/>
      <w:bookmarkStart w:id="7" w:name="OLE_LINK66"/>
      <w:r w:rsidRPr="00F00214">
        <w:rPr>
          <w:rFonts w:ascii="Times New Roman" w:hAnsi="Times New Roman" w:cs="Times New Roman"/>
          <w:b/>
          <w:sz w:val="28"/>
          <w:szCs w:val="28"/>
        </w:rPr>
        <w:t xml:space="preserve">на </w:t>
      </w:r>
      <w:bookmarkStart w:id="8" w:name="OLE_LINK67"/>
      <w:bookmarkStart w:id="9" w:name="OLE_LINK68"/>
      <w:bookmarkStart w:id="10" w:name="OLE_LINK69"/>
      <w:bookmarkStart w:id="11" w:name="OLE_LINK70"/>
      <w:bookmarkStart w:id="12" w:name="OLE_LINK71"/>
      <w:r w:rsidRPr="00F00214">
        <w:rPr>
          <w:rFonts w:ascii="Times New Roman" w:hAnsi="Times New Roman" w:cs="Times New Roman"/>
          <w:b/>
          <w:sz w:val="28"/>
          <w:szCs w:val="28"/>
        </w:rPr>
        <w:t xml:space="preserve">2017 год </w:t>
      </w:r>
      <w:bookmarkEnd w:id="8"/>
      <w:bookmarkEnd w:id="9"/>
      <w:bookmarkEnd w:id="10"/>
      <w:bookmarkEnd w:id="11"/>
      <w:bookmarkEnd w:id="12"/>
      <w:r w:rsidRPr="00F00214">
        <w:rPr>
          <w:rFonts w:ascii="Times New Roman" w:hAnsi="Times New Roman" w:cs="Times New Roman"/>
          <w:b/>
          <w:sz w:val="28"/>
          <w:szCs w:val="28"/>
        </w:rPr>
        <w:t>и на плановый период 2018 и 2019 годов</w:t>
      </w:r>
    </w:p>
    <w:bookmarkEnd w:id="5"/>
    <w:bookmarkEnd w:id="6"/>
    <w:bookmarkEnd w:id="7"/>
    <w:p w:rsidR="00DF03A0" w:rsidRPr="00F00214" w:rsidRDefault="00DF03A0" w:rsidP="00DF03A0">
      <w:pPr>
        <w:pStyle w:val="ConsPlusNormal"/>
        <w:widowControl/>
        <w:ind w:firstLine="0"/>
        <w:jc w:val="right"/>
        <w:rPr>
          <w:rFonts w:ascii="Times New Roman" w:hAnsi="Times New Roman" w:cs="Times New Roman"/>
          <w:sz w:val="28"/>
          <w:szCs w:val="28"/>
        </w:rPr>
      </w:pPr>
    </w:p>
    <w:p w:rsidR="00DF03A0" w:rsidRPr="00F00214" w:rsidRDefault="00DF03A0" w:rsidP="00DF03A0">
      <w:pPr>
        <w:pStyle w:val="ConsPlusNormal"/>
        <w:widowControl/>
        <w:ind w:firstLine="0"/>
        <w:jc w:val="right"/>
        <w:rPr>
          <w:rFonts w:ascii="Times New Roman" w:hAnsi="Times New Roman" w:cs="Times New Roman"/>
          <w:sz w:val="28"/>
          <w:szCs w:val="28"/>
        </w:rPr>
      </w:pPr>
      <w:r w:rsidRPr="00F00214">
        <w:rPr>
          <w:rFonts w:ascii="Times New Roman" w:hAnsi="Times New Roman" w:cs="Times New Roman"/>
          <w:sz w:val="28"/>
          <w:szCs w:val="28"/>
        </w:rPr>
        <w:t xml:space="preserve">(рублей) </w:t>
      </w:r>
    </w:p>
    <w:tbl>
      <w:tblPr>
        <w:tblW w:w="5000" w:type="pct"/>
        <w:tblCellMar>
          <w:left w:w="70" w:type="dxa"/>
          <w:right w:w="70" w:type="dxa"/>
        </w:tblCellMar>
        <w:tblLook w:val="0000"/>
      </w:tblPr>
      <w:tblGrid>
        <w:gridCol w:w="3717"/>
        <w:gridCol w:w="2210"/>
        <w:gridCol w:w="2210"/>
        <w:gridCol w:w="2210"/>
      </w:tblGrid>
      <w:tr w:rsidR="00DF03A0" w:rsidRPr="00F00214" w:rsidTr="00570807">
        <w:trPr>
          <w:cantSplit/>
          <w:trHeight w:val="322"/>
        </w:trPr>
        <w:tc>
          <w:tcPr>
            <w:tcW w:w="1796" w:type="pct"/>
            <w:vMerge w:val="restart"/>
            <w:tcBorders>
              <w:top w:val="single" w:sz="6" w:space="0" w:color="auto"/>
              <w:left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tc>
        <w:tc>
          <w:tcPr>
            <w:tcW w:w="1068" w:type="pct"/>
            <w:vMerge w:val="restar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p w:rsidR="00DF03A0" w:rsidRPr="00F00214" w:rsidRDefault="00DF03A0" w:rsidP="00570807">
            <w:pPr>
              <w:rPr>
                <w:rFonts w:ascii="Times New Roman" w:hAnsi="Times New Roman" w:cs="Times New Roman"/>
                <w:sz w:val="28"/>
                <w:szCs w:val="28"/>
              </w:rPr>
            </w:pPr>
            <w:r w:rsidRPr="00F00214">
              <w:rPr>
                <w:rFonts w:ascii="Times New Roman" w:hAnsi="Times New Roman" w:cs="Times New Roman"/>
                <w:b/>
                <w:sz w:val="28"/>
                <w:szCs w:val="28"/>
              </w:rPr>
              <w:t xml:space="preserve">      2019 год</w:t>
            </w:r>
          </w:p>
        </w:tc>
      </w:tr>
      <w:tr w:rsidR="00DF03A0" w:rsidRPr="00F00214" w:rsidTr="00570807">
        <w:trPr>
          <w:cantSplit/>
          <w:trHeight w:val="680"/>
        </w:trPr>
        <w:tc>
          <w:tcPr>
            <w:tcW w:w="1796" w:type="pct"/>
            <w:vMerge/>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b/>
                <w:sz w:val="28"/>
                <w:szCs w:val="28"/>
              </w:rPr>
              <w:t>2017 год</w:t>
            </w:r>
          </w:p>
        </w:tc>
        <w:tc>
          <w:tcPr>
            <w:tcW w:w="1068" w:type="pct"/>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b/>
                <w:sz w:val="28"/>
                <w:szCs w:val="28"/>
              </w:rPr>
              <w:t>2018 год</w:t>
            </w:r>
          </w:p>
        </w:tc>
        <w:tc>
          <w:tcPr>
            <w:tcW w:w="1068" w:type="pct"/>
            <w:vMerge/>
            <w:tcBorders>
              <w:left w:val="single" w:sz="6" w:space="0" w:color="auto"/>
              <w:bottom w:val="single" w:sz="6" w:space="0" w:color="auto"/>
              <w:right w:val="single" w:sz="6" w:space="0" w:color="auto"/>
            </w:tcBorders>
            <w:vAlign w:val="center"/>
          </w:tcPr>
          <w:p w:rsidR="00DF03A0" w:rsidRPr="00F00214" w:rsidRDefault="00DF03A0" w:rsidP="00570807">
            <w:pPr>
              <w:pStyle w:val="ConsPlusNormal"/>
              <w:widowControl/>
              <w:ind w:firstLine="0"/>
              <w:jc w:val="center"/>
              <w:rPr>
                <w:rFonts w:ascii="Times New Roman" w:hAnsi="Times New Roman" w:cs="Times New Roman"/>
                <w:sz w:val="28"/>
                <w:szCs w:val="28"/>
              </w:rPr>
            </w:pP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bookmarkStart w:id="13" w:name="_Hlk466915037"/>
            <w:r w:rsidRPr="00F00214">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2 088 333,00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1 195 200,00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1 195 200,00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1 299 194,00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743 300,00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743 300,00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1 100 248,00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619 600,00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619 600,00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b/>
                <w:sz w:val="28"/>
                <w:szCs w:val="28"/>
              </w:rPr>
            </w:pPr>
            <w:r w:rsidRPr="00F00214">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4 487 775,00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2 558 100,00</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2 558 100,00</w:t>
            </w:r>
          </w:p>
        </w:tc>
      </w:tr>
      <w:bookmarkEnd w:id="13"/>
    </w:tbl>
    <w:p w:rsidR="00DF03A0" w:rsidRPr="00F00214" w:rsidRDefault="00DF03A0" w:rsidP="00DF03A0">
      <w:pPr>
        <w:pStyle w:val="ConsPlusNormal"/>
        <w:widowControl/>
        <w:ind w:firstLine="0"/>
        <w:jc w:val="cente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EF5EE7" w:rsidRDefault="00DF03A0" w:rsidP="00DF03A0">
      <w:pPr>
        <w:pStyle w:val="ConsPlusNormal"/>
        <w:widowControl/>
        <w:ind w:firstLine="0"/>
        <w:jc w:val="right"/>
        <w:outlineLvl w:val="1"/>
        <w:rPr>
          <w:rFonts w:ascii="Times New Roman" w:hAnsi="Times New Roman" w:cs="Times New Roman"/>
          <w:sz w:val="28"/>
          <w:szCs w:val="28"/>
        </w:rPr>
      </w:pPr>
      <w:r w:rsidRPr="00F00214">
        <w:rPr>
          <w:rFonts w:ascii="Times New Roman" w:hAnsi="Times New Roman" w:cs="Times New Roman"/>
          <w:sz w:val="28"/>
          <w:szCs w:val="28"/>
        </w:rPr>
        <w:tab/>
      </w:r>
    </w:p>
    <w:p w:rsidR="00EF5EE7" w:rsidRDefault="00EF5EE7" w:rsidP="00DF03A0">
      <w:pPr>
        <w:pStyle w:val="ConsPlusNormal"/>
        <w:widowControl/>
        <w:ind w:firstLine="0"/>
        <w:jc w:val="right"/>
        <w:outlineLvl w:val="1"/>
        <w:rPr>
          <w:rFonts w:ascii="Times New Roman" w:hAnsi="Times New Roman" w:cs="Times New Roman"/>
          <w:sz w:val="28"/>
          <w:szCs w:val="28"/>
        </w:rPr>
      </w:pPr>
    </w:p>
    <w:p w:rsidR="00EF5EE7" w:rsidRDefault="00EF5EE7" w:rsidP="00DF03A0">
      <w:pPr>
        <w:pStyle w:val="ConsPlusNormal"/>
        <w:widowControl/>
        <w:ind w:firstLine="0"/>
        <w:jc w:val="right"/>
        <w:outlineLvl w:val="1"/>
        <w:rPr>
          <w:rFonts w:ascii="Times New Roman" w:hAnsi="Times New Roman" w:cs="Times New Roman"/>
          <w:sz w:val="28"/>
          <w:szCs w:val="28"/>
        </w:rPr>
      </w:pPr>
    </w:p>
    <w:p w:rsidR="00DF03A0" w:rsidRPr="00F00214" w:rsidRDefault="00DF03A0" w:rsidP="00DF03A0">
      <w:pPr>
        <w:pStyle w:val="ConsPlusNormal"/>
        <w:widowControl/>
        <w:ind w:firstLine="0"/>
        <w:jc w:val="right"/>
        <w:outlineLvl w:val="1"/>
        <w:rPr>
          <w:rFonts w:ascii="Times New Roman" w:hAnsi="Times New Roman" w:cs="Times New Roman"/>
          <w:sz w:val="28"/>
          <w:szCs w:val="28"/>
        </w:rPr>
      </w:pPr>
      <w:r w:rsidRPr="00F00214">
        <w:rPr>
          <w:rFonts w:ascii="Times New Roman" w:hAnsi="Times New Roman" w:cs="Times New Roman"/>
          <w:sz w:val="28"/>
          <w:szCs w:val="28"/>
        </w:rPr>
        <w:lastRenderedPageBreak/>
        <w:t>Таблица № 2</w:t>
      </w:r>
    </w:p>
    <w:p w:rsidR="00EF5EE7" w:rsidRPr="00F00214" w:rsidRDefault="00EF5EE7"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Распределение межбюджетных трансфертов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на содержание  муниципального жилищного фонда,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находящего в собственности муниципального образования</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«Родниковский муниципальный район», в части  оплаты</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расходов  на содержание муниципальных жилых помещений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и коммунальных услуг до заселения</w:t>
      </w:r>
    </w:p>
    <w:p w:rsidR="00DF03A0" w:rsidRPr="00F00214" w:rsidRDefault="00DF03A0" w:rsidP="00DF03A0">
      <w:pPr>
        <w:tabs>
          <w:tab w:val="left" w:pos="3840"/>
        </w:tabs>
        <w:jc w:val="center"/>
        <w:rPr>
          <w:rFonts w:ascii="Times New Roman" w:hAnsi="Times New Roman" w:cs="Times New Roman"/>
          <w:b/>
          <w:sz w:val="28"/>
          <w:szCs w:val="28"/>
        </w:rPr>
      </w:pPr>
      <w:r w:rsidRPr="00F00214">
        <w:rPr>
          <w:rFonts w:ascii="Times New Roman" w:hAnsi="Times New Roman" w:cs="Times New Roman"/>
          <w:b/>
          <w:sz w:val="28"/>
          <w:szCs w:val="28"/>
        </w:rPr>
        <w:t>на 2017 год</w:t>
      </w:r>
    </w:p>
    <w:p w:rsidR="00DF03A0" w:rsidRPr="00F00214" w:rsidRDefault="00DF03A0"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rPr>
          <w:rFonts w:ascii="Times New Roman" w:hAnsi="Times New Roman" w:cs="Times New Roman"/>
          <w:sz w:val="28"/>
          <w:szCs w:val="28"/>
        </w:rPr>
      </w:pPr>
    </w:p>
    <w:p w:rsidR="00DF03A0" w:rsidRPr="00F00214" w:rsidRDefault="00DF03A0" w:rsidP="00DF03A0">
      <w:pPr>
        <w:pStyle w:val="ConsPlusNormal"/>
        <w:widowControl/>
        <w:ind w:firstLine="0"/>
        <w:jc w:val="right"/>
        <w:rPr>
          <w:rFonts w:ascii="Times New Roman" w:hAnsi="Times New Roman" w:cs="Times New Roman"/>
          <w:sz w:val="28"/>
          <w:szCs w:val="28"/>
        </w:rPr>
      </w:pPr>
      <w:r w:rsidRPr="00F00214">
        <w:rPr>
          <w:rFonts w:ascii="Times New Roman" w:hAnsi="Times New Roman" w:cs="Times New Roman"/>
          <w:sz w:val="28"/>
          <w:szCs w:val="28"/>
        </w:rPr>
        <w:tab/>
        <w:t>(рублей)</w:t>
      </w:r>
    </w:p>
    <w:p w:rsidR="00DF03A0" w:rsidRPr="00F00214" w:rsidRDefault="00DF03A0" w:rsidP="00DF03A0">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6488"/>
        <w:gridCol w:w="3859"/>
      </w:tblGrid>
      <w:tr w:rsidR="00DF03A0" w:rsidRPr="00F00214" w:rsidTr="00570807">
        <w:trPr>
          <w:cantSplit/>
          <w:trHeight w:val="322"/>
        </w:trPr>
        <w:tc>
          <w:tcPr>
            <w:tcW w:w="1796" w:type="pct"/>
            <w:vMerge w:val="restart"/>
            <w:tcBorders>
              <w:top w:val="single" w:sz="6" w:space="0" w:color="auto"/>
              <w:left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tc>
      </w:tr>
      <w:tr w:rsidR="00DF03A0" w:rsidRPr="00F00214" w:rsidTr="00570807">
        <w:trPr>
          <w:cantSplit/>
          <w:trHeight w:val="680"/>
        </w:trPr>
        <w:tc>
          <w:tcPr>
            <w:tcW w:w="1796" w:type="pct"/>
            <w:vMerge/>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b/>
                <w:sz w:val="28"/>
                <w:szCs w:val="28"/>
              </w:rPr>
              <w:t>2017 год</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257 274,60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12 426,53</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15 761,14</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b/>
                <w:sz w:val="28"/>
                <w:szCs w:val="28"/>
              </w:rPr>
            </w:pPr>
            <w:r w:rsidRPr="00F00214">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285 462,27</w:t>
            </w:r>
          </w:p>
        </w:tc>
      </w:tr>
    </w:tbl>
    <w:p w:rsidR="00DF03A0" w:rsidRPr="00F00214" w:rsidRDefault="00DF03A0" w:rsidP="00DF03A0">
      <w:pPr>
        <w:rPr>
          <w:rFonts w:ascii="Times New Roman" w:hAnsi="Times New Roman" w:cs="Times New Roman"/>
          <w:sz w:val="28"/>
          <w:szCs w:val="28"/>
        </w:rPr>
      </w:pPr>
    </w:p>
    <w:p w:rsidR="004E5174" w:rsidRDefault="004E5174" w:rsidP="00DF03A0">
      <w:pPr>
        <w:tabs>
          <w:tab w:val="left" w:pos="8670"/>
        </w:tabs>
        <w:jc w:val="right"/>
        <w:rPr>
          <w:rFonts w:ascii="Times New Roman" w:hAnsi="Times New Roman" w:cs="Times New Roman"/>
          <w:sz w:val="28"/>
          <w:szCs w:val="28"/>
        </w:rPr>
      </w:pPr>
    </w:p>
    <w:p w:rsidR="004E5174" w:rsidRDefault="004E5174" w:rsidP="00DF03A0">
      <w:pPr>
        <w:tabs>
          <w:tab w:val="left" w:pos="8670"/>
        </w:tabs>
        <w:jc w:val="right"/>
        <w:rPr>
          <w:rFonts w:ascii="Times New Roman" w:hAnsi="Times New Roman" w:cs="Times New Roman"/>
          <w:sz w:val="28"/>
          <w:szCs w:val="28"/>
        </w:rPr>
      </w:pPr>
    </w:p>
    <w:p w:rsidR="00DF03A0" w:rsidRPr="00F00214" w:rsidRDefault="00DF03A0" w:rsidP="00DF03A0">
      <w:pPr>
        <w:tabs>
          <w:tab w:val="left" w:pos="8670"/>
        </w:tabs>
        <w:jc w:val="right"/>
        <w:rPr>
          <w:rFonts w:ascii="Times New Roman" w:hAnsi="Times New Roman" w:cs="Times New Roman"/>
          <w:sz w:val="28"/>
          <w:szCs w:val="28"/>
        </w:rPr>
      </w:pPr>
      <w:r w:rsidRPr="00F00214">
        <w:rPr>
          <w:rFonts w:ascii="Times New Roman" w:hAnsi="Times New Roman" w:cs="Times New Roman"/>
          <w:sz w:val="28"/>
          <w:szCs w:val="28"/>
        </w:rPr>
        <w:lastRenderedPageBreak/>
        <w:t>Таблица № 3</w:t>
      </w:r>
    </w:p>
    <w:p w:rsidR="00DF03A0" w:rsidRPr="00F00214" w:rsidRDefault="00DF03A0" w:rsidP="00DF03A0">
      <w:pP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Распределение межбюджетных трансфертов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на содержание  муниципального жилищного фонда,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находящего в собственности муниципального образования</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«Родниковский муниципальный район», в части  ремонта</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муниципальных жилых помещений </w:t>
      </w:r>
    </w:p>
    <w:p w:rsidR="00DF03A0" w:rsidRPr="00F00214" w:rsidRDefault="00DF03A0" w:rsidP="00DF03A0">
      <w:pPr>
        <w:tabs>
          <w:tab w:val="left" w:pos="3840"/>
        </w:tabs>
        <w:jc w:val="center"/>
        <w:rPr>
          <w:rFonts w:ascii="Times New Roman" w:hAnsi="Times New Roman" w:cs="Times New Roman"/>
          <w:b/>
          <w:sz w:val="28"/>
          <w:szCs w:val="28"/>
        </w:rPr>
      </w:pPr>
      <w:r w:rsidRPr="00F00214">
        <w:rPr>
          <w:rFonts w:ascii="Times New Roman" w:hAnsi="Times New Roman" w:cs="Times New Roman"/>
          <w:b/>
          <w:sz w:val="28"/>
          <w:szCs w:val="28"/>
        </w:rPr>
        <w:t>на 2017 год</w:t>
      </w:r>
    </w:p>
    <w:p w:rsidR="00DF03A0" w:rsidRPr="00F00214" w:rsidRDefault="00DF03A0" w:rsidP="00DF03A0">
      <w:pPr>
        <w:rPr>
          <w:rFonts w:ascii="Times New Roman" w:hAnsi="Times New Roman" w:cs="Times New Roman"/>
          <w:sz w:val="28"/>
          <w:szCs w:val="28"/>
        </w:rPr>
      </w:pPr>
    </w:p>
    <w:p w:rsidR="00DF03A0" w:rsidRPr="00F00214" w:rsidRDefault="00DF03A0" w:rsidP="00DF03A0">
      <w:pPr>
        <w:pStyle w:val="ConsPlusNormal"/>
        <w:widowControl/>
        <w:ind w:firstLine="0"/>
        <w:jc w:val="right"/>
        <w:rPr>
          <w:rFonts w:ascii="Times New Roman" w:hAnsi="Times New Roman" w:cs="Times New Roman"/>
          <w:sz w:val="28"/>
          <w:szCs w:val="28"/>
        </w:rPr>
      </w:pPr>
      <w:r w:rsidRPr="00F00214">
        <w:rPr>
          <w:rFonts w:ascii="Times New Roman" w:hAnsi="Times New Roman" w:cs="Times New Roman"/>
          <w:sz w:val="28"/>
          <w:szCs w:val="28"/>
        </w:rPr>
        <w:tab/>
        <w:t>(рублей)</w:t>
      </w:r>
    </w:p>
    <w:p w:rsidR="00DF03A0" w:rsidRPr="00F00214" w:rsidRDefault="00DF03A0" w:rsidP="00DF03A0">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6488"/>
        <w:gridCol w:w="3859"/>
      </w:tblGrid>
      <w:tr w:rsidR="00DF03A0" w:rsidRPr="00F00214" w:rsidTr="00570807">
        <w:trPr>
          <w:cantSplit/>
          <w:trHeight w:val="322"/>
        </w:trPr>
        <w:tc>
          <w:tcPr>
            <w:tcW w:w="1796" w:type="pct"/>
            <w:vMerge w:val="restart"/>
            <w:tcBorders>
              <w:top w:val="single" w:sz="6" w:space="0" w:color="auto"/>
              <w:left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tc>
      </w:tr>
      <w:tr w:rsidR="00DF03A0" w:rsidRPr="00F00214" w:rsidTr="00570807">
        <w:trPr>
          <w:cantSplit/>
          <w:trHeight w:val="680"/>
        </w:trPr>
        <w:tc>
          <w:tcPr>
            <w:tcW w:w="1796" w:type="pct"/>
            <w:vMerge/>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b/>
                <w:sz w:val="28"/>
                <w:szCs w:val="28"/>
              </w:rPr>
              <w:t>2017 год</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62 000,00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45 017,86</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46 000,00</w:t>
            </w:r>
          </w:p>
        </w:tc>
      </w:tr>
      <w:tr w:rsidR="00DF03A0" w:rsidRPr="00F00214" w:rsidTr="00570807">
        <w:trPr>
          <w:cantSplit/>
          <w:trHeight w:val="240"/>
        </w:trPr>
        <w:tc>
          <w:tcPr>
            <w:tcW w:w="1796"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b/>
                <w:sz w:val="28"/>
                <w:szCs w:val="28"/>
              </w:rPr>
            </w:pPr>
            <w:r w:rsidRPr="00F00214">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153 017,86</w:t>
            </w:r>
          </w:p>
        </w:tc>
      </w:tr>
    </w:tbl>
    <w:p w:rsidR="00DF03A0" w:rsidRPr="00F00214" w:rsidRDefault="00DF03A0" w:rsidP="00DF03A0">
      <w:pPr>
        <w:tabs>
          <w:tab w:val="left" w:pos="8670"/>
        </w:tabs>
        <w:rPr>
          <w:rFonts w:ascii="Times New Roman" w:hAnsi="Times New Roman" w:cs="Times New Roman"/>
          <w:sz w:val="28"/>
          <w:szCs w:val="28"/>
        </w:rPr>
      </w:pPr>
    </w:p>
    <w:p w:rsidR="00DF03A0" w:rsidRPr="00F00214" w:rsidRDefault="00DF03A0" w:rsidP="00DF03A0">
      <w:pPr>
        <w:tabs>
          <w:tab w:val="left" w:pos="8670"/>
        </w:tabs>
        <w:rPr>
          <w:rFonts w:ascii="Times New Roman" w:hAnsi="Times New Roman" w:cs="Times New Roman"/>
          <w:sz w:val="28"/>
          <w:szCs w:val="28"/>
        </w:rPr>
      </w:pPr>
    </w:p>
    <w:p w:rsidR="00DF03A0" w:rsidRPr="00F00214" w:rsidRDefault="00DF03A0" w:rsidP="00DF03A0">
      <w:pPr>
        <w:tabs>
          <w:tab w:val="left" w:pos="8670"/>
        </w:tabs>
        <w:jc w:val="right"/>
        <w:rPr>
          <w:rFonts w:ascii="Times New Roman" w:hAnsi="Times New Roman" w:cs="Times New Roman"/>
          <w:sz w:val="28"/>
          <w:szCs w:val="28"/>
        </w:rPr>
      </w:pPr>
      <w:r w:rsidRPr="00F00214">
        <w:rPr>
          <w:rFonts w:ascii="Times New Roman" w:hAnsi="Times New Roman" w:cs="Times New Roman"/>
          <w:sz w:val="28"/>
          <w:szCs w:val="28"/>
        </w:rPr>
        <w:t>Таблица № 4</w:t>
      </w:r>
    </w:p>
    <w:p w:rsidR="00DF03A0" w:rsidRPr="00F00214" w:rsidRDefault="00DF03A0" w:rsidP="00DF03A0">
      <w:pP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Распределение межбюджетных трансфертов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на компенсацию расходов бюджета по оплате взносов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региональному оператору на капитальный ремонт</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 многоквартирных домов </w:t>
      </w:r>
    </w:p>
    <w:p w:rsidR="00DF03A0" w:rsidRPr="00F00214" w:rsidRDefault="00DF03A0" w:rsidP="00DF03A0">
      <w:pPr>
        <w:jc w:val="center"/>
        <w:rPr>
          <w:rFonts w:ascii="Times New Roman" w:hAnsi="Times New Roman" w:cs="Times New Roman"/>
          <w:sz w:val="28"/>
          <w:szCs w:val="28"/>
        </w:rPr>
      </w:pPr>
      <w:r w:rsidRPr="00F00214">
        <w:rPr>
          <w:rFonts w:ascii="Times New Roman" w:hAnsi="Times New Roman" w:cs="Times New Roman"/>
          <w:b/>
          <w:sz w:val="28"/>
          <w:szCs w:val="28"/>
        </w:rPr>
        <w:lastRenderedPageBreak/>
        <w:t>на 2017 год</w:t>
      </w:r>
      <w:r w:rsidRPr="00F00214">
        <w:rPr>
          <w:rFonts w:ascii="Times New Roman" w:hAnsi="Times New Roman" w:cs="Times New Roman"/>
          <w:sz w:val="28"/>
          <w:szCs w:val="28"/>
        </w:rPr>
        <w:tab/>
        <w:t>(рублей)</w:t>
      </w:r>
    </w:p>
    <w:p w:rsidR="00DF03A0" w:rsidRPr="00F00214" w:rsidRDefault="00DF03A0" w:rsidP="00DF03A0">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6488"/>
        <w:gridCol w:w="3859"/>
      </w:tblGrid>
      <w:tr w:rsidR="00DF03A0" w:rsidRPr="00F00214" w:rsidTr="00570807">
        <w:trPr>
          <w:cantSplit/>
          <w:trHeight w:val="322"/>
        </w:trPr>
        <w:tc>
          <w:tcPr>
            <w:tcW w:w="3135" w:type="pct"/>
            <w:vMerge w:val="restart"/>
            <w:tcBorders>
              <w:top w:val="single" w:sz="6" w:space="0" w:color="auto"/>
              <w:left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sz w:val="28"/>
                <w:szCs w:val="28"/>
              </w:rPr>
              <w:t>Наименование муниципальных образований</w:t>
            </w:r>
          </w:p>
        </w:tc>
        <w:tc>
          <w:tcPr>
            <w:tcW w:w="1865" w:type="pct"/>
            <w:tcBorders>
              <w:top w:val="single" w:sz="6" w:space="0" w:color="auto"/>
              <w:left w:val="single" w:sz="6" w:space="0" w:color="auto"/>
              <w:right w:val="single" w:sz="6" w:space="0" w:color="auto"/>
            </w:tcBorders>
          </w:tcPr>
          <w:p w:rsidR="00DF03A0" w:rsidRPr="00F00214" w:rsidRDefault="00DF03A0" w:rsidP="00570807">
            <w:pPr>
              <w:pStyle w:val="ConsPlusNormal"/>
              <w:jc w:val="center"/>
              <w:rPr>
                <w:rFonts w:ascii="Times New Roman" w:hAnsi="Times New Roman" w:cs="Times New Roman"/>
                <w:sz w:val="28"/>
                <w:szCs w:val="28"/>
              </w:rPr>
            </w:pPr>
          </w:p>
        </w:tc>
      </w:tr>
      <w:tr w:rsidR="00DF03A0" w:rsidRPr="00F00214" w:rsidTr="00570807">
        <w:trPr>
          <w:cantSplit/>
          <w:trHeight w:val="80"/>
        </w:trPr>
        <w:tc>
          <w:tcPr>
            <w:tcW w:w="3135" w:type="pct"/>
            <w:vMerge/>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p>
        </w:tc>
        <w:tc>
          <w:tcPr>
            <w:tcW w:w="1865" w:type="pct"/>
            <w:tcBorders>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b/>
                <w:sz w:val="28"/>
                <w:szCs w:val="28"/>
              </w:rPr>
              <w:t>2017 год</w:t>
            </w:r>
          </w:p>
        </w:tc>
      </w:tr>
      <w:tr w:rsidR="00DF03A0" w:rsidRPr="00F00214" w:rsidTr="00570807">
        <w:trPr>
          <w:cantSplit/>
          <w:trHeight w:val="65"/>
        </w:trPr>
        <w:tc>
          <w:tcPr>
            <w:tcW w:w="3135"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tc>
        <w:tc>
          <w:tcPr>
            <w:tcW w:w="1865"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sz w:val="28"/>
                <w:szCs w:val="28"/>
              </w:rPr>
            </w:pPr>
            <w:r w:rsidRPr="00F00214">
              <w:rPr>
                <w:rFonts w:ascii="Times New Roman" w:hAnsi="Times New Roman" w:cs="Times New Roman"/>
                <w:sz w:val="28"/>
                <w:szCs w:val="28"/>
              </w:rPr>
              <w:t>62 421,06</w:t>
            </w:r>
          </w:p>
        </w:tc>
      </w:tr>
      <w:tr w:rsidR="00DF03A0" w:rsidRPr="00F00214" w:rsidTr="00570807">
        <w:trPr>
          <w:cantSplit/>
          <w:trHeight w:val="240"/>
        </w:trPr>
        <w:tc>
          <w:tcPr>
            <w:tcW w:w="3135"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b/>
                <w:sz w:val="28"/>
                <w:szCs w:val="28"/>
              </w:rPr>
            </w:pPr>
            <w:r w:rsidRPr="00F00214">
              <w:rPr>
                <w:rFonts w:ascii="Times New Roman" w:hAnsi="Times New Roman" w:cs="Times New Roman"/>
                <w:b/>
                <w:sz w:val="28"/>
                <w:szCs w:val="28"/>
              </w:rPr>
              <w:t xml:space="preserve">ВСЕГО:                                         </w:t>
            </w:r>
          </w:p>
        </w:tc>
        <w:tc>
          <w:tcPr>
            <w:tcW w:w="1865" w:type="pct"/>
            <w:tcBorders>
              <w:top w:val="single" w:sz="6" w:space="0" w:color="auto"/>
              <w:left w:val="single" w:sz="6" w:space="0" w:color="auto"/>
              <w:bottom w:val="single" w:sz="6" w:space="0" w:color="auto"/>
              <w:right w:val="single" w:sz="6" w:space="0" w:color="auto"/>
            </w:tcBorders>
          </w:tcPr>
          <w:p w:rsidR="00DF03A0" w:rsidRPr="00F00214" w:rsidRDefault="00DF03A0" w:rsidP="00570807">
            <w:pPr>
              <w:jc w:val="center"/>
              <w:rPr>
                <w:rFonts w:ascii="Times New Roman" w:hAnsi="Times New Roman" w:cs="Times New Roman"/>
                <w:b/>
                <w:bCs/>
                <w:sz w:val="28"/>
                <w:szCs w:val="28"/>
              </w:rPr>
            </w:pPr>
            <w:r w:rsidRPr="00F00214">
              <w:rPr>
                <w:rFonts w:ascii="Times New Roman" w:hAnsi="Times New Roman" w:cs="Times New Roman"/>
                <w:b/>
                <w:bCs/>
                <w:sz w:val="28"/>
                <w:szCs w:val="28"/>
              </w:rPr>
              <w:t>62 421,06</w:t>
            </w:r>
          </w:p>
        </w:tc>
      </w:tr>
    </w:tbl>
    <w:p w:rsidR="00DF03A0" w:rsidRPr="00F00214" w:rsidRDefault="00DF03A0" w:rsidP="00DF03A0">
      <w:pPr>
        <w:tabs>
          <w:tab w:val="left" w:pos="8670"/>
        </w:tabs>
        <w:rPr>
          <w:rFonts w:ascii="Times New Roman" w:hAnsi="Times New Roman" w:cs="Times New Roman"/>
          <w:sz w:val="28"/>
          <w:szCs w:val="28"/>
        </w:rPr>
      </w:pPr>
    </w:p>
    <w:p w:rsidR="00DF03A0" w:rsidRPr="00F00214" w:rsidRDefault="00DF03A0" w:rsidP="00DF03A0">
      <w:pPr>
        <w:tabs>
          <w:tab w:val="left" w:pos="1340"/>
        </w:tabs>
        <w:rPr>
          <w:rFonts w:ascii="Times New Roman" w:hAnsi="Times New Roman" w:cs="Times New Roman"/>
          <w:sz w:val="28"/>
          <w:szCs w:val="28"/>
        </w:rPr>
      </w:pPr>
    </w:p>
    <w:p w:rsidR="00AF0639" w:rsidRPr="00F00214" w:rsidRDefault="00AF0639" w:rsidP="00DF03A0">
      <w:pPr>
        <w:jc w:val="center"/>
        <w:rPr>
          <w:rFonts w:ascii="Times New Roman" w:hAnsi="Times New Roman" w:cs="Times New Roman"/>
          <w:sz w:val="28"/>
          <w:szCs w:val="28"/>
        </w:rPr>
      </w:pPr>
    </w:p>
    <w:p w:rsidR="00DF03A0" w:rsidRPr="00F00214" w:rsidRDefault="00DF03A0" w:rsidP="00DF03A0">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1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СОВЕТ</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lang w:val="en-US"/>
        </w:rPr>
        <w:t>V</w:t>
      </w:r>
      <w:r w:rsidRPr="00F00214">
        <w:rPr>
          <w:rFonts w:ascii="Times New Roman" w:hAnsi="Times New Roman" w:cs="Times New Roman"/>
          <w:b/>
          <w:sz w:val="28"/>
          <w:szCs w:val="28"/>
        </w:rPr>
        <w:t xml:space="preserve"> созыва</w:t>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DF03A0" w:rsidRPr="00F00214" w:rsidRDefault="00DF03A0" w:rsidP="00DF03A0">
      <w:pPr>
        <w:rPr>
          <w:rFonts w:ascii="Times New Roman" w:hAnsi="Times New Roman" w:cs="Times New Roman"/>
          <w:b/>
          <w:sz w:val="28"/>
          <w:szCs w:val="28"/>
        </w:rPr>
      </w:pPr>
      <w:r w:rsidRPr="00F00214">
        <w:rPr>
          <w:rFonts w:ascii="Times New Roman" w:hAnsi="Times New Roman" w:cs="Times New Roman"/>
          <w:b/>
          <w:sz w:val="28"/>
          <w:szCs w:val="28"/>
        </w:rPr>
        <w:t xml:space="preserve">от  14.09.2017 г.                                                          </w:t>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t xml:space="preserve">    № 65</w:t>
      </w:r>
    </w:p>
    <w:p w:rsidR="00DF03A0" w:rsidRPr="00F00214" w:rsidRDefault="00DF03A0" w:rsidP="00DF03A0">
      <w:pPr>
        <w:pStyle w:val="aff0"/>
        <w:rPr>
          <w:rFonts w:ascii="Times New Roman" w:hAnsi="Times New Roman" w:cs="Times New Roman"/>
          <w:b/>
          <w:bCs/>
        </w:rPr>
      </w:pPr>
    </w:p>
    <w:p w:rsidR="00DF03A0" w:rsidRPr="00F00214" w:rsidRDefault="00DF03A0" w:rsidP="00EF5EE7">
      <w:pPr>
        <w:pStyle w:val="aff0"/>
        <w:ind w:left="1416" w:firstLine="708"/>
        <w:rPr>
          <w:rFonts w:ascii="Times New Roman" w:hAnsi="Times New Roman" w:cs="Times New Roman"/>
          <w:b/>
          <w:i w:val="0"/>
        </w:rPr>
      </w:pPr>
      <w:r w:rsidRPr="00F00214">
        <w:rPr>
          <w:rFonts w:ascii="Times New Roman" w:hAnsi="Times New Roman" w:cs="Times New Roman"/>
          <w:b/>
          <w:i w:val="0"/>
        </w:rPr>
        <w:t>О  принятии недвижимого имущества</w:t>
      </w:r>
      <w:r w:rsidR="00EF5EE7">
        <w:rPr>
          <w:rFonts w:ascii="Times New Roman" w:hAnsi="Times New Roman" w:cs="Times New Roman"/>
          <w:b/>
          <w:i w:val="0"/>
        </w:rPr>
        <w:t xml:space="preserve"> </w:t>
      </w:r>
      <w:r w:rsidRPr="00F00214">
        <w:rPr>
          <w:rFonts w:ascii="Times New Roman" w:hAnsi="Times New Roman" w:cs="Times New Roman"/>
          <w:b/>
          <w:i w:val="0"/>
        </w:rPr>
        <w:t>в собственность муниципального образования«Родниковский муниципальный район»</w:t>
      </w:r>
    </w:p>
    <w:p w:rsidR="00DF03A0" w:rsidRPr="00F00214" w:rsidRDefault="00DF03A0" w:rsidP="00DF03A0">
      <w:pPr>
        <w:jc w:val="center"/>
        <w:rPr>
          <w:rFonts w:ascii="Times New Roman" w:hAnsi="Times New Roman" w:cs="Times New Roman"/>
          <w:b/>
          <w:bCs/>
          <w:sz w:val="28"/>
          <w:szCs w:val="28"/>
        </w:rPr>
      </w:pPr>
    </w:p>
    <w:p w:rsidR="00DF03A0" w:rsidRPr="00F00214" w:rsidRDefault="00DF03A0" w:rsidP="00DF03A0">
      <w:pPr>
        <w:pStyle w:val="af"/>
        <w:jc w:val="both"/>
        <w:rPr>
          <w:sz w:val="28"/>
          <w:szCs w:val="28"/>
        </w:rPr>
      </w:pPr>
      <w:r w:rsidRPr="00F00214">
        <w:rPr>
          <w:sz w:val="28"/>
          <w:szCs w:val="28"/>
        </w:rPr>
        <w:tab/>
        <w:t xml:space="preserve">Рассмотрев обращение Председателя совета Родниковского РАЙПО от 05.09.2017г. № 217 о принятии в собственность муниципального образования </w:t>
      </w:r>
      <w:r w:rsidRPr="00F00214">
        <w:rPr>
          <w:sz w:val="28"/>
          <w:szCs w:val="28"/>
        </w:rPr>
        <w:lastRenderedPageBreak/>
        <w:t>«Родниковский муниципальный район» здания магазина, расположенного по адресу Родниковский район, с. Филисово, ул. Почтовая, д. 17, руководствуясь  ст. 50 Федерального Закона № 131-ФЗ от 06.10.2003г. «Об общих принципах  организации местного самоуправления в Российской Федерации», ст. 215, 582 Гражданского Кодекса Российской Федерации, Положением о порядке управления и распоряжения имуществом, находящимся в собственности муниципального образования «Родниковский муниципальный район», утвержденным Решением Совета муниципального образования «Родниковский муниципальный район» от 25.05.2017г. № 38, учитывая мнение постоянных комиссий</w:t>
      </w:r>
    </w:p>
    <w:p w:rsidR="00DF03A0" w:rsidRPr="00F00214" w:rsidRDefault="00DF03A0" w:rsidP="00DF03A0">
      <w:pPr>
        <w:pStyle w:val="af"/>
        <w:rPr>
          <w:sz w:val="28"/>
          <w:szCs w:val="28"/>
        </w:rPr>
      </w:pPr>
    </w:p>
    <w:p w:rsidR="00DF03A0" w:rsidRPr="00F00214" w:rsidRDefault="00DF03A0" w:rsidP="00DF03A0">
      <w:pPr>
        <w:pStyle w:val="af"/>
        <w:jc w:val="center"/>
        <w:rPr>
          <w:b/>
          <w:sz w:val="28"/>
          <w:szCs w:val="28"/>
        </w:rPr>
      </w:pPr>
    </w:p>
    <w:p w:rsidR="00DF03A0" w:rsidRPr="00F00214" w:rsidRDefault="00DF03A0" w:rsidP="00DF03A0">
      <w:pPr>
        <w:pStyle w:val="af"/>
        <w:jc w:val="center"/>
        <w:rPr>
          <w:b/>
          <w:sz w:val="28"/>
          <w:szCs w:val="28"/>
        </w:rPr>
      </w:pPr>
      <w:r w:rsidRPr="00F00214">
        <w:rPr>
          <w:b/>
          <w:sz w:val="28"/>
          <w:szCs w:val="28"/>
        </w:rPr>
        <w:t xml:space="preserve">Совет муниципального образования </w:t>
      </w:r>
    </w:p>
    <w:p w:rsidR="00DF03A0" w:rsidRPr="00F00214" w:rsidRDefault="00DF03A0" w:rsidP="00DF03A0">
      <w:pPr>
        <w:pStyle w:val="af"/>
        <w:ind w:right="282"/>
        <w:jc w:val="center"/>
        <w:rPr>
          <w:b/>
          <w:sz w:val="28"/>
          <w:szCs w:val="28"/>
        </w:rPr>
      </w:pPr>
      <w:r w:rsidRPr="00F00214">
        <w:rPr>
          <w:b/>
          <w:sz w:val="28"/>
          <w:szCs w:val="28"/>
        </w:rPr>
        <w:t xml:space="preserve">«Родниковский муниципальный район» </w:t>
      </w:r>
    </w:p>
    <w:p w:rsidR="00DF03A0" w:rsidRPr="00F00214" w:rsidRDefault="00DF03A0" w:rsidP="00DF03A0">
      <w:pPr>
        <w:pStyle w:val="af"/>
        <w:jc w:val="center"/>
        <w:rPr>
          <w:b/>
          <w:sz w:val="28"/>
          <w:szCs w:val="28"/>
        </w:rPr>
      </w:pPr>
      <w:r w:rsidRPr="00F00214">
        <w:rPr>
          <w:b/>
          <w:sz w:val="28"/>
          <w:szCs w:val="28"/>
        </w:rPr>
        <w:t>РЕШИЛ:</w:t>
      </w:r>
    </w:p>
    <w:p w:rsidR="00DF03A0" w:rsidRPr="00F00214" w:rsidRDefault="00DF03A0" w:rsidP="00DF03A0">
      <w:pPr>
        <w:pStyle w:val="af"/>
        <w:jc w:val="center"/>
        <w:rPr>
          <w:b/>
          <w:sz w:val="28"/>
          <w:szCs w:val="28"/>
        </w:rPr>
      </w:pPr>
    </w:p>
    <w:p w:rsidR="00DF03A0" w:rsidRPr="00F00214" w:rsidRDefault="00DF03A0" w:rsidP="00DF03A0">
      <w:pPr>
        <w:ind w:firstLine="708"/>
        <w:jc w:val="both"/>
        <w:rPr>
          <w:rFonts w:ascii="Times New Roman" w:hAnsi="Times New Roman" w:cs="Times New Roman"/>
          <w:sz w:val="28"/>
          <w:szCs w:val="28"/>
        </w:rPr>
      </w:pPr>
      <w:r w:rsidRPr="00F00214">
        <w:rPr>
          <w:rFonts w:ascii="Times New Roman" w:hAnsi="Times New Roman" w:cs="Times New Roman"/>
          <w:sz w:val="28"/>
          <w:szCs w:val="28"/>
        </w:rPr>
        <w:t>1. Дать согласие на принятие в собственность муниципального образования «Родниковский муниципальный район» нежилого здания  - магазина, расположенного по адресу: Ивановская область, Родниковский район, с. Филисово, ул. Почтовая, д. 17, общей площадью 107,2 кв.м., кадастровый номер 37:15:030808:769.</w:t>
      </w:r>
    </w:p>
    <w:p w:rsidR="00DF03A0" w:rsidRPr="00F00214" w:rsidRDefault="00DF03A0" w:rsidP="00DF03A0">
      <w:pPr>
        <w:ind w:firstLine="540"/>
        <w:jc w:val="both"/>
        <w:rPr>
          <w:rFonts w:ascii="Times New Roman" w:hAnsi="Times New Roman" w:cs="Times New Roman"/>
          <w:sz w:val="28"/>
          <w:szCs w:val="28"/>
        </w:rPr>
      </w:pPr>
      <w:r w:rsidRPr="00F00214">
        <w:rPr>
          <w:rFonts w:ascii="Times New Roman" w:hAnsi="Times New Roman" w:cs="Times New Roman"/>
          <w:sz w:val="28"/>
          <w:szCs w:val="28"/>
        </w:rPr>
        <w:t>2. Администрации муниципального образования «Родниковский муниципальный район» оформить необходимые документы по принятию в  собственность муниципального образования «Родниковский муниципальный район» имущества, указанного в п.1 настоящего Решения.</w:t>
      </w: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4. Настоящее решение вступает в силу с момента его принятия.</w:t>
      </w:r>
    </w:p>
    <w:p w:rsidR="00DF03A0" w:rsidRPr="00F00214" w:rsidRDefault="00DF03A0" w:rsidP="00DF03A0">
      <w:pPr>
        <w:rPr>
          <w:rFonts w:ascii="Times New Roman" w:hAnsi="Times New Roman" w:cs="Times New Roman"/>
          <w:b/>
          <w:sz w:val="28"/>
          <w:szCs w:val="28"/>
        </w:rPr>
      </w:pPr>
    </w:p>
    <w:p w:rsidR="00DF03A0" w:rsidRPr="00F00214" w:rsidRDefault="00DF03A0" w:rsidP="00DF03A0">
      <w:pPr>
        <w:pStyle w:val="44"/>
        <w:ind w:right="424"/>
        <w:rPr>
          <w:rFonts w:ascii="Times New Roman" w:hAnsi="Times New Roman"/>
          <w:b/>
          <w:sz w:val="28"/>
          <w:szCs w:val="28"/>
        </w:rPr>
      </w:pPr>
      <w:r w:rsidRPr="00F00214">
        <w:rPr>
          <w:rFonts w:ascii="Times New Roman" w:hAnsi="Times New Roman"/>
          <w:b/>
          <w:sz w:val="28"/>
          <w:szCs w:val="28"/>
        </w:rPr>
        <w:t xml:space="preserve">Глава муниципального                                  </w:t>
      </w:r>
      <w:r w:rsidRPr="00F00214">
        <w:rPr>
          <w:rFonts w:ascii="Times New Roman" w:hAnsi="Times New Roman"/>
          <w:b/>
          <w:sz w:val="28"/>
          <w:szCs w:val="28"/>
        </w:rPr>
        <w:tab/>
        <w:t xml:space="preserve"> Председатель Совета                                      </w:t>
      </w:r>
    </w:p>
    <w:p w:rsidR="00DF03A0" w:rsidRPr="00F00214" w:rsidRDefault="00DF03A0" w:rsidP="00DF03A0">
      <w:pPr>
        <w:pStyle w:val="44"/>
        <w:rPr>
          <w:rFonts w:ascii="Times New Roman" w:hAnsi="Times New Roman"/>
          <w:b/>
          <w:sz w:val="28"/>
          <w:szCs w:val="28"/>
        </w:rPr>
      </w:pPr>
      <w:r w:rsidRPr="00F00214">
        <w:rPr>
          <w:rFonts w:ascii="Times New Roman" w:hAnsi="Times New Roman"/>
          <w:b/>
          <w:sz w:val="28"/>
          <w:szCs w:val="28"/>
        </w:rPr>
        <w:t xml:space="preserve">образования «Родниковский                         </w:t>
      </w:r>
      <w:r w:rsidRPr="00F00214">
        <w:rPr>
          <w:rFonts w:ascii="Times New Roman" w:hAnsi="Times New Roman"/>
          <w:b/>
          <w:sz w:val="28"/>
          <w:szCs w:val="28"/>
        </w:rPr>
        <w:tab/>
        <w:t xml:space="preserve"> муниципального образования                                                                     </w:t>
      </w:r>
    </w:p>
    <w:p w:rsidR="00DF03A0" w:rsidRPr="00F00214" w:rsidRDefault="00DF03A0" w:rsidP="00DF03A0">
      <w:pPr>
        <w:pStyle w:val="44"/>
        <w:rPr>
          <w:rFonts w:ascii="Times New Roman" w:hAnsi="Times New Roman"/>
          <w:b/>
          <w:sz w:val="28"/>
          <w:szCs w:val="28"/>
        </w:rPr>
      </w:pPr>
      <w:r w:rsidRPr="00F00214">
        <w:rPr>
          <w:rFonts w:ascii="Times New Roman" w:hAnsi="Times New Roman"/>
          <w:b/>
          <w:sz w:val="28"/>
          <w:szCs w:val="28"/>
        </w:rPr>
        <w:t xml:space="preserve">муниципальный район»                                 </w:t>
      </w:r>
      <w:r w:rsidRPr="00F00214">
        <w:rPr>
          <w:rFonts w:ascii="Times New Roman" w:hAnsi="Times New Roman"/>
          <w:b/>
          <w:sz w:val="28"/>
          <w:szCs w:val="28"/>
        </w:rPr>
        <w:tab/>
        <w:t xml:space="preserve">«Родниковский                                                      </w:t>
      </w:r>
      <w:r w:rsidRPr="00F00214">
        <w:rPr>
          <w:rFonts w:ascii="Times New Roman" w:hAnsi="Times New Roman"/>
          <w:b/>
          <w:sz w:val="28"/>
          <w:szCs w:val="28"/>
        </w:rPr>
        <w:br/>
        <w:t xml:space="preserve">                                                                              </w:t>
      </w:r>
      <w:r w:rsidRPr="00F00214">
        <w:rPr>
          <w:rFonts w:ascii="Times New Roman" w:hAnsi="Times New Roman"/>
          <w:b/>
          <w:sz w:val="28"/>
          <w:szCs w:val="28"/>
        </w:rPr>
        <w:tab/>
        <w:t xml:space="preserve">муниципальный район»                             </w:t>
      </w:r>
      <w:r w:rsidRPr="00F00214">
        <w:rPr>
          <w:rFonts w:ascii="Times New Roman" w:hAnsi="Times New Roman"/>
          <w:b/>
          <w:sz w:val="28"/>
          <w:szCs w:val="28"/>
        </w:rPr>
        <w:br/>
        <w:t xml:space="preserve">___________С.В.Носов                                      </w:t>
      </w:r>
      <w:r w:rsidRPr="00F00214">
        <w:rPr>
          <w:rFonts w:ascii="Times New Roman" w:hAnsi="Times New Roman"/>
          <w:b/>
          <w:sz w:val="28"/>
          <w:szCs w:val="28"/>
        </w:rPr>
        <w:tab/>
        <w:t>___________Г.Р. Смирнова</w:t>
      </w:r>
    </w:p>
    <w:p w:rsidR="00DF03A0" w:rsidRPr="00F00214" w:rsidRDefault="00DF03A0" w:rsidP="00DF03A0">
      <w:pPr>
        <w:autoSpaceDE w:val="0"/>
        <w:autoSpaceDN w:val="0"/>
        <w:adjustRightInd w:val="0"/>
        <w:ind w:firstLine="540"/>
        <w:rPr>
          <w:rFonts w:ascii="Times New Roman" w:hAnsi="Times New Roman" w:cs="Times New Roman"/>
          <w:sz w:val="28"/>
          <w:szCs w:val="28"/>
        </w:rPr>
      </w:pPr>
    </w:p>
    <w:p w:rsidR="00DF03A0" w:rsidRPr="00F00214" w:rsidRDefault="00DF03A0" w:rsidP="00DF03A0">
      <w:pPr>
        <w:pStyle w:val="ConsPlusNormal"/>
        <w:ind w:firstLine="0"/>
        <w:rPr>
          <w:rFonts w:ascii="Times New Roman" w:hAnsi="Times New Roman" w:cs="Times New Roman"/>
          <w:sz w:val="28"/>
          <w:szCs w:val="28"/>
        </w:rPr>
      </w:pPr>
    </w:p>
    <w:p w:rsidR="00DF03A0" w:rsidRPr="00F00214" w:rsidRDefault="00DF03A0" w:rsidP="00DF03A0">
      <w:pPr>
        <w:pStyle w:val="ConsPlusNormal"/>
        <w:ind w:firstLine="0"/>
        <w:rPr>
          <w:rFonts w:ascii="Times New Roman" w:hAnsi="Times New Roman" w:cs="Times New Roman"/>
          <w:sz w:val="28"/>
          <w:szCs w:val="28"/>
        </w:rPr>
      </w:pPr>
    </w:p>
    <w:p w:rsidR="00DF03A0" w:rsidRPr="00F00214" w:rsidRDefault="00DF03A0" w:rsidP="00EF5EE7">
      <w:pPr>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20"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DF03A0" w:rsidRPr="00F00214" w:rsidRDefault="00DF03A0" w:rsidP="00DF03A0">
      <w:pPr>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С О В Е Т</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lang w:val="en-US"/>
        </w:rPr>
        <w:t>V</w:t>
      </w:r>
      <w:r w:rsidRPr="00F00214">
        <w:rPr>
          <w:rFonts w:ascii="Times New Roman" w:hAnsi="Times New Roman" w:cs="Times New Roman"/>
          <w:b/>
          <w:sz w:val="28"/>
          <w:szCs w:val="28"/>
        </w:rPr>
        <w:t xml:space="preserve"> созыва</w:t>
      </w:r>
    </w:p>
    <w:p w:rsidR="00DF03A0" w:rsidRPr="00F00214" w:rsidRDefault="00DF03A0" w:rsidP="00DF03A0">
      <w:pPr>
        <w:ind w:firstLine="708"/>
        <w:jc w:val="center"/>
        <w:rPr>
          <w:rFonts w:ascii="Times New Roman" w:hAnsi="Times New Roman" w:cs="Times New Roman"/>
          <w:b/>
          <w:sz w:val="28"/>
          <w:szCs w:val="28"/>
        </w:rPr>
      </w:pPr>
    </w:p>
    <w:p w:rsidR="00DF03A0" w:rsidRPr="00F00214" w:rsidRDefault="00DF03A0" w:rsidP="00DF03A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DF03A0" w:rsidRPr="00F00214" w:rsidRDefault="00DF03A0" w:rsidP="00DF03A0">
      <w:pPr>
        <w:rPr>
          <w:rFonts w:ascii="Times New Roman" w:hAnsi="Times New Roman" w:cs="Times New Roman"/>
          <w:b/>
          <w:sz w:val="28"/>
          <w:szCs w:val="28"/>
        </w:rPr>
      </w:pPr>
      <w:r w:rsidRPr="00F00214">
        <w:rPr>
          <w:rFonts w:ascii="Times New Roman" w:hAnsi="Times New Roman" w:cs="Times New Roman"/>
          <w:b/>
          <w:sz w:val="28"/>
          <w:szCs w:val="28"/>
        </w:rPr>
        <w:t>от 14.09.2017г.                                                                                               №   66</w:t>
      </w:r>
    </w:p>
    <w:p w:rsidR="00DF03A0" w:rsidRPr="00F00214" w:rsidRDefault="00DF03A0" w:rsidP="00DF03A0">
      <w:pPr>
        <w:pStyle w:val="ConsPlusTitle"/>
        <w:widowControl/>
        <w:jc w:val="center"/>
        <w:rPr>
          <w:sz w:val="28"/>
          <w:szCs w:val="28"/>
        </w:rPr>
      </w:pPr>
    </w:p>
    <w:p w:rsidR="00DF03A0" w:rsidRPr="00F00214" w:rsidRDefault="00DF03A0" w:rsidP="00DF03A0">
      <w:pPr>
        <w:pStyle w:val="ConsPlusTitle"/>
        <w:widowControl/>
        <w:jc w:val="center"/>
        <w:rPr>
          <w:sz w:val="28"/>
          <w:szCs w:val="28"/>
        </w:rPr>
      </w:pPr>
      <w:r w:rsidRPr="00F00214">
        <w:rPr>
          <w:sz w:val="28"/>
          <w:szCs w:val="28"/>
        </w:rPr>
        <w:t xml:space="preserve">О внесении изменений в Решение Совета муниципального образования «Родниковский муниципальный район» от 22.12.2016г. № 98 </w:t>
      </w:r>
    </w:p>
    <w:p w:rsidR="00DF03A0" w:rsidRPr="00F00214" w:rsidRDefault="00DF03A0" w:rsidP="00DF03A0">
      <w:pPr>
        <w:pStyle w:val="ConsPlusTitle"/>
        <w:widowControl/>
        <w:jc w:val="center"/>
        <w:rPr>
          <w:sz w:val="28"/>
          <w:szCs w:val="28"/>
        </w:rPr>
      </w:pPr>
      <w:r w:rsidRPr="00F00214">
        <w:rPr>
          <w:sz w:val="28"/>
          <w:szCs w:val="28"/>
        </w:rPr>
        <w:t xml:space="preserve">«Об утверждении прогнозного плана (программы) приватизации </w:t>
      </w:r>
    </w:p>
    <w:p w:rsidR="00DF03A0" w:rsidRPr="00F00214" w:rsidRDefault="00DF03A0" w:rsidP="00DF03A0">
      <w:pPr>
        <w:pStyle w:val="ConsPlusTitle"/>
        <w:widowControl/>
        <w:jc w:val="center"/>
        <w:rPr>
          <w:sz w:val="28"/>
          <w:szCs w:val="28"/>
        </w:rPr>
      </w:pPr>
      <w:r w:rsidRPr="00F00214">
        <w:rPr>
          <w:sz w:val="28"/>
          <w:szCs w:val="28"/>
        </w:rPr>
        <w:t xml:space="preserve">муниципального имущества муниципального образования </w:t>
      </w:r>
    </w:p>
    <w:p w:rsidR="00DF03A0" w:rsidRPr="00F00214" w:rsidRDefault="00DF03A0" w:rsidP="00DF03A0">
      <w:pPr>
        <w:pStyle w:val="ConsPlusTitle"/>
        <w:widowControl/>
        <w:jc w:val="center"/>
        <w:rPr>
          <w:sz w:val="28"/>
          <w:szCs w:val="28"/>
        </w:rPr>
      </w:pPr>
      <w:r w:rsidRPr="00F00214">
        <w:rPr>
          <w:sz w:val="28"/>
          <w:szCs w:val="28"/>
        </w:rPr>
        <w:t>«Родниковский муниципальный район» на 2017 год»</w:t>
      </w:r>
    </w:p>
    <w:p w:rsidR="00DF03A0" w:rsidRPr="00F00214" w:rsidRDefault="00DF03A0" w:rsidP="00DF03A0">
      <w:pPr>
        <w:pStyle w:val="ConsPlusNormal"/>
        <w:widowControl/>
        <w:ind w:firstLine="540"/>
        <w:jc w:val="both"/>
        <w:rPr>
          <w:rFonts w:ascii="Times New Roman" w:hAnsi="Times New Roman" w:cs="Times New Roman"/>
          <w:sz w:val="28"/>
          <w:szCs w:val="28"/>
        </w:rPr>
      </w:pP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В целях реализации положений Федерального закона от 6 октября 2003 года N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N 178-ФЗ "О приватизации государственного и муниципального имущества",  Порядком планирования и принятия решений об условиях приватизации имущества, находящегося в собственности муниципального образования «Родниковский муниципальный район»</w:t>
      </w: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DF03A0" w:rsidRPr="00F00214" w:rsidRDefault="00DF03A0" w:rsidP="00DF03A0">
      <w:pPr>
        <w:pStyle w:val="ConsPlusNormal"/>
        <w:widowControl/>
        <w:ind w:firstLine="540"/>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DF03A0" w:rsidRPr="00F00214" w:rsidRDefault="00DF03A0" w:rsidP="00DF03A0">
      <w:pPr>
        <w:pStyle w:val="ConsPlusNormal"/>
        <w:widowControl/>
        <w:ind w:firstLine="540"/>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 РЕШИЛ:</w:t>
      </w:r>
    </w:p>
    <w:p w:rsidR="00DF03A0" w:rsidRPr="00F00214" w:rsidRDefault="00DF03A0" w:rsidP="00DF03A0">
      <w:pPr>
        <w:pStyle w:val="ConsPlusNormal"/>
        <w:widowControl/>
        <w:ind w:firstLine="540"/>
        <w:jc w:val="center"/>
        <w:rPr>
          <w:rFonts w:ascii="Times New Roman" w:hAnsi="Times New Roman" w:cs="Times New Roman"/>
          <w:b/>
          <w:sz w:val="28"/>
          <w:szCs w:val="28"/>
        </w:rPr>
      </w:pP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1. Внести изменения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w:t>
      </w: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Изложить строку 1 раздела  1 «Приватизация объектов нежилого фонда (зданий, помещений)» Прогнозного плана (программы) приватизации муниципального </w:t>
      </w:r>
      <w:r w:rsidRPr="00F00214">
        <w:rPr>
          <w:rFonts w:ascii="Times New Roman" w:hAnsi="Times New Roman" w:cs="Times New Roman"/>
          <w:sz w:val="28"/>
          <w:szCs w:val="28"/>
        </w:rPr>
        <w:lastRenderedPageBreak/>
        <w:t>имущества муниципального образования «Родниковский муниципальный район» на 2017 год» в новой редакции:</w:t>
      </w:r>
    </w:p>
    <w:p w:rsidR="00DF03A0" w:rsidRPr="00F00214" w:rsidRDefault="00DF03A0" w:rsidP="00DF03A0">
      <w:pPr>
        <w:pStyle w:val="ConsPlusNormal"/>
        <w:widowControl/>
        <w:ind w:firstLine="540"/>
        <w:jc w:val="both"/>
        <w:rPr>
          <w:rFonts w:ascii="Times New Roman" w:hAnsi="Times New Roman" w:cs="Times New Roman"/>
          <w:sz w:val="28"/>
          <w:szCs w:val="28"/>
        </w:rPr>
      </w:pPr>
    </w:p>
    <w:tbl>
      <w:tblPr>
        <w:tblW w:w="0" w:type="auto"/>
        <w:tblInd w:w="70" w:type="dxa"/>
        <w:tblCellMar>
          <w:left w:w="70" w:type="dxa"/>
          <w:right w:w="70" w:type="dxa"/>
        </w:tblCellMar>
        <w:tblLook w:val="0000"/>
      </w:tblPr>
      <w:tblGrid>
        <w:gridCol w:w="280"/>
        <w:gridCol w:w="3818"/>
        <w:gridCol w:w="4971"/>
        <w:gridCol w:w="1208"/>
      </w:tblGrid>
      <w:tr w:rsidR="00DF03A0" w:rsidRPr="00F00214" w:rsidTr="00DF03A0">
        <w:trPr>
          <w:cantSplit/>
          <w:trHeight w:val="480"/>
        </w:trPr>
        <w:tc>
          <w:tcPr>
            <w:tcW w:w="0" w:type="auto"/>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1</w:t>
            </w:r>
          </w:p>
        </w:tc>
        <w:tc>
          <w:tcPr>
            <w:tcW w:w="0" w:type="auto"/>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nformat"/>
              <w:rPr>
                <w:rFonts w:ascii="Times New Roman" w:hAnsi="Times New Roman" w:cs="Times New Roman"/>
                <w:sz w:val="28"/>
                <w:szCs w:val="28"/>
              </w:rPr>
            </w:pPr>
            <w:r w:rsidRPr="00F00214">
              <w:rPr>
                <w:rFonts w:ascii="Times New Roman" w:hAnsi="Times New Roman" w:cs="Times New Roman"/>
                <w:sz w:val="28"/>
                <w:szCs w:val="28"/>
              </w:rPr>
              <w:t>Нежилое  помещение площадью 1333,7  кв.м. с кадастровым номером 37:15:011605:35</w:t>
            </w:r>
          </w:p>
        </w:tc>
        <w:tc>
          <w:tcPr>
            <w:tcW w:w="0" w:type="auto"/>
            <w:tcBorders>
              <w:top w:val="single" w:sz="6" w:space="0" w:color="auto"/>
              <w:left w:val="single" w:sz="6" w:space="0" w:color="auto"/>
              <w:bottom w:val="single" w:sz="6" w:space="0" w:color="auto"/>
              <w:right w:val="single" w:sz="6" w:space="0" w:color="auto"/>
            </w:tcBorders>
          </w:tcPr>
          <w:p w:rsidR="00DF03A0" w:rsidRPr="00F00214" w:rsidRDefault="00DF03A0" w:rsidP="00570807">
            <w:pPr>
              <w:pStyle w:val="ConsPlusNormal"/>
              <w:widowControl/>
              <w:ind w:firstLine="0"/>
              <w:rPr>
                <w:rFonts w:ascii="Times New Roman" w:hAnsi="Times New Roman" w:cs="Times New Roman"/>
                <w:sz w:val="28"/>
                <w:szCs w:val="28"/>
              </w:rPr>
            </w:pPr>
            <w:r w:rsidRPr="00F00214">
              <w:rPr>
                <w:rFonts w:ascii="Times New Roman" w:hAnsi="Times New Roman" w:cs="Times New Roman"/>
                <w:sz w:val="28"/>
                <w:szCs w:val="28"/>
              </w:rPr>
              <w:t>Ивановская область, г. Родники, ул. Любимова, д. 7, пом. с 1 по 6, 6а, с 7 по 12, 12а, с 13 по 30, 30а, 31 (на 1-ом этаже), пом. с 1 по 31 (на 2-ом этаже)</w:t>
            </w:r>
          </w:p>
        </w:tc>
        <w:tc>
          <w:tcPr>
            <w:tcW w:w="0" w:type="auto"/>
            <w:tcBorders>
              <w:top w:val="single" w:sz="4" w:space="0" w:color="auto"/>
              <w:left w:val="single" w:sz="6" w:space="0" w:color="auto"/>
              <w:bottom w:val="single" w:sz="4" w:space="0" w:color="auto"/>
              <w:right w:val="single" w:sz="6" w:space="0" w:color="auto"/>
            </w:tcBorders>
          </w:tcPr>
          <w:p w:rsidR="00DF03A0" w:rsidRPr="00F00214" w:rsidRDefault="00DF03A0" w:rsidP="00570807">
            <w:pPr>
              <w:pStyle w:val="ConsPlusNormal"/>
              <w:widowControl/>
              <w:ind w:firstLine="0"/>
              <w:jc w:val="center"/>
              <w:rPr>
                <w:rFonts w:ascii="Times New Roman" w:hAnsi="Times New Roman" w:cs="Times New Roman"/>
                <w:sz w:val="28"/>
                <w:szCs w:val="28"/>
              </w:rPr>
            </w:pPr>
            <w:r w:rsidRPr="00F00214">
              <w:rPr>
                <w:rFonts w:ascii="Times New Roman" w:hAnsi="Times New Roman" w:cs="Times New Roman"/>
                <w:sz w:val="28"/>
                <w:szCs w:val="28"/>
              </w:rPr>
              <w:t xml:space="preserve">Аукцион </w:t>
            </w:r>
          </w:p>
        </w:tc>
      </w:tr>
    </w:tbl>
    <w:p w:rsidR="00DF03A0" w:rsidRPr="00F00214" w:rsidRDefault="00DF03A0" w:rsidP="00DF03A0">
      <w:pPr>
        <w:pStyle w:val="ConsPlusNormal"/>
        <w:widowControl/>
        <w:ind w:firstLine="540"/>
        <w:jc w:val="both"/>
        <w:rPr>
          <w:rFonts w:ascii="Times New Roman" w:hAnsi="Times New Roman" w:cs="Times New Roman"/>
          <w:sz w:val="28"/>
          <w:szCs w:val="28"/>
        </w:rPr>
      </w:pP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DF03A0" w:rsidRPr="00F00214" w:rsidRDefault="00DF03A0" w:rsidP="00DF03A0">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3. Настоящее решение вступает в силу со дня его принятия.</w:t>
      </w:r>
    </w:p>
    <w:p w:rsidR="00DF03A0" w:rsidRPr="00F00214" w:rsidRDefault="00DF03A0" w:rsidP="00DF03A0">
      <w:pPr>
        <w:pStyle w:val="ConsPlusNormal"/>
        <w:widowControl/>
        <w:ind w:firstLine="0"/>
        <w:jc w:val="both"/>
        <w:rPr>
          <w:rFonts w:ascii="Times New Roman" w:hAnsi="Times New Roman" w:cs="Times New Roman"/>
          <w:sz w:val="28"/>
          <w:szCs w:val="28"/>
        </w:rPr>
      </w:pPr>
    </w:p>
    <w:p w:rsidR="00DF03A0" w:rsidRPr="00F00214" w:rsidRDefault="00DF03A0" w:rsidP="00DF03A0">
      <w:pPr>
        <w:pStyle w:val="44"/>
        <w:rPr>
          <w:rFonts w:ascii="Times New Roman" w:hAnsi="Times New Roman"/>
          <w:b/>
          <w:sz w:val="28"/>
          <w:szCs w:val="28"/>
        </w:rPr>
      </w:pPr>
      <w:r w:rsidRPr="00F00214">
        <w:rPr>
          <w:rFonts w:ascii="Times New Roman" w:hAnsi="Times New Roman"/>
          <w:b/>
          <w:sz w:val="28"/>
          <w:szCs w:val="28"/>
        </w:rPr>
        <w:t xml:space="preserve">Глава муниципального                                   Председатель Совета                                      </w:t>
      </w:r>
    </w:p>
    <w:p w:rsidR="00DF03A0" w:rsidRPr="00F00214" w:rsidRDefault="00DF03A0" w:rsidP="00DF03A0">
      <w:pPr>
        <w:pStyle w:val="44"/>
        <w:rPr>
          <w:rFonts w:ascii="Times New Roman" w:hAnsi="Times New Roman"/>
          <w:b/>
          <w:sz w:val="28"/>
          <w:szCs w:val="28"/>
        </w:rPr>
      </w:pPr>
      <w:r w:rsidRPr="00F00214">
        <w:rPr>
          <w:rFonts w:ascii="Times New Roman" w:hAnsi="Times New Roman"/>
          <w:b/>
          <w:sz w:val="28"/>
          <w:szCs w:val="28"/>
        </w:rPr>
        <w:t xml:space="preserve">образования «Родниковский                          муниципального образования                                                                     </w:t>
      </w:r>
    </w:p>
    <w:p w:rsidR="00DF03A0" w:rsidRPr="00F00214" w:rsidRDefault="00DF03A0" w:rsidP="00DF03A0">
      <w:pPr>
        <w:pStyle w:val="44"/>
        <w:rPr>
          <w:rFonts w:ascii="Times New Roman" w:hAnsi="Times New Roman"/>
          <w:sz w:val="28"/>
          <w:szCs w:val="28"/>
        </w:rPr>
      </w:pPr>
      <w:r w:rsidRPr="00F00214">
        <w:rPr>
          <w:rFonts w:ascii="Times New Roman" w:hAnsi="Times New Roman"/>
          <w:b/>
          <w:sz w:val="28"/>
          <w:szCs w:val="28"/>
        </w:rPr>
        <w:t xml:space="preserve">муниципальный район»                                 «Родниковский                                                      </w:t>
      </w:r>
      <w:r w:rsidRPr="00F00214">
        <w:rPr>
          <w:rFonts w:ascii="Times New Roman" w:hAnsi="Times New Roman"/>
          <w:b/>
          <w:sz w:val="28"/>
          <w:szCs w:val="28"/>
        </w:rPr>
        <w:br/>
        <w:t xml:space="preserve">                                                                              муниципальный район»                             </w:t>
      </w:r>
      <w:r w:rsidRPr="00F00214">
        <w:rPr>
          <w:rFonts w:ascii="Times New Roman" w:hAnsi="Times New Roman"/>
          <w:b/>
          <w:sz w:val="28"/>
          <w:szCs w:val="28"/>
        </w:rPr>
        <w:br/>
        <w:t>___________С.В.Носов                                      ___________Г.Р. Смирнова</w:t>
      </w:r>
      <w:r w:rsidRPr="00F00214">
        <w:rPr>
          <w:rFonts w:ascii="Times New Roman" w:hAnsi="Times New Roman"/>
          <w:b/>
          <w:sz w:val="28"/>
          <w:szCs w:val="28"/>
        </w:rPr>
        <w:br/>
      </w:r>
    </w:p>
    <w:p w:rsidR="00DF03A0" w:rsidRPr="00F00214" w:rsidRDefault="00DF03A0" w:rsidP="00DF03A0">
      <w:pPr>
        <w:pStyle w:val="ConsPlusNormal"/>
        <w:ind w:firstLine="0"/>
        <w:rPr>
          <w:rFonts w:ascii="Times New Roman" w:hAnsi="Times New Roman" w:cs="Times New Roman"/>
          <w:bCs/>
          <w:iCs/>
          <w:sz w:val="28"/>
          <w:szCs w:val="28"/>
        </w:rPr>
      </w:pPr>
    </w:p>
    <w:p w:rsidR="00DF03A0" w:rsidRPr="00F00214" w:rsidRDefault="00DF03A0" w:rsidP="00DF03A0">
      <w:pPr>
        <w:pStyle w:val="ConsPlusNormal"/>
        <w:ind w:firstLine="0"/>
        <w:rPr>
          <w:rFonts w:ascii="Times New Roman" w:hAnsi="Times New Roman" w:cs="Times New Roman"/>
          <w:bCs/>
          <w:iCs/>
          <w:sz w:val="28"/>
          <w:szCs w:val="28"/>
        </w:rPr>
      </w:pPr>
    </w:p>
    <w:p w:rsidR="00DF03A0" w:rsidRPr="00F00214" w:rsidRDefault="00DF03A0" w:rsidP="00DF03A0">
      <w:pPr>
        <w:tabs>
          <w:tab w:val="left" w:pos="2985"/>
        </w:tabs>
        <w:rPr>
          <w:rFonts w:ascii="Times New Roman" w:hAnsi="Times New Roman" w:cs="Times New Roman"/>
          <w:b/>
          <w:sz w:val="28"/>
          <w:szCs w:val="28"/>
        </w:rPr>
      </w:pPr>
    </w:p>
    <w:p w:rsidR="00DF03A0" w:rsidRPr="00F00214" w:rsidRDefault="00DF03A0" w:rsidP="00DF03A0">
      <w:pPr>
        <w:tabs>
          <w:tab w:val="left" w:pos="2985"/>
        </w:tabs>
        <w:rPr>
          <w:rFonts w:ascii="Times New Roman" w:hAnsi="Times New Roman" w:cs="Times New Roman"/>
          <w:b/>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AF0639" w:rsidP="00EF5EE7">
      <w:pPr>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1"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DC6A20" w:rsidRPr="00F00214" w:rsidRDefault="00DC6A20" w:rsidP="00DC6A2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C6A20" w:rsidRPr="00F00214" w:rsidRDefault="00DC6A20" w:rsidP="00DC6A20">
      <w:pPr>
        <w:jc w:val="center"/>
        <w:rPr>
          <w:rFonts w:ascii="Times New Roman" w:hAnsi="Times New Roman" w:cs="Times New Roman"/>
          <w:sz w:val="28"/>
          <w:szCs w:val="28"/>
        </w:rPr>
      </w:pPr>
    </w:p>
    <w:p w:rsidR="00DC6A20" w:rsidRPr="00F00214" w:rsidRDefault="00EF5EE7" w:rsidP="00DC6A20">
      <w:pPr>
        <w:jc w:val="center"/>
        <w:rPr>
          <w:rFonts w:ascii="Times New Roman" w:hAnsi="Times New Roman" w:cs="Times New Roman"/>
          <w:sz w:val="28"/>
          <w:szCs w:val="28"/>
        </w:rPr>
      </w:pPr>
      <w:r>
        <w:rPr>
          <w:rFonts w:ascii="Times New Roman" w:hAnsi="Times New Roman" w:cs="Times New Roman"/>
          <w:sz w:val="28"/>
          <w:szCs w:val="28"/>
        </w:rPr>
        <w:t>о</w:t>
      </w:r>
      <w:r w:rsidR="00DC6A20" w:rsidRPr="00F00214">
        <w:rPr>
          <w:rFonts w:ascii="Times New Roman" w:hAnsi="Times New Roman" w:cs="Times New Roman"/>
          <w:sz w:val="28"/>
          <w:szCs w:val="28"/>
        </w:rPr>
        <w:t>т</w:t>
      </w:r>
      <w:r>
        <w:rPr>
          <w:rFonts w:ascii="Times New Roman" w:hAnsi="Times New Roman" w:cs="Times New Roman"/>
          <w:sz w:val="28"/>
          <w:szCs w:val="28"/>
        </w:rPr>
        <w:t xml:space="preserve"> </w:t>
      </w:r>
      <w:r w:rsidR="00DC6A20" w:rsidRPr="00F00214">
        <w:rPr>
          <w:rFonts w:ascii="Times New Roman" w:hAnsi="Times New Roman" w:cs="Times New Roman"/>
          <w:sz w:val="28"/>
          <w:szCs w:val="28"/>
        </w:rPr>
        <w:t>01.09.2017 № 1232</w:t>
      </w:r>
    </w:p>
    <w:p w:rsidR="00DC6A20" w:rsidRPr="00F00214" w:rsidRDefault="00DC6A20" w:rsidP="00DC6A20">
      <w:pPr>
        <w:jc w:val="center"/>
        <w:rPr>
          <w:rFonts w:ascii="Times New Roman" w:hAnsi="Times New Roman" w:cs="Times New Roman"/>
          <w:b/>
          <w:sz w:val="28"/>
          <w:szCs w:val="28"/>
        </w:rPr>
      </w:pPr>
    </w:p>
    <w:p w:rsidR="00DC6A20" w:rsidRPr="00F00214" w:rsidRDefault="00DC6A20" w:rsidP="00DC6A20">
      <w:pPr>
        <w:jc w:val="center"/>
        <w:rPr>
          <w:rFonts w:ascii="Times New Roman" w:hAnsi="Times New Roman" w:cs="Times New Roman"/>
          <w:b/>
          <w:sz w:val="28"/>
          <w:szCs w:val="28"/>
        </w:rPr>
      </w:pPr>
    </w:p>
    <w:p w:rsidR="00DC6A20" w:rsidRPr="00F00214" w:rsidRDefault="00DC6A20" w:rsidP="00481D46">
      <w:pPr>
        <w:ind w:left="2124"/>
        <w:rPr>
          <w:rFonts w:ascii="Times New Roman" w:hAnsi="Times New Roman" w:cs="Times New Roman"/>
          <w:b/>
          <w:sz w:val="28"/>
          <w:szCs w:val="28"/>
        </w:rPr>
      </w:pPr>
      <w:r w:rsidRPr="00F00214">
        <w:rPr>
          <w:rFonts w:ascii="Times New Roman" w:hAnsi="Times New Roman" w:cs="Times New Roman"/>
          <w:b/>
          <w:sz w:val="28"/>
          <w:szCs w:val="28"/>
        </w:rPr>
        <w:t>О публикации извещения о предоставлении в аренду земельного участка, распо</w:t>
      </w:r>
      <w:r w:rsidR="00481D46">
        <w:rPr>
          <w:rFonts w:ascii="Times New Roman" w:hAnsi="Times New Roman" w:cs="Times New Roman"/>
          <w:b/>
          <w:sz w:val="28"/>
          <w:szCs w:val="28"/>
        </w:rPr>
        <w:t xml:space="preserve">ложенного по адресу: Ивановская </w:t>
      </w:r>
      <w:r w:rsidRPr="00F00214">
        <w:rPr>
          <w:rFonts w:ascii="Times New Roman" w:hAnsi="Times New Roman" w:cs="Times New Roman"/>
          <w:b/>
          <w:sz w:val="28"/>
          <w:szCs w:val="28"/>
        </w:rPr>
        <w:t>область, г. Родн</w:t>
      </w:r>
      <w:r w:rsidR="00481D46">
        <w:rPr>
          <w:rFonts w:ascii="Times New Roman" w:hAnsi="Times New Roman" w:cs="Times New Roman"/>
          <w:b/>
          <w:sz w:val="28"/>
          <w:szCs w:val="28"/>
        </w:rPr>
        <w:t xml:space="preserve">ики, ул. Масловская, д.  8, для </w:t>
      </w:r>
      <w:r w:rsidRPr="00F00214">
        <w:rPr>
          <w:rFonts w:ascii="Times New Roman" w:hAnsi="Times New Roman" w:cs="Times New Roman"/>
          <w:b/>
          <w:sz w:val="28"/>
          <w:szCs w:val="28"/>
        </w:rPr>
        <w:t>индивидуального жилищного строительства</w:t>
      </w:r>
    </w:p>
    <w:p w:rsidR="00DC6A20" w:rsidRPr="00F00214" w:rsidRDefault="00DC6A20" w:rsidP="00DC6A20">
      <w:pPr>
        <w:rPr>
          <w:rFonts w:ascii="Times New Roman" w:hAnsi="Times New Roman" w:cs="Times New Roman"/>
          <w:b/>
          <w:sz w:val="28"/>
          <w:szCs w:val="28"/>
        </w:rPr>
      </w:pPr>
      <w:r w:rsidRPr="00F00214">
        <w:rPr>
          <w:rFonts w:ascii="Times New Roman" w:hAnsi="Times New Roman" w:cs="Times New Roman"/>
          <w:b/>
          <w:sz w:val="28"/>
          <w:szCs w:val="28"/>
        </w:rPr>
        <w:t xml:space="preserve">   </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Рассмотрев заявление Папуткова Юрия Сергеевича, зарегистрированного по адресу: Ивановская область,  г. Родники, ул. Масловская, д. 6, о предварительном согласовании предоставления в аренду земельного участка, расположенного по адресу: Ивановская область, г. Родники, ул. Масловская, д. 8, для индивидуального жилищного строительства, на основании протокола заседания единой комиссии</w:t>
      </w:r>
      <w:r w:rsidRPr="00F00214">
        <w:rPr>
          <w:rFonts w:ascii="Times New Roman" w:hAnsi="Times New Roman" w:cs="Times New Roman"/>
          <w:b/>
          <w:bCs/>
          <w:color w:val="000000"/>
          <w:sz w:val="28"/>
          <w:szCs w:val="28"/>
        </w:rPr>
        <w:t xml:space="preserve"> </w:t>
      </w:r>
      <w:r w:rsidRPr="00F00214">
        <w:rPr>
          <w:rFonts w:ascii="Times New Roman" w:hAnsi="Times New Roman" w:cs="Times New Roman"/>
          <w:bCs/>
          <w:color w:val="000000"/>
          <w:sz w:val="28"/>
          <w:szCs w:val="28"/>
        </w:rPr>
        <w:t>по</w:t>
      </w:r>
      <w:r w:rsidRPr="00F00214">
        <w:rPr>
          <w:rFonts w:ascii="Times New Roman" w:hAnsi="Times New Roman" w:cs="Times New Roman"/>
          <w:b/>
          <w:bCs/>
          <w:color w:val="000000"/>
          <w:sz w:val="28"/>
          <w:szCs w:val="28"/>
        </w:rPr>
        <w:t xml:space="preserve"> </w:t>
      </w:r>
      <w:r w:rsidRPr="00F00214">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F00214">
        <w:rPr>
          <w:rFonts w:ascii="Times New Roman" w:hAnsi="Times New Roman" w:cs="Times New Roman"/>
          <w:sz w:val="28"/>
          <w:szCs w:val="28"/>
        </w:rPr>
        <w:t xml:space="preserve"> от 31.08.2017, и руководствуясь  ст. 39.18 Земельного Кодекса РФ, Уставом муниципального образования «Родниковский муниципальный район»,</w:t>
      </w:r>
    </w:p>
    <w:p w:rsidR="00DC6A20" w:rsidRPr="00F00214" w:rsidRDefault="00DC6A20" w:rsidP="00DC6A20">
      <w:pPr>
        <w:jc w:val="both"/>
        <w:rPr>
          <w:rFonts w:ascii="Times New Roman" w:hAnsi="Times New Roman" w:cs="Times New Roman"/>
          <w:sz w:val="28"/>
          <w:szCs w:val="28"/>
        </w:rPr>
      </w:pPr>
    </w:p>
    <w:p w:rsidR="00DC6A20" w:rsidRPr="00F00214" w:rsidRDefault="00DC6A20" w:rsidP="00DC6A20">
      <w:pPr>
        <w:shd w:val="clear" w:color="auto" w:fill="FFFFFF"/>
        <w:spacing w:before="5"/>
        <w:ind w:left="6"/>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DC6A20" w:rsidRPr="00F00214" w:rsidRDefault="00DC6A20" w:rsidP="00DC6A20">
      <w:pPr>
        <w:tabs>
          <w:tab w:val="left" w:pos="1140"/>
        </w:tabs>
        <w:jc w:val="both"/>
        <w:rPr>
          <w:rFonts w:ascii="Times New Roman" w:hAnsi="Times New Roman" w:cs="Times New Roman"/>
          <w:sz w:val="28"/>
          <w:szCs w:val="28"/>
        </w:rPr>
      </w:pPr>
      <w:r w:rsidRPr="00F00214">
        <w:rPr>
          <w:rFonts w:ascii="Times New Roman" w:hAnsi="Times New Roman" w:cs="Times New Roman"/>
          <w:sz w:val="28"/>
          <w:szCs w:val="28"/>
        </w:rPr>
        <w:tab/>
      </w:r>
    </w:p>
    <w:p w:rsidR="00DC6A20" w:rsidRPr="00F00214" w:rsidRDefault="00DC6A20" w:rsidP="00DC6A20">
      <w:pPr>
        <w:tabs>
          <w:tab w:val="left" w:pos="1140"/>
        </w:tabs>
        <w:ind w:firstLine="720"/>
        <w:jc w:val="both"/>
        <w:rPr>
          <w:rFonts w:ascii="Times New Roman" w:hAnsi="Times New Roman" w:cs="Times New Roman"/>
          <w:sz w:val="28"/>
          <w:szCs w:val="28"/>
        </w:rPr>
      </w:pPr>
      <w:r w:rsidRPr="00F00214">
        <w:rPr>
          <w:rFonts w:ascii="Times New Roman" w:hAnsi="Times New Roman" w:cs="Times New Roman"/>
          <w:sz w:val="28"/>
          <w:szCs w:val="28"/>
        </w:rPr>
        <w:lastRenderedPageBreak/>
        <w:t>1. Утвердить извещение о предоставлении в аренду земельного участка для индивидуального жилищного строительства, расположенного по адресу: Ивановская область,  г. Родники, ул. Масловская, д. 8 (приложение).</w:t>
      </w:r>
    </w:p>
    <w:p w:rsidR="00DC6A20" w:rsidRPr="00F00214" w:rsidRDefault="00DC6A20" w:rsidP="00DC6A20">
      <w:pPr>
        <w:ind w:left="360"/>
        <w:jc w:val="both"/>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19" w:history="1">
        <w:r w:rsidRPr="00F00214">
          <w:rPr>
            <w:rStyle w:val="ab"/>
            <w:rFonts w:ascii="Times New Roman" w:hAnsi="Times New Roman" w:cs="Times New Roman"/>
            <w:sz w:val="28"/>
            <w:szCs w:val="28"/>
            <w:lang w:val="en-US"/>
          </w:rPr>
          <w:t>www</w:t>
        </w:r>
        <w:r w:rsidRPr="00F00214">
          <w:rPr>
            <w:rStyle w:val="ab"/>
            <w:rFonts w:ascii="Times New Roman" w:hAnsi="Times New Roman" w:cs="Times New Roman"/>
            <w:sz w:val="28"/>
            <w:szCs w:val="28"/>
          </w:rPr>
          <w:t>.</w:t>
        </w:r>
        <w:r w:rsidRPr="00F00214">
          <w:rPr>
            <w:rStyle w:val="ab"/>
            <w:rFonts w:ascii="Times New Roman" w:hAnsi="Times New Roman" w:cs="Times New Roman"/>
            <w:sz w:val="28"/>
            <w:szCs w:val="28"/>
            <w:lang w:val="en-US"/>
          </w:rPr>
          <w:t>rodniki</w:t>
        </w:r>
        <w:r w:rsidRPr="00F00214">
          <w:rPr>
            <w:rStyle w:val="ab"/>
            <w:rFonts w:ascii="Times New Roman" w:hAnsi="Times New Roman" w:cs="Times New Roman"/>
            <w:sz w:val="28"/>
            <w:szCs w:val="28"/>
          </w:rPr>
          <w:t>-37.</w:t>
        </w:r>
        <w:r w:rsidRPr="00F00214">
          <w:rPr>
            <w:rStyle w:val="ab"/>
            <w:rFonts w:ascii="Times New Roman" w:hAnsi="Times New Roman" w:cs="Times New Roman"/>
            <w:sz w:val="28"/>
            <w:szCs w:val="28"/>
            <w:lang w:val="en-US"/>
          </w:rPr>
          <w:t>ru</w:t>
        </w:r>
      </w:hyperlink>
      <w:r w:rsidRPr="00F00214">
        <w:rPr>
          <w:rFonts w:ascii="Times New Roman" w:hAnsi="Times New Roman" w:cs="Times New Roman"/>
          <w:sz w:val="28"/>
          <w:szCs w:val="28"/>
        </w:rPr>
        <w:t xml:space="preserve"> и на официальном сайте Российской Федерации - </w:t>
      </w:r>
      <w:r w:rsidRPr="00F00214">
        <w:rPr>
          <w:rFonts w:ascii="Times New Roman" w:hAnsi="Times New Roman" w:cs="Times New Roman"/>
          <w:sz w:val="28"/>
          <w:szCs w:val="28"/>
          <w:lang w:val="en-US"/>
        </w:rPr>
        <w:t>www</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torgi</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gov</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w:t>
      </w:r>
    </w:p>
    <w:p w:rsidR="00DC6A20" w:rsidRPr="00F00214" w:rsidRDefault="00DC6A20" w:rsidP="00DC6A20">
      <w:pPr>
        <w:jc w:val="both"/>
        <w:rPr>
          <w:rFonts w:ascii="Times New Roman" w:hAnsi="Times New Roman" w:cs="Times New Roman"/>
          <w:b/>
          <w:sz w:val="28"/>
          <w:szCs w:val="28"/>
        </w:rPr>
      </w:pPr>
    </w:p>
    <w:p w:rsidR="00DC6A20" w:rsidRPr="00F00214" w:rsidRDefault="00DC6A20" w:rsidP="00DC6A20">
      <w:pPr>
        <w:jc w:val="both"/>
        <w:rPr>
          <w:rFonts w:ascii="Times New Roman" w:hAnsi="Times New Roman" w:cs="Times New Roman"/>
          <w:b/>
          <w:sz w:val="28"/>
          <w:szCs w:val="28"/>
        </w:rPr>
      </w:pP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Глава муниципального образования</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С.В. Носов</w:t>
      </w:r>
    </w:p>
    <w:p w:rsidR="00DC6A20" w:rsidRPr="00F00214" w:rsidRDefault="00DC6A20" w:rsidP="00DC6A20">
      <w:pPr>
        <w:jc w:val="right"/>
        <w:rPr>
          <w:rFonts w:ascii="Times New Roman" w:hAnsi="Times New Roman" w:cs="Times New Roman"/>
          <w:sz w:val="28"/>
          <w:szCs w:val="28"/>
        </w:rPr>
      </w:pPr>
      <w:r w:rsidRPr="00F00214">
        <w:rPr>
          <w:rFonts w:ascii="Times New Roman" w:hAnsi="Times New Roman" w:cs="Times New Roman"/>
          <w:sz w:val="28"/>
          <w:szCs w:val="28"/>
        </w:rPr>
        <w:br w:type="page"/>
      </w:r>
      <w:r w:rsidRPr="00F00214">
        <w:rPr>
          <w:rFonts w:ascii="Times New Roman" w:hAnsi="Times New Roman" w:cs="Times New Roman"/>
          <w:sz w:val="28"/>
          <w:szCs w:val="28"/>
        </w:rPr>
        <w:lastRenderedPageBreak/>
        <w:t xml:space="preserve">Приложение  к постановлению </w:t>
      </w:r>
    </w:p>
    <w:p w:rsidR="00DC6A20" w:rsidRPr="00F00214" w:rsidRDefault="00DC6A20" w:rsidP="00DC6A20">
      <w:pPr>
        <w:jc w:val="right"/>
        <w:rPr>
          <w:rFonts w:ascii="Times New Roman" w:hAnsi="Times New Roman" w:cs="Times New Roman"/>
          <w:sz w:val="28"/>
          <w:szCs w:val="28"/>
        </w:rPr>
      </w:pPr>
      <w:r w:rsidRPr="00F00214">
        <w:rPr>
          <w:rFonts w:ascii="Times New Roman" w:hAnsi="Times New Roman" w:cs="Times New Roman"/>
          <w:sz w:val="28"/>
          <w:szCs w:val="28"/>
        </w:rPr>
        <w:t xml:space="preserve">администрации муниципального образования </w:t>
      </w:r>
    </w:p>
    <w:p w:rsidR="00DC6A20" w:rsidRPr="00F00214" w:rsidRDefault="00DC6A20" w:rsidP="00DC6A20">
      <w:pPr>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p w:rsidR="00DC6A20" w:rsidRPr="00F00214" w:rsidRDefault="00DC6A20" w:rsidP="00DC6A20">
      <w:pPr>
        <w:jc w:val="right"/>
        <w:rPr>
          <w:rFonts w:ascii="Times New Roman" w:hAnsi="Times New Roman" w:cs="Times New Roman"/>
          <w:i/>
          <w:sz w:val="28"/>
          <w:szCs w:val="28"/>
        </w:rPr>
      </w:pPr>
      <w:r w:rsidRPr="00F00214">
        <w:rPr>
          <w:rFonts w:ascii="Times New Roman" w:hAnsi="Times New Roman" w:cs="Times New Roman"/>
          <w:sz w:val="28"/>
          <w:szCs w:val="28"/>
        </w:rPr>
        <w:t>от _______________ № ___________</w:t>
      </w:r>
    </w:p>
    <w:p w:rsidR="00DC6A20" w:rsidRPr="00F00214" w:rsidRDefault="00DC6A20" w:rsidP="00DC6A20">
      <w:pPr>
        <w:rPr>
          <w:rFonts w:ascii="Times New Roman" w:hAnsi="Times New Roman" w:cs="Times New Roman"/>
          <w:sz w:val="28"/>
          <w:szCs w:val="28"/>
        </w:rPr>
      </w:pPr>
    </w:p>
    <w:p w:rsidR="00DC6A20" w:rsidRPr="00F00214" w:rsidRDefault="00DC6A20" w:rsidP="00DC6A20">
      <w:pPr>
        <w:rPr>
          <w:rFonts w:ascii="Times New Roman" w:hAnsi="Times New Roman" w:cs="Times New Roman"/>
          <w:b/>
          <w:sz w:val="28"/>
          <w:szCs w:val="28"/>
        </w:rPr>
      </w:pPr>
    </w:p>
    <w:p w:rsidR="00DC6A20" w:rsidRPr="00F00214" w:rsidRDefault="00DC6A20" w:rsidP="00DC6A20">
      <w:pPr>
        <w:rPr>
          <w:rFonts w:ascii="Times New Roman" w:hAnsi="Times New Roman" w:cs="Times New Roman"/>
          <w:b/>
          <w:sz w:val="28"/>
          <w:szCs w:val="28"/>
        </w:rPr>
      </w:pPr>
    </w:p>
    <w:p w:rsidR="00DC6A20" w:rsidRPr="00F00214" w:rsidRDefault="00DC6A20" w:rsidP="00DC6A20">
      <w:pPr>
        <w:jc w:val="right"/>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b/>
          <w:sz w:val="28"/>
          <w:szCs w:val="28"/>
        </w:rPr>
      </w:pPr>
      <w:r w:rsidRPr="00F00214">
        <w:rPr>
          <w:rFonts w:ascii="Times New Roman" w:hAnsi="Times New Roman" w:cs="Times New Roman"/>
          <w:b/>
          <w:sz w:val="28"/>
          <w:szCs w:val="28"/>
        </w:rPr>
        <w:t>ИЗВЕЩЕНИЕ</w:t>
      </w: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pStyle w:val="af"/>
        <w:ind w:firstLine="708"/>
        <w:jc w:val="both"/>
        <w:rPr>
          <w:sz w:val="28"/>
          <w:szCs w:val="28"/>
        </w:rPr>
      </w:pPr>
      <w:r w:rsidRPr="00F00214">
        <w:rPr>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расположенного по адресу: Ивановская область, г. Родники, ул. Масловская, д. 8, с кадастровым номером 37:15:010903:12, ориентировочной площадью 600 кв.м., с разрешенным использованием «для индивидуального жилищного строительства».</w:t>
      </w:r>
    </w:p>
    <w:p w:rsidR="00DC6A20" w:rsidRPr="00F00214" w:rsidRDefault="00DC6A20" w:rsidP="00DC6A20">
      <w:pPr>
        <w:pStyle w:val="af"/>
        <w:ind w:firstLine="708"/>
        <w:jc w:val="both"/>
        <w:rPr>
          <w:sz w:val="28"/>
          <w:szCs w:val="28"/>
        </w:rPr>
      </w:pPr>
      <w:r w:rsidRPr="00F00214">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01.10.2017 включительно.</w:t>
      </w:r>
    </w:p>
    <w:p w:rsidR="00DC6A20" w:rsidRPr="00F00214" w:rsidRDefault="00DC6A20" w:rsidP="00DC6A20">
      <w:pPr>
        <w:pStyle w:val="af"/>
        <w:ind w:firstLine="708"/>
        <w:jc w:val="both"/>
        <w:rPr>
          <w:sz w:val="28"/>
          <w:szCs w:val="28"/>
        </w:rPr>
      </w:pPr>
      <w:r w:rsidRPr="00F00214">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DC6A20" w:rsidRPr="00F00214" w:rsidRDefault="00DC6A20" w:rsidP="00DC6A20">
      <w:pPr>
        <w:pStyle w:val="af"/>
        <w:ind w:firstLine="708"/>
        <w:jc w:val="both"/>
        <w:rPr>
          <w:sz w:val="28"/>
          <w:szCs w:val="28"/>
        </w:rPr>
      </w:pPr>
    </w:p>
    <w:p w:rsidR="00AF0639" w:rsidRPr="00F00214" w:rsidRDefault="00AF0639" w:rsidP="00DC6A20">
      <w:pPr>
        <w:pStyle w:val="af"/>
        <w:ind w:firstLine="708"/>
        <w:jc w:val="both"/>
        <w:rPr>
          <w:sz w:val="28"/>
          <w:szCs w:val="28"/>
        </w:rPr>
      </w:pPr>
    </w:p>
    <w:p w:rsidR="00AF0639" w:rsidRPr="00F00214" w:rsidRDefault="00AF0639" w:rsidP="00DC6A20">
      <w:pPr>
        <w:pStyle w:val="af"/>
        <w:ind w:firstLine="708"/>
        <w:jc w:val="both"/>
        <w:rPr>
          <w:sz w:val="28"/>
          <w:szCs w:val="28"/>
        </w:rPr>
      </w:pPr>
    </w:p>
    <w:p w:rsidR="00DC6A20" w:rsidRPr="00F00214" w:rsidRDefault="00DC6A20" w:rsidP="00DC6A20">
      <w:pPr>
        <w:pStyle w:val="af"/>
        <w:ind w:firstLine="708"/>
        <w:jc w:val="both"/>
        <w:rPr>
          <w:sz w:val="28"/>
          <w:szCs w:val="28"/>
        </w:rPr>
      </w:pPr>
      <w:r w:rsidRPr="00F00214">
        <w:rPr>
          <w:noProof/>
          <w:sz w:val="28"/>
          <w:szCs w:val="28"/>
        </w:rPr>
        <w:drawing>
          <wp:anchor distT="0" distB="0" distL="114300" distR="114300" simplePos="0" relativeHeight="251664384"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22"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p>
    <w:p w:rsidR="00DC6A20" w:rsidRPr="00F00214" w:rsidRDefault="00DC6A20" w:rsidP="00EF5EE7">
      <w:pP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b/>
          <w:i/>
          <w:sz w:val="28"/>
          <w:szCs w:val="28"/>
        </w:rPr>
        <w:t>ПОСТАНОВЛЕНИЕ</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sz w:val="28"/>
          <w:szCs w:val="28"/>
        </w:rPr>
        <w:t>От  07.09.2017 №1255</w:t>
      </w:r>
    </w:p>
    <w:p w:rsidR="00DC6A20" w:rsidRPr="00F00214" w:rsidRDefault="00DC6A20" w:rsidP="00DC6A20">
      <w:pPr>
        <w:jc w:val="center"/>
        <w:rPr>
          <w:rFonts w:ascii="Times New Roman" w:hAnsi="Times New Roman" w:cs="Times New Roman"/>
          <w:b/>
          <w:sz w:val="28"/>
          <w:szCs w:val="28"/>
        </w:rPr>
      </w:pPr>
    </w:p>
    <w:p w:rsidR="00DC6A20" w:rsidRPr="00F00214" w:rsidRDefault="00DC6A20" w:rsidP="00DC6A20">
      <w:pPr>
        <w:jc w:val="center"/>
        <w:rPr>
          <w:rFonts w:ascii="Times New Roman" w:hAnsi="Times New Roman" w:cs="Times New Roman"/>
          <w:b/>
          <w:sz w:val="28"/>
          <w:szCs w:val="28"/>
        </w:rPr>
      </w:pPr>
    </w:p>
    <w:p w:rsidR="00DC6A20" w:rsidRPr="00F00214" w:rsidRDefault="00DC6A20" w:rsidP="00DC6A20">
      <w:pPr>
        <w:ind w:left="2124"/>
        <w:rPr>
          <w:rFonts w:ascii="Times New Roman" w:hAnsi="Times New Roman" w:cs="Times New Roman"/>
          <w:b/>
          <w:sz w:val="28"/>
          <w:szCs w:val="28"/>
        </w:rPr>
      </w:pPr>
      <w:r w:rsidRPr="00F00214">
        <w:rPr>
          <w:rFonts w:ascii="Times New Roman" w:hAnsi="Times New Roman" w:cs="Times New Roman"/>
          <w:b/>
          <w:sz w:val="28"/>
          <w:szCs w:val="28"/>
        </w:rPr>
        <w:t xml:space="preserve">О публикации извещения о предоставлении в </w:t>
      </w:r>
    </w:p>
    <w:p w:rsidR="00DC6A20" w:rsidRPr="00F00214" w:rsidRDefault="00DC6A20" w:rsidP="00DC6A20">
      <w:pPr>
        <w:ind w:left="2124"/>
        <w:rPr>
          <w:rFonts w:ascii="Times New Roman" w:hAnsi="Times New Roman" w:cs="Times New Roman"/>
          <w:b/>
          <w:sz w:val="28"/>
          <w:szCs w:val="28"/>
        </w:rPr>
      </w:pPr>
      <w:r w:rsidRPr="00F00214">
        <w:rPr>
          <w:rFonts w:ascii="Times New Roman" w:hAnsi="Times New Roman" w:cs="Times New Roman"/>
          <w:b/>
          <w:sz w:val="28"/>
          <w:szCs w:val="28"/>
        </w:rPr>
        <w:t>аренду земельного участка, расположенного по адресу: Ивановская область, г. Родники, ул. Тверская, д. 24, для индивидуального жилищного строительства</w:t>
      </w:r>
    </w:p>
    <w:p w:rsidR="00DC6A20" w:rsidRPr="00F00214" w:rsidRDefault="00DC6A20" w:rsidP="00DC6A20">
      <w:pPr>
        <w:rPr>
          <w:rFonts w:ascii="Times New Roman" w:hAnsi="Times New Roman" w:cs="Times New Roman"/>
          <w:b/>
          <w:sz w:val="28"/>
          <w:szCs w:val="28"/>
        </w:rPr>
      </w:pPr>
      <w:r w:rsidRPr="00F00214">
        <w:rPr>
          <w:rFonts w:ascii="Times New Roman" w:hAnsi="Times New Roman" w:cs="Times New Roman"/>
          <w:b/>
          <w:sz w:val="28"/>
          <w:szCs w:val="28"/>
        </w:rPr>
        <w:t xml:space="preserve">   </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Рассмотрев заявление Вало Тахера, зарегистрированного по адресу: Ивановская область,  г. Родники, мкр. Машиностроитель, д. 12, кв. 174, о предварительном согласовании предоставления в аренду земельного участка, расположенного по адресу: Ивановская область, г. Родники, ул. Тверская, д. 24, для индивидуального жилищного строительства, на основании протокола заседания единой комиссии</w:t>
      </w:r>
      <w:r w:rsidRPr="00F00214">
        <w:rPr>
          <w:rFonts w:ascii="Times New Roman" w:hAnsi="Times New Roman" w:cs="Times New Roman"/>
          <w:b/>
          <w:bCs/>
          <w:color w:val="000000"/>
          <w:sz w:val="28"/>
          <w:szCs w:val="28"/>
        </w:rPr>
        <w:t xml:space="preserve"> </w:t>
      </w:r>
      <w:r w:rsidRPr="00F00214">
        <w:rPr>
          <w:rFonts w:ascii="Times New Roman" w:hAnsi="Times New Roman" w:cs="Times New Roman"/>
          <w:bCs/>
          <w:color w:val="000000"/>
          <w:sz w:val="28"/>
          <w:szCs w:val="28"/>
        </w:rPr>
        <w:t>по</w:t>
      </w:r>
      <w:r w:rsidRPr="00F00214">
        <w:rPr>
          <w:rFonts w:ascii="Times New Roman" w:hAnsi="Times New Roman" w:cs="Times New Roman"/>
          <w:b/>
          <w:bCs/>
          <w:color w:val="000000"/>
          <w:sz w:val="28"/>
          <w:szCs w:val="28"/>
        </w:rPr>
        <w:t xml:space="preserve"> </w:t>
      </w:r>
      <w:r w:rsidRPr="00F00214">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F00214">
        <w:rPr>
          <w:rFonts w:ascii="Times New Roman" w:hAnsi="Times New Roman" w:cs="Times New Roman"/>
          <w:sz w:val="28"/>
          <w:szCs w:val="28"/>
        </w:rPr>
        <w:t xml:space="preserve"> от  05.09.2017, и руководствуясь  ст. 39.18 Земельного Кодекса РФ, Уставом муниципального образования «Родниковский муниципальный район»,</w:t>
      </w:r>
    </w:p>
    <w:p w:rsidR="00DC6A20" w:rsidRPr="00F00214" w:rsidRDefault="00DC6A20" w:rsidP="00DC6A20">
      <w:pPr>
        <w:jc w:val="both"/>
        <w:rPr>
          <w:rFonts w:ascii="Times New Roman" w:hAnsi="Times New Roman" w:cs="Times New Roman"/>
          <w:sz w:val="28"/>
          <w:szCs w:val="28"/>
        </w:rPr>
      </w:pPr>
    </w:p>
    <w:p w:rsidR="00DC6A20" w:rsidRPr="00F00214" w:rsidRDefault="00DC6A20" w:rsidP="00DC6A20">
      <w:pPr>
        <w:shd w:val="clear" w:color="auto" w:fill="FFFFFF"/>
        <w:spacing w:before="5"/>
        <w:ind w:left="6"/>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DC6A20" w:rsidRPr="00F00214" w:rsidRDefault="00DC6A20" w:rsidP="00DC6A20">
      <w:pPr>
        <w:tabs>
          <w:tab w:val="left" w:pos="1140"/>
        </w:tabs>
        <w:jc w:val="both"/>
        <w:rPr>
          <w:rFonts w:ascii="Times New Roman" w:hAnsi="Times New Roman" w:cs="Times New Roman"/>
          <w:sz w:val="28"/>
          <w:szCs w:val="28"/>
        </w:rPr>
      </w:pPr>
      <w:r w:rsidRPr="00F00214">
        <w:rPr>
          <w:rFonts w:ascii="Times New Roman" w:hAnsi="Times New Roman" w:cs="Times New Roman"/>
          <w:sz w:val="28"/>
          <w:szCs w:val="28"/>
        </w:rPr>
        <w:tab/>
      </w:r>
    </w:p>
    <w:p w:rsidR="00DC6A20" w:rsidRPr="00F00214" w:rsidRDefault="00DC6A20" w:rsidP="00DC6A20">
      <w:pPr>
        <w:tabs>
          <w:tab w:val="left" w:pos="1140"/>
        </w:tabs>
        <w:ind w:firstLine="720"/>
        <w:jc w:val="both"/>
        <w:rPr>
          <w:rFonts w:ascii="Times New Roman" w:hAnsi="Times New Roman" w:cs="Times New Roman"/>
          <w:sz w:val="28"/>
          <w:szCs w:val="28"/>
        </w:rPr>
      </w:pPr>
      <w:r w:rsidRPr="00F00214">
        <w:rPr>
          <w:rFonts w:ascii="Times New Roman" w:hAnsi="Times New Roman" w:cs="Times New Roman"/>
          <w:sz w:val="28"/>
          <w:szCs w:val="28"/>
        </w:rPr>
        <w:t>1. Утвердить извещение о предоставлении в аренду земельного участка для индивидуального жилищного строительства, расположенного по адресу: Ивановская область,  г. Родники, ул. Тверская, д. 24 (приложение).</w:t>
      </w:r>
    </w:p>
    <w:p w:rsidR="00DC6A20" w:rsidRPr="00F00214" w:rsidRDefault="00DC6A20" w:rsidP="00DC6A20">
      <w:pPr>
        <w:ind w:left="360"/>
        <w:jc w:val="both"/>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20" w:history="1">
        <w:r w:rsidRPr="00F00214">
          <w:rPr>
            <w:rStyle w:val="ab"/>
            <w:rFonts w:ascii="Times New Roman" w:hAnsi="Times New Roman" w:cs="Times New Roman"/>
            <w:sz w:val="28"/>
            <w:szCs w:val="28"/>
            <w:lang w:val="en-US"/>
          </w:rPr>
          <w:t>www</w:t>
        </w:r>
        <w:r w:rsidRPr="00F00214">
          <w:rPr>
            <w:rStyle w:val="ab"/>
            <w:rFonts w:ascii="Times New Roman" w:hAnsi="Times New Roman" w:cs="Times New Roman"/>
            <w:sz w:val="28"/>
            <w:szCs w:val="28"/>
          </w:rPr>
          <w:t>.</w:t>
        </w:r>
        <w:r w:rsidRPr="00F00214">
          <w:rPr>
            <w:rStyle w:val="ab"/>
            <w:rFonts w:ascii="Times New Roman" w:hAnsi="Times New Roman" w:cs="Times New Roman"/>
            <w:sz w:val="28"/>
            <w:szCs w:val="28"/>
            <w:lang w:val="en-US"/>
          </w:rPr>
          <w:t>rodniki</w:t>
        </w:r>
        <w:r w:rsidRPr="00F00214">
          <w:rPr>
            <w:rStyle w:val="ab"/>
            <w:rFonts w:ascii="Times New Roman" w:hAnsi="Times New Roman" w:cs="Times New Roman"/>
            <w:sz w:val="28"/>
            <w:szCs w:val="28"/>
          </w:rPr>
          <w:t>-37.</w:t>
        </w:r>
        <w:r w:rsidRPr="00F00214">
          <w:rPr>
            <w:rStyle w:val="ab"/>
            <w:rFonts w:ascii="Times New Roman" w:hAnsi="Times New Roman" w:cs="Times New Roman"/>
            <w:sz w:val="28"/>
            <w:szCs w:val="28"/>
            <w:lang w:val="en-US"/>
          </w:rPr>
          <w:t>ru</w:t>
        </w:r>
      </w:hyperlink>
      <w:r w:rsidRPr="00F00214">
        <w:rPr>
          <w:rFonts w:ascii="Times New Roman" w:hAnsi="Times New Roman" w:cs="Times New Roman"/>
          <w:sz w:val="28"/>
          <w:szCs w:val="28"/>
        </w:rPr>
        <w:t xml:space="preserve"> и на официальном сайте Российской Федерации - </w:t>
      </w:r>
      <w:r w:rsidRPr="00F00214">
        <w:rPr>
          <w:rFonts w:ascii="Times New Roman" w:hAnsi="Times New Roman" w:cs="Times New Roman"/>
          <w:sz w:val="28"/>
          <w:szCs w:val="28"/>
          <w:lang w:val="en-US"/>
        </w:rPr>
        <w:t>www</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torgi</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gov</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w:t>
      </w:r>
    </w:p>
    <w:p w:rsidR="00DC6A20" w:rsidRPr="00F00214" w:rsidRDefault="00DC6A20" w:rsidP="00DC6A20">
      <w:pPr>
        <w:jc w:val="both"/>
        <w:rPr>
          <w:rFonts w:ascii="Times New Roman" w:hAnsi="Times New Roman" w:cs="Times New Roman"/>
          <w:b/>
          <w:sz w:val="28"/>
          <w:szCs w:val="28"/>
        </w:rPr>
      </w:pPr>
    </w:p>
    <w:p w:rsidR="00DC6A20" w:rsidRPr="00F00214" w:rsidRDefault="00DC6A20" w:rsidP="00DC6A20">
      <w:pPr>
        <w:jc w:val="both"/>
        <w:rPr>
          <w:rFonts w:ascii="Times New Roman" w:hAnsi="Times New Roman" w:cs="Times New Roman"/>
          <w:b/>
          <w:sz w:val="28"/>
          <w:szCs w:val="28"/>
        </w:rPr>
      </w:pP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Глава муниципального образования</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С.В. Носов</w:t>
      </w:r>
    </w:p>
    <w:p w:rsidR="00481D46" w:rsidRDefault="00481D46" w:rsidP="00DC6A20">
      <w:pPr>
        <w:jc w:val="right"/>
        <w:rPr>
          <w:rFonts w:ascii="Times New Roman" w:hAnsi="Times New Roman" w:cs="Times New Roman"/>
          <w:sz w:val="28"/>
          <w:szCs w:val="28"/>
        </w:rPr>
      </w:pPr>
    </w:p>
    <w:p w:rsidR="00481D46" w:rsidRDefault="00481D46" w:rsidP="00DC6A20">
      <w:pPr>
        <w:jc w:val="right"/>
        <w:rPr>
          <w:rFonts w:ascii="Times New Roman" w:hAnsi="Times New Roman" w:cs="Times New Roman"/>
          <w:sz w:val="28"/>
          <w:szCs w:val="28"/>
        </w:rPr>
      </w:pPr>
    </w:p>
    <w:p w:rsidR="00481D46" w:rsidRDefault="00481D46" w:rsidP="00DC6A20">
      <w:pPr>
        <w:jc w:val="right"/>
        <w:rPr>
          <w:rFonts w:ascii="Times New Roman" w:hAnsi="Times New Roman" w:cs="Times New Roman"/>
          <w:sz w:val="28"/>
          <w:szCs w:val="28"/>
        </w:rPr>
      </w:pPr>
    </w:p>
    <w:p w:rsidR="00217B20" w:rsidRDefault="00217B20" w:rsidP="00217B20">
      <w:pPr>
        <w:jc w:val="center"/>
      </w:pPr>
    </w:p>
    <w:p w:rsidR="00217B20" w:rsidRDefault="00217B20" w:rsidP="00217B20">
      <w:pPr>
        <w:jc w:val="center"/>
      </w:pPr>
    </w:p>
    <w:p w:rsidR="00217B20" w:rsidRDefault="00217B20" w:rsidP="00217B20">
      <w:pPr>
        <w:jc w:val="center"/>
      </w:pPr>
    </w:p>
    <w:p w:rsidR="00217B20" w:rsidRDefault="00217B20" w:rsidP="00217B20">
      <w:pPr>
        <w:jc w:val="center"/>
      </w:pPr>
    </w:p>
    <w:p w:rsidR="00217B20" w:rsidRPr="00217B20" w:rsidRDefault="00217B20" w:rsidP="00217B20">
      <w:pPr>
        <w:jc w:val="center"/>
        <w:rPr>
          <w:rFonts w:ascii="Times New Roman" w:hAnsi="Times New Roman" w:cs="Times New Roman"/>
          <w:sz w:val="28"/>
          <w:szCs w:val="28"/>
        </w:rPr>
      </w:pPr>
      <w:r w:rsidRPr="00217B20">
        <w:rPr>
          <w:rFonts w:ascii="Times New Roman" w:hAnsi="Times New Roman" w:cs="Times New Roman"/>
          <w:noProof/>
          <w:sz w:val="28"/>
          <w:szCs w:val="28"/>
        </w:rPr>
        <w:lastRenderedPageBreak/>
        <w:drawing>
          <wp:inline distT="0" distB="0" distL="0" distR="0">
            <wp:extent cx="648335" cy="781685"/>
            <wp:effectExtent l="19050" t="0" r="0" b="0"/>
            <wp:docPr id="45" name="Рисунок 4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Gerb_rf"/>
                    <pic:cNvPicPr>
                      <a:picLocks noChangeAspect="1" noChangeArrowheads="1"/>
                    </pic:cNvPicPr>
                  </pic:nvPicPr>
                  <pic:blipFill>
                    <a:blip r:embed="rId8"/>
                    <a:srcRect/>
                    <a:stretch>
                      <a:fillRect/>
                    </a:stretch>
                  </pic:blipFill>
                  <pic:spPr bwMode="auto">
                    <a:xfrm>
                      <a:off x="0" y="0"/>
                      <a:ext cx="648335" cy="781685"/>
                    </a:xfrm>
                    <a:prstGeom prst="rect">
                      <a:avLst/>
                    </a:prstGeom>
                    <a:noFill/>
                    <a:ln w="9525">
                      <a:noFill/>
                      <a:miter lim="800000"/>
                      <a:headEnd/>
                      <a:tailEnd/>
                    </a:ln>
                  </pic:spPr>
                </pic:pic>
              </a:graphicData>
            </a:graphic>
          </wp:inline>
        </w:drawing>
      </w:r>
    </w:p>
    <w:p w:rsidR="00217B20" w:rsidRPr="00217B20" w:rsidRDefault="00217B20" w:rsidP="00217B20">
      <w:pPr>
        <w:jc w:val="center"/>
        <w:rPr>
          <w:rFonts w:ascii="Times New Roman" w:hAnsi="Times New Roman" w:cs="Times New Roman"/>
          <w:b/>
          <w:sz w:val="28"/>
          <w:szCs w:val="28"/>
        </w:rPr>
      </w:pPr>
    </w:p>
    <w:p w:rsidR="00217B20" w:rsidRPr="00217B20" w:rsidRDefault="00217B20" w:rsidP="00217B20">
      <w:pPr>
        <w:tabs>
          <w:tab w:val="left" w:pos="5670"/>
        </w:tabs>
        <w:spacing w:line="360" w:lineRule="auto"/>
        <w:jc w:val="center"/>
        <w:rPr>
          <w:rFonts w:ascii="Times New Roman" w:hAnsi="Times New Roman" w:cs="Times New Roman"/>
          <w:b/>
          <w:i/>
          <w:sz w:val="28"/>
          <w:szCs w:val="28"/>
        </w:rPr>
      </w:pPr>
      <w:r w:rsidRPr="00217B20">
        <w:rPr>
          <w:rFonts w:ascii="Times New Roman" w:hAnsi="Times New Roman" w:cs="Times New Roman"/>
          <w:b/>
          <w:i/>
          <w:sz w:val="28"/>
          <w:szCs w:val="28"/>
        </w:rPr>
        <w:t>ПОСТАНОВЛЕНИЕ</w:t>
      </w:r>
    </w:p>
    <w:p w:rsidR="00217B20" w:rsidRPr="00217B20" w:rsidRDefault="00217B20" w:rsidP="00217B20">
      <w:pPr>
        <w:jc w:val="center"/>
        <w:rPr>
          <w:rFonts w:ascii="Times New Roman" w:hAnsi="Times New Roman" w:cs="Times New Roman"/>
          <w:b/>
          <w:i/>
          <w:sz w:val="28"/>
          <w:szCs w:val="28"/>
        </w:rPr>
      </w:pPr>
      <w:r w:rsidRPr="00217B20">
        <w:rPr>
          <w:rFonts w:ascii="Times New Roman" w:hAnsi="Times New Roman" w:cs="Times New Roman"/>
          <w:b/>
          <w:i/>
          <w:sz w:val="28"/>
          <w:szCs w:val="28"/>
        </w:rPr>
        <w:t xml:space="preserve">Администрации </w:t>
      </w:r>
    </w:p>
    <w:p w:rsidR="00217B20" w:rsidRPr="00217B20" w:rsidRDefault="00217B20" w:rsidP="00217B20">
      <w:pPr>
        <w:jc w:val="center"/>
        <w:rPr>
          <w:rFonts w:ascii="Times New Roman" w:hAnsi="Times New Roman" w:cs="Times New Roman"/>
          <w:b/>
          <w:i/>
          <w:sz w:val="28"/>
          <w:szCs w:val="28"/>
        </w:rPr>
      </w:pPr>
      <w:r w:rsidRPr="00217B20">
        <w:rPr>
          <w:rFonts w:ascii="Times New Roman" w:hAnsi="Times New Roman" w:cs="Times New Roman"/>
          <w:b/>
          <w:i/>
          <w:sz w:val="28"/>
          <w:szCs w:val="28"/>
        </w:rPr>
        <w:t>муниципального образования «Родниковский муниципальный район»</w:t>
      </w:r>
    </w:p>
    <w:p w:rsidR="00217B20" w:rsidRPr="00217B20" w:rsidRDefault="00217B20" w:rsidP="00217B20">
      <w:pPr>
        <w:jc w:val="center"/>
        <w:rPr>
          <w:rFonts w:ascii="Times New Roman" w:hAnsi="Times New Roman" w:cs="Times New Roman"/>
          <w:b/>
          <w:i/>
          <w:sz w:val="28"/>
          <w:szCs w:val="28"/>
        </w:rPr>
      </w:pPr>
      <w:r w:rsidRPr="00217B20">
        <w:rPr>
          <w:rFonts w:ascii="Times New Roman" w:hAnsi="Times New Roman" w:cs="Times New Roman"/>
          <w:b/>
          <w:i/>
          <w:sz w:val="28"/>
          <w:szCs w:val="28"/>
        </w:rPr>
        <w:t>Ивановской области</w:t>
      </w:r>
    </w:p>
    <w:p w:rsidR="00217B20" w:rsidRPr="00217B20" w:rsidRDefault="00217B20" w:rsidP="00217B20">
      <w:pPr>
        <w:jc w:val="center"/>
        <w:rPr>
          <w:rFonts w:ascii="Times New Roman" w:hAnsi="Times New Roman" w:cs="Times New Roman"/>
          <w:sz w:val="28"/>
          <w:szCs w:val="28"/>
        </w:rPr>
      </w:pPr>
    </w:p>
    <w:p w:rsidR="00217B20" w:rsidRPr="00217B20" w:rsidRDefault="00217B20" w:rsidP="00217B20">
      <w:pPr>
        <w:jc w:val="center"/>
        <w:rPr>
          <w:rFonts w:ascii="Times New Roman" w:hAnsi="Times New Roman" w:cs="Times New Roman"/>
          <w:sz w:val="28"/>
          <w:szCs w:val="28"/>
        </w:rPr>
      </w:pPr>
      <w:r w:rsidRPr="00217B20">
        <w:rPr>
          <w:rFonts w:ascii="Times New Roman" w:hAnsi="Times New Roman" w:cs="Times New Roman"/>
          <w:sz w:val="28"/>
          <w:szCs w:val="28"/>
        </w:rPr>
        <w:t>От 06.09.2017 № 1253</w:t>
      </w:r>
    </w:p>
    <w:p w:rsidR="00217B20" w:rsidRPr="00217B20" w:rsidRDefault="00217B20" w:rsidP="00217B20">
      <w:pPr>
        <w:jc w:val="center"/>
        <w:rPr>
          <w:rFonts w:ascii="Times New Roman" w:hAnsi="Times New Roman" w:cs="Times New Roman"/>
          <w:sz w:val="28"/>
          <w:szCs w:val="28"/>
        </w:rPr>
      </w:pPr>
    </w:p>
    <w:p w:rsidR="00217B20" w:rsidRPr="00217B20" w:rsidRDefault="00217B20" w:rsidP="00217B20">
      <w:pPr>
        <w:pStyle w:val="ConsPlusNormal"/>
        <w:ind w:left="540"/>
        <w:rPr>
          <w:rFonts w:ascii="Times New Roman" w:hAnsi="Times New Roman" w:cs="Times New Roman"/>
          <w:b/>
          <w:sz w:val="28"/>
          <w:szCs w:val="28"/>
        </w:rPr>
      </w:pPr>
      <w:r w:rsidRPr="00217B20">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25.05.2016г. № 677 «Об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17B20" w:rsidRPr="00217B20" w:rsidRDefault="00217B20" w:rsidP="00217B20">
      <w:pPr>
        <w:jc w:val="center"/>
        <w:rPr>
          <w:rFonts w:ascii="Times New Roman" w:hAnsi="Times New Roman" w:cs="Times New Roman"/>
          <w:sz w:val="28"/>
          <w:szCs w:val="28"/>
        </w:rPr>
      </w:pPr>
    </w:p>
    <w:p w:rsidR="00217B20" w:rsidRPr="00217B20" w:rsidRDefault="00217B20" w:rsidP="00217B20">
      <w:pPr>
        <w:pStyle w:val="ConsPlusNormal"/>
        <w:ind w:firstLine="540"/>
        <w:jc w:val="both"/>
        <w:rPr>
          <w:rFonts w:ascii="Times New Roman" w:hAnsi="Times New Roman" w:cs="Times New Roman"/>
          <w:sz w:val="28"/>
          <w:szCs w:val="28"/>
        </w:rPr>
      </w:pPr>
      <w:r w:rsidRPr="00217B20">
        <w:rPr>
          <w:rFonts w:ascii="Times New Roman" w:hAnsi="Times New Roman" w:cs="Times New Roman"/>
          <w:sz w:val="28"/>
          <w:szCs w:val="28"/>
        </w:rPr>
        <w:t xml:space="preserve">С целью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соответствии с </w:t>
      </w:r>
      <w:hyperlink r:id="rId21" w:history="1">
        <w:r w:rsidRPr="00217B20">
          <w:rPr>
            <w:rFonts w:ascii="Times New Roman" w:hAnsi="Times New Roman" w:cs="Times New Roman"/>
            <w:color w:val="0000FF"/>
            <w:sz w:val="28"/>
            <w:szCs w:val="28"/>
          </w:rPr>
          <w:t>частью 4 статьи 18</w:t>
        </w:r>
      </w:hyperlink>
      <w:r w:rsidRPr="00217B20">
        <w:rPr>
          <w:rFonts w:ascii="Times New Roman" w:hAnsi="Times New Roman" w:cs="Times New Roman"/>
          <w:sz w:val="28"/>
          <w:szCs w:val="28"/>
        </w:rPr>
        <w:t xml:space="preserve"> Федерального закона от 24.07.2007 N 209-ФЗ "О развитии малого и среднего предпринимательства в Российской Федерации", Решением Совета муниципального образования «Родниковский муниципальный район» от 29.04.2016г. №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действующей редакции), </w:t>
      </w:r>
    </w:p>
    <w:p w:rsidR="00217B20" w:rsidRPr="00217B20" w:rsidRDefault="00217B20" w:rsidP="00217B20">
      <w:pPr>
        <w:pStyle w:val="ConsPlusNormal"/>
        <w:ind w:firstLine="540"/>
        <w:jc w:val="both"/>
        <w:rPr>
          <w:rFonts w:ascii="Times New Roman" w:hAnsi="Times New Roman" w:cs="Times New Roman"/>
          <w:sz w:val="28"/>
          <w:szCs w:val="28"/>
        </w:rPr>
      </w:pPr>
    </w:p>
    <w:p w:rsidR="00217B20" w:rsidRPr="00217B20" w:rsidRDefault="00217B20" w:rsidP="00217B20">
      <w:pPr>
        <w:pStyle w:val="ConsPlusNormal"/>
        <w:ind w:firstLine="540"/>
        <w:jc w:val="center"/>
        <w:rPr>
          <w:rFonts w:ascii="Times New Roman" w:hAnsi="Times New Roman" w:cs="Times New Roman"/>
          <w:b/>
          <w:sz w:val="28"/>
          <w:szCs w:val="28"/>
        </w:rPr>
      </w:pPr>
      <w:r w:rsidRPr="00217B20">
        <w:rPr>
          <w:rFonts w:ascii="Times New Roman" w:hAnsi="Times New Roman" w:cs="Times New Roman"/>
          <w:b/>
          <w:sz w:val="28"/>
          <w:szCs w:val="28"/>
        </w:rPr>
        <w:t>постановляю:</w:t>
      </w:r>
    </w:p>
    <w:p w:rsidR="00217B20" w:rsidRPr="00217B20" w:rsidRDefault="00217B20" w:rsidP="00217B20">
      <w:pPr>
        <w:pStyle w:val="ConsPlusNormal"/>
        <w:ind w:firstLine="540"/>
        <w:jc w:val="both"/>
        <w:rPr>
          <w:rFonts w:ascii="Times New Roman" w:hAnsi="Times New Roman" w:cs="Times New Roman"/>
          <w:sz w:val="28"/>
          <w:szCs w:val="28"/>
        </w:rPr>
      </w:pPr>
    </w:p>
    <w:p w:rsidR="00217B20" w:rsidRPr="00217B20" w:rsidRDefault="00217B20" w:rsidP="00217B20">
      <w:pPr>
        <w:pStyle w:val="ConsPlusNormal"/>
        <w:ind w:firstLine="540"/>
        <w:jc w:val="both"/>
        <w:rPr>
          <w:rFonts w:ascii="Times New Roman" w:hAnsi="Times New Roman" w:cs="Times New Roman"/>
          <w:sz w:val="28"/>
          <w:szCs w:val="28"/>
        </w:rPr>
      </w:pPr>
      <w:r w:rsidRPr="00217B20">
        <w:rPr>
          <w:rFonts w:ascii="Times New Roman" w:hAnsi="Times New Roman" w:cs="Times New Roman"/>
          <w:sz w:val="28"/>
          <w:szCs w:val="28"/>
        </w:rPr>
        <w:t xml:space="preserve">1. Утвердить </w:t>
      </w:r>
      <w:hyperlink r:id="rId22" w:history="1">
        <w:r w:rsidRPr="00217B20">
          <w:rPr>
            <w:rFonts w:ascii="Times New Roman" w:hAnsi="Times New Roman" w:cs="Times New Roman"/>
            <w:color w:val="0000FF"/>
            <w:sz w:val="28"/>
            <w:szCs w:val="28"/>
          </w:rPr>
          <w:t>перечень</w:t>
        </w:r>
      </w:hyperlink>
      <w:r w:rsidRPr="00217B20">
        <w:rPr>
          <w:rFonts w:ascii="Times New Roman" w:hAnsi="Times New Roman" w:cs="Times New Roman"/>
          <w:sz w:val="28"/>
          <w:szCs w:val="28"/>
        </w:rPr>
        <w:t xml:space="preserve">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новой редакции (Приложение).</w:t>
      </w:r>
    </w:p>
    <w:p w:rsidR="00217B20" w:rsidRPr="00217B20" w:rsidRDefault="00217B20" w:rsidP="00217B20">
      <w:pPr>
        <w:rPr>
          <w:rFonts w:ascii="Times New Roman" w:hAnsi="Times New Roman" w:cs="Times New Roman"/>
          <w:sz w:val="28"/>
          <w:szCs w:val="28"/>
        </w:rPr>
      </w:pPr>
    </w:p>
    <w:p w:rsidR="00217B20" w:rsidRPr="00217B20" w:rsidRDefault="00217B20" w:rsidP="00217B20">
      <w:pPr>
        <w:ind w:firstLine="360"/>
        <w:jc w:val="both"/>
        <w:rPr>
          <w:rFonts w:ascii="Times New Roman" w:hAnsi="Times New Roman" w:cs="Times New Roman"/>
          <w:sz w:val="28"/>
          <w:szCs w:val="28"/>
        </w:rPr>
      </w:pPr>
      <w:r w:rsidRPr="00217B20">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b/>
          <w:sz w:val="28"/>
          <w:szCs w:val="28"/>
        </w:rPr>
      </w:pPr>
    </w:p>
    <w:p w:rsidR="00217B20" w:rsidRPr="00EF5EE7" w:rsidRDefault="00217B20" w:rsidP="00217B20">
      <w:pPr>
        <w:rPr>
          <w:rFonts w:ascii="Times New Roman" w:hAnsi="Times New Roman" w:cs="Times New Roman"/>
          <w:sz w:val="28"/>
          <w:szCs w:val="28"/>
        </w:rPr>
      </w:pPr>
    </w:p>
    <w:p w:rsidR="00217B20" w:rsidRPr="00EF5EE7" w:rsidRDefault="00217B20" w:rsidP="00217B20">
      <w:pPr>
        <w:rPr>
          <w:rFonts w:ascii="Times New Roman" w:hAnsi="Times New Roman" w:cs="Times New Roman"/>
          <w:sz w:val="28"/>
          <w:szCs w:val="28"/>
        </w:rPr>
      </w:pPr>
      <w:r w:rsidRPr="00EF5EE7">
        <w:rPr>
          <w:rFonts w:ascii="Times New Roman" w:hAnsi="Times New Roman" w:cs="Times New Roman"/>
          <w:sz w:val="28"/>
          <w:szCs w:val="28"/>
        </w:rPr>
        <w:t xml:space="preserve">Глава муниципального образования </w:t>
      </w:r>
    </w:p>
    <w:p w:rsidR="00217B20" w:rsidRPr="00EF5EE7" w:rsidRDefault="00217B20" w:rsidP="00217B20">
      <w:pPr>
        <w:rPr>
          <w:rFonts w:ascii="Times New Roman" w:hAnsi="Times New Roman" w:cs="Times New Roman"/>
          <w:sz w:val="28"/>
          <w:szCs w:val="28"/>
        </w:rPr>
      </w:pPr>
      <w:r w:rsidRPr="00EF5EE7">
        <w:rPr>
          <w:rFonts w:ascii="Times New Roman" w:hAnsi="Times New Roman" w:cs="Times New Roman"/>
          <w:sz w:val="28"/>
          <w:szCs w:val="28"/>
        </w:rPr>
        <w:t>«Родниковский муниципальный район»                                         С.В.Носов</w:t>
      </w: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rPr>
          <w:rFonts w:ascii="Times New Roman" w:hAnsi="Times New Roman" w:cs="Times New Roman"/>
          <w:sz w:val="28"/>
          <w:szCs w:val="28"/>
        </w:rPr>
      </w:pPr>
    </w:p>
    <w:p w:rsidR="00217B20" w:rsidRPr="00217B20" w:rsidRDefault="00217B20" w:rsidP="00217B20">
      <w:pPr>
        <w:pStyle w:val="2"/>
        <w:rPr>
          <w:sz w:val="28"/>
          <w:szCs w:val="28"/>
        </w:rPr>
        <w:sectPr w:rsidR="00217B20" w:rsidRPr="00217B20" w:rsidSect="00147FE6">
          <w:pgSz w:w="11906" w:h="16838"/>
          <w:pgMar w:top="1440" w:right="566" w:bottom="1440" w:left="1133" w:header="0" w:footer="0" w:gutter="0"/>
          <w:cols w:space="720"/>
          <w:noEndnote/>
        </w:sectPr>
      </w:pPr>
    </w:p>
    <w:p w:rsidR="00217B20" w:rsidRPr="00217B20" w:rsidRDefault="00217B20" w:rsidP="00217B20">
      <w:pPr>
        <w:pStyle w:val="2"/>
        <w:ind w:left="6372" w:firstLine="708"/>
        <w:rPr>
          <w:sz w:val="28"/>
          <w:szCs w:val="28"/>
        </w:rPr>
      </w:pPr>
      <w:r w:rsidRPr="00217B20">
        <w:rPr>
          <w:sz w:val="28"/>
          <w:szCs w:val="28"/>
        </w:rPr>
        <w:lastRenderedPageBreak/>
        <w:t xml:space="preserve">Приложение </w:t>
      </w:r>
    </w:p>
    <w:p w:rsidR="00217B20" w:rsidRPr="00217B20" w:rsidRDefault="00217B20" w:rsidP="00217B20">
      <w:pPr>
        <w:pStyle w:val="2"/>
        <w:ind w:left="7080"/>
        <w:rPr>
          <w:sz w:val="28"/>
          <w:szCs w:val="28"/>
        </w:rPr>
      </w:pPr>
      <w:r w:rsidRPr="00217B20">
        <w:rPr>
          <w:sz w:val="28"/>
          <w:szCs w:val="28"/>
        </w:rPr>
        <w:t xml:space="preserve">к постановлению администрации муниципального образования «Родниковский муниципальный район» </w:t>
      </w:r>
    </w:p>
    <w:p w:rsidR="00217B20" w:rsidRPr="00217B20" w:rsidRDefault="00217B20" w:rsidP="00217B20">
      <w:pPr>
        <w:pStyle w:val="2"/>
        <w:ind w:left="7080"/>
        <w:rPr>
          <w:sz w:val="28"/>
          <w:szCs w:val="28"/>
        </w:rPr>
      </w:pPr>
      <w:r w:rsidRPr="00217B20">
        <w:rPr>
          <w:sz w:val="28"/>
          <w:szCs w:val="28"/>
        </w:rPr>
        <w:t>от ___________________ № ___________</w:t>
      </w:r>
    </w:p>
    <w:p w:rsidR="00217B20" w:rsidRPr="00217B20" w:rsidRDefault="00217B20" w:rsidP="00217B20">
      <w:pPr>
        <w:pStyle w:val="2"/>
        <w:ind w:left="6372" w:firstLine="708"/>
        <w:rPr>
          <w:sz w:val="28"/>
          <w:szCs w:val="28"/>
        </w:rPr>
      </w:pPr>
    </w:p>
    <w:p w:rsidR="00217B20" w:rsidRPr="00217B20" w:rsidRDefault="00217B20" w:rsidP="00217B20">
      <w:pPr>
        <w:pStyle w:val="2"/>
        <w:ind w:left="6372" w:firstLine="708"/>
        <w:rPr>
          <w:sz w:val="28"/>
          <w:szCs w:val="28"/>
        </w:rPr>
      </w:pPr>
      <w:r w:rsidRPr="00217B20">
        <w:rPr>
          <w:sz w:val="28"/>
          <w:szCs w:val="28"/>
        </w:rPr>
        <w:t xml:space="preserve">Приложение </w:t>
      </w:r>
    </w:p>
    <w:p w:rsidR="00217B20" w:rsidRPr="00217B20" w:rsidRDefault="00217B20" w:rsidP="00217B20">
      <w:pPr>
        <w:pStyle w:val="2"/>
        <w:ind w:left="7080"/>
        <w:rPr>
          <w:sz w:val="28"/>
          <w:szCs w:val="28"/>
        </w:rPr>
      </w:pPr>
      <w:r w:rsidRPr="00217B20">
        <w:rPr>
          <w:sz w:val="28"/>
          <w:szCs w:val="28"/>
        </w:rPr>
        <w:t xml:space="preserve">к постановлению администрации муниципального образования «Родниковский муниципальный район» </w:t>
      </w:r>
    </w:p>
    <w:p w:rsidR="00217B20" w:rsidRPr="00217B20" w:rsidRDefault="00217B20" w:rsidP="00217B20">
      <w:pPr>
        <w:pStyle w:val="2"/>
        <w:ind w:left="7080"/>
        <w:rPr>
          <w:sz w:val="28"/>
          <w:szCs w:val="28"/>
        </w:rPr>
      </w:pPr>
      <w:r w:rsidRPr="00217B20">
        <w:rPr>
          <w:sz w:val="28"/>
          <w:szCs w:val="28"/>
        </w:rPr>
        <w:t>от 25.05.2016г. № 677</w:t>
      </w:r>
    </w:p>
    <w:p w:rsidR="00217B20" w:rsidRPr="00217B20" w:rsidRDefault="00217B20" w:rsidP="00217B20">
      <w:pPr>
        <w:pStyle w:val="2"/>
        <w:rPr>
          <w:sz w:val="28"/>
          <w:szCs w:val="28"/>
        </w:rPr>
      </w:pPr>
    </w:p>
    <w:p w:rsidR="00217B20" w:rsidRPr="00217B20" w:rsidRDefault="00217B20" w:rsidP="00217B20">
      <w:pPr>
        <w:pStyle w:val="2"/>
        <w:rPr>
          <w:sz w:val="28"/>
          <w:szCs w:val="28"/>
        </w:rPr>
      </w:pPr>
      <w:r w:rsidRPr="00217B20">
        <w:rPr>
          <w:sz w:val="28"/>
          <w:szCs w:val="28"/>
        </w:rPr>
        <w:t>П Е Р Е Ч Е Н Ь</w:t>
      </w:r>
    </w:p>
    <w:p w:rsidR="00217B20" w:rsidRPr="00217B20" w:rsidRDefault="00217B20" w:rsidP="00217B20">
      <w:pPr>
        <w:rPr>
          <w:rFonts w:ascii="Times New Roman" w:hAnsi="Times New Roman" w:cs="Times New Roman"/>
          <w:b/>
          <w:sz w:val="28"/>
          <w:szCs w:val="28"/>
        </w:rPr>
      </w:pPr>
      <w:r w:rsidRPr="00217B20">
        <w:rPr>
          <w:rFonts w:ascii="Times New Roman" w:hAnsi="Times New Roman" w:cs="Times New Roman"/>
          <w:b/>
          <w:sz w:val="28"/>
          <w:szCs w:val="28"/>
        </w:rPr>
        <w:t xml:space="preserve">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17B20" w:rsidRPr="00217B20" w:rsidRDefault="00217B20" w:rsidP="00217B20">
      <w:pPr>
        <w:rPr>
          <w:rFonts w:ascii="Times New Roman" w:hAnsi="Times New Roman" w:cs="Times New Roman"/>
          <w:sz w:val="28"/>
          <w:szCs w:val="28"/>
        </w:rPr>
      </w:pPr>
    </w:p>
    <w:tbl>
      <w:tblPr>
        <w:tblW w:w="16181" w:type="dxa"/>
        <w:tblInd w:w="-25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540"/>
        <w:gridCol w:w="3517"/>
        <w:gridCol w:w="2410"/>
        <w:gridCol w:w="1442"/>
        <w:gridCol w:w="908"/>
        <w:gridCol w:w="1694"/>
        <w:gridCol w:w="1505"/>
        <w:gridCol w:w="1019"/>
        <w:gridCol w:w="1260"/>
        <w:gridCol w:w="1886"/>
      </w:tblGrid>
      <w:tr w:rsidR="00217B20" w:rsidRPr="00217B20" w:rsidTr="003B2EB1">
        <w:trPr>
          <w:trHeight w:val="1245"/>
        </w:trPr>
        <w:tc>
          <w:tcPr>
            <w:tcW w:w="540" w:type="dxa"/>
            <w:vMerge w:val="restart"/>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№п/п</w:t>
            </w:r>
          </w:p>
        </w:tc>
        <w:tc>
          <w:tcPr>
            <w:tcW w:w="8277" w:type="dxa"/>
            <w:gridSpan w:val="4"/>
            <w:shd w:val="clear" w:color="auto" w:fill="auto"/>
          </w:tcPr>
          <w:p w:rsidR="00217B20" w:rsidRPr="00217B20" w:rsidRDefault="00217B20" w:rsidP="003B2EB1">
            <w:pPr>
              <w:pStyle w:val="1"/>
              <w:rPr>
                <w:sz w:val="28"/>
                <w:szCs w:val="28"/>
              </w:rPr>
            </w:pPr>
          </w:p>
          <w:p w:rsidR="00217B20" w:rsidRPr="00217B20" w:rsidRDefault="00217B20" w:rsidP="003B2EB1">
            <w:pPr>
              <w:pStyle w:val="1"/>
              <w:rPr>
                <w:sz w:val="28"/>
                <w:szCs w:val="28"/>
              </w:rPr>
            </w:pPr>
            <w:r w:rsidRPr="00217B20">
              <w:rPr>
                <w:sz w:val="28"/>
                <w:szCs w:val="28"/>
              </w:rPr>
              <w:t>Сведения об имуществе, включенном в Перечень</w:t>
            </w:r>
          </w:p>
        </w:tc>
        <w:tc>
          <w:tcPr>
            <w:tcW w:w="3199" w:type="dxa"/>
            <w:gridSpan w:val="2"/>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Сведения о торгах на право заключения договора аренды</w:t>
            </w:r>
          </w:p>
        </w:tc>
        <w:tc>
          <w:tcPr>
            <w:tcW w:w="4165" w:type="dxa"/>
            <w:gridSpan w:val="3"/>
            <w:shd w:val="clear" w:color="auto" w:fill="auto"/>
          </w:tcPr>
          <w:p w:rsidR="00217B20" w:rsidRPr="00217B20" w:rsidRDefault="00217B20" w:rsidP="003B2EB1">
            <w:pPr>
              <w:jc w:val="center"/>
              <w:rPr>
                <w:rFonts w:ascii="Times New Roman" w:hAnsi="Times New Roman" w:cs="Times New Roman"/>
                <w:sz w:val="28"/>
                <w:szCs w:val="28"/>
              </w:rPr>
            </w:pP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Сведения о заключенных договорах аренды имущества</w:t>
            </w:r>
          </w:p>
        </w:tc>
      </w:tr>
      <w:tr w:rsidR="00217B20" w:rsidRPr="00217B20" w:rsidTr="003B2EB1">
        <w:trPr>
          <w:trHeight w:val="1619"/>
        </w:trPr>
        <w:tc>
          <w:tcPr>
            <w:tcW w:w="540" w:type="dxa"/>
            <w:vMerge/>
            <w:shd w:val="clear" w:color="auto" w:fill="auto"/>
          </w:tcPr>
          <w:p w:rsidR="00217B20" w:rsidRPr="00217B20" w:rsidRDefault="00217B20" w:rsidP="003B2EB1">
            <w:pPr>
              <w:rPr>
                <w:rFonts w:ascii="Times New Roman" w:hAnsi="Times New Roman" w:cs="Times New Roman"/>
                <w:sz w:val="28"/>
                <w:szCs w:val="28"/>
              </w:rPr>
            </w:pPr>
          </w:p>
        </w:tc>
        <w:tc>
          <w:tcPr>
            <w:tcW w:w="3517"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Наименование имущества</w:t>
            </w:r>
          </w:p>
        </w:tc>
        <w:tc>
          <w:tcPr>
            <w:tcW w:w="241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Местоположение имущества</w:t>
            </w:r>
          </w:p>
        </w:tc>
        <w:tc>
          <w:tcPr>
            <w:tcW w:w="1442"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 xml:space="preserve">Целевое назначе-ние </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имущест-</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lastRenderedPageBreak/>
              <w:t>ва</w:t>
            </w:r>
          </w:p>
        </w:tc>
        <w:tc>
          <w:tcPr>
            <w:tcW w:w="908"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lastRenderedPageBreak/>
              <w:t>Пло-</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щадь,</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кв.м.</w:t>
            </w:r>
          </w:p>
        </w:tc>
        <w:tc>
          <w:tcPr>
            <w:tcW w:w="1694"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 xml:space="preserve">Дата </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проведения торгов</w:t>
            </w:r>
          </w:p>
        </w:tc>
        <w:tc>
          <w:tcPr>
            <w:tcW w:w="1505"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Результат торгов</w:t>
            </w:r>
          </w:p>
        </w:tc>
        <w:tc>
          <w:tcPr>
            <w:tcW w:w="1019"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Дата заклю-чения дого-</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вора</w:t>
            </w:r>
          </w:p>
        </w:tc>
        <w:tc>
          <w:tcPr>
            <w:tcW w:w="126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 xml:space="preserve">Срок действия договора </w:t>
            </w:r>
          </w:p>
        </w:tc>
        <w:tc>
          <w:tcPr>
            <w:tcW w:w="1886" w:type="dxa"/>
            <w:shd w:val="clear" w:color="auto" w:fill="auto"/>
          </w:tcPr>
          <w:p w:rsidR="00217B20" w:rsidRPr="00217B20" w:rsidRDefault="00217B20" w:rsidP="003B2EB1">
            <w:pPr>
              <w:ind w:right="252"/>
              <w:rPr>
                <w:rFonts w:ascii="Times New Roman" w:hAnsi="Times New Roman" w:cs="Times New Roman"/>
                <w:sz w:val="28"/>
                <w:szCs w:val="28"/>
              </w:rPr>
            </w:pPr>
            <w:r w:rsidRPr="00217B20">
              <w:rPr>
                <w:rFonts w:ascii="Times New Roman" w:hAnsi="Times New Roman" w:cs="Times New Roman"/>
                <w:sz w:val="28"/>
                <w:szCs w:val="28"/>
              </w:rPr>
              <w:t>Сторона по договору аренды</w:t>
            </w:r>
          </w:p>
          <w:p w:rsidR="00217B20" w:rsidRPr="00217B20" w:rsidRDefault="00217B20" w:rsidP="003B2EB1">
            <w:pPr>
              <w:ind w:right="252"/>
              <w:rPr>
                <w:rFonts w:ascii="Times New Roman" w:hAnsi="Times New Roman" w:cs="Times New Roman"/>
                <w:sz w:val="28"/>
                <w:szCs w:val="28"/>
              </w:rPr>
            </w:pPr>
            <w:r w:rsidRPr="00217B20">
              <w:rPr>
                <w:rFonts w:ascii="Times New Roman" w:hAnsi="Times New Roman" w:cs="Times New Roman"/>
                <w:sz w:val="28"/>
                <w:szCs w:val="28"/>
              </w:rPr>
              <w:t>(СМСРП)</w:t>
            </w:r>
          </w:p>
        </w:tc>
      </w:tr>
      <w:tr w:rsidR="00217B20" w:rsidRPr="00217B20" w:rsidTr="003B2EB1">
        <w:trPr>
          <w:trHeight w:val="1054"/>
        </w:trPr>
        <w:tc>
          <w:tcPr>
            <w:tcW w:w="54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lastRenderedPageBreak/>
              <w:t>1</w:t>
            </w:r>
          </w:p>
        </w:tc>
        <w:tc>
          <w:tcPr>
            <w:tcW w:w="3517"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 xml:space="preserve">Нежилое помещение  с кадастровым номером 37:15:041203:585 </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(1 этаж)</w:t>
            </w:r>
          </w:p>
        </w:tc>
        <w:tc>
          <w:tcPr>
            <w:tcW w:w="241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Ивановская область,</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Родниковский район,</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с.Сосновец,</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 xml:space="preserve">ул. Центральная, </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д. 13, пом.3</w:t>
            </w:r>
          </w:p>
        </w:tc>
        <w:tc>
          <w:tcPr>
            <w:tcW w:w="1442"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нежилое</w:t>
            </w:r>
          </w:p>
        </w:tc>
        <w:tc>
          <w:tcPr>
            <w:tcW w:w="908"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73,0</w:t>
            </w:r>
          </w:p>
        </w:tc>
        <w:tc>
          <w:tcPr>
            <w:tcW w:w="1694" w:type="dxa"/>
            <w:shd w:val="clear" w:color="auto" w:fill="auto"/>
          </w:tcPr>
          <w:p w:rsidR="00217B20" w:rsidRPr="00217B20" w:rsidRDefault="00217B20" w:rsidP="003B2EB1">
            <w:pPr>
              <w:rPr>
                <w:rFonts w:ascii="Times New Roman" w:hAnsi="Times New Roman" w:cs="Times New Roman"/>
                <w:sz w:val="28"/>
                <w:szCs w:val="28"/>
              </w:rPr>
            </w:pPr>
          </w:p>
        </w:tc>
        <w:tc>
          <w:tcPr>
            <w:tcW w:w="1505" w:type="dxa"/>
            <w:shd w:val="clear" w:color="auto" w:fill="auto"/>
          </w:tcPr>
          <w:p w:rsidR="00217B20" w:rsidRPr="00217B20" w:rsidRDefault="00217B20" w:rsidP="003B2EB1">
            <w:pPr>
              <w:rPr>
                <w:rFonts w:ascii="Times New Roman" w:hAnsi="Times New Roman" w:cs="Times New Roman"/>
                <w:sz w:val="28"/>
                <w:szCs w:val="28"/>
              </w:rPr>
            </w:pPr>
          </w:p>
        </w:tc>
        <w:tc>
          <w:tcPr>
            <w:tcW w:w="1019" w:type="dxa"/>
            <w:shd w:val="clear" w:color="auto" w:fill="auto"/>
          </w:tcPr>
          <w:p w:rsidR="00217B20" w:rsidRPr="00217B20" w:rsidRDefault="00217B20" w:rsidP="003B2EB1">
            <w:pPr>
              <w:rPr>
                <w:rFonts w:ascii="Times New Roman" w:hAnsi="Times New Roman" w:cs="Times New Roman"/>
                <w:sz w:val="28"/>
                <w:szCs w:val="28"/>
              </w:rPr>
            </w:pPr>
          </w:p>
        </w:tc>
        <w:tc>
          <w:tcPr>
            <w:tcW w:w="1260" w:type="dxa"/>
            <w:shd w:val="clear" w:color="auto" w:fill="auto"/>
          </w:tcPr>
          <w:p w:rsidR="00217B20" w:rsidRPr="00217B20" w:rsidRDefault="00217B20" w:rsidP="003B2EB1">
            <w:pPr>
              <w:rPr>
                <w:rFonts w:ascii="Times New Roman" w:hAnsi="Times New Roman" w:cs="Times New Roman"/>
                <w:sz w:val="28"/>
                <w:szCs w:val="28"/>
              </w:rPr>
            </w:pPr>
          </w:p>
        </w:tc>
        <w:tc>
          <w:tcPr>
            <w:tcW w:w="1886" w:type="dxa"/>
            <w:shd w:val="clear" w:color="auto" w:fill="auto"/>
          </w:tcPr>
          <w:p w:rsidR="00217B20" w:rsidRPr="00217B20" w:rsidRDefault="00217B20" w:rsidP="003B2EB1">
            <w:pPr>
              <w:ind w:right="252"/>
              <w:rPr>
                <w:rFonts w:ascii="Times New Roman" w:hAnsi="Times New Roman" w:cs="Times New Roman"/>
                <w:sz w:val="28"/>
                <w:szCs w:val="28"/>
              </w:rPr>
            </w:pPr>
          </w:p>
        </w:tc>
      </w:tr>
      <w:tr w:rsidR="00217B20" w:rsidRPr="00217B20" w:rsidTr="003B2EB1">
        <w:trPr>
          <w:trHeight w:val="1071"/>
        </w:trPr>
        <w:tc>
          <w:tcPr>
            <w:tcW w:w="54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2</w:t>
            </w:r>
          </w:p>
        </w:tc>
        <w:tc>
          <w:tcPr>
            <w:tcW w:w="3517"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 xml:space="preserve">Нежилое здание - гараж  с кадастровым номером 37:15:011412:209 </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(1 этажный)</w:t>
            </w:r>
          </w:p>
        </w:tc>
        <w:tc>
          <w:tcPr>
            <w:tcW w:w="241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Ивановская область,</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 xml:space="preserve">г.Родники, </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ул. Народная, д.5</w:t>
            </w:r>
          </w:p>
        </w:tc>
        <w:tc>
          <w:tcPr>
            <w:tcW w:w="1442"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нежилое</w:t>
            </w:r>
          </w:p>
        </w:tc>
        <w:tc>
          <w:tcPr>
            <w:tcW w:w="908"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42,3</w:t>
            </w:r>
          </w:p>
        </w:tc>
        <w:tc>
          <w:tcPr>
            <w:tcW w:w="1694" w:type="dxa"/>
            <w:shd w:val="clear" w:color="auto" w:fill="auto"/>
          </w:tcPr>
          <w:p w:rsidR="00217B20" w:rsidRPr="00217B20" w:rsidRDefault="00217B20" w:rsidP="003B2EB1">
            <w:pPr>
              <w:rPr>
                <w:rFonts w:ascii="Times New Roman" w:hAnsi="Times New Roman" w:cs="Times New Roman"/>
                <w:sz w:val="28"/>
                <w:szCs w:val="28"/>
              </w:rPr>
            </w:pPr>
          </w:p>
        </w:tc>
        <w:tc>
          <w:tcPr>
            <w:tcW w:w="1505" w:type="dxa"/>
            <w:shd w:val="clear" w:color="auto" w:fill="auto"/>
          </w:tcPr>
          <w:p w:rsidR="00217B20" w:rsidRPr="00217B20" w:rsidRDefault="00217B20" w:rsidP="003B2EB1">
            <w:pPr>
              <w:rPr>
                <w:rFonts w:ascii="Times New Roman" w:hAnsi="Times New Roman" w:cs="Times New Roman"/>
                <w:sz w:val="28"/>
                <w:szCs w:val="28"/>
              </w:rPr>
            </w:pPr>
          </w:p>
        </w:tc>
        <w:tc>
          <w:tcPr>
            <w:tcW w:w="1019" w:type="dxa"/>
            <w:shd w:val="clear" w:color="auto" w:fill="auto"/>
          </w:tcPr>
          <w:p w:rsidR="00217B20" w:rsidRPr="00217B20" w:rsidRDefault="00217B20" w:rsidP="003B2EB1">
            <w:pPr>
              <w:rPr>
                <w:rFonts w:ascii="Times New Roman" w:hAnsi="Times New Roman" w:cs="Times New Roman"/>
                <w:sz w:val="28"/>
                <w:szCs w:val="28"/>
              </w:rPr>
            </w:pPr>
          </w:p>
        </w:tc>
        <w:tc>
          <w:tcPr>
            <w:tcW w:w="1260" w:type="dxa"/>
            <w:shd w:val="clear" w:color="auto" w:fill="auto"/>
          </w:tcPr>
          <w:p w:rsidR="00217B20" w:rsidRPr="00217B20" w:rsidRDefault="00217B20" w:rsidP="003B2EB1">
            <w:pPr>
              <w:rPr>
                <w:rFonts w:ascii="Times New Roman" w:hAnsi="Times New Roman" w:cs="Times New Roman"/>
                <w:sz w:val="28"/>
                <w:szCs w:val="28"/>
              </w:rPr>
            </w:pPr>
          </w:p>
        </w:tc>
        <w:tc>
          <w:tcPr>
            <w:tcW w:w="1886" w:type="dxa"/>
            <w:shd w:val="clear" w:color="auto" w:fill="auto"/>
          </w:tcPr>
          <w:p w:rsidR="00217B20" w:rsidRPr="00217B20" w:rsidRDefault="00217B20" w:rsidP="003B2EB1">
            <w:pPr>
              <w:ind w:right="252"/>
              <w:rPr>
                <w:rFonts w:ascii="Times New Roman" w:hAnsi="Times New Roman" w:cs="Times New Roman"/>
                <w:sz w:val="28"/>
                <w:szCs w:val="28"/>
              </w:rPr>
            </w:pPr>
          </w:p>
        </w:tc>
      </w:tr>
      <w:tr w:rsidR="00217B20" w:rsidRPr="00217B20" w:rsidTr="003B2EB1">
        <w:trPr>
          <w:trHeight w:val="1071"/>
        </w:trPr>
        <w:tc>
          <w:tcPr>
            <w:tcW w:w="54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3</w:t>
            </w:r>
          </w:p>
        </w:tc>
        <w:tc>
          <w:tcPr>
            <w:tcW w:w="3517"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 xml:space="preserve">Нежилое здание  с кадастровым номером 37:15:020114:768 </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(1 этажный)</w:t>
            </w:r>
          </w:p>
          <w:p w:rsidR="00217B20" w:rsidRPr="00217B20" w:rsidRDefault="00217B20" w:rsidP="003B2EB1">
            <w:pPr>
              <w:jc w:val="both"/>
              <w:rPr>
                <w:rFonts w:ascii="Times New Roman" w:hAnsi="Times New Roman" w:cs="Times New Roman"/>
                <w:sz w:val="28"/>
                <w:szCs w:val="28"/>
              </w:rPr>
            </w:pPr>
          </w:p>
        </w:tc>
        <w:tc>
          <w:tcPr>
            <w:tcW w:w="241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Ивановская область,</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Родниковский район,</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с. Острецово,</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 xml:space="preserve">ул. Школьная, </w:t>
            </w:r>
          </w:p>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lastRenderedPageBreak/>
              <w:t>д. 2</w:t>
            </w:r>
          </w:p>
        </w:tc>
        <w:tc>
          <w:tcPr>
            <w:tcW w:w="1442"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lastRenderedPageBreak/>
              <w:t>нежилое</w:t>
            </w:r>
          </w:p>
        </w:tc>
        <w:tc>
          <w:tcPr>
            <w:tcW w:w="908"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815,2</w:t>
            </w:r>
          </w:p>
        </w:tc>
        <w:tc>
          <w:tcPr>
            <w:tcW w:w="1694" w:type="dxa"/>
            <w:shd w:val="clear" w:color="auto" w:fill="auto"/>
          </w:tcPr>
          <w:p w:rsidR="00217B20" w:rsidRPr="00217B20" w:rsidRDefault="00217B20" w:rsidP="003B2EB1">
            <w:pPr>
              <w:rPr>
                <w:rFonts w:ascii="Times New Roman" w:hAnsi="Times New Roman" w:cs="Times New Roman"/>
                <w:sz w:val="28"/>
                <w:szCs w:val="28"/>
              </w:rPr>
            </w:pPr>
          </w:p>
        </w:tc>
        <w:tc>
          <w:tcPr>
            <w:tcW w:w="1505" w:type="dxa"/>
            <w:shd w:val="clear" w:color="auto" w:fill="auto"/>
          </w:tcPr>
          <w:p w:rsidR="00217B20" w:rsidRPr="00217B20" w:rsidRDefault="00217B20" w:rsidP="003B2EB1">
            <w:pPr>
              <w:rPr>
                <w:rFonts w:ascii="Times New Roman" w:hAnsi="Times New Roman" w:cs="Times New Roman"/>
                <w:sz w:val="28"/>
                <w:szCs w:val="28"/>
              </w:rPr>
            </w:pPr>
          </w:p>
        </w:tc>
        <w:tc>
          <w:tcPr>
            <w:tcW w:w="1019" w:type="dxa"/>
            <w:shd w:val="clear" w:color="auto" w:fill="auto"/>
          </w:tcPr>
          <w:p w:rsidR="00217B20" w:rsidRPr="00217B20" w:rsidRDefault="00217B20" w:rsidP="003B2EB1">
            <w:pPr>
              <w:rPr>
                <w:rFonts w:ascii="Times New Roman" w:hAnsi="Times New Roman" w:cs="Times New Roman"/>
                <w:sz w:val="28"/>
                <w:szCs w:val="28"/>
              </w:rPr>
            </w:pPr>
          </w:p>
        </w:tc>
        <w:tc>
          <w:tcPr>
            <w:tcW w:w="1260" w:type="dxa"/>
            <w:shd w:val="clear" w:color="auto" w:fill="auto"/>
          </w:tcPr>
          <w:p w:rsidR="00217B20" w:rsidRPr="00217B20" w:rsidRDefault="00217B20" w:rsidP="003B2EB1">
            <w:pPr>
              <w:rPr>
                <w:rFonts w:ascii="Times New Roman" w:hAnsi="Times New Roman" w:cs="Times New Roman"/>
                <w:sz w:val="28"/>
                <w:szCs w:val="28"/>
              </w:rPr>
            </w:pPr>
          </w:p>
        </w:tc>
        <w:tc>
          <w:tcPr>
            <w:tcW w:w="1886" w:type="dxa"/>
            <w:shd w:val="clear" w:color="auto" w:fill="auto"/>
          </w:tcPr>
          <w:p w:rsidR="00217B20" w:rsidRPr="00217B20" w:rsidRDefault="00217B20" w:rsidP="003B2EB1">
            <w:pPr>
              <w:ind w:right="252"/>
              <w:rPr>
                <w:rFonts w:ascii="Times New Roman" w:hAnsi="Times New Roman" w:cs="Times New Roman"/>
                <w:sz w:val="28"/>
                <w:szCs w:val="28"/>
              </w:rPr>
            </w:pPr>
          </w:p>
        </w:tc>
      </w:tr>
      <w:tr w:rsidR="00217B20" w:rsidRPr="00217B20" w:rsidTr="003B2EB1">
        <w:trPr>
          <w:trHeight w:val="1071"/>
        </w:trPr>
        <w:tc>
          <w:tcPr>
            <w:tcW w:w="54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lastRenderedPageBreak/>
              <w:t>4</w:t>
            </w:r>
          </w:p>
        </w:tc>
        <w:tc>
          <w:tcPr>
            <w:tcW w:w="3517" w:type="dxa"/>
            <w:shd w:val="clear" w:color="auto" w:fill="auto"/>
          </w:tcPr>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 xml:space="preserve">Автомобиль ВАЗ 21213, </w:t>
            </w:r>
          </w:p>
          <w:p w:rsidR="00217B20" w:rsidRPr="00217B20" w:rsidRDefault="00217B20" w:rsidP="003B2EB1">
            <w:pPr>
              <w:jc w:val="center"/>
              <w:rPr>
                <w:rFonts w:ascii="Times New Roman" w:hAnsi="Times New Roman" w:cs="Times New Roman"/>
                <w:sz w:val="28"/>
                <w:szCs w:val="28"/>
              </w:rPr>
            </w:pPr>
            <w:r w:rsidRPr="00217B20">
              <w:rPr>
                <w:rFonts w:ascii="Times New Roman" w:hAnsi="Times New Roman" w:cs="Times New Roman"/>
                <w:sz w:val="28"/>
                <w:szCs w:val="28"/>
              </w:rPr>
              <w:t>1999 года выпуска</w:t>
            </w:r>
          </w:p>
        </w:tc>
        <w:tc>
          <w:tcPr>
            <w:tcW w:w="2410" w:type="dxa"/>
            <w:shd w:val="clear" w:color="auto" w:fill="auto"/>
          </w:tcPr>
          <w:p w:rsidR="00217B20" w:rsidRPr="00217B20" w:rsidRDefault="00217B20" w:rsidP="003B2EB1">
            <w:pPr>
              <w:rPr>
                <w:rFonts w:ascii="Times New Roman" w:hAnsi="Times New Roman" w:cs="Times New Roman"/>
                <w:sz w:val="28"/>
                <w:szCs w:val="28"/>
              </w:rPr>
            </w:pPr>
            <w:r w:rsidRPr="00217B20">
              <w:rPr>
                <w:rFonts w:ascii="Times New Roman" w:hAnsi="Times New Roman" w:cs="Times New Roman"/>
                <w:sz w:val="28"/>
                <w:szCs w:val="28"/>
              </w:rPr>
              <w:t>Ивановская область, г. Родники, ул. Советская</w:t>
            </w:r>
          </w:p>
        </w:tc>
        <w:tc>
          <w:tcPr>
            <w:tcW w:w="1442" w:type="dxa"/>
            <w:shd w:val="clear" w:color="auto" w:fill="auto"/>
          </w:tcPr>
          <w:p w:rsidR="00217B20" w:rsidRPr="00217B20" w:rsidRDefault="00217B20" w:rsidP="003B2EB1">
            <w:pPr>
              <w:jc w:val="center"/>
              <w:rPr>
                <w:rFonts w:ascii="Times New Roman" w:hAnsi="Times New Roman" w:cs="Times New Roman"/>
                <w:sz w:val="28"/>
                <w:szCs w:val="28"/>
              </w:rPr>
            </w:pPr>
          </w:p>
        </w:tc>
        <w:tc>
          <w:tcPr>
            <w:tcW w:w="908" w:type="dxa"/>
            <w:shd w:val="clear" w:color="auto" w:fill="auto"/>
          </w:tcPr>
          <w:p w:rsidR="00217B20" w:rsidRPr="00217B20" w:rsidRDefault="00217B20" w:rsidP="003B2EB1">
            <w:pPr>
              <w:rPr>
                <w:rFonts w:ascii="Times New Roman" w:hAnsi="Times New Roman" w:cs="Times New Roman"/>
                <w:sz w:val="28"/>
                <w:szCs w:val="28"/>
              </w:rPr>
            </w:pPr>
          </w:p>
        </w:tc>
        <w:tc>
          <w:tcPr>
            <w:tcW w:w="1694" w:type="dxa"/>
            <w:shd w:val="clear" w:color="auto" w:fill="auto"/>
          </w:tcPr>
          <w:p w:rsidR="00217B20" w:rsidRPr="00217B20" w:rsidRDefault="00217B20" w:rsidP="003B2EB1">
            <w:pPr>
              <w:rPr>
                <w:rFonts w:ascii="Times New Roman" w:hAnsi="Times New Roman" w:cs="Times New Roman"/>
                <w:sz w:val="28"/>
                <w:szCs w:val="28"/>
              </w:rPr>
            </w:pPr>
          </w:p>
        </w:tc>
        <w:tc>
          <w:tcPr>
            <w:tcW w:w="1505" w:type="dxa"/>
            <w:shd w:val="clear" w:color="auto" w:fill="auto"/>
          </w:tcPr>
          <w:p w:rsidR="00217B20" w:rsidRPr="00217B20" w:rsidRDefault="00217B20" w:rsidP="003B2EB1">
            <w:pPr>
              <w:rPr>
                <w:rFonts w:ascii="Times New Roman" w:hAnsi="Times New Roman" w:cs="Times New Roman"/>
                <w:sz w:val="28"/>
                <w:szCs w:val="28"/>
              </w:rPr>
            </w:pPr>
          </w:p>
        </w:tc>
        <w:tc>
          <w:tcPr>
            <w:tcW w:w="1019" w:type="dxa"/>
            <w:shd w:val="clear" w:color="auto" w:fill="auto"/>
          </w:tcPr>
          <w:p w:rsidR="00217B20" w:rsidRPr="00217B20" w:rsidRDefault="00217B20" w:rsidP="003B2EB1">
            <w:pPr>
              <w:rPr>
                <w:rFonts w:ascii="Times New Roman" w:hAnsi="Times New Roman" w:cs="Times New Roman"/>
                <w:sz w:val="28"/>
                <w:szCs w:val="28"/>
              </w:rPr>
            </w:pPr>
          </w:p>
        </w:tc>
        <w:tc>
          <w:tcPr>
            <w:tcW w:w="1260" w:type="dxa"/>
            <w:shd w:val="clear" w:color="auto" w:fill="auto"/>
          </w:tcPr>
          <w:p w:rsidR="00217B20" w:rsidRPr="00217B20" w:rsidRDefault="00217B20" w:rsidP="003B2EB1">
            <w:pPr>
              <w:rPr>
                <w:rFonts w:ascii="Times New Roman" w:hAnsi="Times New Roman" w:cs="Times New Roman"/>
                <w:sz w:val="28"/>
                <w:szCs w:val="28"/>
              </w:rPr>
            </w:pPr>
          </w:p>
        </w:tc>
        <w:tc>
          <w:tcPr>
            <w:tcW w:w="1886" w:type="dxa"/>
            <w:shd w:val="clear" w:color="auto" w:fill="auto"/>
          </w:tcPr>
          <w:p w:rsidR="00217B20" w:rsidRPr="00217B20" w:rsidRDefault="00217B20" w:rsidP="003B2EB1">
            <w:pPr>
              <w:ind w:right="252"/>
              <w:rPr>
                <w:rFonts w:ascii="Times New Roman" w:hAnsi="Times New Roman" w:cs="Times New Roman"/>
                <w:sz w:val="28"/>
                <w:szCs w:val="28"/>
              </w:rPr>
            </w:pPr>
          </w:p>
        </w:tc>
      </w:tr>
    </w:tbl>
    <w:p w:rsidR="00217B20" w:rsidRPr="00217B20" w:rsidRDefault="00217B20" w:rsidP="00217B20">
      <w:pPr>
        <w:rPr>
          <w:rFonts w:ascii="Times New Roman" w:hAnsi="Times New Roman" w:cs="Times New Roman"/>
          <w:sz w:val="28"/>
          <w:szCs w:val="28"/>
        </w:rPr>
        <w:sectPr w:rsidR="00217B20" w:rsidRPr="00217B20" w:rsidSect="00147FE6">
          <w:pgSz w:w="16838" w:h="11906" w:orient="landscape"/>
          <w:pgMar w:top="567" w:right="567" w:bottom="567" w:left="907" w:header="0" w:footer="0" w:gutter="0"/>
          <w:cols w:space="720"/>
          <w:noEndnote/>
        </w:sectPr>
      </w:pPr>
    </w:p>
    <w:p w:rsidR="00217B20" w:rsidRPr="00217B20" w:rsidRDefault="00217B20" w:rsidP="00217B20">
      <w:pPr>
        <w:rPr>
          <w:rFonts w:ascii="Times New Roman" w:hAnsi="Times New Roman" w:cs="Times New Roman"/>
          <w:sz w:val="28"/>
          <w:szCs w:val="28"/>
        </w:rPr>
      </w:pPr>
    </w:p>
    <w:p w:rsidR="001F7EA5" w:rsidRPr="001F7EA5" w:rsidRDefault="001F7EA5" w:rsidP="001F7EA5">
      <w:pPr>
        <w:jc w:val="center"/>
        <w:rPr>
          <w:rFonts w:ascii="Times New Roman" w:hAnsi="Times New Roman" w:cs="Times New Roman"/>
          <w:sz w:val="28"/>
          <w:szCs w:val="28"/>
        </w:rPr>
      </w:pPr>
      <w:r w:rsidRPr="001F7EA5">
        <w:rPr>
          <w:rFonts w:ascii="Times New Roman" w:hAnsi="Times New Roman" w:cs="Times New Roman"/>
          <w:noProof/>
          <w:sz w:val="28"/>
          <w:szCs w:val="28"/>
        </w:rPr>
        <w:drawing>
          <wp:inline distT="0" distB="0" distL="0" distR="0">
            <wp:extent cx="648335" cy="79819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srcRect/>
                    <a:stretch>
                      <a:fillRect/>
                    </a:stretch>
                  </pic:blipFill>
                  <pic:spPr bwMode="auto">
                    <a:xfrm>
                      <a:off x="0" y="0"/>
                      <a:ext cx="648335" cy="798195"/>
                    </a:xfrm>
                    <a:prstGeom prst="rect">
                      <a:avLst/>
                    </a:prstGeom>
                    <a:noFill/>
                    <a:ln w="9525">
                      <a:noFill/>
                      <a:miter lim="800000"/>
                      <a:headEnd/>
                      <a:tailEnd/>
                    </a:ln>
                  </pic:spPr>
                </pic:pic>
              </a:graphicData>
            </a:graphic>
          </wp:inline>
        </w:drawing>
      </w:r>
    </w:p>
    <w:p w:rsidR="001F7EA5" w:rsidRPr="001F7EA5" w:rsidRDefault="001F7EA5" w:rsidP="001F7EA5">
      <w:pPr>
        <w:jc w:val="center"/>
        <w:rPr>
          <w:rFonts w:ascii="Times New Roman" w:hAnsi="Times New Roman" w:cs="Times New Roman"/>
          <w:b/>
          <w:bCs/>
          <w:sz w:val="28"/>
          <w:szCs w:val="28"/>
        </w:rPr>
      </w:pPr>
    </w:p>
    <w:p w:rsidR="001F7EA5" w:rsidRPr="001F7EA5" w:rsidRDefault="001F7EA5" w:rsidP="001F7EA5">
      <w:pPr>
        <w:tabs>
          <w:tab w:val="left" w:pos="5670"/>
        </w:tabs>
        <w:spacing w:line="360" w:lineRule="auto"/>
        <w:jc w:val="center"/>
        <w:rPr>
          <w:rFonts w:ascii="Times New Roman" w:hAnsi="Times New Roman" w:cs="Times New Roman"/>
          <w:b/>
          <w:bCs/>
          <w:i/>
          <w:iCs/>
          <w:sz w:val="28"/>
          <w:szCs w:val="28"/>
        </w:rPr>
      </w:pPr>
      <w:r w:rsidRPr="001F7EA5">
        <w:rPr>
          <w:rFonts w:ascii="Times New Roman" w:hAnsi="Times New Roman" w:cs="Times New Roman"/>
          <w:b/>
          <w:bCs/>
          <w:i/>
          <w:iCs/>
          <w:sz w:val="28"/>
          <w:szCs w:val="28"/>
        </w:rPr>
        <w:t>ПОСТАНОВЛЕНИЕ</w:t>
      </w:r>
    </w:p>
    <w:p w:rsidR="001F7EA5" w:rsidRPr="001F7EA5" w:rsidRDefault="001F7EA5" w:rsidP="001F7EA5">
      <w:pPr>
        <w:jc w:val="center"/>
        <w:rPr>
          <w:rFonts w:ascii="Times New Roman" w:hAnsi="Times New Roman" w:cs="Times New Roman"/>
          <w:b/>
          <w:bCs/>
          <w:i/>
          <w:iCs/>
          <w:sz w:val="28"/>
          <w:szCs w:val="28"/>
        </w:rPr>
      </w:pPr>
      <w:r w:rsidRPr="001F7EA5">
        <w:rPr>
          <w:rFonts w:ascii="Times New Roman" w:hAnsi="Times New Roman" w:cs="Times New Roman"/>
          <w:b/>
          <w:bCs/>
          <w:i/>
          <w:iCs/>
          <w:sz w:val="28"/>
          <w:szCs w:val="28"/>
        </w:rPr>
        <w:t>Администрации</w:t>
      </w:r>
    </w:p>
    <w:p w:rsidR="001F7EA5" w:rsidRPr="001F7EA5" w:rsidRDefault="001F7EA5" w:rsidP="001F7EA5">
      <w:pPr>
        <w:jc w:val="center"/>
        <w:rPr>
          <w:rFonts w:ascii="Times New Roman" w:hAnsi="Times New Roman" w:cs="Times New Roman"/>
          <w:b/>
          <w:bCs/>
          <w:i/>
          <w:iCs/>
          <w:sz w:val="28"/>
          <w:szCs w:val="28"/>
        </w:rPr>
      </w:pPr>
      <w:r w:rsidRPr="001F7EA5">
        <w:rPr>
          <w:rFonts w:ascii="Times New Roman" w:hAnsi="Times New Roman" w:cs="Times New Roman"/>
          <w:b/>
          <w:bCs/>
          <w:i/>
          <w:iCs/>
          <w:sz w:val="28"/>
          <w:szCs w:val="28"/>
        </w:rPr>
        <w:t>муниципального образования «Родниковский муниципальный район»</w:t>
      </w:r>
    </w:p>
    <w:p w:rsidR="001F7EA5" w:rsidRPr="001F7EA5" w:rsidRDefault="001F7EA5" w:rsidP="001F7EA5">
      <w:pPr>
        <w:jc w:val="center"/>
        <w:rPr>
          <w:rFonts w:ascii="Times New Roman" w:hAnsi="Times New Roman" w:cs="Times New Roman"/>
          <w:b/>
          <w:bCs/>
          <w:i/>
          <w:iCs/>
          <w:sz w:val="28"/>
          <w:szCs w:val="28"/>
        </w:rPr>
      </w:pPr>
      <w:r w:rsidRPr="001F7EA5">
        <w:rPr>
          <w:rFonts w:ascii="Times New Roman" w:hAnsi="Times New Roman" w:cs="Times New Roman"/>
          <w:b/>
          <w:bCs/>
          <w:i/>
          <w:iCs/>
          <w:sz w:val="28"/>
          <w:szCs w:val="28"/>
        </w:rPr>
        <w:t>Ивановской области</w:t>
      </w:r>
    </w:p>
    <w:p w:rsidR="001F7EA5" w:rsidRPr="001F7EA5" w:rsidRDefault="001F7EA5" w:rsidP="001F7EA5">
      <w:pPr>
        <w:jc w:val="center"/>
        <w:rPr>
          <w:rFonts w:ascii="Times New Roman" w:hAnsi="Times New Roman" w:cs="Times New Roman"/>
          <w:sz w:val="28"/>
          <w:szCs w:val="28"/>
        </w:rPr>
      </w:pPr>
    </w:p>
    <w:p w:rsidR="001F7EA5" w:rsidRPr="001F7EA5" w:rsidRDefault="001F7EA5" w:rsidP="001F7EA5">
      <w:pPr>
        <w:jc w:val="center"/>
        <w:rPr>
          <w:rFonts w:ascii="Times New Roman" w:hAnsi="Times New Roman" w:cs="Times New Roman"/>
          <w:sz w:val="28"/>
          <w:szCs w:val="28"/>
        </w:rPr>
      </w:pPr>
    </w:p>
    <w:p w:rsidR="001F7EA5" w:rsidRPr="001F7EA5" w:rsidRDefault="00EF5EE7" w:rsidP="001F7EA5">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1F7EA5" w:rsidRPr="001F7EA5">
        <w:rPr>
          <w:rFonts w:ascii="Times New Roman" w:hAnsi="Times New Roman" w:cs="Times New Roman"/>
          <w:sz w:val="28"/>
          <w:szCs w:val="28"/>
        </w:rPr>
        <w:t>11.09.2017 № 1256</w:t>
      </w:r>
    </w:p>
    <w:p w:rsidR="001F7EA5" w:rsidRPr="001F7EA5" w:rsidRDefault="001F7EA5" w:rsidP="001F7EA5">
      <w:pPr>
        <w:rPr>
          <w:rFonts w:ascii="Times New Roman" w:hAnsi="Times New Roman" w:cs="Times New Roman"/>
          <w:b/>
          <w:bCs/>
          <w:sz w:val="28"/>
          <w:szCs w:val="28"/>
        </w:rPr>
      </w:pPr>
    </w:p>
    <w:p w:rsidR="001F7EA5" w:rsidRPr="001F7EA5" w:rsidRDefault="001F7EA5" w:rsidP="001F7EA5">
      <w:pPr>
        <w:ind w:left="1416"/>
        <w:rPr>
          <w:rFonts w:ascii="Times New Roman" w:hAnsi="Times New Roman" w:cs="Times New Roman"/>
          <w:b/>
          <w:bCs/>
          <w:sz w:val="28"/>
          <w:szCs w:val="28"/>
        </w:rPr>
      </w:pPr>
      <w:r w:rsidRPr="001F7EA5">
        <w:rPr>
          <w:rFonts w:ascii="Times New Roman" w:hAnsi="Times New Roman" w:cs="Times New Roman"/>
          <w:b/>
          <w:bCs/>
          <w:sz w:val="28"/>
          <w:szCs w:val="28"/>
        </w:rPr>
        <w:t xml:space="preserve">Об отмене </w:t>
      </w:r>
      <w:r w:rsidRPr="001F7EA5">
        <w:rPr>
          <w:rFonts w:ascii="Times New Roman" w:hAnsi="Times New Roman" w:cs="Times New Roman"/>
          <w:b/>
          <w:sz w:val="28"/>
          <w:szCs w:val="28"/>
        </w:rPr>
        <w:t xml:space="preserve">постановлений администрации муниципального образования «Родниковский муниципальный район» </w:t>
      </w:r>
    </w:p>
    <w:p w:rsidR="001F7EA5" w:rsidRPr="001F7EA5" w:rsidRDefault="001F7EA5" w:rsidP="001F7EA5">
      <w:pPr>
        <w:ind w:left="1416"/>
        <w:jc w:val="both"/>
        <w:rPr>
          <w:rFonts w:ascii="Times New Roman" w:hAnsi="Times New Roman" w:cs="Times New Roman"/>
          <w:sz w:val="28"/>
          <w:szCs w:val="28"/>
        </w:rPr>
      </w:pPr>
    </w:p>
    <w:p w:rsidR="001F7EA5" w:rsidRPr="001F7EA5" w:rsidRDefault="001F7EA5" w:rsidP="001F7EA5">
      <w:pPr>
        <w:ind w:firstLine="709"/>
        <w:jc w:val="both"/>
        <w:rPr>
          <w:rFonts w:ascii="Times New Roman" w:hAnsi="Times New Roman" w:cs="Times New Roman"/>
          <w:sz w:val="28"/>
          <w:szCs w:val="28"/>
        </w:rPr>
      </w:pPr>
      <w:r w:rsidRPr="001F7EA5">
        <w:rPr>
          <w:rFonts w:ascii="Times New Roman" w:hAnsi="Times New Roman" w:cs="Times New Roman"/>
          <w:sz w:val="28"/>
          <w:szCs w:val="28"/>
        </w:rPr>
        <w:t>В соответствии с Бюджетным кодексом Российской Федерации, в целях приведения муниципальных правовых актов в соответствии с действующим законодательством</w:t>
      </w:r>
    </w:p>
    <w:p w:rsidR="001F7EA5" w:rsidRPr="001F7EA5" w:rsidRDefault="001F7EA5" w:rsidP="001F7EA5">
      <w:pPr>
        <w:ind w:firstLine="708"/>
        <w:jc w:val="center"/>
        <w:rPr>
          <w:rFonts w:ascii="Times New Roman" w:hAnsi="Times New Roman" w:cs="Times New Roman"/>
          <w:b/>
          <w:sz w:val="28"/>
          <w:szCs w:val="28"/>
        </w:rPr>
      </w:pPr>
      <w:r w:rsidRPr="001F7EA5">
        <w:rPr>
          <w:rFonts w:ascii="Times New Roman" w:hAnsi="Times New Roman" w:cs="Times New Roman"/>
          <w:b/>
          <w:sz w:val="28"/>
          <w:szCs w:val="28"/>
        </w:rPr>
        <w:t>постановляю:</w:t>
      </w:r>
    </w:p>
    <w:p w:rsidR="001F7EA5" w:rsidRPr="001F7EA5" w:rsidRDefault="001F7EA5" w:rsidP="001F7EA5">
      <w:pPr>
        <w:ind w:firstLine="708"/>
        <w:jc w:val="center"/>
        <w:rPr>
          <w:rFonts w:ascii="Times New Roman" w:hAnsi="Times New Roman" w:cs="Times New Roman"/>
          <w:b/>
          <w:sz w:val="28"/>
          <w:szCs w:val="28"/>
        </w:rPr>
      </w:pPr>
    </w:p>
    <w:p w:rsidR="001F7EA5" w:rsidRPr="001F7EA5" w:rsidRDefault="001F7EA5" w:rsidP="001F7EA5">
      <w:pPr>
        <w:ind w:left="142" w:firstLine="1274"/>
        <w:jc w:val="both"/>
        <w:rPr>
          <w:rFonts w:ascii="Times New Roman" w:hAnsi="Times New Roman" w:cs="Times New Roman"/>
          <w:sz w:val="28"/>
          <w:szCs w:val="28"/>
        </w:rPr>
      </w:pPr>
      <w:r w:rsidRPr="001F7EA5">
        <w:rPr>
          <w:rFonts w:ascii="Times New Roman" w:hAnsi="Times New Roman" w:cs="Times New Roman"/>
          <w:sz w:val="28"/>
          <w:szCs w:val="28"/>
        </w:rPr>
        <w:t>1. Отменить следующие постановления администрации муниципального образования «Родниковский муниципальный</w:t>
      </w:r>
      <w:r w:rsidRPr="001F7EA5">
        <w:rPr>
          <w:rFonts w:ascii="Times New Roman" w:hAnsi="Times New Roman" w:cs="Times New Roman"/>
          <w:b/>
          <w:sz w:val="28"/>
          <w:szCs w:val="28"/>
        </w:rPr>
        <w:t xml:space="preserve"> </w:t>
      </w:r>
      <w:r w:rsidRPr="001F7EA5">
        <w:rPr>
          <w:rFonts w:ascii="Times New Roman" w:hAnsi="Times New Roman" w:cs="Times New Roman"/>
          <w:sz w:val="28"/>
          <w:szCs w:val="28"/>
        </w:rPr>
        <w:t xml:space="preserve">район»: </w:t>
      </w:r>
    </w:p>
    <w:p w:rsidR="001F7EA5" w:rsidRPr="001F7EA5" w:rsidRDefault="001F7EA5" w:rsidP="001F7EA5">
      <w:pPr>
        <w:ind w:left="142" w:firstLine="1274"/>
        <w:jc w:val="both"/>
        <w:rPr>
          <w:rFonts w:ascii="Times New Roman" w:hAnsi="Times New Roman" w:cs="Times New Roman"/>
          <w:bCs/>
          <w:sz w:val="28"/>
          <w:szCs w:val="28"/>
        </w:rPr>
      </w:pPr>
      <w:r w:rsidRPr="001F7EA5">
        <w:rPr>
          <w:rFonts w:ascii="Times New Roman" w:hAnsi="Times New Roman" w:cs="Times New Roman"/>
          <w:sz w:val="28"/>
          <w:szCs w:val="28"/>
        </w:rPr>
        <w:t>- от 17.08.2015 № 1004 «Об утверждении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 «Родниковский муниципальный район»;</w:t>
      </w:r>
      <w:r w:rsidRPr="001F7EA5">
        <w:rPr>
          <w:rFonts w:ascii="Times New Roman" w:hAnsi="Times New Roman" w:cs="Times New Roman"/>
          <w:bCs/>
          <w:sz w:val="28"/>
          <w:szCs w:val="28"/>
        </w:rPr>
        <w:t xml:space="preserve"> </w:t>
      </w:r>
    </w:p>
    <w:p w:rsidR="001F7EA5" w:rsidRPr="001F7EA5" w:rsidRDefault="001F7EA5" w:rsidP="001F7EA5">
      <w:pPr>
        <w:ind w:left="142" w:firstLine="1274"/>
        <w:jc w:val="both"/>
        <w:rPr>
          <w:rFonts w:ascii="Times New Roman" w:hAnsi="Times New Roman" w:cs="Times New Roman"/>
          <w:bCs/>
          <w:sz w:val="28"/>
          <w:szCs w:val="28"/>
        </w:rPr>
      </w:pPr>
      <w:r w:rsidRPr="001F7EA5">
        <w:rPr>
          <w:rFonts w:ascii="Times New Roman" w:hAnsi="Times New Roman" w:cs="Times New Roman"/>
          <w:bCs/>
          <w:sz w:val="28"/>
          <w:szCs w:val="28"/>
        </w:rPr>
        <w:t xml:space="preserve">-  от 02.09.2015 № 1039 «Об утверждении ведомственных перечней муниципальных услуг и работ, оказываемых и выполняемых муниципальными </w:t>
      </w:r>
      <w:r w:rsidRPr="001F7EA5">
        <w:rPr>
          <w:rFonts w:ascii="Times New Roman" w:hAnsi="Times New Roman" w:cs="Times New Roman"/>
          <w:bCs/>
          <w:sz w:val="28"/>
          <w:szCs w:val="28"/>
        </w:rPr>
        <w:lastRenderedPageBreak/>
        <w:t>учреждениями муниципального образования «Родниковский муниципальный район»:</w:t>
      </w:r>
    </w:p>
    <w:p w:rsidR="001F7EA5" w:rsidRPr="001F7EA5" w:rsidRDefault="001F7EA5" w:rsidP="001F7EA5">
      <w:pPr>
        <w:ind w:left="142" w:firstLine="1274"/>
        <w:jc w:val="both"/>
        <w:rPr>
          <w:rFonts w:ascii="Times New Roman" w:hAnsi="Times New Roman" w:cs="Times New Roman"/>
          <w:bCs/>
          <w:sz w:val="28"/>
          <w:szCs w:val="28"/>
        </w:rPr>
      </w:pPr>
      <w:r w:rsidRPr="001F7EA5">
        <w:rPr>
          <w:rFonts w:ascii="Times New Roman" w:hAnsi="Times New Roman" w:cs="Times New Roman"/>
          <w:bCs/>
          <w:sz w:val="28"/>
          <w:szCs w:val="28"/>
        </w:rPr>
        <w:t>- от 08.12.2015 № 1333 «О внесении изменений в Ведомственный перечень муниципальных услуг и работ, оказываемых и выполняемых муниципальными учреждениями муниципального образования «Родниковский муниципальный район», утвержденный постановлением администрации муниципального образования «Родниковский муниципальный район от 02.09.2015 № 1039»;</w:t>
      </w:r>
    </w:p>
    <w:p w:rsidR="001F7EA5" w:rsidRPr="001F7EA5" w:rsidRDefault="001F7EA5" w:rsidP="001F7EA5">
      <w:pPr>
        <w:ind w:left="142" w:firstLine="1274"/>
        <w:jc w:val="both"/>
        <w:rPr>
          <w:rFonts w:ascii="Times New Roman" w:hAnsi="Times New Roman" w:cs="Times New Roman"/>
          <w:bCs/>
          <w:sz w:val="28"/>
          <w:szCs w:val="28"/>
        </w:rPr>
      </w:pPr>
      <w:r w:rsidRPr="001F7EA5">
        <w:rPr>
          <w:rFonts w:ascii="Times New Roman" w:hAnsi="Times New Roman" w:cs="Times New Roman"/>
          <w:bCs/>
          <w:sz w:val="28"/>
          <w:szCs w:val="28"/>
        </w:rPr>
        <w:t>- от 08.04.2016 № 424 «О внесении изменений в приложение к постановлению администрации муниципального образования «Родниковский муниципальный район № 1039 от 02.09.2015 «Об утверждении ведомственных перечней муниципальных услуг и работ, оказываемых и выполняемых муниципальными учреждениями муниципального образования «Родниковский муниципальный район»;</w:t>
      </w:r>
    </w:p>
    <w:p w:rsidR="001F7EA5" w:rsidRPr="001F7EA5" w:rsidRDefault="001F7EA5" w:rsidP="001F7EA5">
      <w:pPr>
        <w:ind w:left="142" w:firstLine="1274"/>
        <w:jc w:val="both"/>
        <w:rPr>
          <w:rFonts w:ascii="Times New Roman" w:hAnsi="Times New Roman" w:cs="Times New Roman"/>
          <w:bCs/>
          <w:sz w:val="28"/>
          <w:szCs w:val="28"/>
        </w:rPr>
      </w:pPr>
      <w:r w:rsidRPr="001F7EA5">
        <w:rPr>
          <w:rFonts w:ascii="Times New Roman" w:hAnsi="Times New Roman" w:cs="Times New Roman"/>
          <w:bCs/>
          <w:sz w:val="28"/>
          <w:szCs w:val="28"/>
        </w:rPr>
        <w:t>- от 27.04.2017 № 591 «О внесении изменений в Ведомственный перечень муниципальных услуг и работ, оказываемых и выполняемых муниципальными учреждениями муниципального образования «Родниковский муниципальный район», утвержденный постановлением администрации муниципального образования «Родниковский муниципальный район от 02.09.2015 № 1039».</w:t>
      </w:r>
    </w:p>
    <w:p w:rsidR="001F7EA5" w:rsidRPr="001F7EA5" w:rsidRDefault="001F7EA5" w:rsidP="001F7EA5">
      <w:pPr>
        <w:ind w:left="142" w:firstLine="1274"/>
        <w:jc w:val="both"/>
        <w:rPr>
          <w:rFonts w:ascii="Times New Roman" w:hAnsi="Times New Roman" w:cs="Times New Roman"/>
          <w:b/>
          <w:bCs/>
          <w:sz w:val="28"/>
          <w:szCs w:val="28"/>
        </w:rPr>
      </w:pPr>
    </w:p>
    <w:p w:rsidR="001F7EA5" w:rsidRPr="001F7EA5" w:rsidRDefault="001F7EA5" w:rsidP="001F7EA5">
      <w:pPr>
        <w:autoSpaceDE w:val="0"/>
        <w:autoSpaceDN w:val="0"/>
        <w:adjustRightInd w:val="0"/>
        <w:ind w:firstLine="708"/>
        <w:jc w:val="both"/>
        <w:rPr>
          <w:rFonts w:ascii="Times New Roman" w:hAnsi="Times New Roman" w:cs="Times New Roman"/>
          <w:sz w:val="28"/>
          <w:szCs w:val="28"/>
        </w:rPr>
      </w:pPr>
      <w:r w:rsidRPr="001F7EA5">
        <w:rPr>
          <w:rFonts w:ascii="Times New Roman" w:hAnsi="Times New Roman" w:cs="Times New Roman"/>
          <w:sz w:val="28"/>
          <w:szCs w:val="28"/>
        </w:rPr>
        <w:t>2. Настоящее постановление вступает в силу с 01.01.2018 года.</w:t>
      </w:r>
    </w:p>
    <w:p w:rsidR="001F7EA5" w:rsidRPr="001F7EA5" w:rsidRDefault="001F7EA5" w:rsidP="001F7EA5">
      <w:pPr>
        <w:jc w:val="both"/>
        <w:rPr>
          <w:rFonts w:ascii="Times New Roman" w:hAnsi="Times New Roman" w:cs="Times New Roman"/>
          <w:sz w:val="28"/>
          <w:szCs w:val="28"/>
        </w:rPr>
      </w:pPr>
    </w:p>
    <w:p w:rsidR="001F7EA5" w:rsidRPr="001F7EA5" w:rsidRDefault="001F7EA5" w:rsidP="001F7EA5">
      <w:pPr>
        <w:jc w:val="both"/>
        <w:rPr>
          <w:rFonts w:ascii="Times New Roman" w:hAnsi="Times New Roman" w:cs="Times New Roman"/>
          <w:sz w:val="28"/>
          <w:szCs w:val="28"/>
        </w:rPr>
      </w:pPr>
    </w:p>
    <w:p w:rsidR="001F7EA5" w:rsidRPr="001F7EA5" w:rsidRDefault="001F7EA5" w:rsidP="001F7EA5">
      <w:pPr>
        <w:jc w:val="both"/>
        <w:rPr>
          <w:rFonts w:ascii="Times New Roman" w:hAnsi="Times New Roman" w:cs="Times New Roman"/>
          <w:sz w:val="28"/>
          <w:szCs w:val="28"/>
        </w:rPr>
      </w:pPr>
    </w:p>
    <w:p w:rsidR="001F7EA5" w:rsidRPr="001F7EA5" w:rsidRDefault="001F7EA5" w:rsidP="001F7EA5">
      <w:pPr>
        <w:jc w:val="both"/>
        <w:rPr>
          <w:rFonts w:ascii="Times New Roman" w:hAnsi="Times New Roman" w:cs="Times New Roman"/>
          <w:sz w:val="28"/>
          <w:szCs w:val="28"/>
        </w:rPr>
      </w:pPr>
      <w:r w:rsidRPr="001F7EA5">
        <w:rPr>
          <w:rFonts w:ascii="Times New Roman" w:hAnsi="Times New Roman" w:cs="Times New Roman"/>
          <w:sz w:val="28"/>
          <w:szCs w:val="28"/>
        </w:rPr>
        <w:t xml:space="preserve">Глава муниципального образования </w:t>
      </w:r>
    </w:p>
    <w:p w:rsidR="001F7EA5" w:rsidRPr="001F7EA5" w:rsidRDefault="001F7EA5" w:rsidP="001F7EA5">
      <w:pPr>
        <w:jc w:val="both"/>
        <w:rPr>
          <w:rFonts w:ascii="Times New Roman" w:hAnsi="Times New Roman" w:cs="Times New Roman"/>
          <w:sz w:val="28"/>
          <w:szCs w:val="28"/>
        </w:rPr>
        <w:sectPr w:rsidR="001F7EA5" w:rsidRPr="001F7EA5" w:rsidSect="00147FE6">
          <w:pgSz w:w="11906" w:h="16838"/>
          <w:pgMar w:top="851" w:right="567" w:bottom="1134" w:left="1134" w:header="720" w:footer="720" w:gutter="0"/>
          <w:cols w:space="720"/>
          <w:noEndnote/>
        </w:sectPr>
      </w:pPr>
      <w:r w:rsidRPr="001F7EA5">
        <w:rPr>
          <w:rFonts w:ascii="Times New Roman" w:hAnsi="Times New Roman" w:cs="Times New Roman"/>
          <w:sz w:val="28"/>
          <w:szCs w:val="28"/>
        </w:rPr>
        <w:t>«Родниковский муниципальный район»</w:t>
      </w:r>
      <w:r w:rsidRPr="001F7EA5">
        <w:rPr>
          <w:rFonts w:ascii="Times New Roman" w:hAnsi="Times New Roman" w:cs="Times New Roman"/>
          <w:sz w:val="28"/>
          <w:szCs w:val="28"/>
        </w:rPr>
        <w:tab/>
      </w:r>
      <w:r w:rsidRPr="001F7EA5">
        <w:rPr>
          <w:rFonts w:ascii="Times New Roman" w:hAnsi="Times New Roman" w:cs="Times New Roman"/>
          <w:sz w:val="28"/>
          <w:szCs w:val="28"/>
        </w:rPr>
        <w:tab/>
      </w:r>
      <w:r w:rsidRPr="001F7EA5">
        <w:rPr>
          <w:rFonts w:ascii="Times New Roman" w:hAnsi="Times New Roman" w:cs="Times New Roman"/>
          <w:sz w:val="28"/>
          <w:szCs w:val="28"/>
        </w:rPr>
        <w:tab/>
      </w:r>
      <w:r w:rsidRPr="001F7EA5">
        <w:rPr>
          <w:rFonts w:ascii="Times New Roman" w:hAnsi="Times New Roman" w:cs="Times New Roman"/>
          <w:sz w:val="28"/>
          <w:szCs w:val="28"/>
        </w:rPr>
        <w:tab/>
      </w:r>
      <w:r w:rsidRPr="001F7EA5">
        <w:rPr>
          <w:rFonts w:ascii="Times New Roman" w:hAnsi="Times New Roman" w:cs="Times New Roman"/>
          <w:sz w:val="28"/>
          <w:szCs w:val="28"/>
        </w:rPr>
        <w:tab/>
        <w:t xml:space="preserve">       С.В.Носов</w:t>
      </w:r>
    </w:p>
    <w:p w:rsidR="001F7EA5" w:rsidRPr="0010740B" w:rsidRDefault="001F7EA5" w:rsidP="001F7EA5">
      <w:pPr>
        <w:pStyle w:val="ConsPlusNormal"/>
        <w:ind w:left="5387"/>
        <w:jc w:val="right"/>
      </w:pPr>
    </w:p>
    <w:p w:rsidR="00DC6A20" w:rsidRPr="00217B20" w:rsidRDefault="00DC6A20" w:rsidP="001F7EA5">
      <w:pPr>
        <w:jc w:val="right"/>
        <w:rPr>
          <w:rFonts w:ascii="Times New Roman" w:hAnsi="Times New Roman" w:cs="Times New Roman"/>
          <w:sz w:val="28"/>
          <w:szCs w:val="28"/>
        </w:rPr>
      </w:pPr>
      <w:r w:rsidRPr="00217B20">
        <w:rPr>
          <w:rFonts w:ascii="Times New Roman" w:hAnsi="Times New Roman" w:cs="Times New Roman"/>
          <w:sz w:val="28"/>
          <w:szCs w:val="28"/>
        </w:rPr>
        <w:t>Приложение  к постановлению</w:t>
      </w:r>
    </w:p>
    <w:p w:rsidR="00DC6A20" w:rsidRPr="00217B20" w:rsidRDefault="00DC6A20" w:rsidP="00DC6A20">
      <w:pPr>
        <w:jc w:val="right"/>
        <w:rPr>
          <w:rFonts w:ascii="Times New Roman" w:hAnsi="Times New Roman" w:cs="Times New Roman"/>
          <w:sz w:val="28"/>
          <w:szCs w:val="28"/>
        </w:rPr>
      </w:pPr>
      <w:r w:rsidRPr="00217B20">
        <w:rPr>
          <w:rFonts w:ascii="Times New Roman" w:hAnsi="Times New Roman" w:cs="Times New Roman"/>
          <w:sz w:val="28"/>
          <w:szCs w:val="28"/>
        </w:rPr>
        <w:t xml:space="preserve">администрации муниципального образования </w:t>
      </w:r>
    </w:p>
    <w:p w:rsidR="00DC6A20" w:rsidRPr="00217B20" w:rsidRDefault="00DC6A20" w:rsidP="00DC6A20">
      <w:pPr>
        <w:jc w:val="right"/>
        <w:rPr>
          <w:rFonts w:ascii="Times New Roman" w:hAnsi="Times New Roman" w:cs="Times New Roman"/>
          <w:sz w:val="28"/>
          <w:szCs w:val="28"/>
        </w:rPr>
      </w:pPr>
      <w:r w:rsidRPr="00217B20">
        <w:rPr>
          <w:rFonts w:ascii="Times New Roman" w:hAnsi="Times New Roman" w:cs="Times New Roman"/>
          <w:sz w:val="28"/>
          <w:szCs w:val="28"/>
        </w:rPr>
        <w:t>«Родниковский муниципальный район»</w:t>
      </w:r>
    </w:p>
    <w:p w:rsidR="00DC6A20" w:rsidRPr="00217B20" w:rsidRDefault="00DC6A20" w:rsidP="00DC6A20">
      <w:pPr>
        <w:jc w:val="right"/>
        <w:rPr>
          <w:rFonts w:ascii="Times New Roman" w:hAnsi="Times New Roman" w:cs="Times New Roman"/>
          <w:i/>
          <w:sz w:val="28"/>
          <w:szCs w:val="28"/>
        </w:rPr>
      </w:pPr>
      <w:r w:rsidRPr="00217B20">
        <w:rPr>
          <w:rFonts w:ascii="Times New Roman" w:hAnsi="Times New Roman" w:cs="Times New Roman"/>
          <w:sz w:val="28"/>
          <w:szCs w:val="28"/>
        </w:rPr>
        <w:t>от _______________ № ___________</w:t>
      </w:r>
    </w:p>
    <w:p w:rsidR="00DC6A20" w:rsidRPr="00217B20" w:rsidRDefault="00DC6A20" w:rsidP="00DC6A20">
      <w:pPr>
        <w:rPr>
          <w:rFonts w:ascii="Times New Roman" w:hAnsi="Times New Roman" w:cs="Times New Roman"/>
          <w:sz w:val="28"/>
          <w:szCs w:val="28"/>
        </w:rPr>
      </w:pPr>
    </w:p>
    <w:p w:rsidR="00DC6A20" w:rsidRPr="00217B20" w:rsidRDefault="00DC6A20" w:rsidP="00DC6A20">
      <w:pPr>
        <w:rPr>
          <w:rFonts w:ascii="Times New Roman" w:hAnsi="Times New Roman" w:cs="Times New Roman"/>
          <w:b/>
          <w:sz w:val="28"/>
          <w:szCs w:val="28"/>
        </w:rPr>
      </w:pPr>
    </w:p>
    <w:p w:rsidR="00DC6A20" w:rsidRPr="00217B20" w:rsidRDefault="00DC6A20" w:rsidP="00DC6A20">
      <w:pPr>
        <w:rPr>
          <w:rFonts w:ascii="Times New Roman" w:hAnsi="Times New Roman" w:cs="Times New Roman"/>
          <w:b/>
          <w:sz w:val="28"/>
          <w:szCs w:val="28"/>
        </w:rPr>
      </w:pPr>
    </w:p>
    <w:p w:rsidR="00DC6A20" w:rsidRPr="00217B20" w:rsidRDefault="00DC6A20" w:rsidP="00DC6A20">
      <w:pPr>
        <w:jc w:val="right"/>
        <w:rPr>
          <w:rFonts w:ascii="Times New Roman" w:hAnsi="Times New Roman" w:cs="Times New Roman"/>
          <w:sz w:val="28"/>
          <w:szCs w:val="28"/>
        </w:rPr>
      </w:pPr>
    </w:p>
    <w:p w:rsidR="00DC6A20" w:rsidRPr="00217B20" w:rsidRDefault="00DC6A20" w:rsidP="00DC6A20">
      <w:pPr>
        <w:jc w:val="center"/>
        <w:rPr>
          <w:rFonts w:ascii="Times New Roman" w:hAnsi="Times New Roman" w:cs="Times New Roman"/>
          <w:b/>
          <w:sz w:val="28"/>
          <w:szCs w:val="28"/>
        </w:rPr>
      </w:pPr>
      <w:r w:rsidRPr="00217B20">
        <w:rPr>
          <w:rFonts w:ascii="Times New Roman" w:hAnsi="Times New Roman" w:cs="Times New Roman"/>
          <w:b/>
          <w:sz w:val="28"/>
          <w:szCs w:val="28"/>
        </w:rPr>
        <w:t>ИЗВЕЩЕНИЕ</w:t>
      </w:r>
    </w:p>
    <w:p w:rsidR="00DC6A20" w:rsidRPr="00217B20" w:rsidRDefault="00DC6A20" w:rsidP="00DC6A20">
      <w:pPr>
        <w:jc w:val="center"/>
        <w:rPr>
          <w:rFonts w:ascii="Times New Roman" w:hAnsi="Times New Roman" w:cs="Times New Roman"/>
          <w:sz w:val="28"/>
          <w:szCs w:val="28"/>
        </w:rPr>
      </w:pPr>
    </w:p>
    <w:p w:rsidR="00DC6A20" w:rsidRPr="00217B20" w:rsidRDefault="00DC6A20" w:rsidP="00DC6A20">
      <w:pPr>
        <w:pStyle w:val="af"/>
        <w:ind w:firstLine="708"/>
        <w:jc w:val="both"/>
        <w:rPr>
          <w:sz w:val="28"/>
          <w:szCs w:val="28"/>
        </w:rPr>
      </w:pPr>
      <w:r w:rsidRPr="00217B20">
        <w:rPr>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расположенного по адресу: Ивановская область, г. Родники, ул. Тверская, д. 24, с кадастровым номером 37:15:012013:24, ориентировочной площадью 912 кв.м., с разрешенным использованием «для индивидуального жилищного строительства».</w:t>
      </w:r>
    </w:p>
    <w:p w:rsidR="00DC6A20" w:rsidRPr="00217B20" w:rsidRDefault="00DC6A20" w:rsidP="00DC6A20">
      <w:pPr>
        <w:pStyle w:val="af"/>
        <w:ind w:firstLine="708"/>
        <w:jc w:val="both"/>
        <w:rPr>
          <w:sz w:val="28"/>
          <w:szCs w:val="28"/>
        </w:rPr>
      </w:pPr>
      <w:r w:rsidRPr="00217B20">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11.10.2017 включительно.</w:t>
      </w:r>
    </w:p>
    <w:p w:rsidR="00DC6A20" w:rsidRPr="00217B20" w:rsidRDefault="00DC6A20" w:rsidP="00DC6A20">
      <w:pPr>
        <w:pStyle w:val="af"/>
        <w:ind w:firstLine="708"/>
        <w:jc w:val="both"/>
        <w:rPr>
          <w:sz w:val="28"/>
          <w:szCs w:val="28"/>
        </w:rPr>
      </w:pPr>
      <w:r w:rsidRPr="00217B20">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DC6A20" w:rsidRPr="00217B20" w:rsidRDefault="00DC6A20" w:rsidP="00DC6A20">
      <w:pPr>
        <w:jc w:val="center"/>
        <w:rPr>
          <w:rFonts w:ascii="Times New Roman" w:hAnsi="Times New Roman" w:cs="Times New Roman"/>
          <w:sz w:val="28"/>
          <w:szCs w:val="28"/>
        </w:rPr>
      </w:pPr>
    </w:p>
    <w:p w:rsidR="00DC6A20" w:rsidRPr="00217B20" w:rsidRDefault="00DC6A20" w:rsidP="00DC6A20">
      <w:pPr>
        <w:jc w:val="center"/>
        <w:rPr>
          <w:rFonts w:ascii="Times New Roman" w:hAnsi="Times New Roman" w:cs="Times New Roman"/>
          <w:sz w:val="28"/>
          <w:szCs w:val="28"/>
        </w:rPr>
      </w:pPr>
    </w:p>
    <w:p w:rsidR="00DC6A20" w:rsidRPr="00217B20" w:rsidRDefault="00DC6A20" w:rsidP="00DC6A20">
      <w:pPr>
        <w:pStyle w:val="af"/>
        <w:ind w:firstLine="708"/>
        <w:jc w:val="both"/>
        <w:rPr>
          <w:sz w:val="28"/>
          <w:szCs w:val="28"/>
        </w:rPr>
      </w:pPr>
    </w:p>
    <w:p w:rsidR="00DC6A20" w:rsidRPr="00217B20" w:rsidRDefault="00DC6A20" w:rsidP="00DC6A20">
      <w:pPr>
        <w:pStyle w:val="af"/>
        <w:ind w:firstLine="708"/>
        <w:jc w:val="both"/>
        <w:rPr>
          <w:sz w:val="28"/>
          <w:szCs w:val="28"/>
        </w:rPr>
      </w:pPr>
    </w:p>
    <w:p w:rsidR="00DC6A20" w:rsidRPr="00217B20" w:rsidRDefault="00DC6A20" w:rsidP="00DC6A20">
      <w:pPr>
        <w:jc w:val="center"/>
        <w:rPr>
          <w:rFonts w:ascii="Times New Roman" w:hAnsi="Times New Roman" w:cs="Times New Roman"/>
          <w:sz w:val="28"/>
          <w:szCs w:val="28"/>
        </w:rPr>
      </w:pPr>
    </w:p>
    <w:p w:rsidR="00DC6A20" w:rsidRPr="00217B20" w:rsidRDefault="00DC6A20" w:rsidP="00DC6A20">
      <w:pPr>
        <w:jc w:val="center"/>
        <w:rPr>
          <w:rFonts w:ascii="Times New Roman" w:hAnsi="Times New Roman" w:cs="Times New Roman"/>
          <w:sz w:val="28"/>
          <w:szCs w:val="28"/>
        </w:rPr>
      </w:pPr>
    </w:p>
    <w:p w:rsidR="00AF0639" w:rsidRPr="00217B20" w:rsidRDefault="00AF0639"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23"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DC6A20" w:rsidRPr="00F00214" w:rsidRDefault="00DC6A20" w:rsidP="00DC6A20">
      <w:pPr>
        <w:jc w:val="center"/>
        <w:rPr>
          <w:rFonts w:ascii="Times New Roman" w:hAnsi="Times New Roman" w:cs="Times New Roman"/>
          <w:sz w:val="28"/>
          <w:szCs w:val="28"/>
        </w:rPr>
      </w:pPr>
    </w:p>
    <w:p w:rsidR="00DC6A20" w:rsidRPr="00F00214" w:rsidRDefault="00DC6A20" w:rsidP="00DC6A2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C6A20" w:rsidRPr="00F00214" w:rsidRDefault="00DC6A20" w:rsidP="00DC6A2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C6A20" w:rsidRPr="00F00214" w:rsidRDefault="00DC6A20" w:rsidP="00DC6A20">
      <w:pPr>
        <w:jc w:val="center"/>
        <w:rPr>
          <w:rFonts w:ascii="Times New Roman" w:hAnsi="Times New Roman" w:cs="Times New Roman"/>
          <w:i/>
          <w:sz w:val="28"/>
          <w:szCs w:val="28"/>
        </w:rPr>
      </w:pPr>
    </w:p>
    <w:p w:rsidR="00DC6A20" w:rsidRPr="00F00214" w:rsidRDefault="00EF5EE7" w:rsidP="00DC6A20">
      <w:pPr>
        <w:jc w:val="center"/>
        <w:rPr>
          <w:rFonts w:ascii="Times New Roman" w:hAnsi="Times New Roman" w:cs="Times New Roman"/>
          <w:sz w:val="28"/>
          <w:szCs w:val="28"/>
        </w:rPr>
      </w:pPr>
      <w:r>
        <w:rPr>
          <w:rFonts w:ascii="Times New Roman" w:hAnsi="Times New Roman" w:cs="Times New Roman"/>
          <w:sz w:val="28"/>
          <w:szCs w:val="28"/>
        </w:rPr>
        <w:t>о</w:t>
      </w:r>
      <w:r w:rsidR="00DC6A20" w:rsidRPr="00F00214">
        <w:rPr>
          <w:rFonts w:ascii="Times New Roman" w:hAnsi="Times New Roman" w:cs="Times New Roman"/>
          <w:sz w:val="28"/>
          <w:szCs w:val="28"/>
        </w:rPr>
        <w:t>т</w:t>
      </w:r>
      <w:r>
        <w:rPr>
          <w:rFonts w:ascii="Times New Roman" w:hAnsi="Times New Roman" w:cs="Times New Roman"/>
          <w:sz w:val="28"/>
          <w:szCs w:val="28"/>
        </w:rPr>
        <w:t xml:space="preserve"> </w:t>
      </w:r>
      <w:r w:rsidR="008377E0" w:rsidRPr="00F00214">
        <w:rPr>
          <w:rFonts w:ascii="Times New Roman" w:hAnsi="Times New Roman" w:cs="Times New Roman"/>
          <w:sz w:val="28"/>
          <w:szCs w:val="28"/>
        </w:rPr>
        <w:t>11.09.2017</w:t>
      </w:r>
      <w:r w:rsidR="00DC6A20" w:rsidRPr="00F00214">
        <w:rPr>
          <w:rFonts w:ascii="Times New Roman" w:hAnsi="Times New Roman" w:cs="Times New Roman"/>
          <w:sz w:val="28"/>
          <w:szCs w:val="28"/>
        </w:rPr>
        <w:t xml:space="preserve"> №</w:t>
      </w:r>
      <w:r>
        <w:rPr>
          <w:rFonts w:ascii="Times New Roman" w:hAnsi="Times New Roman" w:cs="Times New Roman"/>
          <w:sz w:val="28"/>
          <w:szCs w:val="28"/>
        </w:rPr>
        <w:t xml:space="preserve"> </w:t>
      </w:r>
      <w:r w:rsidR="008377E0" w:rsidRPr="00F00214">
        <w:rPr>
          <w:rFonts w:ascii="Times New Roman" w:hAnsi="Times New Roman" w:cs="Times New Roman"/>
          <w:sz w:val="28"/>
          <w:szCs w:val="28"/>
        </w:rPr>
        <w:t>1264</w:t>
      </w:r>
    </w:p>
    <w:p w:rsidR="00DC6A20" w:rsidRPr="00F00214" w:rsidRDefault="00DC6A20" w:rsidP="00DC6A20">
      <w:pPr>
        <w:pStyle w:val="af1"/>
        <w:jc w:val="left"/>
        <w:rPr>
          <w:b w:val="0"/>
          <w:szCs w:val="28"/>
        </w:rPr>
      </w:pPr>
      <w:r w:rsidRPr="00F00214">
        <w:rPr>
          <w:b w:val="0"/>
          <w:szCs w:val="28"/>
        </w:rPr>
        <w:t xml:space="preserve">                                  </w:t>
      </w:r>
    </w:p>
    <w:tbl>
      <w:tblPr>
        <w:tblW w:w="0" w:type="auto"/>
        <w:tblInd w:w="1416" w:type="dxa"/>
        <w:tblLook w:val="04A0"/>
      </w:tblPr>
      <w:tblGrid>
        <w:gridCol w:w="8048"/>
      </w:tblGrid>
      <w:tr w:rsidR="00DC6A20" w:rsidRPr="00F00214" w:rsidTr="00570807">
        <w:tc>
          <w:tcPr>
            <w:tcW w:w="8048" w:type="dxa"/>
          </w:tcPr>
          <w:p w:rsidR="00DC6A20" w:rsidRPr="00F00214" w:rsidRDefault="00DC6A20" w:rsidP="00570807">
            <w:pPr>
              <w:jc w:val="both"/>
              <w:rPr>
                <w:rFonts w:ascii="Times New Roman" w:hAnsi="Times New Roman" w:cs="Times New Roman"/>
                <w:b/>
                <w:sz w:val="28"/>
                <w:szCs w:val="28"/>
              </w:rPr>
            </w:pPr>
            <w:r w:rsidRPr="00F00214">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Тельмана, д. 17</w:t>
            </w:r>
          </w:p>
        </w:tc>
      </w:tr>
    </w:tbl>
    <w:p w:rsidR="00DC6A20" w:rsidRPr="00F00214" w:rsidRDefault="00DC6A20" w:rsidP="00DC6A20">
      <w:pPr>
        <w:ind w:firstLine="708"/>
        <w:jc w:val="both"/>
        <w:rPr>
          <w:rFonts w:ascii="Times New Roman" w:hAnsi="Times New Roman" w:cs="Times New Roman"/>
          <w:sz w:val="28"/>
          <w:szCs w:val="28"/>
        </w:rPr>
      </w:pPr>
    </w:p>
    <w:p w:rsidR="00DC6A20" w:rsidRPr="00F00214" w:rsidRDefault="00DC6A20" w:rsidP="00DC6A20">
      <w:pPr>
        <w:ind w:firstLine="708"/>
        <w:jc w:val="both"/>
        <w:rPr>
          <w:rFonts w:ascii="Times New Roman" w:hAnsi="Times New Roman" w:cs="Times New Roman"/>
          <w:sz w:val="28"/>
          <w:szCs w:val="28"/>
        </w:rPr>
      </w:pPr>
      <w:r w:rsidRPr="00F00214">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F00214">
        <w:rPr>
          <w:rFonts w:ascii="Times New Roman" w:hAnsi="Times New Roman" w:cs="Times New Roman"/>
          <w:color w:val="000000"/>
          <w:sz w:val="28"/>
          <w:szCs w:val="28"/>
        </w:rPr>
        <w:t>от 21.08.2017 № 1164</w:t>
      </w:r>
      <w:r w:rsidRPr="00F00214">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Тельмана, д. 17, для индивидуального жилищного строительства»,  руководствуясь ст. 39.11 Земельного Кодекса Российской Федерации,</w:t>
      </w:r>
    </w:p>
    <w:p w:rsidR="00DC6A20" w:rsidRPr="00F00214" w:rsidRDefault="00DC6A20" w:rsidP="00DC6A20">
      <w:pPr>
        <w:ind w:firstLine="709"/>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DC6A20" w:rsidRPr="00F00214" w:rsidRDefault="00DC6A20" w:rsidP="00DC6A20">
      <w:pPr>
        <w:ind w:firstLine="709"/>
        <w:jc w:val="center"/>
        <w:rPr>
          <w:rFonts w:ascii="Times New Roman" w:hAnsi="Times New Roman" w:cs="Times New Roman"/>
          <w:sz w:val="28"/>
          <w:szCs w:val="28"/>
        </w:rPr>
      </w:pPr>
    </w:p>
    <w:p w:rsidR="00DC6A20" w:rsidRPr="00F00214" w:rsidRDefault="00DC6A20" w:rsidP="00DC6A20">
      <w:pPr>
        <w:tabs>
          <w:tab w:val="left" w:pos="1140"/>
        </w:tabs>
        <w:ind w:firstLine="720"/>
        <w:jc w:val="both"/>
        <w:rPr>
          <w:rFonts w:ascii="Times New Roman" w:hAnsi="Times New Roman" w:cs="Times New Roman"/>
          <w:sz w:val="28"/>
          <w:szCs w:val="28"/>
        </w:rPr>
      </w:pPr>
      <w:r w:rsidRPr="00F00214">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37:15:010206:10, расположенного по адресу: Ивановская область, г. Родники, ул. Тельмана, д. 17, с разрешенным использованием «для индивидуального жилищного строительства» (прилагается).</w:t>
      </w:r>
    </w:p>
    <w:p w:rsidR="00DC6A20" w:rsidRPr="00F00214" w:rsidRDefault="00DC6A20" w:rsidP="00DC6A20">
      <w:pPr>
        <w:ind w:left="360"/>
        <w:jc w:val="both"/>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p>
    <w:p w:rsidR="00DC6A20" w:rsidRPr="00F00214" w:rsidRDefault="00DC6A20" w:rsidP="00DC6A2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F00214">
        <w:rPr>
          <w:rFonts w:ascii="Times New Roman" w:hAnsi="Times New Roman" w:cs="Times New Roman"/>
          <w:sz w:val="28"/>
          <w:szCs w:val="28"/>
          <w:lang w:val="en-US"/>
        </w:rPr>
        <w:t>www</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torgi</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gov</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w:t>
      </w:r>
    </w:p>
    <w:p w:rsidR="00DC6A20" w:rsidRPr="00F00214" w:rsidRDefault="00DC6A20" w:rsidP="00DC6A20">
      <w:pPr>
        <w:jc w:val="both"/>
        <w:rPr>
          <w:rFonts w:ascii="Times New Roman" w:hAnsi="Times New Roman" w:cs="Times New Roman"/>
          <w:sz w:val="28"/>
          <w:szCs w:val="28"/>
        </w:rPr>
      </w:pPr>
    </w:p>
    <w:p w:rsidR="00DC6A20" w:rsidRPr="001B335A" w:rsidRDefault="00DC6A20" w:rsidP="00DC6A20">
      <w:pPr>
        <w:jc w:val="both"/>
        <w:rPr>
          <w:rFonts w:ascii="Times New Roman" w:hAnsi="Times New Roman" w:cs="Times New Roman"/>
          <w:sz w:val="28"/>
          <w:szCs w:val="28"/>
        </w:rPr>
      </w:pPr>
      <w:r w:rsidRPr="001B335A">
        <w:rPr>
          <w:rFonts w:ascii="Times New Roman" w:hAnsi="Times New Roman" w:cs="Times New Roman"/>
          <w:sz w:val="28"/>
          <w:szCs w:val="28"/>
        </w:rPr>
        <w:t>Глава муниципального образования</w:t>
      </w:r>
    </w:p>
    <w:p w:rsidR="00DC6A20" w:rsidRPr="001B335A" w:rsidRDefault="00DC6A20" w:rsidP="00DC6A20">
      <w:pPr>
        <w:jc w:val="both"/>
        <w:rPr>
          <w:rFonts w:ascii="Times New Roman" w:hAnsi="Times New Roman" w:cs="Times New Roman"/>
          <w:sz w:val="28"/>
          <w:szCs w:val="28"/>
        </w:rPr>
      </w:pPr>
      <w:r w:rsidRPr="001B335A">
        <w:rPr>
          <w:rFonts w:ascii="Times New Roman" w:hAnsi="Times New Roman" w:cs="Times New Roman"/>
          <w:sz w:val="28"/>
          <w:szCs w:val="28"/>
        </w:rPr>
        <w:t>«Родниковский муниципальный район»</w:t>
      </w:r>
      <w:r w:rsidRPr="001B335A">
        <w:rPr>
          <w:rFonts w:ascii="Times New Roman" w:hAnsi="Times New Roman" w:cs="Times New Roman"/>
          <w:sz w:val="28"/>
          <w:szCs w:val="28"/>
        </w:rPr>
        <w:tab/>
      </w:r>
      <w:r w:rsidRPr="001B335A">
        <w:rPr>
          <w:rFonts w:ascii="Times New Roman" w:hAnsi="Times New Roman" w:cs="Times New Roman"/>
          <w:sz w:val="28"/>
          <w:szCs w:val="28"/>
        </w:rPr>
        <w:tab/>
      </w:r>
      <w:r w:rsidRPr="001B335A">
        <w:rPr>
          <w:rFonts w:ascii="Times New Roman" w:hAnsi="Times New Roman" w:cs="Times New Roman"/>
          <w:sz w:val="28"/>
          <w:szCs w:val="28"/>
        </w:rPr>
        <w:tab/>
      </w:r>
      <w:r w:rsidRPr="001B335A">
        <w:rPr>
          <w:rFonts w:ascii="Times New Roman" w:hAnsi="Times New Roman" w:cs="Times New Roman"/>
          <w:sz w:val="28"/>
          <w:szCs w:val="28"/>
        </w:rPr>
        <w:tab/>
      </w:r>
      <w:r w:rsidRPr="001B335A">
        <w:rPr>
          <w:rFonts w:ascii="Times New Roman" w:hAnsi="Times New Roman" w:cs="Times New Roman"/>
          <w:sz w:val="28"/>
          <w:szCs w:val="28"/>
        </w:rPr>
        <w:tab/>
        <w:t>С.В. Носов</w:t>
      </w:r>
    </w:p>
    <w:p w:rsidR="00DC6A20" w:rsidRPr="00F00214" w:rsidRDefault="00DC6A20" w:rsidP="00DC6A20">
      <w:pPr>
        <w:jc w:val="center"/>
        <w:rPr>
          <w:rFonts w:ascii="Times New Roman" w:hAnsi="Times New Roman" w:cs="Times New Roman"/>
          <w:sz w:val="28"/>
          <w:szCs w:val="28"/>
        </w:rPr>
      </w:pPr>
    </w:p>
    <w:p w:rsidR="00481D46" w:rsidRDefault="00481D46" w:rsidP="00DC6A20">
      <w:pPr>
        <w:jc w:val="center"/>
        <w:rPr>
          <w:rFonts w:ascii="Times New Roman" w:hAnsi="Times New Roman" w:cs="Times New Roman"/>
          <w:sz w:val="28"/>
          <w:szCs w:val="28"/>
        </w:rPr>
      </w:pP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sz w:val="28"/>
          <w:szCs w:val="28"/>
        </w:rPr>
        <w:br w:type="page"/>
      </w:r>
      <w:r w:rsidRPr="00F00214">
        <w:rPr>
          <w:rFonts w:ascii="Times New Roman" w:hAnsi="Times New Roman" w:cs="Times New Roman"/>
          <w:sz w:val="28"/>
          <w:szCs w:val="28"/>
        </w:rPr>
        <w:lastRenderedPageBreak/>
        <w:t xml:space="preserve">Извещение о проведении аукциона </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на право заключения договора аренды земельного участка, расположенного по адресу:</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 xml:space="preserve"> Ивановская область, г. Родники, ул. Тельмана, д. 17, с разрешенным использованием </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«для индивидуального жилищного строительства»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53"/>
      </w:tblGrid>
      <w:tr w:rsidR="00DC6A20" w:rsidRPr="00F00214" w:rsidTr="00DC6A20">
        <w:trPr>
          <w:cantSplit/>
          <w:trHeight w:val="319"/>
        </w:trPr>
        <w:tc>
          <w:tcPr>
            <w:tcW w:w="0" w:type="auto"/>
          </w:tcPr>
          <w:p w:rsidR="00DC6A20" w:rsidRPr="00F00214" w:rsidRDefault="00DC6A20" w:rsidP="00570807">
            <w:pPr>
              <w:pStyle w:val="af"/>
              <w:widowControl w:val="0"/>
              <w:rPr>
                <w:b/>
                <w:sz w:val="28"/>
                <w:szCs w:val="28"/>
              </w:rPr>
            </w:pPr>
            <w:r w:rsidRPr="00F00214">
              <w:rPr>
                <w:b/>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DC6A20" w:rsidRPr="00F00214" w:rsidTr="00DC6A20">
        <w:trPr>
          <w:cantSplit/>
          <w:trHeight w:val="989"/>
        </w:trPr>
        <w:tc>
          <w:tcPr>
            <w:tcW w:w="0" w:type="auto"/>
          </w:tcPr>
          <w:p w:rsidR="00DC6A20" w:rsidRPr="00F00214" w:rsidRDefault="00DC6A20" w:rsidP="00570807">
            <w:pPr>
              <w:pStyle w:val="af"/>
              <w:widowControl w:val="0"/>
              <w:rPr>
                <w:b/>
                <w:sz w:val="28"/>
                <w:szCs w:val="28"/>
              </w:rPr>
            </w:pPr>
            <w:r w:rsidRPr="00F00214">
              <w:rPr>
                <w:b/>
                <w:sz w:val="28"/>
                <w:szCs w:val="28"/>
              </w:rPr>
              <w:t>Уполномоченный орган и реквизиты решения о проведении аукциона: А</w:t>
            </w:r>
            <w:r w:rsidRPr="00F00214">
              <w:rPr>
                <w:b/>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21.08.2017 № 1164</w:t>
            </w:r>
            <w:r w:rsidRPr="00F00214">
              <w:rPr>
                <w:b/>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Тельмана, д. 17, для индивидуального жилищного строительства»</w:t>
            </w:r>
          </w:p>
        </w:tc>
      </w:tr>
      <w:tr w:rsidR="00DC6A20" w:rsidRPr="00F00214" w:rsidTr="00DC6A20">
        <w:trPr>
          <w:cantSplit/>
          <w:trHeight w:val="1143"/>
        </w:trPr>
        <w:tc>
          <w:tcPr>
            <w:tcW w:w="0" w:type="auto"/>
          </w:tcPr>
          <w:p w:rsidR="00DC6A20" w:rsidRPr="00F00214" w:rsidRDefault="00DC6A20" w:rsidP="00570807">
            <w:pPr>
              <w:pStyle w:val="af"/>
              <w:widowControl w:val="0"/>
              <w:rPr>
                <w:b/>
                <w:sz w:val="28"/>
                <w:szCs w:val="28"/>
              </w:rPr>
            </w:pPr>
            <w:r w:rsidRPr="00F00214">
              <w:rPr>
                <w:b/>
                <w:sz w:val="28"/>
                <w:szCs w:val="28"/>
              </w:rPr>
              <w:t>Предмет аукциона: заключение договора аренды земельного участка с кадастровым номером 37:15:010206:10, площадью 1500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Тельмана, д. 17.</w:t>
            </w:r>
          </w:p>
          <w:p w:rsidR="00DC6A20" w:rsidRPr="00F00214" w:rsidRDefault="00DC6A20" w:rsidP="00570807">
            <w:pPr>
              <w:pStyle w:val="af"/>
              <w:widowControl w:val="0"/>
              <w:rPr>
                <w:b/>
                <w:sz w:val="28"/>
                <w:szCs w:val="28"/>
              </w:rPr>
            </w:pPr>
            <w:r w:rsidRPr="00F00214">
              <w:rPr>
                <w:b/>
                <w:color w:val="000000"/>
                <w:sz w:val="28"/>
                <w:szCs w:val="28"/>
              </w:rPr>
              <w:t>Параметры разрешенного строительства</w:t>
            </w:r>
            <w:r w:rsidRPr="00F00214">
              <w:rPr>
                <w:b/>
                <w:sz w:val="28"/>
                <w:szCs w:val="28"/>
              </w:rPr>
              <w:t>:  предельное количество этажей – не более 3-х; максимальный процент застройки – 60%; минимальный отступ от границ смежных земельных участков до основания жилого дома – 3 метра.</w:t>
            </w:r>
          </w:p>
          <w:p w:rsidR="00DC6A20" w:rsidRPr="00F00214" w:rsidRDefault="00DC6A20" w:rsidP="00570807">
            <w:pPr>
              <w:widowControl w:val="0"/>
              <w:suppressAutoHyphens/>
              <w:jc w:val="both"/>
              <w:rPr>
                <w:rFonts w:ascii="Times New Roman" w:hAnsi="Times New Roman" w:cs="Times New Roman"/>
                <w:color w:val="000000"/>
                <w:sz w:val="28"/>
                <w:szCs w:val="28"/>
              </w:rPr>
            </w:pPr>
            <w:r w:rsidRPr="00F00214">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F00214">
              <w:rPr>
                <w:rFonts w:ascii="Times New Roman" w:hAnsi="Times New Roman" w:cs="Times New Roman"/>
                <w:color w:val="000000"/>
                <w:sz w:val="28"/>
                <w:szCs w:val="28"/>
              </w:rPr>
              <w:t>.</w:t>
            </w:r>
          </w:p>
          <w:p w:rsidR="00DC6A20" w:rsidRPr="00F00214" w:rsidRDefault="00DC6A20" w:rsidP="00570807">
            <w:pPr>
              <w:widowControl w:val="0"/>
              <w:suppressAutoHyphens/>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Обременения объекта: зарегистрированных обременений нет.</w:t>
            </w:r>
          </w:p>
          <w:p w:rsidR="00DC6A20" w:rsidRPr="00F00214" w:rsidRDefault="00DC6A20" w:rsidP="00570807">
            <w:pPr>
              <w:widowControl w:val="0"/>
              <w:suppressAutoHyphens/>
              <w:jc w:val="both"/>
              <w:rPr>
                <w:rFonts w:ascii="Times New Roman" w:hAnsi="Times New Roman" w:cs="Times New Roman"/>
                <w:color w:val="FF0000"/>
                <w:sz w:val="28"/>
                <w:szCs w:val="28"/>
              </w:rPr>
            </w:pPr>
            <w:r w:rsidRPr="00F00214">
              <w:rPr>
                <w:rFonts w:ascii="Times New Roman" w:hAnsi="Times New Roman" w:cs="Times New Roman"/>
                <w:color w:val="000000"/>
                <w:sz w:val="28"/>
                <w:szCs w:val="28"/>
              </w:rPr>
              <w:t xml:space="preserve">Ограничения в использовании земельного участка: зарегистрированных ограничений нет. </w:t>
            </w:r>
            <w:r w:rsidRPr="00F00214">
              <w:rPr>
                <w:rFonts w:ascii="Times New Roman" w:hAnsi="Times New Roman" w:cs="Times New Roman"/>
                <w:sz w:val="28"/>
                <w:szCs w:val="28"/>
              </w:rPr>
              <w:t>Существенные условия договора аренды: срок аренды земельного участка 20 (двадцать) лет.</w:t>
            </w:r>
          </w:p>
        </w:tc>
      </w:tr>
      <w:tr w:rsidR="00DC6A20" w:rsidRPr="00F00214" w:rsidTr="00DC6A20">
        <w:trPr>
          <w:cantSplit/>
          <w:trHeight w:val="1143"/>
        </w:trPr>
        <w:tc>
          <w:tcPr>
            <w:tcW w:w="0" w:type="auto"/>
          </w:tcPr>
          <w:p w:rsidR="00DC6A20" w:rsidRPr="00F00214" w:rsidRDefault="00DC6A20" w:rsidP="00570807">
            <w:pPr>
              <w:pStyle w:val="af"/>
              <w:widowControl w:val="0"/>
              <w:rPr>
                <w:b/>
                <w:sz w:val="28"/>
                <w:szCs w:val="28"/>
              </w:rPr>
            </w:pPr>
            <w:r w:rsidRPr="00F00214">
              <w:rPr>
                <w:b/>
                <w:sz w:val="28"/>
                <w:szCs w:val="28"/>
              </w:rPr>
              <w:t xml:space="preserve">Начальная цена ежегодной арендной платы земельного участка: 4224 (четыре тысячи двести двадцать четыре) рубля 15 копеек (НДС не облагается). </w:t>
            </w:r>
          </w:p>
          <w:p w:rsidR="00DC6A20" w:rsidRPr="00F00214" w:rsidRDefault="00DC6A20" w:rsidP="00570807">
            <w:pPr>
              <w:pStyle w:val="af"/>
              <w:widowControl w:val="0"/>
              <w:rPr>
                <w:b/>
                <w:color w:val="FF0000"/>
                <w:sz w:val="28"/>
                <w:szCs w:val="28"/>
              </w:rPr>
            </w:pPr>
            <w:r w:rsidRPr="00F00214">
              <w:rPr>
                <w:b/>
                <w:sz w:val="28"/>
                <w:szCs w:val="28"/>
              </w:rPr>
              <w:t>Начальная цена аукциона определена в размере 1,5 (полутора) процентов кадастровой стоимости земельного участка</w:t>
            </w:r>
            <w:r w:rsidRPr="00F00214">
              <w:rPr>
                <w:b/>
                <w:color w:val="FF0000"/>
                <w:sz w:val="28"/>
                <w:szCs w:val="28"/>
              </w:rPr>
              <w:t xml:space="preserve"> </w:t>
            </w:r>
            <w:r w:rsidRPr="00F00214">
              <w:rPr>
                <w:b/>
                <w:color w:val="000000"/>
                <w:sz w:val="28"/>
                <w:szCs w:val="28"/>
              </w:rPr>
              <w:t xml:space="preserve">с кадастровым номером </w:t>
            </w:r>
            <w:r w:rsidRPr="00F00214">
              <w:rPr>
                <w:b/>
                <w:sz w:val="28"/>
                <w:szCs w:val="28"/>
              </w:rPr>
              <w:t>37:15:010206:10</w:t>
            </w:r>
            <w:r w:rsidRPr="00F00214">
              <w:rPr>
                <w:b/>
                <w:color w:val="000000"/>
                <w:sz w:val="28"/>
                <w:szCs w:val="28"/>
              </w:rPr>
              <w:t>, расположенного по адресу: Ивановская область,          г. Родники, ул. Тельмана, д. 17.</w:t>
            </w:r>
          </w:p>
        </w:tc>
      </w:tr>
      <w:tr w:rsidR="00DC6A20" w:rsidRPr="00F00214" w:rsidTr="00DC6A20">
        <w:trPr>
          <w:trHeight w:val="227"/>
        </w:trPr>
        <w:tc>
          <w:tcPr>
            <w:tcW w:w="0" w:type="auto"/>
          </w:tcPr>
          <w:p w:rsidR="00DC6A20" w:rsidRPr="00F00214" w:rsidRDefault="00DC6A20" w:rsidP="00570807">
            <w:pPr>
              <w:pStyle w:val="af"/>
              <w:widowControl w:val="0"/>
              <w:rPr>
                <w:b/>
                <w:sz w:val="28"/>
                <w:szCs w:val="28"/>
              </w:rPr>
            </w:pPr>
            <w:r w:rsidRPr="00F00214">
              <w:rPr>
                <w:b/>
                <w:sz w:val="28"/>
                <w:szCs w:val="28"/>
              </w:rPr>
              <w:t xml:space="preserve">Шаг аукциона: 3% от начальной цены –126 (сто двадцать шесть) рублей 00 копеек. </w:t>
            </w:r>
          </w:p>
        </w:tc>
      </w:tr>
      <w:tr w:rsidR="00DC6A20" w:rsidRPr="00F00214" w:rsidTr="00DC6A20">
        <w:trPr>
          <w:trHeight w:val="418"/>
        </w:trPr>
        <w:tc>
          <w:tcPr>
            <w:tcW w:w="0" w:type="auto"/>
          </w:tcPr>
          <w:p w:rsidR="00DC6A20" w:rsidRPr="00F00214" w:rsidRDefault="00DC6A20" w:rsidP="00570807">
            <w:pPr>
              <w:widowControl w:val="0"/>
              <w:jc w:val="both"/>
              <w:rPr>
                <w:rFonts w:ascii="Times New Roman" w:hAnsi="Times New Roman" w:cs="Times New Roman"/>
                <w:color w:val="000000"/>
                <w:sz w:val="28"/>
                <w:szCs w:val="28"/>
              </w:rPr>
            </w:pPr>
            <w:r w:rsidRPr="00F00214">
              <w:rPr>
                <w:rFonts w:ascii="Times New Roman" w:hAnsi="Times New Roman" w:cs="Times New Roman"/>
                <w:sz w:val="28"/>
                <w:szCs w:val="28"/>
              </w:rPr>
              <w:lastRenderedPageBreak/>
              <w:t xml:space="preserve">Размер задатка – 20% начальной цены в сумме 4224 (четыре тысячи двести двадцать четыре) рубля 15 копеек. Порядок внесения задатка: перечисляется на расчетный счет Продавца по следующим реквизитам: расчетный счет </w:t>
            </w:r>
            <w:r w:rsidRPr="00F00214">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F00214">
              <w:rPr>
                <w:rFonts w:ascii="Times New Roman" w:hAnsi="Times New Roman" w:cs="Times New Roman"/>
                <w:i/>
                <w:color w:val="000000"/>
                <w:sz w:val="28"/>
                <w:szCs w:val="28"/>
              </w:rPr>
              <w:t>КУИ администрации  Родниковского муниципального района</w:t>
            </w:r>
            <w:r w:rsidRPr="00F00214">
              <w:rPr>
                <w:rFonts w:ascii="Times New Roman" w:hAnsi="Times New Roman" w:cs="Times New Roman"/>
                <w:i/>
                <w:sz w:val="28"/>
                <w:szCs w:val="28"/>
              </w:rPr>
              <w:t xml:space="preserve">», л/с 05333014470), </w:t>
            </w:r>
            <w:r w:rsidRPr="00F00214">
              <w:rPr>
                <w:rFonts w:ascii="Times New Roman" w:hAnsi="Times New Roman" w:cs="Times New Roman"/>
                <w:i/>
                <w:color w:val="000000"/>
                <w:sz w:val="28"/>
                <w:szCs w:val="28"/>
              </w:rPr>
              <w:t>ОКТМО  246234101</w:t>
            </w:r>
            <w:r w:rsidRPr="00F00214">
              <w:rPr>
                <w:rFonts w:ascii="Times New Roman" w:hAnsi="Times New Roman" w:cs="Times New Roman"/>
                <w:color w:val="000000"/>
                <w:sz w:val="28"/>
                <w:szCs w:val="28"/>
              </w:rPr>
              <w:t>.</w:t>
            </w:r>
          </w:p>
          <w:p w:rsidR="00DC6A20" w:rsidRPr="00F00214" w:rsidRDefault="00DC6A20" w:rsidP="00570807">
            <w:pPr>
              <w:widowControl w:val="0"/>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Порядок возврата задатка:</w:t>
            </w:r>
          </w:p>
          <w:p w:rsidR="00DC6A20" w:rsidRPr="00F00214" w:rsidRDefault="00DC6A20" w:rsidP="00DC6A2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DC6A20" w:rsidRPr="00F00214" w:rsidRDefault="00DC6A20" w:rsidP="00DC6A2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DC6A20" w:rsidRPr="00F00214" w:rsidRDefault="00DC6A20" w:rsidP="00DC6A2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DC6A20" w:rsidRPr="00F00214" w:rsidRDefault="00DC6A20" w:rsidP="00DC6A2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DC6A20" w:rsidRPr="00F00214" w:rsidRDefault="00DC6A20" w:rsidP="00DC6A2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DC6A20" w:rsidRPr="00F00214" w:rsidRDefault="00DC6A20" w:rsidP="00570807">
            <w:pPr>
              <w:pStyle w:val="3"/>
              <w:jc w:val="both"/>
              <w:rPr>
                <w:b w:val="0"/>
                <w:sz w:val="28"/>
                <w:szCs w:val="28"/>
              </w:rPr>
            </w:pPr>
            <w:r w:rsidRPr="00F00214">
              <w:rPr>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DC6A20" w:rsidRPr="00F00214" w:rsidTr="00DC6A20">
        <w:trPr>
          <w:cantSplit/>
          <w:trHeight w:val="543"/>
        </w:trPr>
        <w:tc>
          <w:tcPr>
            <w:tcW w:w="0" w:type="auto"/>
          </w:tcPr>
          <w:p w:rsidR="00DC6A20" w:rsidRPr="00F00214" w:rsidRDefault="00DC6A20" w:rsidP="00570807">
            <w:pPr>
              <w:pStyle w:val="af"/>
              <w:widowControl w:val="0"/>
              <w:rPr>
                <w:b/>
                <w:sz w:val="28"/>
                <w:szCs w:val="28"/>
              </w:rPr>
            </w:pPr>
            <w:r w:rsidRPr="00F00214">
              <w:rPr>
                <w:b/>
                <w:sz w:val="28"/>
                <w:szCs w:val="28"/>
              </w:rPr>
              <w:t xml:space="preserve">Дата, время и место начала приема заявок: </w:t>
            </w:r>
            <w:r w:rsidRPr="00F00214">
              <w:rPr>
                <w:b/>
                <w:i/>
                <w:sz w:val="28"/>
                <w:szCs w:val="28"/>
              </w:rPr>
              <w:t>18.09.2017,  с 09-00 ч</w:t>
            </w:r>
            <w:r w:rsidRPr="00F00214">
              <w:rPr>
                <w:b/>
                <w:sz w:val="28"/>
                <w:szCs w:val="28"/>
              </w:rPr>
              <w:t xml:space="preserve">., </w:t>
            </w:r>
            <w:smartTag w:uri="urn:schemas-microsoft-com:office:smarttags" w:element="metricconverter">
              <w:smartTagPr>
                <w:attr w:name="ProductID" w:val="155250, г"/>
              </w:smartTagPr>
              <w:r w:rsidRPr="00F00214">
                <w:rPr>
                  <w:b/>
                  <w:sz w:val="28"/>
                  <w:szCs w:val="28"/>
                </w:rPr>
                <w:t>155250, г</w:t>
              </w:r>
            </w:smartTag>
            <w:r w:rsidRPr="00F00214">
              <w:rPr>
                <w:b/>
                <w:sz w:val="28"/>
                <w:szCs w:val="28"/>
              </w:rPr>
              <w:t>. Родники, ул. Советская, 8, каб. 9, тел. (49336) 2-16-57. Контактное лицо: Белянина Лариса Владимировна</w:t>
            </w:r>
          </w:p>
        </w:tc>
      </w:tr>
      <w:tr w:rsidR="00DC6A20" w:rsidRPr="00F00214" w:rsidTr="00DC6A20">
        <w:trPr>
          <w:cantSplit/>
          <w:trHeight w:val="1385"/>
        </w:trPr>
        <w:tc>
          <w:tcPr>
            <w:tcW w:w="0" w:type="auto"/>
          </w:tcPr>
          <w:p w:rsidR="00DC6A20" w:rsidRPr="00F00214" w:rsidRDefault="00DC6A20" w:rsidP="00570807">
            <w:pPr>
              <w:pStyle w:val="af"/>
              <w:widowControl w:val="0"/>
              <w:rPr>
                <w:b/>
                <w:sz w:val="28"/>
                <w:szCs w:val="28"/>
              </w:rPr>
            </w:pPr>
            <w:r w:rsidRPr="00F00214">
              <w:rPr>
                <w:b/>
                <w:sz w:val="28"/>
                <w:szCs w:val="28"/>
              </w:rPr>
              <w:lastRenderedPageBreak/>
              <w:t xml:space="preserve">Порядок приема заявок: Заявки принимаются </w:t>
            </w:r>
            <w:r w:rsidRPr="00F00214">
              <w:rPr>
                <w:b/>
                <w:i/>
                <w:sz w:val="28"/>
                <w:szCs w:val="28"/>
              </w:rPr>
              <w:t xml:space="preserve">с 18.09.2017 </w:t>
            </w:r>
            <w:r w:rsidRPr="00F00214">
              <w:rPr>
                <w:b/>
                <w:sz w:val="28"/>
                <w:szCs w:val="28"/>
              </w:rPr>
              <w:t xml:space="preserve">в рабочие дни, перерыв на обед с 12-00 до 13-00 (кроме субботы, воскресенья и праздничных дней) </w:t>
            </w:r>
            <w:r w:rsidRPr="00F00214">
              <w:rPr>
                <w:b/>
                <w:i/>
                <w:sz w:val="28"/>
                <w:szCs w:val="28"/>
              </w:rPr>
              <w:t>с 09-00ч. до 16-00ч.</w:t>
            </w:r>
            <w:r w:rsidRPr="00F00214">
              <w:rPr>
                <w:b/>
                <w:sz w:val="28"/>
                <w:szCs w:val="28"/>
              </w:rPr>
              <w:t xml:space="preserve"> по московскому времени </w:t>
            </w:r>
            <w:r w:rsidRPr="00F00214">
              <w:rPr>
                <w:b/>
                <w:i/>
                <w:sz w:val="28"/>
                <w:szCs w:val="28"/>
              </w:rPr>
              <w:t xml:space="preserve">по 13.10.2017   </w:t>
            </w:r>
            <w:r w:rsidRPr="00F00214">
              <w:rPr>
                <w:b/>
                <w:sz w:val="28"/>
                <w:szCs w:val="28"/>
              </w:rPr>
              <w:t xml:space="preserve">включительно </w:t>
            </w:r>
            <w:r w:rsidRPr="00F00214">
              <w:rPr>
                <w:b/>
                <w:i/>
                <w:color w:val="FF0000"/>
                <w:sz w:val="28"/>
                <w:szCs w:val="28"/>
              </w:rPr>
              <w:t xml:space="preserve"> </w:t>
            </w:r>
            <w:r w:rsidRPr="00F00214">
              <w:rPr>
                <w:b/>
                <w:sz w:val="28"/>
                <w:szCs w:val="28"/>
              </w:rPr>
              <w:t>по адресу: г. Родники, ул. Советская, 8, к.9.</w:t>
            </w:r>
          </w:p>
          <w:p w:rsidR="00DC6A20" w:rsidRPr="00F00214" w:rsidRDefault="00DC6A20" w:rsidP="00570807">
            <w:pPr>
              <w:pStyle w:val="af"/>
              <w:widowControl w:val="0"/>
              <w:rPr>
                <w:b/>
                <w:sz w:val="28"/>
                <w:szCs w:val="28"/>
              </w:rPr>
            </w:pPr>
            <w:r w:rsidRPr="00F00214">
              <w:rPr>
                <w:b/>
                <w:sz w:val="28"/>
                <w:szCs w:val="28"/>
              </w:rPr>
              <w:t>- один заявитель вправе подать только одну заявку на участие в аукционе;</w:t>
            </w:r>
          </w:p>
          <w:p w:rsidR="00DC6A20" w:rsidRPr="00F00214" w:rsidRDefault="00DC6A20" w:rsidP="00570807">
            <w:pPr>
              <w:pStyle w:val="af"/>
              <w:widowControl w:val="0"/>
              <w:rPr>
                <w:b/>
                <w:sz w:val="28"/>
                <w:szCs w:val="28"/>
              </w:rPr>
            </w:pPr>
            <w:r w:rsidRPr="00F00214">
              <w:rPr>
                <w:b/>
                <w:sz w:val="28"/>
                <w:szCs w:val="28"/>
              </w:rPr>
              <w:t>- прием документов прекращается не ранее чем за пять дней до дня проведения аукциона;</w:t>
            </w:r>
          </w:p>
          <w:p w:rsidR="00DC6A20" w:rsidRPr="00F00214" w:rsidRDefault="00DC6A2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DC6A20" w:rsidRPr="00F00214" w:rsidRDefault="00DC6A2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2) копии документов, удостоверяющих личность заявителя (для граждан);</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4) документы, подтверждающие внесение задатка;</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DC6A20" w:rsidRPr="00F00214" w:rsidRDefault="00DC6A2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DC6A20" w:rsidRPr="00F00214" w:rsidRDefault="00DC6A20" w:rsidP="00570807">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DC6A20" w:rsidRPr="00F00214" w:rsidRDefault="00DC6A20" w:rsidP="00570807">
            <w:pPr>
              <w:widowControl w:val="0"/>
              <w:jc w:val="both"/>
              <w:rPr>
                <w:rFonts w:ascii="Times New Roman" w:hAnsi="Times New Roman" w:cs="Times New Roman"/>
                <w:sz w:val="28"/>
                <w:szCs w:val="28"/>
              </w:rPr>
            </w:pP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 xml:space="preserve">Дата, время и место окончания приема заявок: </w:t>
            </w:r>
            <w:r w:rsidRPr="00F00214">
              <w:rPr>
                <w:b/>
                <w:i/>
                <w:sz w:val="28"/>
                <w:szCs w:val="28"/>
              </w:rPr>
              <w:t xml:space="preserve">16-00 час. 13.10.2017, </w:t>
            </w:r>
            <w:smartTag w:uri="urn:schemas-microsoft-com:office:smarttags" w:element="metricconverter">
              <w:smartTagPr>
                <w:attr w:name="ProductID" w:val="155250, г"/>
              </w:smartTagPr>
              <w:r w:rsidRPr="00F00214">
                <w:rPr>
                  <w:b/>
                  <w:sz w:val="28"/>
                  <w:szCs w:val="28"/>
                </w:rPr>
                <w:t>155250, г</w:t>
              </w:r>
            </w:smartTag>
            <w:r w:rsidRPr="00F00214">
              <w:rPr>
                <w:b/>
                <w:sz w:val="28"/>
                <w:szCs w:val="28"/>
              </w:rPr>
              <w:t>. Родники, ул. Советская, д.8 каб. 9, тел. (49336) 2-16-57. Контактное лицо: Белянина Лариса Владимировна</w:t>
            </w:r>
          </w:p>
        </w:tc>
      </w:tr>
      <w:tr w:rsidR="00DC6A20" w:rsidRPr="00F00214" w:rsidTr="00DC6A20">
        <w:trPr>
          <w:cantSplit/>
          <w:trHeight w:val="144"/>
        </w:trPr>
        <w:tc>
          <w:tcPr>
            <w:tcW w:w="0" w:type="auto"/>
            <w:tcBorders>
              <w:bottom w:val="single" w:sz="4" w:space="0" w:color="auto"/>
            </w:tcBorders>
          </w:tcPr>
          <w:p w:rsidR="00DC6A20" w:rsidRPr="00F00214" w:rsidRDefault="00DC6A20" w:rsidP="00570807">
            <w:pPr>
              <w:pStyle w:val="af"/>
              <w:widowControl w:val="0"/>
              <w:rPr>
                <w:b/>
                <w:sz w:val="28"/>
                <w:szCs w:val="28"/>
              </w:rPr>
            </w:pPr>
            <w:r w:rsidRPr="00F00214">
              <w:rPr>
                <w:b/>
                <w:sz w:val="28"/>
                <w:szCs w:val="28"/>
              </w:rPr>
              <w:lastRenderedPageBreak/>
              <w:t>Дата, время и порядок осмотра земельного участка на местности:</w:t>
            </w:r>
          </w:p>
          <w:p w:rsidR="00DC6A20" w:rsidRPr="00F00214" w:rsidRDefault="00DC6A20" w:rsidP="00570807">
            <w:pPr>
              <w:pStyle w:val="3"/>
              <w:jc w:val="both"/>
              <w:rPr>
                <w:b w:val="0"/>
                <w:sz w:val="28"/>
                <w:szCs w:val="28"/>
              </w:rPr>
            </w:pPr>
            <w:r w:rsidRPr="00F00214">
              <w:rPr>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Место, дата, время и порядок определения участников аукциона:</w:t>
            </w:r>
          </w:p>
          <w:p w:rsidR="00DC6A20" w:rsidRPr="00F00214" w:rsidRDefault="00DC6A20" w:rsidP="00570807">
            <w:pPr>
              <w:pStyle w:val="af"/>
              <w:widowControl w:val="0"/>
              <w:rPr>
                <w:b/>
                <w:sz w:val="28"/>
                <w:szCs w:val="28"/>
              </w:rPr>
            </w:pPr>
            <w:r w:rsidRPr="00F00214">
              <w:rPr>
                <w:b/>
                <w:i/>
                <w:sz w:val="28"/>
                <w:szCs w:val="28"/>
              </w:rPr>
              <w:t>10-00 час. 16.10.2017</w:t>
            </w:r>
            <w:r w:rsidRPr="00F00214">
              <w:rPr>
                <w:b/>
                <w:sz w:val="28"/>
                <w:szCs w:val="28"/>
              </w:rPr>
              <w:t>, по адресу: г. Родники, ул. Советская, д. 8, каб. 4.</w:t>
            </w:r>
          </w:p>
          <w:p w:rsidR="00DC6A20" w:rsidRPr="00F00214" w:rsidRDefault="00DC6A20" w:rsidP="00570807">
            <w:pPr>
              <w:widowControl w:val="0"/>
              <w:ind w:firstLine="485"/>
              <w:jc w:val="both"/>
              <w:rPr>
                <w:rFonts w:ascii="Times New Roman" w:hAnsi="Times New Roman" w:cs="Times New Roman"/>
                <w:color w:val="000000"/>
                <w:sz w:val="28"/>
                <w:szCs w:val="28"/>
              </w:rPr>
            </w:pPr>
            <w:r w:rsidRPr="00F00214">
              <w:rPr>
                <w:rFonts w:ascii="Times New Roman" w:hAnsi="Times New Roman" w:cs="Times New Roman"/>
                <w:sz w:val="28"/>
                <w:szCs w:val="28"/>
              </w:rPr>
              <w:t>Организатор аукциона ведет протокол</w:t>
            </w:r>
            <w:r w:rsidRPr="00F00214">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F00214">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DC6A20" w:rsidRPr="00F00214" w:rsidRDefault="00DC6A20" w:rsidP="00570807">
            <w:pPr>
              <w:pStyle w:val="af"/>
              <w:widowControl w:val="0"/>
              <w:rPr>
                <w:b/>
                <w:i/>
                <w:sz w:val="28"/>
                <w:szCs w:val="28"/>
              </w:rPr>
            </w:pPr>
            <w:r w:rsidRPr="00F00214">
              <w:rPr>
                <w:b/>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Претендент не допускается к участию в аукционе по следующим основаниям:</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DC6A20" w:rsidRPr="00F00214" w:rsidRDefault="00DC6A20" w:rsidP="00570807">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DC6A20" w:rsidRPr="00F00214" w:rsidRDefault="00DC6A20" w:rsidP="00570807">
            <w:pPr>
              <w:pStyle w:val="af"/>
              <w:widowControl w:val="0"/>
              <w:rPr>
                <w:b/>
                <w:sz w:val="28"/>
                <w:szCs w:val="28"/>
              </w:rPr>
            </w:pPr>
            <w:r w:rsidRPr="00F00214">
              <w:rPr>
                <w:b/>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 xml:space="preserve">Время, дата и место проведения аукциона: </w:t>
            </w:r>
            <w:r w:rsidRPr="00F00214">
              <w:rPr>
                <w:b/>
                <w:i/>
                <w:sz w:val="28"/>
                <w:szCs w:val="28"/>
              </w:rPr>
              <w:t xml:space="preserve">10-00 часов 19.10.2017,  </w:t>
            </w:r>
            <w:r w:rsidRPr="00F00214">
              <w:rPr>
                <w:b/>
                <w:sz w:val="28"/>
                <w:szCs w:val="28"/>
              </w:rPr>
              <w:t>по адресу: г. Родники, ул. Советская, 8, каб. 15</w:t>
            </w:r>
          </w:p>
        </w:tc>
      </w:tr>
      <w:tr w:rsidR="00DC6A20" w:rsidRPr="00F00214" w:rsidTr="00DC6A20">
        <w:trPr>
          <w:cantSplit/>
          <w:trHeight w:val="144"/>
        </w:trPr>
        <w:tc>
          <w:tcPr>
            <w:tcW w:w="0" w:type="auto"/>
          </w:tcPr>
          <w:p w:rsidR="00DC6A20" w:rsidRPr="00F00214" w:rsidRDefault="00DC6A20" w:rsidP="00570807">
            <w:pPr>
              <w:pStyle w:val="3"/>
              <w:jc w:val="both"/>
              <w:rPr>
                <w:b w:val="0"/>
                <w:sz w:val="28"/>
                <w:szCs w:val="28"/>
              </w:rPr>
            </w:pPr>
            <w:r w:rsidRPr="00F00214">
              <w:rPr>
                <w:b w:val="0"/>
                <w:sz w:val="28"/>
                <w:szCs w:val="28"/>
              </w:rPr>
              <w:lastRenderedPageBreak/>
              <w:t>Порядок проведения аукциона:</w:t>
            </w:r>
          </w:p>
          <w:p w:rsidR="00DC6A20" w:rsidRPr="00F00214" w:rsidRDefault="00DC6A2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DC6A20" w:rsidRPr="00F00214" w:rsidRDefault="00DC6A2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DC6A20" w:rsidRPr="00F00214" w:rsidRDefault="00DC6A2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DC6A20" w:rsidRPr="00F00214" w:rsidRDefault="00DC6A2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DC6A20" w:rsidRPr="00F00214" w:rsidRDefault="00DC6A2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DC6A20" w:rsidRPr="00F00214" w:rsidRDefault="00DC6A20" w:rsidP="00570807">
            <w:pPr>
              <w:pStyle w:val="af"/>
              <w:widowControl w:val="0"/>
              <w:rPr>
                <w:b/>
                <w:sz w:val="28"/>
                <w:szCs w:val="28"/>
              </w:rPr>
            </w:pPr>
            <w:r w:rsidRPr="00F00214">
              <w:rPr>
                <w:b/>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 xml:space="preserve">Порядок определения победителей аукциона: </w:t>
            </w:r>
          </w:p>
          <w:p w:rsidR="00DC6A20" w:rsidRPr="00F00214" w:rsidRDefault="00DC6A20" w:rsidP="00570807">
            <w:pPr>
              <w:pStyle w:val="af"/>
              <w:widowControl w:val="0"/>
              <w:rPr>
                <w:b/>
                <w:sz w:val="28"/>
                <w:szCs w:val="28"/>
              </w:rPr>
            </w:pPr>
            <w:r w:rsidRPr="00F00214">
              <w:rPr>
                <w:b/>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F00214">
              <w:rPr>
                <w:b/>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DC6A20" w:rsidRPr="00F00214" w:rsidTr="00DC6A20">
        <w:trPr>
          <w:cantSplit/>
          <w:trHeight w:val="144"/>
        </w:trPr>
        <w:tc>
          <w:tcPr>
            <w:tcW w:w="0" w:type="auto"/>
          </w:tcPr>
          <w:p w:rsidR="00DC6A20" w:rsidRPr="00F00214" w:rsidRDefault="00DC6A20" w:rsidP="00570807">
            <w:pPr>
              <w:pStyle w:val="af"/>
              <w:widowControl w:val="0"/>
              <w:rPr>
                <w:b/>
                <w:sz w:val="28"/>
                <w:szCs w:val="28"/>
              </w:rPr>
            </w:pPr>
            <w:r w:rsidRPr="00F00214">
              <w:rPr>
                <w:b/>
                <w:sz w:val="28"/>
                <w:szCs w:val="28"/>
              </w:rPr>
              <w:t xml:space="preserve">Дата и место подведения итогов: </w:t>
            </w:r>
            <w:r w:rsidRPr="00F00214">
              <w:rPr>
                <w:b/>
                <w:i/>
                <w:sz w:val="28"/>
                <w:szCs w:val="28"/>
              </w:rPr>
              <w:t>19.10.2017,</w:t>
            </w:r>
            <w:r w:rsidRPr="00F00214">
              <w:rPr>
                <w:b/>
                <w:color w:val="FF0000"/>
                <w:sz w:val="28"/>
                <w:szCs w:val="28"/>
              </w:rPr>
              <w:t xml:space="preserve"> </w:t>
            </w:r>
            <w:r w:rsidRPr="00F00214">
              <w:rPr>
                <w:b/>
                <w:sz w:val="28"/>
                <w:szCs w:val="28"/>
              </w:rPr>
              <w:t>по адресу: г. Родники, ул. Советская, д.8, каб.15</w:t>
            </w:r>
          </w:p>
        </w:tc>
      </w:tr>
      <w:tr w:rsidR="00DC6A20" w:rsidRPr="00F00214" w:rsidTr="00DC6A20">
        <w:trPr>
          <w:trHeight w:val="144"/>
        </w:trPr>
        <w:tc>
          <w:tcPr>
            <w:tcW w:w="0" w:type="auto"/>
          </w:tcPr>
          <w:p w:rsidR="00DC6A20" w:rsidRPr="00F00214" w:rsidRDefault="00DC6A20" w:rsidP="00570807">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Срок подписания договора аренды земельного участка: </w:t>
            </w:r>
            <w:r w:rsidRPr="00F00214">
              <w:rPr>
                <w:rFonts w:ascii="Times New Roman" w:hAnsi="Times New Roman" w:cs="Times New Roman"/>
                <w:color w:val="000000"/>
                <w:sz w:val="28"/>
                <w:szCs w:val="28"/>
              </w:rPr>
              <w:t xml:space="preserve">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w:t>
            </w:r>
            <w:r w:rsidRPr="00F00214">
              <w:rPr>
                <w:rFonts w:ascii="Times New Roman" w:hAnsi="Times New Roman" w:cs="Times New Roman"/>
                <w:color w:val="000000"/>
                <w:sz w:val="28"/>
                <w:szCs w:val="28"/>
              </w:rPr>
              <w:lastRenderedPageBreak/>
              <w:t>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DC6A20" w:rsidRPr="00F00214" w:rsidRDefault="00DC6A20" w:rsidP="00570807">
            <w:pPr>
              <w:widowControl w:val="0"/>
              <w:ind w:firstLine="284"/>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DC6A20" w:rsidRPr="00F00214" w:rsidRDefault="00DC6A20" w:rsidP="00570807">
            <w:pPr>
              <w:widowControl w:val="0"/>
              <w:ind w:firstLine="284"/>
              <w:jc w:val="both"/>
              <w:rPr>
                <w:rFonts w:ascii="Times New Roman" w:hAnsi="Times New Roman" w:cs="Times New Roman"/>
                <w:sz w:val="28"/>
                <w:szCs w:val="28"/>
              </w:rPr>
            </w:pPr>
            <w:r w:rsidRPr="00F00214">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DC6A20" w:rsidRPr="00F00214" w:rsidTr="00DC6A20">
        <w:trPr>
          <w:cantSplit/>
          <w:trHeight w:val="3394"/>
        </w:trPr>
        <w:tc>
          <w:tcPr>
            <w:tcW w:w="0" w:type="auto"/>
          </w:tcPr>
          <w:p w:rsidR="00DC6A20" w:rsidRPr="00F00214" w:rsidRDefault="00DC6A20" w:rsidP="00570807">
            <w:pPr>
              <w:pStyle w:val="af"/>
              <w:widowControl w:val="0"/>
              <w:rPr>
                <w:b/>
                <w:sz w:val="28"/>
                <w:szCs w:val="28"/>
              </w:rPr>
            </w:pPr>
            <w:r w:rsidRPr="00F00214">
              <w:rPr>
                <w:b/>
                <w:sz w:val="28"/>
                <w:szCs w:val="28"/>
              </w:rPr>
              <w:lastRenderedPageBreak/>
              <w:t>Аукцион признан несостоявшимся:</w:t>
            </w:r>
          </w:p>
          <w:p w:rsidR="00DC6A20" w:rsidRPr="00F00214" w:rsidRDefault="00DC6A20" w:rsidP="00570807">
            <w:pPr>
              <w:pStyle w:val="ConsPlusNormal"/>
              <w:ind w:firstLine="0"/>
              <w:jc w:val="both"/>
              <w:rPr>
                <w:rFonts w:ascii="Times New Roman" w:hAnsi="Times New Roman" w:cs="Times New Roman"/>
                <w:bCs/>
                <w:sz w:val="28"/>
                <w:szCs w:val="28"/>
              </w:rPr>
            </w:pPr>
            <w:r w:rsidRPr="00F00214">
              <w:rPr>
                <w:rFonts w:ascii="Times New Roman" w:hAnsi="Times New Roman" w:cs="Times New Roman"/>
                <w:sz w:val="28"/>
                <w:szCs w:val="28"/>
              </w:rPr>
              <w:t>- в</w:t>
            </w:r>
            <w:r w:rsidRPr="00F00214">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DC6A20" w:rsidRPr="00F00214" w:rsidRDefault="00DC6A20" w:rsidP="00570807">
            <w:pPr>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DC6A20" w:rsidRPr="00F00214" w:rsidRDefault="00DC6A20" w:rsidP="00570807">
            <w:pPr>
              <w:shd w:val="clear" w:color="auto" w:fill="FFFFFF"/>
              <w:jc w:val="both"/>
              <w:rPr>
                <w:rFonts w:ascii="Times New Roman" w:hAnsi="Times New Roman" w:cs="Times New Roman"/>
                <w:sz w:val="28"/>
                <w:szCs w:val="28"/>
              </w:rPr>
            </w:pPr>
            <w:r w:rsidRPr="00F00214">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DC6A20" w:rsidRPr="00F00214" w:rsidTr="00DC6A20">
        <w:trPr>
          <w:cantSplit/>
          <w:trHeight w:val="1549"/>
        </w:trPr>
        <w:tc>
          <w:tcPr>
            <w:tcW w:w="0" w:type="auto"/>
          </w:tcPr>
          <w:p w:rsidR="00DC6A20" w:rsidRPr="00F00214" w:rsidRDefault="00DC6A20" w:rsidP="00570807">
            <w:pPr>
              <w:pStyle w:val="ConsPlusNormal"/>
              <w:widowControl/>
              <w:ind w:firstLine="0"/>
              <w:jc w:val="both"/>
              <w:rPr>
                <w:rFonts w:ascii="Times New Roman" w:hAnsi="Times New Roman" w:cs="Times New Roman"/>
                <w:sz w:val="28"/>
                <w:szCs w:val="28"/>
              </w:rPr>
            </w:pPr>
            <w:r w:rsidRPr="00F00214">
              <w:rPr>
                <w:rFonts w:ascii="Times New Roman" w:hAnsi="Times New Roman" w:cs="Times New Roman"/>
                <w:sz w:val="28"/>
                <w:szCs w:val="28"/>
              </w:rPr>
              <w:t>Срок принятия решения об отказе в проведении аукциона:</w:t>
            </w:r>
          </w:p>
          <w:p w:rsidR="00DC6A20" w:rsidRPr="00F00214" w:rsidRDefault="00DC6A20" w:rsidP="00570807">
            <w:pPr>
              <w:pStyle w:val="ConsPlusNormal"/>
              <w:widowControl/>
              <w:ind w:firstLine="0"/>
              <w:jc w:val="both"/>
              <w:rPr>
                <w:rFonts w:ascii="Times New Roman" w:hAnsi="Times New Roman" w:cs="Times New Roman"/>
                <w:sz w:val="28"/>
                <w:szCs w:val="28"/>
              </w:rPr>
            </w:pPr>
            <w:r w:rsidRPr="00F00214">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DC6A20" w:rsidRPr="00F00214" w:rsidRDefault="00DC6A20" w:rsidP="00DC6A20">
      <w:pPr>
        <w:widowControl w:val="0"/>
        <w:jc w:val="right"/>
        <w:rPr>
          <w:rFonts w:ascii="Times New Roman" w:hAnsi="Times New Roman" w:cs="Times New Roman"/>
          <w:sz w:val="28"/>
          <w:szCs w:val="28"/>
        </w:rPr>
      </w:pPr>
      <w:r w:rsidRPr="00F00214">
        <w:rPr>
          <w:rFonts w:ascii="Times New Roman" w:hAnsi="Times New Roman" w:cs="Times New Roman"/>
          <w:sz w:val="28"/>
          <w:szCs w:val="28"/>
        </w:rPr>
        <w:t>Форма № 1</w:t>
      </w:r>
    </w:p>
    <w:p w:rsidR="00DC6A20" w:rsidRPr="00F00214" w:rsidRDefault="00DC6A20" w:rsidP="00DC6A20">
      <w:pPr>
        <w:widowControl w:val="0"/>
        <w:jc w:val="center"/>
        <w:rPr>
          <w:rFonts w:ascii="Times New Roman" w:hAnsi="Times New Roman" w:cs="Times New Roman"/>
          <w:sz w:val="28"/>
          <w:szCs w:val="28"/>
        </w:rPr>
      </w:pP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ЗАЯВКА НА УЧАСТИЕ В АУКЦИОНЕ</w:t>
      </w:r>
    </w:p>
    <w:p w:rsidR="00DC6A20" w:rsidRPr="00F00214" w:rsidRDefault="00DC6A20" w:rsidP="00DC6A20">
      <w:pPr>
        <w:widowControl w:val="0"/>
        <w:rPr>
          <w:rFonts w:ascii="Times New Roman" w:hAnsi="Times New Roman" w:cs="Times New Roman"/>
          <w:sz w:val="28"/>
          <w:szCs w:val="28"/>
        </w:rPr>
      </w:pP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 xml:space="preserve">«___»___________ 20____ г. </w:t>
      </w:r>
    </w:p>
    <w:p w:rsidR="00DC6A20" w:rsidRPr="00F00214" w:rsidRDefault="00DC6A20" w:rsidP="00DC6A20">
      <w:pPr>
        <w:widowControl w:val="0"/>
        <w:rPr>
          <w:rFonts w:ascii="Times New Roman" w:hAnsi="Times New Roman" w:cs="Times New Roman"/>
          <w:sz w:val="28"/>
          <w:szCs w:val="28"/>
        </w:rPr>
      </w:pP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От ____________________________________________________________________________________,</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_____________________________________________________________________________________</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(Юридический адрес, реквизиты юридического лица)</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_____________________________________________________________________________________</w:t>
      </w:r>
    </w:p>
    <w:p w:rsidR="00DC6A20" w:rsidRPr="00F00214" w:rsidRDefault="00DC6A20" w:rsidP="00DC6A2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Адрес проживания, паспорт (серия, номер, кем и когда выдан) – для физического лица</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именуемый далее Претендент,</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в лице ____________________________________________________________________________, </w:t>
      </w:r>
    </w:p>
    <w:p w:rsidR="00DC6A20" w:rsidRPr="00F00214" w:rsidRDefault="00DC6A20" w:rsidP="00DC6A20">
      <w:pPr>
        <w:widowControl w:val="0"/>
        <w:ind w:left="4248" w:firstLine="708"/>
        <w:jc w:val="both"/>
        <w:rPr>
          <w:rFonts w:ascii="Times New Roman" w:hAnsi="Times New Roman" w:cs="Times New Roman"/>
          <w:sz w:val="28"/>
          <w:szCs w:val="28"/>
        </w:rPr>
      </w:pPr>
      <w:r w:rsidRPr="00F00214">
        <w:rPr>
          <w:rFonts w:ascii="Times New Roman" w:hAnsi="Times New Roman" w:cs="Times New Roman"/>
          <w:sz w:val="28"/>
          <w:szCs w:val="28"/>
        </w:rPr>
        <w:t>(фамилия, имя, отчество, должность)</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действующего на основании __________________________________________________________, </w:t>
      </w:r>
    </w:p>
    <w:p w:rsidR="00DC6A20" w:rsidRPr="00F00214" w:rsidRDefault="00DC6A20" w:rsidP="00DC6A20">
      <w:pPr>
        <w:widowControl w:val="0"/>
        <w:jc w:val="both"/>
        <w:rPr>
          <w:rFonts w:ascii="Times New Roman" w:hAnsi="Times New Roman" w:cs="Times New Roman"/>
          <w:sz w:val="28"/>
          <w:szCs w:val="28"/>
        </w:rPr>
      </w:pPr>
    </w:p>
    <w:p w:rsidR="00DC6A20" w:rsidRPr="00F00214" w:rsidRDefault="00DC6A20" w:rsidP="00DC6A20">
      <w:pPr>
        <w:widowControl w:val="0"/>
        <w:tabs>
          <w:tab w:val="left" w:pos="5580"/>
        </w:tabs>
        <w:jc w:val="both"/>
        <w:rPr>
          <w:rFonts w:ascii="Times New Roman" w:hAnsi="Times New Roman" w:cs="Times New Roman"/>
          <w:sz w:val="28"/>
          <w:szCs w:val="28"/>
        </w:rPr>
      </w:pPr>
      <w:r w:rsidRPr="00F00214">
        <w:rPr>
          <w:rFonts w:ascii="Times New Roman" w:hAnsi="Times New Roman" w:cs="Times New Roman"/>
          <w:sz w:val="28"/>
          <w:szCs w:val="28"/>
        </w:rPr>
        <w:t>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37:15:010206:10, площадью 1500 кв.м., расположенный по адресу: Ивановская область, г. Родники, ул. Тельмана, д. 17, разрешенное использование «для индивидуального жилищного строительства», обязуюсь:</w:t>
      </w:r>
    </w:p>
    <w:p w:rsidR="00DC6A20" w:rsidRPr="00F00214" w:rsidRDefault="00DC6A20" w:rsidP="00DC6A20">
      <w:pPr>
        <w:widowControl w:val="0"/>
        <w:tabs>
          <w:tab w:val="left" w:pos="5580"/>
        </w:tabs>
        <w:jc w:val="both"/>
        <w:rPr>
          <w:rFonts w:ascii="Times New Roman" w:hAnsi="Times New Roman" w:cs="Times New Roman"/>
          <w:sz w:val="28"/>
          <w:szCs w:val="28"/>
        </w:rPr>
      </w:pP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Адрес и банковские реквизиты Претендента: </w:t>
      </w:r>
    </w:p>
    <w:p w:rsidR="00DC6A20" w:rsidRPr="00F00214" w:rsidRDefault="00DC6A20" w:rsidP="00DC6A20">
      <w:pPr>
        <w:widowControl w:val="0"/>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Подпись Претендента (его полномочного представителя)</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М.П. «____» ___________ 201__</w:t>
      </w:r>
    </w:p>
    <w:p w:rsidR="00DC6A20" w:rsidRPr="00F00214" w:rsidRDefault="00DC6A20" w:rsidP="00DC6A20">
      <w:pPr>
        <w:widowControl w:val="0"/>
        <w:rPr>
          <w:rFonts w:ascii="Times New Roman" w:hAnsi="Times New Roman" w:cs="Times New Roman"/>
          <w:sz w:val="28"/>
          <w:szCs w:val="28"/>
        </w:rPr>
      </w:pP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Заявка принята Продавцом:</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час. ____ мин.____ « ____»___________ 201__ за № _______</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Подпись уполномоченного лица Продавца</w:t>
      </w:r>
    </w:p>
    <w:p w:rsidR="00DC6A20" w:rsidRPr="00F00214" w:rsidRDefault="00DC6A20" w:rsidP="00DC6A2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w:t>
      </w:r>
    </w:p>
    <w:p w:rsidR="00DC6A20" w:rsidRPr="00F00214" w:rsidRDefault="00DC6A20" w:rsidP="00DC6A20">
      <w:pPr>
        <w:widowControl w:val="0"/>
        <w:jc w:val="right"/>
        <w:rPr>
          <w:rFonts w:ascii="Times New Roman" w:hAnsi="Times New Roman" w:cs="Times New Roman"/>
          <w:sz w:val="28"/>
          <w:szCs w:val="28"/>
        </w:rPr>
      </w:pPr>
      <w:r w:rsidRPr="00F00214">
        <w:rPr>
          <w:rFonts w:ascii="Times New Roman" w:hAnsi="Times New Roman" w:cs="Times New Roman"/>
          <w:sz w:val="28"/>
          <w:szCs w:val="28"/>
        </w:rPr>
        <w:t>Форма № 2</w:t>
      </w:r>
    </w:p>
    <w:p w:rsidR="00DC6A20" w:rsidRPr="00F00214" w:rsidRDefault="00DC6A20" w:rsidP="00DC6A20">
      <w:pPr>
        <w:pStyle w:val="af1"/>
        <w:rPr>
          <w:b w:val="0"/>
          <w:szCs w:val="28"/>
        </w:rPr>
      </w:pPr>
      <w:r w:rsidRPr="00F00214">
        <w:rPr>
          <w:b w:val="0"/>
          <w:szCs w:val="28"/>
        </w:rPr>
        <w:t xml:space="preserve">ДОГОВОР                          </w:t>
      </w:r>
    </w:p>
    <w:p w:rsidR="00DC6A20" w:rsidRPr="00F00214" w:rsidRDefault="00DC6A20" w:rsidP="00DC6A20">
      <w:pPr>
        <w:jc w:val="center"/>
        <w:rPr>
          <w:rFonts w:ascii="Times New Roman" w:hAnsi="Times New Roman" w:cs="Times New Roman"/>
          <w:bCs/>
          <w:sz w:val="28"/>
          <w:szCs w:val="28"/>
        </w:rPr>
      </w:pPr>
      <w:r w:rsidRPr="00F00214">
        <w:rPr>
          <w:rFonts w:ascii="Times New Roman" w:hAnsi="Times New Roman" w:cs="Times New Roman"/>
          <w:bCs/>
          <w:sz w:val="28"/>
          <w:szCs w:val="28"/>
        </w:rPr>
        <w:t xml:space="preserve">аренды  земельного участка </w:t>
      </w:r>
    </w:p>
    <w:p w:rsidR="00DC6A20" w:rsidRPr="00F00214" w:rsidRDefault="00DC6A20" w:rsidP="00DC6A20">
      <w:pPr>
        <w:rPr>
          <w:rFonts w:ascii="Times New Roman" w:hAnsi="Times New Roman" w:cs="Times New Roman"/>
          <w:bCs/>
          <w:sz w:val="28"/>
          <w:szCs w:val="28"/>
        </w:rPr>
      </w:pPr>
      <w:r w:rsidRPr="00F00214">
        <w:rPr>
          <w:rFonts w:ascii="Times New Roman" w:hAnsi="Times New Roman" w:cs="Times New Roman"/>
          <w:bCs/>
          <w:sz w:val="28"/>
          <w:szCs w:val="28"/>
        </w:rPr>
        <w:t>г. Родники</w:t>
      </w:r>
    </w:p>
    <w:p w:rsidR="00DC6A20" w:rsidRPr="00F00214" w:rsidRDefault="00DC6A20" w:rsidP="00DC6A20">
      <w:pPr>
        <w:rPr>
          <w:rFonts w:ascii="Times New Roman" w:hAnsi="Times New Roman" w:cs="Times New Roman"/>
          <w:bCs/>
          <w:sz w:val="28"/>
          <w:szCs w:val="28"/>
        </w:rPr>
      </w:pPr>
      <w:r w:rsidRPr="00F00214">
        <w:rPr>
          <w:rFonts w:ascii="Times New Roman" w:hAnsi="Times New Roman" w:cs="Times New Roman"/>
          <w:bCs/>
          <w:sz w:val="28"/>
          <w:szCs w:val="28"/>
        </w:rPr>
        <w:t>Ивановской области</w:t>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t xml:space="preserve">                     от   ______________</w:t>
      </w:r>
    </w:p>
    <w:p w:rsidR="00DC6A20" w:rsidRPr="00F00214" w:rsidRDefault="00DC6A20" w:rsidP="00DC6A20">
      <w:pPr>
        <w:rPr>
          <w:rFonts w:ascii="Times New Roman" w:hAnsi="Times New Roman" w:cs="Times New Roman"/>
          <w:bCs/>
          <w:sz w:val="28"/>
          <w:szCs w:val="28"/>
        </w:rPr>
      </w:pPr>
    </w:p>
    <w:p w:rsidR="00DC6A20" w:rsidRPr="00F00214" w:rsidRDefault="00DC6A20" w:rsidP="00DC6A20">
      <w:pPr>
        <w:jc w:val="both"/>
        <w:rPr>
          <w:rFonts w:ascii="Times New Roman" w:hAnsi="Times New Roman" w:cs="Times New Roman"/>
          <w:bCs/>
          <w:i/>
          <w:iCs/>
          <w:sz w:val="28"/>
          <w:szCs w:val="28"/>
        </w:rPr>
      </w:pPr>
      <w:r w:rsidRPr="00F00214">
        <w:rPr>
          <w:rFonts w:ascii="Times New Roman" w:hAnsi="Times New Roman" w:cs="Times New Roman"/>
          <w:bCs/>
          <w:sz w:val="28"/>
          <w:szCs w:val="28"/>
        </w:rPr>
        <w:tab/>
      </w:r>
      <w:r w:rsidRPr="00F00214">
        <w:rPr>
          <w:rFonts w:ascii="Times New Roman" w:hAnsi="Times New Roman" w:cs="Times New Roman"/>
          <w:sz w:val="28"/>
          <w:szCs w:val="28"/>
        </w:rPr>
        <w:t>На основании</w:t>
      </w:r>
      <w:r w:rsidRPr="00F00214">
        <w:rPr>
          <w:rFonts w:ascii="Times New Roman" w:hAnsi="Times New Roman" w:cs="Times New Roman"/>
          <w:bCs/>
          <w:i/>
          <w:iCs/>
          <w:sz w:val="28"/>
          <w:szCs w:val="28"/>
        </w:rPr>
        <w:t xml:space="preserve"> </w:t>
      </w:r>
      <w:r w:rsidRPr="00F00214">
        <w:rPr>
          <w:rFonts w:ascii="Times New Roman" w:hAnsi="Times New Roman" w:cs="Times New Roman"/>
          <w:color w:val="000000"/>
          <w:sz w:val="28"/>
          <w:szCs w:val="28"/>
        </w:rPr>
        <w:t xml:space="preserve">протокола  </w:t>
      </w:r>
      <w:r w:rsidRPr="00F00214">
        <w:rPr>
          <w:rFonts w:ascii="Times New Roman" w:hAnsi="Times New Roman" w:cs="Times New Roman"/>
          <w:sz w:val="28"/>
          <w:szCs w:val="28"/>
        </w:rPr>
        <w:t xml:space="preserve"> рассмотрения заявок на участие в аукционе ______________</w:t>
      </w:r>
    </w:p>
    <w:p w:rsidR="00DC6A20" w:rsidRPr="00F00214" w:rsidRDefault="00DC6A20" w:rsidP="00DC6A20">
      <w:pPr>
        <w:pStyle w:val="38"/>
        <w:ind w:firstLine="708"/>
        <w:jc w:val="both"/>
        <w:rPr>
          <w:sz w:val="28"/>
          <w:szCs w:val="28"/>
        </w:rPr>
      </w:pPr>
      <w:r w:rsidRPr="00F00214">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w:t>
      </w:r>
      <w:r w:rsidRPr="00F00214">
        <w:rPr>
          <w:sz w:val="28"/>
          <w:szCs w:val="28"/>
        </w:rPr>
        <w:lastRenderedPageBreak/>
        <w:t xml:space="preserve">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00214">
        <w:rPr>
          <w:sz w:val="28"/>
          <w:szCs w:val="28"/>
          <w:lang w:val="en-US"/>
        </w:rPr>
        <w:t>RU</w:t>
      </w:r>
      <w:r w:rsidRPr="00F00214">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00214">
        <w:rPr>
          <w:bCs/>
          <w:iCs/>
          <w:sz w:val="28"/>
          <w:szCs w:val="28"/>
        </w:rPr>
        <w:t xml:space="preserve"> Беляниной Ларисы Владимировны</w:t>
      </w:r>
      <w:r w:rsidRPr="00F00214">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F00214">
        <w:rPr>
          <w:bCs/>
          <w:i/>
          <w:iCs/>
          <w:sz w:val="28"/>
          <w:szCs w:val="28"/>
        </w:rPr>
        <w:t xml:space="preserve">_______________, </w:t>
      </w:r>
      <w:r w:rsidRPr="00F00214">
        <w:rPr>
          <w:sz w:val="28"/>
          <w:szCs w:val="28"/>
        </w:rPr>
        <w:t>проживающий(ая)</w:t>
      </w:r>
      <w:r w:rsidRPr="00F00214">
        <w:rPr>
          <w:bCs/>
          <w:i/>
          <w:iCs/>
          <w:sz w:val="28"/>
          <w:szCs w:val="28"/>
        </w:rPr>
        <w:t xml:space="preserve"> </w:t>
      </w:r>
      <w:r w:rsidRPr="00F00214">
        <w:rPr>
          <w:sz w:val="28"/>
          <w:szCs w:val="28"/>
        </w:rPr>
        <w:t>по адресу:</w:t>
      </w:r>
      <w:r w:rsidRPr="00F00214">
        <w:rPr>
          <w:bCs/>
          <w:i/>
          <w:iCs/>
          <w:sz w:val="28"/>
          <w:szCs w:val="28"/>
        </w:rPr>
        <w:t xml:space="preserve"> ___________________,</w:t>
      </w:r>
      <w:r w:rsidRPr="00F00214">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DC6A20" w:rsidRPr="00F00214" w:rsidRDefault="00DC6A20" w:rsidP="00993F40">
      <w:pPr>
        <w:pStyle w:val="ConsNonformat"/>
        <w:widowControl/>
        <w:numPr>
          <w:ilvl w:val="0"/>
          <w:numId w:val="3"/>
        </w:numPr>
        <w:suppressAutoHyphens w:val="0"/>
        <w:autoSpaceDE w:val="0"/>
        <w:autoSpaceDN w:val="0"/>
        <w:adjustRightInd w:val="0"/>
        <w:jc w:val="center"/>
        <w:rPr>
          <w:rFonts w:ascii="Times New Roman" w:hAnsi="Times New Roman" w:cs="Times New Roman"/>
          <w:bCs/>
          <w:sz w:val="28"/>
          <w:szCs w:val="28"/>
        </w:rPr>
      </w:pPr>
      <w:r w:rsidRPr="00F00214">
        <w:rPr>
          <w:rFonts w:ascii="Times New Roman" w:hAnsi="Times New Roman" w:cs="Times New Roman"/>
          <w:bCs/>
          <w:sz w:val="28"/>
          <w:szCs w:val="28"/>
        </w:rPr>
        <w:t>Предмет Договора</w:t>
      </w:r>
    </w:p>
    <w:p w:rsidR="00DC6A20" w:rsidRPr="00F00214" w:rsidRDefault="00DC6A20" w:rsidP="00DC6A20">
      <w:pPr>
        <w:pStyle w:val="ConsNonformat"/>
        <w:widowControl/>
        <w:jc w:val="both"/>
        <w:rPr>
          <w:rFonts w:ascii="Times New Roman" w:hAnsi="Times New Roman" w:cs="Times New Roman"/>
          <w:bCs/>
          <w:iCs/>
          <w:sz w:val="28"/>
          <w:szCs w:val="28"/>
        </w:rPr>
      </w:pPr>
      <w:r w:rsidRPr="00F00214">
        <w:rPr>
          <w:rFonts w:ascii="Times New Roman" w:hAnsi="Times New Roman" w:cs="Times New Roman"/>
          <w:sz w:val="28"/>
          <w:szCs w:val="28"/>
        </w:rPr>
        <w:t xml:space="preserve">    1.1.  Арендодатель  предоставляет,  а  Арендатор   принимает в аренду земельный участок из земель категории  </w:t>
      </w:r>
      <w:r w:rsidRPr="00F00214">
        <w:rPr>
          <w:rFonts w:ascii="Times New Roman" w:hAnsi="Times New Roman" w:cs="Times New Roman"/>
          <w:bCs/>
          <w:iCs/>
          <w:sz w:val="28"/>
          <w:szCs w:val="28"/>
        </w:rPr>
        <w:t xml:space="preserve"> «Земли населенных пунктов»,   </w:t>
      </w:r>
    </w:p>
    <w:p w:rsidR="00DC6A20" w:rsidRPr="00F00214" w:rsidRDefault="00DC6A20" w:rsidP="00DC6A20">
      <w:pPr>
        <w:pStyle w:val="ConsNonformat"/>
        <w:widowControl/>
        <w:jc w:val="both"/>
        <w:rPr>
          <w:rFonts w:ascii="Times New Roman" w:hAnsi="Times New Roman" w:cs="Times New Roman"/>
          <w:bCs/>
          <w:sz w:val="28"/>
          <w:szCs w:val="28"/>
        </w:rPr>
      </w:pPr>
      <w:r w:rsidRPr="00F00214">
        <w:rPr>
          <w:rFonts w:ascii="Times New Roman" w:hAnsi="Times New Roman" w:cs="Times New Roman"/>
          <w:sz w:val="28"/>
          <w:szCs w:val="28"/>
        </w:rPr>
        <w:t xml:space="preserve">с кадастровым номером </w:t>
      </w:r>
      <w:r w:rsidRPr="00F00214">
        <w:rPr>
          <w:rFonts w:ascii="Times New Roman" w:hAnsi="Times New Roman" w:cs="Times New Roman"/>
          <w:bCs/>
          <w:iCs/>
          <w:sz w:val="28"/>
          <w:szCs w:val="28"/>
        </w:rPr>
        <w:t>37:15:010206:10</w:t>
      </w:r>
      <w:r w:rsidRPr="00F00214">
        <w:rPr>
          <w:rFonts w:ascii="Times New Roman" w:hAnsi="Times New Roman" w:cs="Times New Roman"/>
          <w:bCs/>
          <w:sz w:val="28"/>
          <w:szCs w:val="28"/>
        </w:rPr>
        <w:t>,</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находящийся по адресу:  Ивановская область, г. Родники, ул. Тельмана, д. 17 (далее - Участок),</w:t>
      </w:r>
    </w:p>
    <w:p w:rsidR="00DC6A20" w:rsidRPr="00F00214" w:rsidRDefault="00DC6A20" w:rsidP="00DC6A20">
      <w:pPr>
        <w:autoSpaceDE w:val="0"/>
        <w:autoSpaceDN w:val="0"/>
        <w:adjustRightInd w:val="0"/>
        <w:jc w:val="both"/>
        <w:rPr>
          <w:rFonts w:ascii="Times New Roman" w:hAnsi="Times New Roman" w:cs="Times New Roman"/>
          <w:bCs/>
          <w:iCs/>
          <w:sz w:val="28"/>
          <w:szCs w:val="28"/>
        </w:rPr>
      </w:pPr>
      <w:r w:rsidRPr="00F00214">
        <w:rPr>
          <w:rFonts w:ascii="Times New Roman" w:hAnsi="Times New Roman" w:cs="Times New Roman"/>
          <w:sz w:val="28"/>
          <w:szCs w:val="28"/>
        </w:rPr>
        <w:t>для использования в целях:  для индивидуального жилищного строительства</w:t>
      </w:r>
      <w:r w:rsidRPr="00F00214">
        <w:rPr>
          <w:rFonts w:ascii="Times New Roman" w:hAnsi="Times New Roman" w:cs="Times New Roman"/>
          <w:bCs/>
          <w:iCs/>
          <w:sz w:val="28"/>
          <w:szCs w:val="28"/>
        </w:rPr>
        <w:t>,</w:t>
      </w:r>
    </w:p>
    <w:p w:rsidR="00DC6A20" w:rsidRPr="00F00214" w:rsidRDefault="00DC6A20" w:rsidP="00DC6A20">
      <w:pPr>
        <w:pStyle w:val="ConsNonformat"/>
        <w:widowControl/>
        <w:jc w:val="both"/>
        <w:rPr>
          <w:rFonts w:ascii="Times New Roman" w:hAnsi="Times New Roman" w:cs="Times New Roman"/>
          <w:sz w:val="28"/>
          <w:szCs w:val="28"/>
        </w:rPr>
      </w:pPr>
      <w:r w:rsidRPr="00F00214">
        <w:rPr>
          <w:rFonts w:ascii="Times New Roman" w:hAnsi="Times New Roman" w:cs="Times New Roman"/>
          <w:sz w:val="28"/>
          <w:szCs w:val="28"/>
        </w:rPr>
        <w:t>в границах, указанных в кадастровом паспорте Участка,</w:t>
      </w:r>
    </w:p>
    <w:p w:rsidR="00DC6A20" w:rsidRPr="00F00214" w:rsidRDefault="00DC6A20" w:rsidP="00DC6A20">
      <w:pPr>
        <w:pStyle w:val="ConsNonformat"/>
        <w:widowControl/>
        <w:jc w:val="both"/>
        <w:rPr>
          <w:rFonts w:ascii="Times New Roman" w:hAnsi="Times New Roman" w:cs="Times New Roman"/>
          <w:bCs/>
          <w:iCs/>
          <w:sz w:val="28"/>
          <w:szCs w:val="28"/>
        </w:rPr>
      </w:pPr>
      <w:r w:rsidRPr="00F00214">
        <w:rPr>
          <w:rFonts w:ascii="Times New Roman" w:hAnsi="Times New Roman" w:cs="Times New Roman"/>
          <w:sz w:val="28"/>
          <w:szCs w:val="28"/>
        </w:rPr>
        <w:t>площадью 1500</w:t>
      </w:r>
      <w:r w:rsidRPr="00F00214">
        <w:rPr>
          <w:rFonts w:ascii="Times New Roman" w:hAnsi="Times New Roman" w:cs="Times New Roman"/>
          <w:bCs/>
          <w:iCs/>
          <w:sz w:val="28"/>
          <w:szCs w:val="28"/>
        </w:rPr>
        <w:t xml:space="preserve"> кв. м.</w:t>
      </w:r>
    </w:p>
    <w:p w:rsidR="00DC6A20" w:rsidRPr="00F00214" w:rsidRDefault="00DC6A20" w:rsidP="00DC6A20">
      <w:pPr>
        <w:pStyle w:val="ConsNonformat"/>
        <w:widowControl/>
        <w:jc w:val="both"/>
        <w:rPr>
          <w:rFonts w:ascii="Times New Roman" w:hAnsi="Times New Roman" w:cs="Times New Roman"/>
          <w:bCs/>
          <w:i/>
          <w:iCs/>
          <w:sz w:val="28"/>
          <w:szCs w:val="28"/>
        </w:rPr>
      </w:pPr>
      <w:r w:rsidRPr="00F00214">
        <w:rPr>
          <w:rFonts w:ascii="Times New Roman" w:hAnsi="Times New Roman" w:cs="Times New Roman"/>
          <w:sz w:val="28"/>
          <w:szCs w:val="28"/>
        </w:rPr>
        <w:t xml:space="preserve">    1.2. На Участке имеются:  на Участке отсутствуют строения, сооружения, иные объекты капитального строительства</w:t>
      </w:r>
      <w:r w:rsidRPr="00F00214">
        <w:rPr>
          <w:rFonts w:ascii="Times New Roman" w:hAnsi="Times New Roman" w:cs="Times New Roman"/>
          <w:bCs/>
          <w:i/>
          <w:iCs/>
          <w:sz w:val="28"/>
          <w:szCs w:val="28"/>
        </w:rPr>
        <w:t>.</w:t>
      </w:r>
    </w:p>
    <w:p w:rsidR="00DC6A20" w:rsidRPr="00F00214" w:rsidRDefault="00DC6A20" w:rsidP="00DC6A20">
      <w:pPr>
        <w:pStyle w:val="ConsNonformat"/>
        <w:widowControl/>
        <w:jc w:val="center"/>
        <w:rPr>
          <w:rFonts w:ascii="Times New Roman" w:hAnsi="Times New Roman" w:cs="Times New Roman"/>
          <w:bCs/>
          <w:sz w:val="28"/>
          <w:szCs w:val="28"/>
        </w:rPr>
      </w:pPr>
      <w:r w:rsidRPr="00F00214">
        <w:rPr>
          <w:rFonts w:ascii="Times New Roman" w:hAnsi="Times New Roman" w:cs="Times New Roman"/>
          <w:bCs/>
          <w:sz w:val="28"/>
          <w:szCs w:val="28"/>
        </w:rPr>
        <w:t>2. Срок Договора</w:t>
      </w:r>
    </w:p>
    <w:p w:rsidR="00DC6A20" w:rsidRPr="00F00214" w:rsidRDefault="00DC6A20" w:rsidP="00DC6A20">
      <w:pPr>
        <w:pStyle w:val="ConsNonformat"/>
        <w:widowControl/>
        <w:jc w:val="center"/>
        <w:rPr>
          <w:rFonts w:ascii="Times New Roman" w:hAnsi="Times New Roman" w:cs="Times New Roman"/>
          <w:sz w:val="28"/>
          <w:szCs w:val="28"/>
        </w:rPr>
      </w:pPr>
    </w:p>
    <w:p w:rsidR="00DC6A20" w:rsidRPr="00F00214" w:rsidRDefault="00DC6A20" w:rsidP="00DC6A20">
      <w:pPr>
        <w:pStyle w:val="ConsNonformat"/>
        <w:widowControl/>
        <w:jc w:val="both"/>
        <w:rPr>
          <w:rFonts w:ascii="Times New Roman" w:hAnsi="Times New Roman" w:cs="Times New Roman"/>
          <w:bCs/>
          <w:i/>
          <w:iCs/>
          <w:sz w:val="28"/>
          <w:szCs w:val="28"/>
        </w:rPr>
      </w:pPr>
      <w:r w:rsidRPr="00F00214">
        <w:rPr>
          <w:rFonts w:ascii="Times New Roman" w:hAnsi="Times New Roman" w:cs="Times New Roman"/>
          <w:sz w:val="28"/>
          <w:szCs w:val="28"/>
        </w:rPr>
        <w:t xml:space="preserve">    2.1. Срок аренды Участка устанавливается      </w:t>
      </w:r>
      <w:r w:rsidRPr="00F00214">
        <w:rPr>
          <w:rFonts w:ascii="Times New Roman" w:hAnsi="Times New Roman" w:cs="Times New Roman"/>
          <w:bCs/>
          <w:i/>
          <w:iCs/>
          <w:sz w:val="28"/>
          <w:szCs w:val="28"/>
        </w:rPr>
        <w:t>с__________  на 20 (двадцать) лет.</w:t>
      </w:r>
    </w:p>
    <w:p w:rsidR="00DC6A20" w:rsidRPr="00F00214" w:rsidRDefault="00DC6A20" w:rsidP="00DC6A20">
      <w:pPr>
        <w:autoSpaceDE w:val="0"/>
        <w:autoSpaceDN w:val="0"/>
        <w:adjustRightInd w:val="0"/>
        <w:jc w:val="both"/>
        <w:rPr>
          <w:rFonts w:ascii="Times New Roman" w:hAnsi="Times New Roman" w:cs="Times New Roman"/>
          <w:bCs/>
          <w:iCs/>
          <w:sz w:val="28"/>
          <w:szCs w:val="28"/>
        </w:rPr>
      </w:pPr>
      <w:r w:rsidRPr="00F00214">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DC6A20" w:rsidRPr="00F00214" w:rsidRDefault="00DC6A20" w:rsidP="00DC6A20">
      <w:pPr>
        <w:autoSpaceDE w:val="0"/>
        <w:autoSpaceDN w:val="0"/>
        <w:adjustRightInd w:val="0"/>
        <w:jc w:val="both"/>
        <w:rPr>
          <w:rFonts w:ascii="Times New Roman" w:hAnsi="Times New Roman" w:cs="Times New Roman"/>
          <w:bCs/>
          <w:i/>
          <w:iCs/>
          <w:sz w:val="28"/>
          <w:szCs w:val="28"/>
        </w:rPr>
      </w:pPr>
      <w:r w:rsidRPr="00F00214">
        <w:rPr>
          <w:rFonts w:ascii="Times New Roman" w:hAnsi="Times New Roman" w:cs="Times New Roman"/>
          <w:sz w:val="28"/>
          <w:szCs w:val="28"/>
        </w:rPr>
        <w:t xml:space="preserve">    2.3.</w:t>
      </w:r>
      <w:r w:rsidRPr="00F00214">
        <w:rPr>
          <w:rFonts w:ascii="Times New Roman" w:hAnsi="Times New Roman" w:cs="Times New Roman"/>
          <w:i/>
          <w:sz w:val="28"/>
          <w:szCs w:val="28"/>
        </w:rPr>
        <w:t xml:space="preserve"> </w:t>
      </w:r>
      <w:r w:rsidRPr="00F00214">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F00214">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F00214">
        <w:rPr>
          <w:rFonts w:ascii="Times New Roman" w:hAnsi="Times New Roman" w:cs="Times New Roman"/>
          <w:i/>
          <w:sz w:val="28"/>
          <w:szCs w:val="28"/>
        </w:rPr>
        <w:t xml:space="preserve">  </w:t>
      </w:r>
      <w:r w:rsidRPr="00F00214">
        <w:rPr>
          <w:rFonts w:ascii="Times New Roman" w:hAnsi="Times New Roman" w:cs="Times New Roman"/>
          <w:bCs/>
          <w:i/>
          <w:iCs/>
          <w:sz w:val="28"/>
          <w:szCs w:val="28"/>
        </w:rPr>
        <w:t xml:space="preserve"> </w:t>
      </w:r>
    </w:p>
    <w:p w:rsidR="00DC6A20" w:rsidRPr="00F00214" w:rsidRDefault="00DC6A20" w:rsidP="00DC6A20">
      <w:pPr>
        <w:pStyle w:val="ConsNonformat"/>
        <w:widowControl/>
        <w:jc w:val="center"/>
        <w:rPr>
          <w:rFonts w:ascii="Times New Roman" w:hAnsi="Times New Roman" w:cs="Times New Roman"/>
          <w:bCs/>
          <w:sz w:val="28"/>
          <w:szCs w:val="28"/>
        </w:rPr>
      </w:pPr>
      <w:r w:rsidRPr="00F00214">
        <w:rPr>
          <w:rFonts w:ascii="Times New Roman" w:hAnsi="Times New Roman" w:cs="Times New Roman"/>
          <w:bCs/>
          <w:sz w:val="28"/>
          <w:szCs w:val="28"/>
        </w:rPr>
        <w:t>3. Размер и условия внесения арендной платы</w:t>
      </w:r>
    </w:p>
    <w:p w:rsidR="00DC6A20" w:rsidRPr="00F00214" w:rsidRDefault="00DC6A20" w:rsidP="00DC6A20">
      <w:pPr>
        <w:pStyle w:val="ConsNonformat"/>
        <w:widowControl/>
        <w:jc w:val="center"/>
        <w:rPr>
          <w:rFonts w:ascii="Times New Roman" w:hAnsi="Times New Roman" w:cs="Times New Roman"/>
          <w:bCs/>
          <w:sz w:val="28"/>
          <w:szCs w:val="28"/>
        </w:rPr>
      </w:pP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DC6A20" w:rsidRPr="00F00214" w:rsidRDefault="00DC6A20" w:rsidP="00DC6A20">
      <w:pPr>
        <w:autoSpaceDE w:val="0"/>
        <w:autoSpaceDN w:val="0"/>
        <w:adjustRightInd w:val="0"/>
        <w:jc w:val="both"/>
        <w:rPr>
          <w:rFonts w:ascii="Times New Roman" w:hAnsi="Times New Roman" w:cs="Times New Roman"/>
          <w:bCs/>
          <w:i/>
          <w:iCs/>
          <w:sz w:val="28"/>
          <w:szCs w:val="28"/>
        </w:rPr>
      </w:pPr>
      <w:r w:rsidRPr="00F00214">
        <w:rPr>
          <w:rFonts w:ascii="Times New Roman" w:hAnsi="Times New Roman" w:cs="Times New Roman"/>
          <w:sz w:val="28"/>
          <w:szCs w:val="28"/>
        </w:rPr>
        <w:t xml:space="preserve">      3.2. В последующие годы </w:t>
      </w:r>
      <w:r w:rsidRPr="00F00214">
        <w:rPr>
          <w:rFonts w:ascii="Times New Roman" w:hAnsi="Times New Roman" w:cs="Times New Roman"/>
          <w:bCs/>
          <w:iCs/>
          <w:sz w:val="28"/>
          <w:szCs w:val="28"/>
        </w:rPr>
        <w:t xml:space="preserve">Арендная плата вносится Арендатором как для </w:t>
      </w:r>
      <w:r w:rsidRPr="00F00214">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F00214">
        <w:rPr>
          <w:rFonts w:ascii="Times New Roman" w:hAnsi="Times New Roman" w:cs="Times New Roman"/>
          <w:bCs/>
          <w:iCs/>
          <w:sz w:val="28"/>
          <w:szCs w:val="28"/>
        </w:rPr>
        <w:t xml:space="preserve"> -  один раз в квартал равными долями в размере </w:t>
      </w:r>
      <w:r w:rsidRPr="00F00214">
        <w:rPr>
          <w:rFonts w:ascii="Times New Roman" w:hAnsi="Times New Roman" w:cs="Times New Roman"/>
          <w:bCs/>
          <w:iCs/>
          <w:sz w:val="28"/>
          <w:szCs w:val="28"/>
        </w:rPr>
        <w:lastRenderedPageBreak/>
        <w:t>одной четвертой годовой суммы арендной платы до 25 марта, 25 июня, 25 сентября, 25 декабря</w:t>
      </w:r>
      <w:r w:rsidRPr="00F00214">
        <w:rPr>
          <w:rFonts w:ascii="Times New Roman" w:hAnsi="Times New Roman" w:cs="Times New Roman"/>
          <w:bCs/>
          <w:i/>
          <w:iCs/>
          <w:sz w:val="28"/>
          <w:szCs w:val="28"/>
        </w:rPr>
        <w:t xml:space="preserve">  </w:t>
      </w:r>
      <w:r w:rsidRPr="00F00214">
        <w:rPr>
          <w:rFonts w:ascii="Times New Roman" w:hAnsi="Times New Roman" w:cs="Times New Roman"/>
          <w:sz w:val="28"/>
          <w:szCs w:val="28"/>
        </w:rPr>
        <w:t xml:space="preserve">путем перечисления указанной в п.3.1.суммы на счет  </w:t>
      </w:r>
      <w:r w:rsidRPr="00F00214">
        <w:rPr>
          <w:rFonts w:ascii="Times New Roman" w:hAnsi="Times New Roman" w:cs="Times New Roman"/>
          <w:i/>
          <w:iCs/>
          <w:sz w:val="28"/>
          <w:szCs w:val="28"/>
        </w:rPr>
        <w:t xml:space="preserve"> </w:t>
      </w:r>
      <w:r w:rsidRPr="00F00214">
        <w:rPr>
          <w:rFonts w:ascii="Times New Roman" w:hAnsi="Times New Roman" w:cs="Times New Roman"/>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F00214">
        <w:rPr>
          <w:rFonts w:ascii="Times New Roman" w:hAnsi="Times New Roman" w:cs="Times New Roman"/>
          <w:i/>
          <w:sz w:val="28"/>
          <w:szCs w:val="28"/>
        </w:rPr>
        <w:t>БИК 042406001</w:t>
      </w:r>
      <w:r w:rsidRPr="00F00214">
        <w:rPr>
          <w:rFonts w:ascii="Times New Roman" w:hAnsi="Times New Roman" w:cs="Times New Roman"/>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DC6A20" w:rsidRPr="00F00214" w:rsidRDefault="00DC6A20" w:rsidP="00DC6A20">
      <w:pPr>
        <w:tabs>
          <w:tab w:val="left" w:pos="6480"/>
        </w:tabs>
        <w:jc w:val="both"/>
        <w:rPr>
          <w:rFonts w:ascii="Times New Roman" w:hAnsi="Times New Roman" w:cs="Times New Roman"/>
          <w:bCs/>
          <w:i/>
          <w:iCs/>
          <w:sz w:val="28"/>
          <w:szCs w:val="28"/>
        </w:rPr>
      </w:pPr>
      <w:r w:rsidRPr="00F00214">
        <w:rPr>
          <w:rFonts w:ascii="Times New Roman" w:hAnsi="Times New Roman" w:cs="Times New Roman"/>
          <w:bCs/>
          <w:i/>
          <w:iCs/>
          <w:sz w:val="28"/>
          <w:szCs w:val="28"/>
        </w:rPr>
        <w:t xml:space="preserve">КБК 212 1 11 05013 13 0000 120.    </w:t>
      </w:r>
    </w:p>
    <w:p w:rsidR="00DC6A20" w:rsidRPr="00F00214" w:rsidRDefault="00DC6A20" w:rsidP="00DC6A20">
      <w:pPr>
        <w:autoSpaceDE w:val="0"/>
        <w:autoSpaceDN w:val="0"/>
        <w:adjustRightInd w:val="0"/>
        <w:jc w:val="both"/>
        <w:rPr>
          <w:rFonts w:ascii="Times New Roman" w:hAnsi="Times New Roman" w:cs="Times New Roman"/>
          <w:bCs/>
          <w:i/>
          <w:iCs/>
          <w:sz w:val="28"/>
          <w:szCs w:val="28"/>
        </w:rPr>
      </w:pPr>
      <w:r w:rsidRPr="00F00214">
        <w:rPr>
          <w:rFonts w:ascii="Times New Roman" w:hAnsi="Times New Roman" w:cs="Times New Roman"/>
          <w:bCs/>
          <w:i/>
          <w:iCs/>
          <w:sz w:val="28"/>
          <w:szCs w:val="28"/>
        </w:rPr>
        <w:t>ОКТМО  24623101.</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3.4. Денежные средства в сумме 4224 (четыре тысячи двести двадцать четыре) рубля 15 копеек, оплаченные Покупателем Продавцу в соответствии с соглашением о задатке, засчитываются в счет арендной платы Участка, указанной в п.3.1 за период с __________ по ____________.</w:t>
      </w:r>
    </w:p>
    <w:p w:rsidR="00DC6A20" w:rsidRPr="00F00214" w:rsidRDefault="00DC6A20" w:rsidP="00DC6A20">
      <w:pPr>
        <w:pStyle w:val="ConsNormal"/>
        <w:widowControl/>
        <w:ind w:right="0" w:firstLine="0"/>
        <w:jc w:val="center"/>
        <w:rPr>
          <w:rFonts w:ascii="Times New Roman" w:hAnsi="Times New Roman" w:cs="Times New Roman"/>
          <w:bCs/>
          <w:sz w:val="28"/>
          <w:szCs w:val="28"/>
        </w:rPr>
      </w:pPr>
      <w:r w:rsidRPr="00F00214">
        <w:rPr>
          <w:rFonts w:ascii="Times New Roman" w:hAnsi="Times New Roman" w:cs="Times New Roman"/>
          <w:bCs/>
          <w:sz w:val="28"/>
          <w:szCs w:val="28"/>
        </w:rPr>
        <w:t>4. Права и обязанности Сторон</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bCs/>
          <w:i/>
          <w:iCs/>
          <w:sz w:val="28"/>
          <w:szCs w:val="28"/>
        </w:rPr>
        <w:t>4.1. Арендодатель имеет право:</w:t>
      </w:r>
    </w:p>
    <w:p w:rsidR="00DC6A20" w:rsidRPr="00F00214" w:rsidRDefault="00DC6A20" w:rsidP="00DC6A20">
      <w:pPr>
        <w:pStyle w:val="ConsNormal"/>
        <w:widowControl/>
        <w:ind w:right="0" w:firstLine="540"/>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4.1.1. В судебном порядке требовать досрочного расторжения Договора, в случаях, предусмотренных действующим законодательством.</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4.1.2. На беспрепятственный доступ на территорию арендуемого земельного участка с целью его осмотра на предмет соблюдения условий Договора.</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bCs/>
          <w:i/>
          <w:iCs/>
          <w:sz w:val="28"/>
          <w:szCs w:val="28"/>
        </w:rPr>
        <w:t>4.2. Арендодатель обязан:</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4.2.1. Выполнять в полном объеме все условия Договора.</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4.2.2. Передать Арендатору Участок по акту приема-передачи.</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sz w:val="28"/>
          <w:szCs w:val="28"/>
        </w:rPr>
        <w:t>4.2.3. Письменно в десятидневный срок уведомить Арендатора об изменении номеров счетов для перечисления арендной платы, указанных в п. 3.2.</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4.2.4. Своевременно производить перерасчет арендной платы и своевременно информировать об этом Арендатора.</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bCs/>
          <w:i/>
          <w:iCs/>
          <w:sz w:val="28"/>
          <w:szCs w:val="28"/>
        </w:rPr>
        <w:t>4.3. Арендатор имеет право:</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4.3.1. Использовать Участок на условиях, установленных Договором.</w:t>
      </w:r>
    </w:p>
    <w:p w:rsidR="00DC6A20" w:rsidRPr="00F00214" w:rsidRDefault="00DC6A20" w:rsidP="00DC6A20">
      <w:pPr>
        <w:pStyle w:val="ConsNormal"/>
        <w:widowControl/>
        <w:ind w:right="0" w:firstLine="540"/>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bCs/>
          <w:i/>
          <w:iCs/>
          <w:sz w:val="28"/>
          <w:szCs w:val="28"/>
        </w:rPr>
        <w:t>4.4. Арендатор обязан:</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4.4.1. Выполнять в полном объеме все условия Договора.</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4.4.2. Использовать Участок в соответствии с целевым назначением и разрешенным использованием.</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4.4.3. Уплачивать в размере и на условиях, установленных Договором, арендную плату.</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sz w:val="28"/>
          <w:szCs w:val="28"/>
        </w:rPr>
        <w:lastRenderedPageBreak/>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4.4.7. Письменно в десятидневный срок уведомить Арендодателя об изменении своих реквизитов.</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4.5. Арендодатель и Арендатор имеют иные права и несут иные обязанности, установленные законодательством Российской Федерации.</w:t>
      </w:r>
    </w:p>
    <w:p w:rsidR="00DC6A20" w:rsidRPr="00F00214" w:rsidRDefault="00DC6A20" w:rsidP="00DC6A20">
      <w:pPr>
        <w:pStyle w:val="ConsNormal"/>
        <w:widowControl/>
        <w:ind w:right="0" w:firstLine="0"/>
        <w:jc w:val="center"/>
        <w:rPr>
          <w:rFonts w:ascii="Times New Roman" w:hAnsi="Times New Roman" w:cs="Times New Roman"/>
          <w:bCs/>
          <w:sz w:val="28"/>
          <w:szCs w:val="28"/>
        </w:rPr>
      </w:pPr>
      <w:r w:rsidRPr="00F00214">
        <w:rPr>
          <w:rFonts w:ascii="Times New Roman" w:hAnsi="Times New Roman" w:cs="Times New Roman"/>
          <w:bCs/>
          <w:sz w:val="28"/>
          <w:szCs w:val="28"/>
        </w:rPr>
        <w:t>5. Ответственность Сторон</w:t>
      </w:r>
    </w:p>
    <w:p w:rsidR="00DC6A20" w:rsidRPr="00F00214" w:rsidRDefault="00DC6A20" w:rsidP="00DC6A20">
      <w:pPr>
        <w:pStyle w:val="ConsNormal"/>
        <w:widowControl/>
        <w:ind w:right="0" w:firstLine="0"/>
        <w:jc w:val="center"/>
        <w:rPr>
          <w:rFonts w:ascii="Times New Roman" w:hAnsi="Times New Roman" w:cs="Times New Roman"/>
          <w:sz w:val="28"/>
          <w:szCs w:val="28"/>
        </w:rPr>
      </w:pP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5.1. За нарушение условий Договора Стороны несут ответственность, предусмотренную законодательством Российской Федерации.</w:t>
      </w:r>
    </w:p>
    <w:p w:rsidR="00DC6A20" w:rsidRPr="00F00214" w:rsidRDefault="00DC6A20" w:rsidP="00DC6A2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C6A20" w:rsidRPr="00F00214" w:rsidRDefault="00DC6A20" w:rsidP="00DC6A20">
      <w:pPr>
        <w:pStyle w:val="ConsNormal"/>
        <w:widowControl/>
        <w:ind w:right="0" w:firstLine="540"/>
        <w:jc w:val="both"/>
        <w:rPr>
          <w:rFonts w:ascii="Times New Roman" w:hAnsi="Times New Roman" w:cs="Times New Roman"/>
          <w:sz w:val="28"/>
          <w:szCs w:val="28"/>
        </w:rPr>
      </w:pPr>
    </w:p>
    <w:p w:rsidR="00DC6A20" w:rsidRPr="00F00214" w:rsidRDefault="00DC6A20" w:rsidP="00DC6A20">
      <w:pPr>
        <w:pStyle w:val="ConsNormal"/>
        <w:widowControl/>
        <w:ind w:right="0" w:firstLine="0"/>
        <w:jc w:val="center"/>
        <w:rPr>
          <w:rFonts w:ascii="Times New Roman" w:hAnsi="Times New Roman" w:cs="Times New Roman"/>
          <w:bCs/>
          <w:sz w:val="28"/>
          <w:szCs w:val="28"/>
        </w:rPr>
      </w:pPr>
      <w:r w:rsidRPr="00F00214">
        <w:rPr>
          <w:rFonts w:ascii="Times New Roman" w:hAnsi="Times New Roman" w:cs="Times New Roman"/>
          <w:bCs/>
          <w:sz w:val="28"/>
          <w:szCs w:val="28"/>
        </w:rPr>
        <w:t>6. Изменение, расторжение и прекращение Договора</w:t>
      </w:r>
    </w:p>
    <w:p w:rsidR="00DC6A20" w:rsidRPr="00F00214" w:rsidRDefault="00DC6A20" w:rsidP="00DC6A20">
      <w:pPr>
        <w:pStyle w:val="ConsNormal"/>
        <w:widowControl/>
        <w:ind w:right="0" w:firstLine="0"/>
        <w:jc w:val="center"/>
        <w:rPr>
          <w:rFonts w:ascii="Times New Roman" w:hAnsi="Times New Roman" w:cs="Times New Roman"/>
          <w:sz w:val="28"/>
          <w:szCs w:val="28"/>
        </w:rPr>
      </w:pPr>
    </w:p>
    <w:p w:rsidR="00DC6A20" w:rsidRPr="00F00214" w:rsidRDefault="00DC6A20" w:rsidP="00DC6A2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DC6A20" w:rsidRPr="00F00214" w:rsidRDefault="00DC6A20" w:rsidP="00DC6A2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систематическая задержка арендной платы;</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DC6A20" w:rsidRPr="00F00214" w:rsidRDefault="00DC6A20" w:rsidP="00DC6A20">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lastRenderedPageBreak/>
        <w:t xml:space="preserve">-  необходимость земельного участка для государственных и муниципальных нужд.  </w:t>
      </w:r>
    </w:p>
    <w:p w:rsidR="00DC6A20" w:rsidRPr="00F00214" w:rsidRDefault="00DC6A20" w:rsidP="00DC6A2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DC6A20" w:rsidRPr="00F00214" w:rsidRDefault="00DC6A20" w:rsidP="00DC6A2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DC6A20" w:rsidRPr="00F00214" w:rsidRDefault="00DC6A20" w:rsidP="00DC6A20">
      <w:pPr>
        <w:pStyle w:val="ConsNormal"/>
        <w:widowControl/>
        <w:ind w:right="0" w:firstLine="0"/>
        <w:jc w:val="center"/>
        <w:rPr>
          <w:rFonts w:ascii="Times New Roman" w:hAnsi="Times New Roman" w:cs="Times New Roman"/>
          <w:bCs/>
          <w:sz w:val="28"/>
          <w:szCs w:val="28"/>
        </w:rPr>
      </w:pPr>
      <w:r w:rsidRPr="00F00214">
        <w:rPr>
          <w:rFonts w:ascii="Times New Roman" w:hAnsi="Times New Roman" w:cs="Times New Roman"/>
          <w:bCs/>
          <w:sz w:val="28"/>
          <w:szCs w:val="28"/>
        </w:rPr>
        <w:t>7. Рассмотрение и урегулирование споров</w:t>
      </w:r>
    </w:p>
    <w:p w:rsidR="00DC6A20" w:rsidRPr="00F00214" w:rsidRDefault="00DC6A20" w:rsidP="00DC6A20">
      <w:pPr>
        <w:pStyle w:val="ConsNormal"/>
        <w:widowControl/>
        <w:ind w:right="0" w:firstLine="0"/>
        <w:jc w:val="center"/>
        <w:rPr>
          <w:rFonts w:ascii="Times New Roman" w:hAnsi="Times New Roman" w:cs="Times New Roman"/>
          <w:sz w:val="28"/>
          <w:szCs w:val="28"/>
        </w:rPr>
      </w:pP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7.1. Все споры между Сторонами, возникающие по Договору, разрешаются в соответствии с законодательством Российской Федерации.</w:t>
      </w:r>
    </w:p>
    <w:p w:rsidR="00DC6A20" w:rsidRPr="00F00214" w:rsidRDefault="00DC6A20" w:rsidP="00DC6A20">
      <w:pPr>
        <w:pStyle w:val="ConsNormal"/>
        <w:widowControl/>
        <w:ind w:right="0" w:firstLine="0"/>
        <w:jc w:val="center"/>
        <w:rPr>
          <w:rFonts w:ascii="Times New Roman" w:hAnsi="Times New Roman" w:cs="Times New Roman"/>
          <w:bCs/>
          <w:sz w:val="28"/>
          <w:szCs w:val="28"/>
        </w:rPr>
      </w:pPr>
      <w:r w:rsidRPr="00F00214">
        <w:rPr>
          <w:rFonts w:ascii="Times New Roman" w:hAnsi="Times New Roman" w:cs="Times New Roman"/>
          <w:bCs/>
          <w:sz w:val="28"/>
          <w:szCs w:val="28"/>
        </w:rPr>
        <w:t>8. Особые условия Договора</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sz w:val="28"/>
          <w:szCs w:val="28"/>
        </w:rPr>
        <w:t>8.1.</w:t>
      </w:r>
      <w:r w:rsidRPr="00F00214">
        <w:rPr>
          <w:rFonts w:ascii="Times New Roman" w:hAnsi="Times New Roman" w:cs="Times New Roman"/>
          <w:bCs/>
          <w:i/>
          <w:iCs/>
          <w:sz w:val="28"/>
          <w:szCs w:val="28"/>
        </w:rPr>
        <w:t xml:space="preserve"> </w:t>
      </w:r>
      <w:r w:rsidRPr="00F00214">
        <w:rPr>
          <w:rFonts w:ascii="Times New Roman" w:hAnsi="Times New Roman" w:cs="Times New Roman"/>
          <w:sz w:val="28"/>
          <w:szCs w:val="28"/>
        </w:rPr>
        <w:t>Договор субаренды земельного участка, а также Договор передачи Арендатором своих прав и обязанностей по Договору</w:t>
      </w:r>
      <w:r w:rsidRPr="00F00214">
        <w:rPr>
          <w:rFonts w:ascii="Times New Roman" w:hAnsi="Times New Roman" w:cs="Times New Roman"/>
          <w:bCs/>
          <w:i/>
          <w:iCs/>
          <w:sz w:val="28"/>
          <w:szCs w:val="28"/>
        </w:rPr>
        <w:t xml:space="preserve"> </w:t>
      </w:r>
      <w:r w:rsidRPr="00F00214">
        <w:rPr>
          <w:rFonts w:ascii="Times New Roman" w:hAnsi="Times New Roman" w:cs="Times New Roman"/>
          <w:bCs/>
          <w:iCs/>
          <w:sz w:val="28"/>
          <w:szCs w:val="28"/>
        </w:rPr>
        <w:t xml:space="preserve">подлежат государственной регистрации </w:t>
      </w:r>
      <w:r w:rsidRPr="00F00214">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 и направляются Арендодателю</w:t>
      </w:r>
      <w:r w:rsidRPr="00F00214">
        <w:rPr>
          <w:rFonts w:ascii="Times New Roman" w:hAnsi="Times New Roman" w:cs="Times New Roman"/>
          <w:bCs/>
          <w:i/>
          <w:iCs/>
          <w:sz w:val="28"/>
          <w:szCs w:val="28"/>
        </w:rPr>
        <w:t xml:space="preserve">   </w:t>
      </w:r>
      <w:r w:rsidRPr="00F00214">
        <w:rPr>
          <w:rFonts w:ascii="Times New Roman" w:hAnsi="Times New Roman" w:cs="Times New Roman"/>
          <w:sz w:val="28"/>
          <w:szCs w:val="28"/>
        </w:rPr>
        <w:t xml:space="preserve">для последующего учета. </w:t>
      </w:r>
      <w:r w:rsidRPr="00F00214">
        <w:rPr>
          <w:rFonts w:ascii="Times New Roman" w:hAnsi="Times New Roman" w:cs="Times New Roman"/>
          <w:bCs/>
          <w:i/>
          <w:iCs/>
          <w:sz w:val="28"/>
          <w:szCs w:val="28"/>
        </w:rPr>
        <w:t xml:space="preserve">      </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8.2. Срок действия договора субаренды не может превышать срок действия Договора.</w:t>
      </w:r>
    </w:p>
    <w:p w:rsidR="00DC6A20" w:rsidRPr="00F00214" w:rsidRDefault="00DC6A20" w:rsidP="00DC6A20">
      <w:pPr>
        <w:pStyle w:val="ConsNormal"/>
        <w:widowControl/>
        <w:ind w:right="0" w:firstLine="540"/>
        <w:jc w:val="both"/>
        <w:rPr>
          <w:rFonts w:ascii="Times New Roman" w:hAnsi="Times New Roman" w:cs="Times New Roman"/>
          <w:sz w:val="28"/>
          <w:szCs w:val="28"/>
        </w:rPr>
      </w:pPr>
      <w:r w:rsidRPr="00F00214">
        <w:rPr>
          <w:rFonts w:ascii="Times New Roman" w:hAnsi="Times New Roman" w:cs="Times New Roman"/>
          <w:sz w:val="28"/>
          <w:szCs w:val="28"/>
        </w:rPr>
        <w:t>8.3. При досрочном расторжении Договора договор субаренды земельного участка прекращает свое действие.</w:t>
      </w:r>
    </w:p>
    <w:p w:rsidR="00DC6A20" w:rsidRPr="00F00214" w:rsidRDefault="00DC6A20" w:rsidP="00DC6A20">
      <w:pPr>
        <w:pStyle w:val="ConsNormal"/>
        <w:widowControl/>
        <w:ind w:right="0" w:firstLine="540"/>
        <w:jc w:val="both"/>
        <w:rPr>
          <w:rFonts w:ascii="Times New Roman" w:hAnsi="Times New Roman" w:cs="Times New Roman"/>
          <w:bCs/>
          <w:i/>
          <w:iCs/>
          <w:sz w:val="28"/>
          <w:szCs w:val="28"/>
        </w:rPr>
      </w:pPr>
      <w:r w:rsidRPr="00F00214">
        <w:rPr>
          <w:rFonts w:ascii="Times New Roman" w:hAnsi="Times New Roman" w:cs="Times New Roman"/>
          <w:sz w:val="28"/>
          <w:szCs w:val="28"/>
        </w:rPr>
        <w:t xml:space="preserve">8.4. Договор составлен в </w:t>
      </w:r>
      <w:r w:rsidRPr="00F00214">
        <w:rPr>
          <w:rFonts w:ascii="Times New Roman" w:hAnsi="Times New Roman" w:cs="Times New Roman"/>
          <w:bCs/>
          <w:iCs/>
          <w:sz w:val="28"/>
          <w:szCs w:val="28"/>
        </w:rPr>
        <w:t xml:space="preserve">  3 (трёх)</w:t>
      </w:r>
      <w:r w:rsidRPr="00F00214">
        <w:rPr>
          <w:rFonts w:ascii="Times New Roman" w:hAnsi="Times New Roman" w:cs="Times New Roman"/>
          <w:sz w:val="28"/>
          <w:szCs w:val="28"/>
        </w:rPr>
        <w:t xml:space="preserve">   экземплярах, имеющих одинаковую юридическую силу, из которых по одному экземпляру хранится у Сторон,  </w:t>
      </w:r>
      <w:r w:rsidRPr="00F00214">
        <w:rPr>
          <w:rFonts w:ascii="Times New Roman" w:hAnsi="Times New Roman" w:cs="Times New Roman"/>
          <w:bCs/>
          <w:iCs/>
          <w:sz w:val="28"/>
          <w:szCs w:val="28"/>
        </w:rPr>
        <w:t xml:space="preserve">один экземпляр передается в  </w:t>
      </w:r>
      <w:r w:rsidRPr="00F00214">
        <w:rPr>
          <w:rFonts w:ascii="Times New Roman" w:hAnsi="Times New Roman" w:cs="Times New Roman"/>
          <w:sz w:val="28"/>
          <w:szCs w:val="28"/>
        </w:rPr>
        <w:t>Управление Федеральной службы государственной регистрации, кадастра и картографии  по Ивановской области.</w:t>
      </w:r>
      <w:r w:rsidRPr="00F00214">
        <w:rPr>
          <w:rFonts w:ascii="Times New Roman" w:hAnsi="Times New Roman" w:cs="Times New Roman"/>
          <w:bCs/>
          <w:iCs/>
          <w:sz w:val="28"/>
          <w:szCs w:val="28"/>
        </w:rPr>
        <w:t xml:space="preserve">  </w:t>
      </w:r>
      <w:r w:rsidRPr="00F00214">
        <w:rPr>
          <w:rFonts w:ascii="Times New Roman" w:hAnsi="Times New Roman" w:cs="Times New Roman"/>
          <w:bCs/>
          <w:i/>
          <w:iCs/>
          <w:sz w:val="28"/>
          <w:szCs w:val="28"/>
        </w:rPr>
        <w:t xml:space="preserve">    </w:t>
      </w:r>
    </w:p>
    <w:p w:rsidR="00DC6A20" w:rsidRPr="00F00214" w:rsidRDefault="00DC6A20" w:rsidP="00DC6A20">
      <w:pPr>
        <w:pStyle w:val="ConsNonformat"/>
        <w:widowControl/>
        <w:jc w:val="center"/>
        <w:rPr>
          <w:rFonts w:ascii="Times New Roman" w:hAnsi="Times New Roman" w:cs="Times New Roman"/>
          <w:bCs/>
          <w:sz w:val="28"/>
          <w:szCs w:val="28"/>
        </w:rPr>
      </w:pPr>
      <w:r w:rsidRPr="00F00214">
        <w:rPr>
          <w:rFonts w:ascii="Times New Roman" w:hAnsi="Times New Roman" w:cs="Times New Roman"/>
          <w:bCs/>
          <w:sz w:val="28"/>
          <w:szCs w:val="28"/>
        </w:rPr>
        <w:t>9. Реквизиты Сторон</w:t>
      </w:r>
    </w:p>
    <w:p w:rsidR="00DC6A20" w:rsidRPr="00F00214" w:rsidRDefault="00DC6A20" w:rsidP="00DC6A20">
      <w:pPr>
        <w:rPr>
          <w:rFonts w:ascii="Times New Roman" w:hAnsi="Times New Roman" w:cs="Times New Roman"/>
          <w:bCs/>
          <w:sz w:val="28"/>
          <w:szCs w:val="28"/>
        </w:rPr>
      </w:pPr>
      <w:r w:rsidRPr="00F00214">
        <w:rPr>
          <w:rFonts w:ascii="Times New Roman" w:hAnsi="Times New Roman" w:cs="Times New Roman"/>
          <w:bCs/>
          <w:sz w:val="28"/>
          <w:szCs w:val="28"/>
        </w:rPr>
        <w:t>Арендодатель:</w:t>
      </w:r>
    </w:p>
    <w:p w:rsidR="00DC6A20" w:rsidRPr="00F00214" w:rsidRDefault="00DC6A20" w:rsidP="00DC6A20">
      <w:pPr>
        <w:rPr>
          <w:rFonts w:ascii="Times New Roman" w:hAnsi="Times New Roman" w:cs="Times New Roman"/>
          <w:color w:val="FF0000"/>
          <w:sz w:val="28"/>
          <w:szCs w:val="28"/>
        </w:rPr>
      </w:pPr>
      <w:r w:rsidRPr="00F00214">
        <w:rPr>
          <w:rFonts w:ascii="Times New Roman" w:hAnsi="Times New Roman" w:cs="Times New Roman"/>
          <w:sz w:val="28"/>
          <w:szCs w:val="28"/>
        </w:rPr>
        <w:t xml:space="preserve">     </w:t>
      </w:r>
    </w:p>
    <w:p w:rsidR="00DC6A20" w:rsidRPr="00F00214" w:rsidRDefault="00DC6A20" w:rsidP="00DC6A20">
      <w:pPr>
        <w:rPr>
          <w:rFonts w:ascii="Times New Roman" w:hAnsi="Times New Roman" w:cs="Times New Roman"/>
          <w:i/>
          <w:sz w:val="28"/>
          <w:szCs w:val="28"/>
        </w:rPr>
      </w:pPr>
      <w:r w:rsidRPr="00F00214">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 xml:space="preserve"> 375211012010002.</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Арендатор:</w:t>
      </w:r>
    </w:p>
    <w:p w:rsidR="00DC6A20" w:rsidRPr="00F00214" w:rsidRDefault="00DC6A20" w:rsidP="00DC6A20">
      <w:pPr>
        <w:pStyle w:val="ConsNonformat"/>
        <w:widowControl/>
        <w:jc w:val="center"/>
        <w:rPr>
          <w:rFonts w:ascii="Times New Roman" w:hAnsi="Times New Roman" w:cs="Times New Roman"/>
          <w:bCs/>
          <w:sz w:val="28"/>
          <w:szCs w:val="28"/>
        </w:rPr>
      </w:pPr>
      <w:r w:rsidRPr="00F00214">
        <w:rPr>
          <w:rFonts w:ascii="Times New Roman" w:hAnsi="Times New Roman" w:cs="Times New Roman"/>
          <w:bCs/>
          <w:sz w:val="28"/>
          <w:szCs w:val="28"/>
        </w:rPr>
        <w:t>10. Подписи Сторон</w:t>
      </w:r>
    </w:p>
    <w:p w:rsidR="00DC6A20" w:rsidRPr="00F00214" w:rsidRDefault="00DC6A20" w:rsidP="00DC6A20">
      <w:pPr>
        <w:rPr>
          <w:rFonts w:ascii="Times New Roman" w:hAnsi="Times New Roman" w:cs="Times New Roman"/>
          <w:bCs/>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bCs/>
          <w:sz w:val="28"/>
          <w:szCs w:val="28"/>
        </w:rPr>
        <w:t xml:space="preserve">Арендодатель:                                                                            </w:t>
      </w:r>
      <w:r w:rsidRPr="00F00214">
        <w:rPr>
          <w:rFonts w:ascii="Times New Roman" w:hAnsi="Times New Roman" w:cs="Times New Roman"/>
          <w:bCs/>
          <w:sz w:val="28"/>
          <w:szCs w:val="28"/>
        </w:rPr>
        <w:tab/>
        <w:t>Арендатор:</w:t>
      </w:r>
    </w:p>
    <w:p w:rsidR="00DC6A20" w:rsidRPr="00F00214" w:rsidRDefault="00DC6A20" w:rsidP="00DC6A20">
      <w:pPr>
        <w:rPr>
          <w:rFonts w:ascii="Times New Roman" w:hAnsi="Times New Roman" w:cs="Times New Roman"/>
          <w:sz w:val="28"/>
          <w:szCs w:val="28"/>
        </w:rPr>
      </w:pPr>
      <w:r w:rsidRPr="00F00214">
        <w:rPr>
          <w:rFonts w:ascii="Times New Roman" w:hAnsi="Times New Roman" w:cs="Times New Roman"/>
          <w:sz w:val="28"/>
          <w:szCs w:val="28"/>
        </w:rPr>
        <w:t xml:space="preserve">по доверенности  № 1-150 от 02.02.2017 </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w:t>
      </w:r>
    </w:p>
    <w:p w:rsidR="00DC6A20" w:rsidRPr="00F00214" w:rsidRDefault="00DC6A20" w:rsidP="00DC6A20">
      <w:pPr>
        <w:rPr>
          <w:rFonts w:ascii="Times New Roman" w:hAnsi="Times New Roman" w:cs="Times New Roman"/>
          <w:sz w:val="28"/>
          <w:szCs w:val="28"/>
        </w:rPr>
      </w:pPr>
      <w:r w:rsidRPr="00F00214">
        <w:rPr>
          <w:rFonts w:ascii="Times New Roman" w:hAnsi="Times New Roman" w:cs="Times New Roman"/>
          <w:sz w:val="28"/>
          <w:szCs w:val="28"/>
        </w:rPr>
        <w:t>Заместитель Главы администрации</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bCs/>
          <w:iCs/>
          <w:sz w:val="28"/>
          <w:szCs w:val="28"/>
        </w:rPr>
        <w:t xml:space="preserve"> </w:t>
      </w:r>
    </w:p>
    <w:p w:rsidR="00DC6A20" w:rsidRPr="00F00214" w:rsidRDefault="00DC6A20" w:rsidP="00DC6A20">
      <w:pPr>
        <w:rPr>
          <w:rFonts w:ascii="Times New Roman" w:hAnsi="Times New Roman" w:cs="Times New Roman"/>
          <w:sz w:val="28"/>
          <w:szCs w:val="28"/>
        </w:rPr>
      </w:pPr>
      <w:r w:rsidRPr="00F00214">
        <w:rPr>
          <w:rFonts w:ascii="Times New Roman" w:hAnsi="Times New Roman" w:cs="Times New Roman"/>
          <w:sz w:val="28"/>
          <w:szCs w:val="28"/>
        </w:rPr>
        <w:lastRenderedPageBreak/>
        <w:t>муниципального образования</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w:t>
      </w:r>
    </w:p>
    <w:p w:rsidR="00DC6A20" w:rsidRPr="00F00214" w:rsidRDefault="00DC6A20" w:rsidP="00DC6A20">
      <w:pPr>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w:t>
      </w:r>
    </w:p>
    <w:p w:rsidR="00DC6A20" w:rsidRPr="00F00214" w:rsidRDefault="00DC6A20" w:rsidP="00DC6A20">
      <w:pPr>
        <w:rPr>
          <w:rFonts w:ascii="Times New Roman" w:hAnsi="Times New Roman" w:cs="Times New Roman"/>
          <w:b/>
          <w:i/>
          <w:sz w:val="28"/>
          <w:szCs w:val="28"/>
        </w:rPr>
      </w:pPr>
      <w:r w:rsidRPr="00F00214">
        <w:rPr>
          <w:rFonts w:ascii="Times New Roman" w:hAnsi="Times New Roman" w:cs="Times New Roman"/>
          <w:sz w:val="28"/>
          <w:szCs w:val="28"/>
        </w:rPr>
        <w:t>председатель комитета по управлению имуществом</w:t>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__________________</w:t>
      </w:r>
      <w:r w:rsidRPr="00F00214">
        <w:rPr>
          <w:rFonts w:ascii="Times New Roman" w:hAnsi="Times New Roman" w:cs="Times New Roman"/>
          <w:sz w:val="28"/>
          <w:szCs w:val="28"/>
        </w:rPr>
        <w:tab/>
      </w:r>
    </w:p>
    <w:p w:rsidR="00DC6A20" w:rsidRPr="00F00214" w:rsidRDefault="00DC6A20" w:rsidP="00DC6A20">
      <w:pPr>
        <w:jc w:val="both"/>
        <w:rPr>
          <w:rFonts w:ascii="Times New Roman" w:hAnsi="Times New Roman" w:cs="Times New Roman"/>
          <w:sz w:val="28"/>
          <w:szCs w:val="28"/>
        </w:rPr>
      </w:pP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«_______»__________2017</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«_______»__________2017</w:t>
      </w:r>
    </w:p>
    <w:p w:rsidR="00DC6A20" w:rsidRPr="00F00214" w:rsidRDefault="00DC6A20" w:rsidP="00DC6A20">
      <w:pPr>
        <w:jc w:val="both"/>
        <w:rPr>
          <w:rFonts w:ascii="Times New Roman" w:hAnsi="Times New Roman" w:cs="Times New Roman"/>
          <w:sz w:val="28"/>
          <w:szCs w:val="28"/>
        </w:rPr>
      </w:pPr>
    </w:p>
    <w:p w:rsidR="00DC6A20" w:rsidRPr="00F00214" w:rsidRDefault="00DC6A20" w:rsidP="00DC6A20">
      <w:pPr>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к договору аренды                                                                                            </w:t>
      </w:r>
    </w:p>
    <w:p w:rsidR="00DC6A20" w:rsidRPr="00F00214" w:rsidRDefault="00DC6A20" w:rsidP="00DC6A20">
      <w:pPr>
        <w:jc w:val="right"/>
        <w:rPr>
          <w:rFonts w:ascii="Times New Roman" w:hAnsi="Times New Roman" w:cs="Times New Roman"/>
          <w:bCs/>
          <w:i/>
          <w:iCs/>
          <w:sz w:val="28"/>
          <w:szCs w:val="28"/>
        </w:rPr>
      </w:pPr>
      <w:r w:rsidRPr="00F00214">
        <w:rPr>
          <w:rFonts w:ascii="Times New Roman" w:hAnsi="Times New Roman" w:cs="Times New Roman"/>
          <w:sz w:val="28"/>
          <w:szCs w:val="28"/>
        </w:rPr>
        <w:t>земельного участка</w:t>
      </w:r>
      <w:r w:rsidRPr="00F00214">
        <w:rPr>
          <w:rFonts w:ascii="Times New Roman" w:hAnsi="Times New Roman" w:cs="Times New Roman"/>
          <w:bCs/>
          <w:i/>
          <w:iCs/>
          <w:sz w:val="28"/>
          <w:szCs w:val="28"/>
        </w:rPr>
        <w:t xml:space="preserve">  № ____от  _________</w:t>
      </w:r>
    </w:p>
    <w:p w:rsidR="00DC6A20" w:rsidRPr="00F00214" w:rsidRDefault="00DC6A20" w:rsidP="00DC6A20">
      <w:pPr>
        <w:jc w:val="center"/>
        <w:rPr>
          <w:rFonts w:ascii="Times New Roman" w:hAnsi="Times New Roman" w:cs="Times New Roman"/>
          <w:i/>
          <w:sz w:val="28"/>
          <w:szCs w:val="28"/>
        </w:rPr>
      </w:pPr>
    </w:p>
    <w:p w:rsidR="00DC6A20" w:rsidRPr="00F00214" w:rsidRDefault="00DC6A20" w:rsidP="00DC6A20">
      <w:pPr>
        <w:jc w:val="center"/>
        <w:rPr>
          <w:rFonts w:ascii="Times New Roman" w:hAnsi="Times New Roman" w:cs="Times New Roman"/>
          <w:i/>
          <w:sz w:val="28"/>
          <w:szCs w:val="28"/>
        </w:rPr>
      </w:pPr>
      <w:r w:rsidRPr="00F00214">
        <w:rPr>
          <w:rFonts w:ascii="Times New Roman" w:hAnsi="Times New Roman" w:cs="Times New Roman"/>
          <w:i/>
          <w:sz w:val="28"/>
          <w:szCs w:val="28"/>
        </w:rPr>
        <w:t>АКТ</w:t>
      </w: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sz w:val="28"/>
          <w:szCs w:val="28"/>
        </w:rPr>
        <w:t>приема - передачи земельного участка</w:t>
      </w:r>
    </w:p>
    <w:p w:rsidR="00DC6A20" w:rsidRPr="00F00214" w:rsidRDefault="00DC6A20" w:rsidP="00DC6A20">
      <w:pPr>
        <w:jc w:val="center"/>
        <w:rPr>
          <w:rFonts w:ascii="Times New Roman" w:hAnsi="Times New Roman" w:cs="Times New Roman"/>
          <w:bCs/>
          <w:sz w:val="28"/>
          <w:szCs w:val="28"/>
        </w:rPr>
      </w:pPr>
      <w:r w:rsidRPr="00F00214">
        <w:rPr>
          <w:rFonts w:ascii="Times New Roman" w:hAnsi="Times New Roman" w:cs="Times New Roman"/>
          <w:bCs/>
          <w:sz w:val="28"/>
          <w:szCs w:val="28"/>
        </w:rPr>
        <w:t xml:space="preserve">г. Родники   Ивановской области   </w:t>
      </w:r>
    </w:p>
    <w:p w:rsidR="00DC6A20" w:rsidRPr="00F00214" w:rsidRDefault="00DC6A20" w:rsidP="00DC6A20">
      <w:pPr>
        <w:jc w:val="center"/>
        <w:rPr>
          <w:rFonts w:ascii="Times New Roman" w:hAnsi="Times New Roman" w:cs="Times New Roman"/>
          <w:bCs/>
          <w:i/>
          <w:iCs/>
          <w:sz w:val="28"/>
          <w:szCs w:val="28"/>
        </w:rPr>
      </w:pPr>
      <w:r w:rsidRPr="00F00214">
        <w:rPr>
          <w:rFonts w:ascii="Times New Roman" w:hAnsi="Times New Roman" w:cs="Times New Roman"/>
          <w:bCs/>
          <w:i/>
          <w:iCs/>
          <w:sz w:val="28"/>
          <w:szCs w:val="28"/>
        </w:rPr>
        <w:t>_____________________</w:t>
      </w:r>
    </w:p>
    <w:p w:rsidR="00DC6A20" w:rsidRPr="00F00214" w:rsidRDefault="00DC6A20" w:rsidP="00DC6A20">
      <w:pPr>
        <w:pStyle w:val="38"/>
        <w:ind w:firstLine="708"/>
        <w:jc w:val="both"/>
        <w:rPr>
          <w:sz w:val="28"/>
          <w:szCs w:val="28"/>
        </w:rPr>
      </w:pPr>
      <w:r w:rsidRPr="00F00214">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00214">
        <w:rPr>
          <w:sz w:val="28"/>
          <w:szCs w:val="28"/>
          <w:lang w:val="en-US"/>
        </w:rPr>
        <w:t>RU</w:t>
      </w:r>
      <w:r w:rsidRPr="00F00214">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00214">
        <w:rPr>
          <w:bCs/>
          <w:iCs/>
          <w:sz w:val="28"/>
          <w:szCs w:val="28"/>
        </w:rPr>
        <w:t xml:space="preserve"> Беляниной Ларисы Владимировны</w:t>
      </w:r>
      <w:r w:rsidRPr="00F00214">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F00214">
        <w:rPr>
          <w:bCs/>
          <w:i/>
          <w:iCs/>
          <w:sz w:val="28"/>
          <w:szCs w:val="28"/>
        </w:rPr>
        <w:t xml:space="preserve">________________, </w:t>
      </w:r>
      <w:r w:rsidRPr="00F00214">
        <w:rPr>
          <w:sz w:val="28"/>
          <w:szCs w:val="28"/>
        </w:rPr>
        <w:t>проживающий(ая)</w:t>
      </w:r>
      <w:r w:rsidRPr="00F00214">
        <w:rPr>
          <w:bCs/>
          <w:i/>
          <w:iCs/>
          <w:sz w:val="28"/>
          <w:szCs w:val="28"/>
        </w:rPr>
        <w:t xml:space="preserve"> </w:t>
      </w:r>
      <w:r w:rsidRPr="00F00214">
        <w:rPr>
          <w:sz w:val="28"/>
          <w:szCs w:val="28"/>
        </w:rPr>
        <w:t xml:space="preserve">по адресу: </w:t>
      </w:r>
      <w:r w:rsidRPr="00F00214">
        <w:rPr>
          <w:bCs/>
          <w:i/>
          <w:iCs/>
          <w:sz w:val="28"/>
          <w:szCs w:val="28"/>
        </w:rPr>
        <w:t>_______________,</w:t>
      </w:r>
      <w:r w:rsidRPr="00F00214">
        <w:rPr>
          <w:sz w:val="28"/>
          <w:szCs w:val="28"/>
        </w:rPr>
        <w:t xml:space="preserve"> именуемый(ая) в дальнейшем «Арендатор», с другой стороны, согласно Договору аренды земельного участка </w:t>
      </w:r>
      <w:r w:rsidRPr="00F00214">
        <w:rPr>
          <w:i/>
          <w:iCs/>
          <w:sz w:val="28"/>
          <w:szCs w:val="28"/>
        </w:rPr>
        <w:t>№ ________от__________</w:t>
      </w:r>
      <w:r w:rsidRPr="00F00214">
        <w:rPr>
          <w:sz w:val="28"/>
          <w:szCs w:val="28"/>
        </w:rPr>
        <w:t xml:space="preserve">  заключили акт приема - передачи о нижеследующем:</w:t>
      </w:r>
    </w:p>
    <w:p w:rsidR="00DC6A20" w:rsidRPr="00F00214" w:rsidRDefault="00DC6A20" w:rsidP="00DC6A20">
      <w:pPr>
        <w:pStyle w:val="27"/>
        <w:spacing w:line="240" w:lineRule="auto"/>
        <w:jc w:val="both"/>
        <w:rPr>
          <w:sz w:val="28"/>
          <w:szCs w:val="28"/>
        </w:rPr>
      </w:pPr>
      <w:r w:rsidRPr="00F00214">
        <w:rPr>
          <w:sz w:val="28"/>
          <w:szCs w:val="28"/>
        </w:rPr>
        <w:t xml:space="preserve">       Арендодатель сдал, а Арендатор принял земельный участок по адресу:</w:t>
      </w:r>
    </w:p>
    <w:p w:rsidR="00DC6A20" w:rsidRPr="00F00214" w:rsidRDefault="00DC6A20" w:rsidP="00DC6A20">
      <w:pPr>
        <w:autoSpaceDE w:val="0"/>
        <w:autoSpaceDN w:val="0"/>
        <w:adjustRightInd w:val="0"/>
        <w:rPr>
          <w:rFonts w:ascii="Times New Roman" w:hAnsi="Times New Roman" w:cs="Times New Roman"/>
          <w:bCs/>
          <w:i/>
          <w:iCs/>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bCs/>
          <w:i/>
          <w:iCs/>
          <w:sz w:val="28"/>
          <w:szCs w:val="28"/>
        </w:rPr>
        <w:t>Ивановская область, г. Родники, ул. Тельмана, д. 17,</w:t>
      </w:r>
    </w:p>
    <w:p w:rsidR="00DC6A20" w:rsidRPr="00F00214" w:rsidRDefault="00DC6A20" w:rsidP="00DC6A20">
      <w:pPr>
        <w:autoSpaceDE w:val="0"/>
        <w:autoSpaceDN w:val="0"/>
        <w:adjustRightInd w:val="0"/>
        <w:rPr>
          <w:rFonts w:ascii="Times New Roman" w:hAnsi="Times New Roman" w:cs="Times New Roman"/>
          <w:bCs/>
          <w:i/>
          <w:iCs/>
          <w:sz w:val="28"/>
          <w:szCs w:val="28"/>
        </w:rPr>
      </w:pPr>
      <w:r w:rsidRPr="00F00214">
        <w:rPr>
          <w:rFonts w:ascii="Times New Roman" w:hAnsi="Times New Roman" w:cs="Times New Roman"/>
          <w:sz w:val="28"/>
          <w:szCs w:val="28"/>
        </w:rPr>
        <w:t xml:space="preserve">площадью  </w:t>
      </w:r>
      <w:r w:rsidRPr="00F00214">
        <w:rPr>
          <w:rFonts w:ascii="Times New Roman" w:hAnsi="Times New Roman" w:cs="Times New Roman"/>
          <w:i/>
          <w:sz w:val="28"/>
          <w:szCs w:val="28"/>
        </w:rPr>
        <w:t>1500</w:t>
      </w:r>
      <w:r w:rsidRPr="00F00214">
        <w:rPr>
          <w:rFonts w:ascii="Times New Roman" w:hAnsi="Times New Roman" w:cs="Times New Roman"/>
          <w:bCs/>
          <w:i/>
          <w:iCs/>
          <w:sz w:val="28"/>
          <w:szCs w:val="28"/>
        </w:rPr>
        <w:t xml:space="preserve">  кв.м.,</w:t>
      </w:r>
    </w:p>
    <w:p w:rsidR="00DC6A20" w:rsidRPr="00F00214" w:rsidRDefault="00DC6A20" w:rsidP="00DC6A20">
      <w:pPr>
        <w:autoSpaceDE w:val="0"/>
        <w:autoSpaceDN w:val="0"/>
        <w:adjustRightInd w:val="0"/>
        <w:rPr>
          <w:rFonts w:ascii="Times New Roman" w:hAnsi="Times New Roman" w:cs="Times New Roman"/>
          <w:bCs/>
          <w:i/>
          <w:iCs/>
          <w:sz w:val="28"/>
          <w:szCs w:val="28"/>
        </w:rPr>
      </w:pPr>
      <w:r w:rsidRPr="00F00214">
        <w:rPr>
          <w:rFonts w:ascii="Times New Roman" w:hAnsi="Times New Roman" w:cs="Times New Roman"/>
          <w:sz w:val="28"/>
          <w:szCs w:val="28"/>
        </w:rPr>
        <w:lastRenderedPageBreak/>
        <w:t xml:space="preserve">разрешенное использование: </w:t>
      </w:r>
      <w:r w:rsidRPr="00F00214">
        <w:rPr>
          <w:rFonts w:ascii="Times New Roman" w:hAnsi="Times New Roman" w:cs="Times New Roman"/>
          <w:bCs/>
          <w:i/>
          <w:iCs/>
          <w:sz w:val="28"/>
          <w:szCs w:val="28"/>
        </w:rPr>
        <w:t xml:space="preserve">  </w:t>
      </w:r>
      <w:r w:rsidRPr="00F00214">
        <w:rPr>
          <w:rFonts w:ascii="Times New Roman" w:hAnsi="Times New Roman" w:cs="Times New Roman"/>
          <w:i/>
          <w:sz w:val="28"/>
          <w:szCs w:val="28"/>
        </w:rPr>
        <w:t>для индивидуального жилищного строительства</w:t>
      </w:r>
      <w:r w:rsidRPr="00F00214">
        <w:rPr>
          <w:rFonts w:ascii="Times New Roman" w:hAnsi="Times New Roman" w:cs="Times New Roman"/>
          <w:bCs/>
          <w:i/>
          <w:iCs/>
          <w:sz w:val="28"/>
          <w:szCs w:val="28"/>
        </w:rPr>
        <w:t xml:space="preserve">,  </w:t>
      </w:r>
    </w:p>
    <w:p w:rsidR="00DC6A20" w:rsidRPr="00F00214" w:rsidRDefault="00DC6A20" w:rsidP="00DC6A20">
      <w:pPr>
        <w:autoSpaceDE w:val="0"/>
        <w:autoSpaceDN w:val="0"/>
        <w:adjustRightInd w:val="0"/>
        <w:rPr>
          <w:rFonts w:ascii="Times New Roman" w:hAnsi="Times New Roman" w:cs="Times New Roman"/>
          <w:sz w:val="28"/>
          <w:szCs w:val="28"/>
          <w:u w:val="single"/>
        </w:rPr>
      </w:pPr>
      <w:r w:rsidRPr="00F00214">
        <w:rPr>
          <w:rFonts w:ascii="Times New Roman" w:hAnsi="Times New Roman" w:cs="Times New Roman"/>
          <w:sz w:val="28"/>
          <w:szCs w:val="28"/>
        </w:rPr>
        <w:t xml:space="preserve">с кадастровым номером:  </w:t>
      </w:r>
      <w:r w:rsidRPr="00F00214">
        <w:rPr>
          <w:rFonts w:ascii="Times New Roman" w:hAnsi="Times New Roman" w:cs="Times New Roman"/>
          <w:bCs/>
          <w:i/>
          <w:iCs/>
          <w:sz w:val="28"/>
          <w:szCs w:val="28"/>
        </w:rPr>
        <w:t xml:space="preserve">  37:15:010206:10.</w:t>
      </w:r>
    </w:p>
    <w:p w:rsidR="00DC6A20" w:rsidRPr="00F00214" w:rsidRDefault="00DC6A20" w:rsidP="00DC6A20">
      <w:pPr>
        <w:pStyle w:val="af"/>
        <w:rPr>
          <w:b/>
          <w:sz w:val="28"/>
          <w:szCs w:val="28"/>
        </w:rPr>
      </w:pPr>
      <w:r w:rsidRPr="00F00214">
        <w:rPr>
          <w:b/>
          <w:sz w:val="28"/>
          <w:szCs w:val="28"/>
        </w:rPr>
        <w:t xml:space="preserve">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 xml:space="preserve">     Акт составлен в </w:t>
      </w:r>
      <w:r w:rsidRPr="00F00214">
        <w:rPr>
          <w:rFonts w:ascii="Times New Roman" w:hAnsi="Times New Roman" w:cs="Times New Roman"/>
          <w:bCs/>
          <w:i/>
          <w:iCs/>
          <w:sz w:val="28"/>
          <w:szCs w:val="28"/>
        </w:rPr>
        <w:t xml:space="preserve">  </w:t>
      </w:r>
      <w:r w:rsidRPr="00F00214">
        <w:rPr>
          <w:rFonts w:ascii="Times New Roman" w:hAnsi="Times New Roman" w:cs="Times New Roman"/>
          <w:bCs/>
          <w:iCs/>
          <w:sz w:val="28"/>
          <w:szCs w:val="28"/>
        </w:rPr>
        <w:t>3-х</w:t>
      </w:r>
      <w:r w:rsidRPr="00F00214">
        <w:rPr>
          <w:rFonts w:ascii="Times New Roman" w:hAnsi="Times New Roman" w:cs="Times New Roman"/>
          <w:sz w:val="28"/>
          <w:szCs w:val="28"/>
        </w:rPr>
        <w:t xml:space="preserve"> экземплярах, имеющих равную юридическую силу.</w:t>
      </w:r>
    </w:p>
    <w:p w:rsidR="00DC6A20" w:rsidRPr="00F00214" w:rsidRDefault="00DC6A20" w:rsidP="00DC6A20">
      <w:pPr>
        <w:jc w:val="center"/>
        <w:rPr>
          <w:rFonts w:ascii="Times New Roman" w:hAnsi="Times New Roman" w:cs="Times New Roman"/>
          <w:sz w:val="28"/>
          <w:szCs w:val="28"/>
        </w:rPr>
      </w:pPr>
      <w:r w:rsidRPr="00F00214">
        <w:rPr>
          <w:rFonts w:ascii="Times New Roman" w:hAnsi="Times New Roman" w:cs="Times New Roman"/>
          <w:sz w:val="28"/>
          <w:szCs w:val="28"/>
        </w:rPr>
        <w:t>Подписи сторон:</w:t>
      </w:r>
    </w:p>
    <w:p w:rsidR="00DC6A20" w:rsidRPr="00F00214" w:rsidRDefault="00DC6A20" w:rsidP="00DC6A20">
      <w:pPr>
        <w:jc w:val="both"/>
        <w:rPr>
          <w:rFonts w:ascii="Times New Roman" w:hAnsi="Times New Roman" w:cs="Times New Roman"/>
          <w:bCs/>
          <w:sz w:val="28"/>
          <w:szCs w:val="28"/>
          <w:u w:val="single"/>
        </w:rPr>
      </w:pPr>
      <w:r w:rsidRPr="00F00214">
        <w:rPr>
          <w:rFonts w:ascii="Times New Roman" w:hAnsi="Times New Roman" w:cs="Times New Roman"/>
          <w:bCs/>
          <w:sz w:val="28"/>
          <w:szCs w:val="28"/>
        </w:rPr>
        <w:t xml:space="preserve">Передал   </w:t>
      </w:r>
      <w:r w:rsidRPr="00F00214">
        <w:rPr>
          <w:rFonts w:ascii="Times New Roman" w:hAnsi="Times New Roman" w:cs="Times New Roman"/>
          <w:sz w:val="28"/>
          <w:szCs w:val="28"/>
        </w:rPr>
        <w:t xml:space="preserve">         _________________________                      </w:t>
      </w:r>
      <w:r w:rsidRPr="00F00214">
        <w:rPr>
          <w:rFonts w:ascii="Times New Roman" w:hAnsi="Times New Roman" w:cs="Times New Roman"/>
          <w:bCs/>
          <w:sz w:val="28"/>
          <w:szCs w:val="28"/>
          <w:u w:val="single"/>
        </w:rPr>
        <w:t>Белянина Л.В.</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 xml:space="preserve">                                       (подпись)                                                    (Ф.И.О.)</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bCs/>
          <w:sz w:val="28"/>
          <w:szCs w:val="28"/>
        </w:rPr>
        <w:t>Принял</w:t>
      </w:r>
      <w:r w:rsidRPr="00F00214">
        <w:rPr>
          <w:rFonts w:ascii="Times New Roman" w:hAnsi="Times New Roman" w:cs="Times New Roman"/>
          <w:sz w:val="28"/>
          <w:szCs w:val="28"/>
        </w:rPr>
        <w:tab/>
        <w:t xml:space="preserve"> __________________________</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bCs/>
          <w:sz w:val="28"/>
          <w:szCs w:val="28"/>
        </w:rPr>
        <w:t xml:space="preserve">     _____________</w:t>
      </w:r>
      <w:r w:rsidRPr="00F00214">
        <w:rPr>
          <w:rFonts w:ascii="Times New Roman" w:hAnsi="Times New Roman" w:cs="Times New Roman"/>
          <w:sz w:val="28"/>
          <w:szCs w:val="28"/>
        </w:rPr>
        <w:t xml:space="preserve">                                             </w:t>
      </w:r>
    </w:p>
    <w:p w:rsidR="00DC6A20" w:rsidRPr="00F00214" w:rsidRDefault="00DC6A20" w:rsidP="00DC6A20">
      <w:pPr>
        <w:jc w:val="both"/>
        <w:rPr>
          <w:rFonts w:ascii="Times New Roman" w:hAnsi="Times New Roman" w:cs="Times New Roman"/>
          <w:sz w:val="28"/>
          <w:szCs w:val="28"/>
        </w:rPr>
      </w:pPr>
      <w:r w:rsidRPr="00F00214">
        <w:rPr>
          <w:rFonts w:ascii="Times New Roman" w:hAnsi="Times New Roman" w:cs="Times New Roman"/>
          <w:sz w:val="28"/>
          <w:szCs w:val="28"/>
        </w:rPr>
        <w:t xml:space="preserve">                                       (подпись)                                                     (Ф.И.О.)                                                                                                  </w:t>
      </w:r>
    </w:p>
    <w:p w:rsidR="00481D46" w:rsidRPr="009204CF" w:rsidRDefault="00481D46" w:rsidP="009204CF">
      <w:pPr>
        <w:jc w:val="center"/>
        <w:rPr>
          <w:rFonts w:ascii="Times New Roman" w:hAnsi="Times New Roman" w:cs="Times New Roman"/>
          <w:sz w:val="28"/>
          <w:szCs w:val="28"/>
        </w:rPr>
      </w:pPr>
    </w:p>
    <w:p w:rsidR="009204CF" w:rsidRPr="009204CF" w:rsidRDefault="009204CF" w:rsidP="009204CF">
      <w:pPr>
        <w:jc w:val="center"/>
        <w:rPr>
          <w:rFonts w:ascii="Times New Roman" w:hAnsi="Times New Roman" w:cs="Times New Roman"/>
          <w:sz w:val="28"/>
          <w:szCs w:val="28"/>
        </w:rPr>
      </w:pPr>
      <w:r w:rsidRPr="009204CF">
        <w:rPr>
          <w:rFonts w:ascii="Times New Roman" w:hAnsi="Times New Roman" w:cs="Times New Roman"/>
          <w:noProof/>
          <w:sz w:val="28"/>
          <w:szCs w:val="28"/>
        </w:rPr>
        <w:drawing>
          <wp:inline distT="0" distB="0" distL="0" distR="0">
            <wp:extent cx="648335" cy="781685"/>
            <wp:effectExtent l="19050" t="0" r="0" b="0"/>
            <wp:docPr id="58" name="Рисунок 5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erb_rf"/>
                    <pic:cNvPicPr>
                      <a:picLocks noChangeAspect="1" noChangeArrowheads="1"/>
                    </pic:cNvPicPr>
                  </pic:nvPicPr>
                  <pic:blipFill>
                    <a:blip r:embed="rId8"/>
                    <a:srcRect/>
                    <a:stretch>
                      <a:fillRect/>
                    </a:stretch>
                  </pic:blipFill>
                  <pic:spPr bwMode="auto">
                    <a:xfrm>
                      <a:off x="0" y="0"/>
                      <a:ext cx="648335" cy="781685"/>
                    </a:xfrm>
                    <a:prstGeom prst="rect">
                      <a:avLst/>
                    </a:prstGeom>
                    <a:noFill/>
                    <a:ln w="9525">
                      <a:noFill/>
                      <a:miter lim="800000"/>
                      <a:headEnd/>
                      <a:tailEnd/>
                    </a:ln>
                  </pic:spPr>
                </pic:pic>
              </a:graphicData>
            </a:graphic>
          </wp:inline>
        </w:drawing>
      </w:r>
    </w:p>
    <w:p w:rsidR="009204CF" w:rsidRPr="009204CF" w:rsidRDefault="009204CF" w:rsidP="009204CF">
      <w:pPr>
        <w:jc w:val="center"/>
        <w:rPr>
          <w:rFonts w:ascii="Times New Roman" w:hAnsi="Times New Roman" w:cs="Times New Roman"/>
          <w:b/>
          <w:sz w:val="28"/>
          <w:szCs w:val="28"/>
        </w:rPr>
      </w:pPr>
    </w:p>
    <w:p w:rsidR="009204CF" w:rsidRPr="009204CF" w:rsidRDefault="009204CF" w:rsidP="009204CF">
      <w:pPr>
        <w:jc w:val="center"/>
        <w:rPr>
          <w:rFonts w:ascii="Times New Roman" w:hAnsi="Times New Roman" w:cs="Times New Roman"/>
          <w:b/>
          <w:i/>
          <w:sz w:val="28"/>
          <w:szCs w:val="28"/>
        </w:rPr>
      </w:pPr>
      <w:r w:rsidRPr="009204CF">
        <w:rPr>
          <w:rFonts w:ascii="Times New Roman" w:hAnsi="Times New Roman" w:cs="Times New Roman"/>
          <w:b/>
          <w:i/>
          <w:sz w:val="28"/>
          <w:szCs w:val="28"/>
        </w:rPr>
        <w:t>ПОСТАНОВЛЕНИЕ</w:t>
      </w:r>
    </w:p>
    <w:p w:rsidR="009204CF" w:rsidRPr="009204CF" w:rsidRDefault="009204CF" w:rsidP="009204CF">
      <w:pPr>
        <w:jc w:val="center"/>
        <w:rPr>
          <w:rFonts w:ascii="Times New Roman" w:hAnsi="Times New Roman" w:cs="Times New Roman"/>
          <w:b/>
          <w:i/>
          <w:sz w:val="28"/>
          <w:szCs w:val="28"/>
        </w:rPr>
      </w:pPr>
      <w:r w:rsidRPr="009204CF">
        <w:rPr>
          <w:rFonts w:ascii="Times New Roman" w:hAnsi="Times New Roman" w:cs="Times New Roman"/>
          <w:b/>
          <w:i/>
          <w:sz w:val="28"/>
          <w:szCs w:val="28"/>
        </w:rPr>
        <w:t>Администрации</w:t>
      </w:r>
    </w:p>
    <w:p w:rsidR="009204CF" w:rsidRPr="009204CF" w:rsidRDefault="009204CF" w:rsidP="009204CF">
      <w:pPr>
        <w:jc w:val="center"/>
        <w:rPr>
          <w:rFonts w:ascii="Times New Roman" w:hAnsi="Times New Roman" w:cs="Times New Roman"/>
          <w:b/>
          <w:i/>
          <w:sz w:val="28"/>
          <w:szCs w:val="28"/>
        </w:rPr>
      </w:pPr>
      <w:r w:rsidRPr="009204CF">
        <w:rPr>
          <w:rFonts w:ascii="Times New Roman" w:hAnsi="Times New Roman" w:cs="Times New Roman"/>
          <w:b/>
          <w:i/>
          <w:sz w:val="28"/>
          <w:szCs w:val="28"/>
        </w:rPr>
        <w:t>муниципального образования «Родниковского муниципальный  района Ивановской области»</w:t>
      </w:r>
    </w:p>
    <w:p w:rsidR="009204CF" w:rsidRPr="009204CF" w:rsidRDefault="009204CF" w:rsidP="009204CF">
      <w:pPr>
        <w:jc w:val="center"/>
        <w:rPr>
          <w:rFonts w:ascii="Times New Roman" w:hAnsi="Times New Roman" w:cs="Times New Roman"/>
          <w:sz w:val="28"/>
          <w:szCs w:val="28"/>
        </w:rPr>
      </w:pPr>
    </w:p>
    <w:p w:rsidR="009204CF" w:rsidRPr="009204CF" w:rsidRDefault="009204CF" w:rsidP="009204CF">
      <w:pPr>
        <w:jc w:val="center"/>
        <w:rPr>
          <w:rFonts w:ascii="Times New Roman" w:hAnsi="Times New Roman" w:cs="Times New Roman"/>
          <w:sz w:val="28"/>
          <w:szCs w:val="28"/>
        </w:rPr>
      </w:pPr>
      <w:r w:rsidRPr="009204CF">
        <w:rPr>
          <w:rFonts w:ascii="Times New Roman" w:hAnsi="Times New Roman" w:cs="Times New Roman"/>
          <w:sz w:val="28"/>
          <w:szCs w:val="28"/>
        </w:rPr>
        <w:t xml:space="preserve">от  </w:t>
      </w:r>
      <w:r>
        <w:rPr>
          <w:rFonts w:ascii="Times New Roman" w:hAnsi="Times New Roman" w:cs="Times New Roman"/>
          <w:sz w:val="28"/>
          <w:szCs w:val="28"/>
        </w:rPr>
        <w:t>12.09.2017</w:t>
      </w:r>
      <w:r w:rsidRPr="009204CF">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9204CF">
        <w:rPr>
          <w:rFonts w:ascii="Times New Roman" w:hAnsi="Times New Roman" w:cs="Times New Roman"/>
          <w:sz w:val="28"/>
          <w:szCs w:val="28"/>
        </w:rPr>
        <w:t xml:space="preserve">    №  </w:t>
      </w:r>
      <w:r>
        <w:rPr>
          <w:rFonts w:ascii="Times New Roman" w:hAnsi="Times New Roman" w:cs="Times New Roman"/>
          <w:sz w:val="28"/>
          <w:szCs w:val="28"/>
        </w:rPr>
        <w:t>1270</w:t>
      </w:r>
    </w:p>
    <w:p w:rsidR="009204CF" w:rsidRPr="009204CF" w:rsidRDefault="009204CF" w:rsidP="009204CF">
      <w:pPr>
        <w:jc w:val="center"/>
        <w:rPr>
          <w:rFonts w:ascii="Times New Roman" w:hAnsi="Times New Roman" w:cs="Times New Roman"/>
          <w:b/>
          <w:bCs/>
          <w:color w:val="000000"/>
          <w:spacing w:val="-4"/>
          <w:sz w:val="28"/>
          <w:szCs w:val="28"/>
        </w:rPr>
      </w:pPr>
    </w:p>
    <w:p w:rsidR="009204CF" w:rsidRPr="009204CF" w:rsidRDefault="009204CF" w:rsidP="009204CF">
      <w:pPr>
        <w:jc w:val="center"/>
        <w:rPr>
          <w:rFonts w:ascii="Times New Roman" w:hAnsi="Times New Roman" w:cs="Times New Roman"/>
          <w:b/>
          <w:sz w:val="28"/>
          <w:szCs w:val="28"/>
        </w:rPr>
      </w:pPr>
      <w:r w:rsidRPr="009204CF">
        <w:rPr>
          <w:rFonts w:ascii="Times New Roman" w:hAnsi="Times New Roman" w:cs="Times New Roman"/>
          <w:b/>
          <w:bCs/>
          <w:color w:val="000000"/>
          <w:spacing w:val="-4"/>
          <w:sz w:val="28"/>
          <w:szCs w:val="28"/>
        </w:rPr>
        <w:t>О стоимости</w:t>
      </w:r>
      <w:r w:rsidRPr="009204CF">
        <w:rPr>
          <w:rFonts w:ascii="Times New Roman" w:hAnsi="Times New Roman" w:cs="Times New Roman"/>
          <w:b/>
          <w:sz w:val="28"/>
          <w:szCs w:val="28"/>
        </w:rPr>
        <w:t xml:space="preserve"> услуг МКП «Спецтехстрой»</w:t>
      </w:r>
    </w:p>
    <w:p w:rsidR="009204CF" w:rsidRPr="009204CF" w:rsidRDefault="009204CF" w:rsidP="009204CF">
      <w:pPr>
        <w:jc w:val="center"/>
        <w:rPr>
          <w:rFonts w:ascii="Times New Roman" w:hAnsi="Times New Roman" w:cs="Times New Roman"/>
          <w:b/>
          <w:sz w:val="28"/>
          <w:szCs w:val="28"/>
        </w:rPr>
      </w:pP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bCs/>
          <w:sz w:val="28"/>
          <w:szCs w:val="28"/>
        </w:rPr>
        <w:t xml:space="preserve">В соответствии с </w:t>
      </w:r>
      <w:r w:rsidRPr="009204CF">
        <w:rPr>
          <w:rFonts w:ascii="Times New Roman" w:hAnsi="Times New Roman" w:cs="Times New Roman"/>
          <w:sz w:val="28"/>
          <w:szCs w:val="28"/>
        </w:rPr>
        <w:t xml:space="preserve">Федеральным Законом от  6.10.2003 года № 131-ФЗ «Об общих принципах организации местного самоуправления в Российской Федерации», решением Совета муниципального образования «Родниковский муниципальный район» №6 от 24.01.2008г. « Об утверждении Порядка установления цен (тарифов) </w:t>
      </w:r>
      <w:r w:rsidRPr="009204CF">
        <w:rPr>
          <w:rFonts w:ascii="Times New Roman" w:hAnsi="Times New Roman" w:cs="Times New Roman"/>
          <w:sz w:val="28"/>
          <w:szCs w:val="28"/>
        </w:rPr>
        <w:lastRenderedPageBreak/>
        <w:t>на услуги муниципальных предприятий в бюджетных учреждений МО «Родниковский муниципальный район» и принимая во внимание решение комиссии</w:t>
      </w:r>
      <w:r w:rsidRPr="009204CF">
        <w:rPr>
          <w:rFonts w:ascii="Times New Roman" w:hAnsi="Times New Roman" w:cs="Times New Roman"/>
          <w:bCs/>
          <w:color w:val="000000"/>
          <w:spacing w:val="-4"/>
          <w:sz w:val="28"/>
          <w:szCs w:val="28"/>
        </w:rPr>
        <w:t xml:space="preserve"> по </w:t>
      </w:r>
      <w:r w:rsidRPr="009204CF">
        <w:rPr>
          <w:rFonts w:ascii="Times New Roman" w:hAnsi="Times New Roman" w:cs="Times New Roman"/>
          <w:sz w:val="28"/>
          <w:szCs w:val="28"/>
        </w:rPr>
        <w:t>установлению тарифов (цен) и надбавок на услуги муниципальных предприятий и бюджетных учреждений муниципального образования от 05.09.2017г. № 7/17</w:t>
      </w:r>
    </w:p>
    <w:p w:rsidR="009204CF" w:rsidRPr="009204CF" w:rsidRDefault="009204CF" w:rsidP="009204CF">
      <w:pPr>
        <w:jc w:val="center"/>
        <w:rPr>
          <w:rFonts w:ascii="Times New Roman" w:hAnsi="Times New Roman" w:cs="Times New Roman"/>
          <w:b/>
          <w:bCs/>
          <w:sz w:val="28"/>
          <w:szCs w:val="28"/>
        </w:rPr>
      </w:pPr>
    </w:p>
    <w:p w:rsidR="009204CF" w:rsidRPr="009204CF" w:rsidRDefault="009204CF" w:rsidP="009204CF">
      <w:pPr>
        <w:jc w:val="both"/>
        <w:rPr>
          <w:rFonts w:ascii="Times New Roman" w:hAnsi="Times New Roman" w:cs="Times New Roman"/>
          <w:b/>
          <w:color w:val="000000"/>
          <w:spacing w:val="-2"/>
          <w:sz w:val="28"/>
          <w:szCs w:val="28"/>
        </w:rPr>
      </w:pPr>
      <w:r w:rsidRPr="009204CF">
        <w:rPr>
          <w:rFonts w:ascii="Times New Roman" w:hAnsi="Times New Roman" w:cs="Times New Roman"/>
          <w:b/>
          <w:color w:val="000000"/>
          <w:spacing w:val="-2"/>
          <w:sz w:val="28"/>
          <w:szCs w:val="28"/>
        </w:rPr>
        <w:t>постановляю:</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1. Утвердить для МКП «Спецтехстрой» тарифы по оказываемым услугам в размере (НДС не облагается):</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Вырубка (опиловка) кустов -75 руб./м</w:t>
      </w:r>
      <w:r w:rsidRPr="009204CF">
        <w:rPr>
          <w:rFonts w:ascii="Times New Roman" w:hAnsi="Times New Roman" w:cs="Times New Roman"/>
          <w:sz w:val="28"/>
          <w:szCs w:val="28"/>
          <w:vertAlign w:val="superscript"/>
        </w:rPr>
        <w:t>3</w:t>
      </w:r>
      <w:r w:rsidRPr="009204CF">
        <w:rPr>
          <w:rFonts w:ascii="Times New Roman" w:hAnsi="Times New Roman" w:cs="Times New Roman"/>
          <w:sz w:val="28"/>
          <w:szCs w:val="28"/>
        </w:rPr>
        <w:t>;</w:t>
      </w:r>
    </w:p>
    <w:p w:rsidR="009204CF" w:rsidRPr="009204CF" w:rsidRDefault="009204CF" w:rsidP="009204CF">
      <w:pPr>
        <w:jc w:val="both"/>
        <w:rPr>
          <w:rFonts w:ascii="Times New Roman" w:hAnsi="Times New Roman" w:cs="Times New Roman"/>
          <w:sz w:val="28"/>
          <w:szCs w:val="28"/>
          <w:vertAlign w:val="superscript"/>
        </w:rPr>
      </w:pPr>
      <w:r w:rsidRPr="009204CF">
        <w:rPr>
          <w:rFonts w:ascii="Times New Roman" w:hAnsi="Times New Roman" w:cs="Times New Roman"/>
          <w:sz w:val="28"/>
          <w:szCs w:val="28"/>
        </w:rPr>
        <w:t>- Обкос места захоронения – 28 руб. / м</w:t>
      </w:r>
      <w:r w:rsidRPr="009204CF">
        <w:rPr>
          <w:rFonts w:ascii="Times New Roman" w:hAnsi="Times New Roman" w:cs="Times New Roman"/>
          <w:sz w:val="28"/>
          <w:szCs w:val="28"/>
          <w:vertAlign w:val="superscript"/>
        </w:rPr>
        <w:t>2</w:t>
      </w:r>
      <w:r w:rsidRPr="009204CF">
        <w:rPr>
          <w:rFonts w:ascii="Times New Roman" w:hAnsi="Times New Roman" w:cs="Times New Roman"/>
          <w:sz w:val="28"/>
          <w:szCs w:val="28"/>
        </w:rPr>
        <w:t>;</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Изготовление скамейки – 1765 руб./шт.;</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Изготовление столика – 1439 руб./шт.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Установка скамейки – 516 руб./шт.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Установка столика – 357 руб./шт.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Выруба (опиловка) дерева до 3 метров – 1050 руб.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Покраска ограды (подкрасить, несложный рисунок ограды) – 138 руб./п.м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Покраска ограды (предварительная подготовка, сложный рисунок ограды) -185 руб./п.м.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Уход за одноместной  могилой в летний период (обкос в течение лета 3 раза, покраска ограды) – 1654 руб. ;</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 Уход за двухместной могилой в летний период (обкос в течение лета 3 раза, покраска ограды) – 2550 руб.</w:t>
      </w:r>
    </w:p>
    <w:p w:rsidR="009204CF" w:rsidRPr="009204CF" w:rsidRDefault="009204CF" w:rsidP="009204CF">
      <w:pPr>
        <w:jc w:val="both"/>
        <w:rPr>
          <w:rFonts w:ascii="Times New Roman" w:hAnsi="Times New Roman" w:cs="Times New Roman"/>
          <w:sz w:val="28"/>
          <w:szCs w:val="28"/>
        </w:rPr>
      </w:pPr>
      <w:r w:rsidRPr="009204CF">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9204CF" w:rsidRPr="009204CF" w:rsidRDefault="009204CF" w:rsidP="009204CF">
      <w:pPr>
        <w:jc w:val="both"/>
        <w:rPr>
          <w:rFonts w:ascii="Times New Roman" w:hAnsi="Times New Roman" w:cs="Times New Roman"/>
          <w:color w:val="000000"/>
          <w:sz w:val="28"/>
          <w:szCs w:val="28"/>
        </w:rPr>
      </w:pPr>
      <w:r w:rsidRPr="009204CF">
        <w:rPr>
          <w:rFonts w:ascii="Times New Roman" w:hAnsi="Times New Roman" w:cs="Times New Roman"/>
          <w:color w:val="000000"/>
          <w:sz w:val="28"/>
          <w:szCs w:val="28"/>
        </w:rPr>
        <w:t>3. Контроль за исполнением настоящего постановления возложить на заместителя главы администрации Балакиреву Н.Г.</w:t>
      </w:r>
    </w:p>
    <w:p w:rsidR="009204CF" w:rsidRPr="009204CF" w:rsidRDefault="009204CF" w:rsidP="009204CF">
      <w:pPr>
        <w:jc w:val="center"/>
        <w:rPr>
          <w:rFonts w:ascii="Times New Roman" w:hAnsi="Times New Roman" w:cs="Times New Roman"/>
          <w:color w:val="000000"/>
          <w:spacing w:val="-3"/>
          <w:sz w:val="28"/>
          <w:szCs w:val="28"/>
        </w:rPr>
      </w:pPr>
    </w:p>
    <w:p w:rsidR="009204CF" w:rsidRPr="009204CF" w:rsidRDefault="009204CF" w:rsidP="009204CF">
      <w:pPr>
        <w:rPr>
          <w:rFonts w:ascii="Times New Roman" w:hAnsi="Times New Roman" w:cs="Times New Roman"/>
          <w:sz w:val="28"/>
          <w:szCs w:val="28"/>
        </w:rPr>
      </w:pPr>
      <w:r w:rsidRPr="009204CF">
        <w:rPr>
          <w:rFonts w:ascii="Times New Roman" w:hAnsi="Times New Roman" w:cs="Times New Roman"/>
          <w:sz w:val="28"/>
          <w:szCs w:val="28"/>
        </w:rPr>
        <w:t>Глава  муниципального образования</w:t>
      </w:r>
    </w:p>
    <w:p w:rsidR="009204CF" w:rsidRPr="009204CF" w:rsidRDefault="009204CF" w:rsidP="009204CF">
      <w:pPr>
        <w:jc w:val="center"/>
        <w:rPr>
          <w:rFonts w:ascii="Times New Roman" w:hAnsi="Times New Roman" w:cs="Times New Roman"/>
          <w:b/>
          <w:sz w:val="28"/>
          <w:szCs w:val="28"/>
        </w:rPr>
      </w:pPr>
      <w:r w:rsidRPr="009204CF">
        <w:rPr>
          <w:rFonts w:ascii="Times New Roman" w:hAnsi="Times New Roman" w:cs="Times New Roman"/>
          <w:sz w:val="28"/>
          <w:szCs w:val="28"/>
        </w:rPr>
        <w:t>«Родниковский муниципальный район»:</w:t>
      </w:r>
      <w:r w:rsidRPr="009204CF">
        <w:rPr>
          <w:rFonts w:ascii="Times New Roman" w:hAnsi="Times New Roman" w:cs="Times New Roman"/>
          <w:sz w:val="28"/>
          <w:szCs w:val="28"/>
        </w:rPr>
        <w:tab/>
      </w:r>
      <w:r w:rsidRPr="009204CF">
        <w:rPr>
          <w:rFonts w:ascii="Times New Roman" w:hAnsi="Times New Roman" w:cs="Times New Roman"/>
          <w:sz w:val="28"/>
          <w:szCs w:val="28"/>
        </w:rPr>
        <w:tab/>
      </w:r>
      <w:r w:rsidRPr="009204CF">
        <w:rPr>
          <w:rFonts w:ascii="Times New Roman" w:hAnsi="Times New Roman" w:cs="Times New Roman"/>
          <w:sz w:val="28"/>
          <w:szCs w:val="28"/>
        </w:rPr>
        <w:tab/>
      </w:r>
      <w:r w:rsidRPr="009204CF">
        <w:rPr>
          <w:rFonts w:ascii="Times New Roman" w:hAnsi="Times New Roman" w:cs="Times New Roman"/>
          <w:sz w:val="28"/>
          <w:szCs w:val="28"/>
        </w:rPr>
        <w:tab/>
      </w:r>
      <w:r w:rsidRPr="009204CF">
        <w:rPr>
          <w:rFonts w:ascii="Times New Roman" w:hAnsi="Times New Roman" w:cs="Times New Roman"/>
          <w:sz w:val="28"/>
          <w:szCs w:val="28"/>
        </w:rPr>
        <w:tab/>
        <w:t xml:space="preserve">     С.В.Носов</w:t>
      </w:r>
    </w:p>
    <w:p w:rsidR="009204CF" w:rsidRDefault="009204CF" w:rsidP="009204CF">
      <w:pPr>
        <w:shd w:val="clear" w:color="auto" w:fill="FFFFFF"/>
        <w:tabs>
          <w:tab w:val="left" w:pos="1003"/>
        </w:tabs>
        <w:jc w:val="both"/>
      </w:pPr>
    </w:p>
    <w:p w:rsidR="00481D46" w:rsidRDefault="00481D46"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24"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8377E0" w:rsidRPr="00F00214" w:rsidRDefault="008377E0" w:rsidP="008377E0">
      <w:pPr>
        <w:jc w:val="center"/>
        <w:rPr>
          <w:rFonts w:ascii="Times New Roman" w:hAnsi="Times New Roman" w:cs="Times New Roman"/>
          <w:b/>
          <w:sz w:val="28"/>
          <w:szCs w:val="28"/>
        </w:rPr>
      </w:pPr>
    </w:p>
    <w:p w:rsidR="008377E0" w:rsidRPr="00F00214" w:rsidRDefault="008377E0" w:rsidP="008377E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8377E0" w:rsidRPr="00F00214" w:rsidRDefault="008377E0"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p>
    <w:p w:rsidR="008377E0" w:rsidRPr="00F00214" w:rsidRDefault="00EF5EE7" w:rsidP="008377E0">
      <w:pPr>
        <w:jc w:val="center"/>
        <w:rPr>
          <w:rFonts w:ascii="Times New Roman" w:hAnsi="Times New Roman" w:cs="Times New Roman"/>
          <w:sz w:val="28"/>
          <w:szCs w:val="28"/>
        </w:rPr>
      </w:pPr>
      <w:r>
        <w:rPr>
          <w:rFonts w:ascii="Times New Roman" w:hAnsi="Times New Roman" w:cs="Times New Roman"/>
          <w:sz w:val="28"/>
          <w:szCs w:val="28"/>
        </w:rPr>
        <w:t>о</w:t>
      </w:r>
      <w:r w:rsidR="008377E0" w:rsidRPr="00F00214">
        <w:rPr>
          <w:rFonts w:ascii="Times New Roman" w:hAnsi="Times New Roman" w:cs="Times New Roman"/>
          <w:sz w:val="28"/>
          <w:szCs w:val="28"/>
        </w:rPr>
        <w:t>т</w:t>
      </w:r>
      <w:r>
        <w:rPr>
          <w:rFonts w:ascii="Times New Roman" w:hAnsi="Times New Roman" w:cs="Times New Roman"/>
          <w:sz w:val="28"/>
          <w:szCs w:val="28"/>
        </w:rPr>
        <w:t xml:space="preserve"> </w:t>
      </w:r>
      <w:r w:rsidR="008377E0" w:rsidRPr="00F00214">
        <w:rPr>
          <w:rFonts w:ascii="Times New Roman" w:hAnsi="Times New Roman" w:cs="Times New Roman"/>
          <w:sz w:val="28"/>
          <w:szCs w:val="28"/>
        </w:rPr>
        <w:t>12.09.2017 № 1279</w:t>
      </w:r>
    </w:p>
    <w:p w:rsidR="008377E0" w:rsidRPr="00F00214" w:rsidRDefault="008377E0" w:rsidP="008377E0">
      <w:pPr>
        <w:pStyle w:val="af1"/>
        <w:jc w:val="left"/>
        <w:rPr>
          <w:szCs w:val="28"/>
        </w:rPr>
      </w:pPr>
      <w:r w:rsidRPr="00F00214">
        <w:rPr>
          <w:szCs w:val="28"/>
        </w:rPr>
        <w:t xml:space="preserve">                                  </w:t>
      </w:r>
    </w:p>
    <w:tbl>
      <w:tblPr>
        <w:tblW w:w="0" w:type="auto"/>
        <w:tblInd w:w="1416" w:type="dxa"/>
        <w:tblLook w:val="04A0"/>
      </w:tblPr>
      <w:tblGrid>
        <w:gridCol w:w="8048"/>
      </w:tblGrid>
      <w:tr w:rsidR="008377E0" w:rsidRPr="00F00214" w:rsidTr="00570807">
        <w:tc>
          <w:tcPr>
            <w:tcW w:w="8048" w:type="dxa"/>
          </w:tcPr>
          <w:p w:rsidR="008377E0" w:rsidRPr="00F00214" w:rsidRDefault="008377E0" w:rsidP="00570807">
            <w:pPr>
              <w:jc w:val="both"/>
              <w:rPr>
                <w:rFonts w:ascii="Times New Roman" w:hAnsi="Times New Roman" w:cs="Times New Roman"/>
                <w:b/>
                <w:sz w:val="28"/>
                <w:szCs w:val="28"/>
              </w:rPr>
            </w:pPr>
            <w:r w:rsidRPr="00F00214">
              <w:rPr>
                <w:rFonts w:ascii="Times New Roman" w:hAnsi="Times New Roman" w:cs="Times New Roman"/>
                <w:b/>
                <w:sz w:val="28"/>
                <w:szCs w:val="28"/>
              </w:rPr>
              <w:t>О публикации извещения о проведении аукциона по продаже земельного участка, расположенного по адресу: Ивановская область, г. Родники, ул. Фрунзе, д. 25</w:t>
            </w:r>
          </w:p>
        </w:tc>
      </w:tr>
    </w:tbl>
    <w:p w:rsidR="008377E0" w:rsidRPr="00F00214" w:rsidRDefault="008377E0" w:rsidP="008377E0">
      <w:pPr>
        <w:ind w:left="1416" w:firstLine="708"/>
        <w:jc w:val="both"/>
        <w:rPr>
          <w:rFonts w:ascii="Times New Roman" w:hAnsi="Times New Roman" w:cs="Times New Roman"/>
          <w:b/>
          <w:sz w:val="28"/>
          <w:szCs w:val="28"/>
        </w:rPr>
      </w:pPr>
    </w:p>
    <w:p w:rsidR="008377E0" w:rsidRPr="00F00214" w:rsidRDefault="008377E0" w:rsidP="008377E0">
      <w:pPr>
        <w:ind w:firstLine="708"/>
        <w:jc w:val="both"/>
        <w:rPr>
          <w:rFonts w:ascii="Times New Roman" w:hAnsi="Times New Roman" w:cs="Times New Roman"/>
          <w:sz w:val="28"/>
          <w:szCs w:val="28"/>
        </w:rPr>
      </w:pPr>
      <w:r w:rsidRPr="00F00214">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F00214">
        <w:rPr>
          <w:rFonts w:ascii="Times New Roman" w:hAnsi="Times New Roman" w:cs="Times New Roman"/>
          <w:color w:val="000000"/>
          <w:sz w:val="28"/>
          <w:szCs w:val="28"/>
        </w:rPr>
        <w:t>от 21.08.2017 № 1161</w:t>
      </w:r>
      <w:r w:rsidRPr="00F00214">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г. Родники, ул. Фрунзе, д. 25, для индивидуального жилищного строительства, руководствуясь ст.ст. 39.11, 39.12 Земельного Кодекса Российской Федерации,</w:t>
      </w:r>
    </w:p>
    <w:p w:rsidR="008377E0" w:rsidRPr="00F00214" w:rsidRDefault="008377E0" w:rsidP="008377E0">
      <w:pPr>
        <w:ind w:firstLine="709"/>
        <w:jc w:val="center"/>
        <w:rPr>
          <w:rFonts w:ascii="Times New Roman" w:hAnsi="Times New Roman" w:cs="Times New Roman"/>
          <w:b/>
          <w:sz w:val="28"/>
          <w:szCs w:val="28"/>
        </w:rPr>
      </w:pPr>
    </w:p>
    <w:p w:rsidR="008377E0" w:rsidRPr="00F00214" w:rsidRDefault="008377E0" w:rsidP="008377E0">
      <w:pPr>
        <w:ind w:firstLine="709"/>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8377E0" w:rsidRPr="00F00214" w:rsidRDefault="008377E0" w:rsidP="008377E0">
      <w:pPr>
        <w:ind w:firstLine="709"/>
        <w:jc w:val="center"/>
        <w:rPr>
          <w:rFonts w:ascii="Times New Roman" w:hAnsi="Times New Roman" w:cs="Times New Roman"/>
          <w:sz w:val="28"/>
          <w:szCs w:val="28"/>
        </w:rPr>
      </w:pPr>
    </w:p>
    <w:p w:rsidR="008377E0" w:rsidRPr="00F00214" w:rsidRDefault="008377E0" w:rsidP="008377E0">
      <w:pPr>
        <w:tabs>
          <w:tab w:val="left" w:pos="1140"/>
        </w:tabs>
        <w:ind w:firstLine="720"/>
        <w:jc w:val="both"/>
        <w:rPr>
          <w:rFonts w:ascii="Times New Roman" w:hAnsi="Times New Roman" w:cs="Times New Roman"/>
          <w:sz w:val="28"/>
          <w:szCs w:val="28"/>
        </w:rPr>
      </w:pPr>
      <w:r w:rsidRPr="00F00214">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37:15:011306:4, площадью 752 кв.м., с разрешенным использованием «для индивидуального жилищного строительства», расположенного по адресу: Ивановская область, г. Родники, ул. Фрунзе, д. 25 (прилагается).</w:t>
      </w:r>
    </w:p>
    <w:p w:rsidR="008377E0" w:rsidRPr="00F00214" w:rsidRDefault="008377E0" w:rsidP="008377E0">
      <w:pPr>
        <w:ind w:left="360"/>
        <w:jc w:val="both"/>
        <w:rPr>
          <w:rFonts w:ascii="Times New Roman" w:hAnsi="Times New Roman" w:cs="Times New Roman"/>
          <w:sz w:val="28"/>
          <w:szCs w:val="28"/>
        </w:rPr>
      </w:pPr>
    </w:p>
    <w:p w:rsidR="008377E0" w:rsidRPr="00F00214" w:rsidRDefault="008377E0" w:rsidP="008377E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377E0" w:rsidRPr="00F00214" w:rsidRDefault="008377E0" w:rsidP="008377E0">
      <w:pPr>
        <w:overflowPunct w:val="0"/>
        <w:autoSpaceDE w:val="0"/>
        <w:autoSpaceDN w:val="0"/>
        <w:adjustRightInd w:val="0"/>
        <w:ind w:firstLine="720"/>
        <w:jc w:val="both"/>
        <w:textAlignment w:val="baseline"/>
        <w:rPr>
          <w:rFonts w:ascii="Times New Roman" w:hAnsi="Times New Roman" w:cs="Times New Roman"/>
          <w:sz w:val="28"/>
          <w:szCs w:val="28"/>
        </w:rPr>
      </w:pPr>
    </w:p>
    <w:p w:rsidR="008377E0" w:rsidRPr="00F00214" w:rsidRDefault="008377E0" w:rsidP="008377E0">
      <w:pPr>
        <w:overflowPunct w:val="0"/>
        <w:autoSpaceDE w:val="0"/>
        <w:autoSpaceDN w:val="0"/>
        <w:adjustRightInd w:val="0"/>
        <w:ind w:firstLine="720"/>
        <w:jc w:val="both"/>
        <w:textAlignment w:val="baseline"/>
        <w:rPr>
          <w:rFonts w:ascii="Times New Roman" w:hAnsi="Times New Roman" w:cs="Times New Roman"/>
          <w:sz w:val="28"/>
          <w:szCs w:val="28"/>
        </w:rPr>
      </w:pPr>
      <w:r w:rsidRPr="00F00214">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F00214">
        <w:rPr>
          <w:rFonts w:ascii="Times New Roman" w:hAnsi="Times New Roman" w:cs="Times New Roman"/>
          <w:sz w:val="28"/>
          <w:szCs w:val="28"/>
          <w:lang w:val="en-US"/>
        </w:rPr>
        <w:t>www</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torgi</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gov</w:t>
      </w:r>
      <w:r w:rsidRPr="00F00214">
        <w:rPr>
          <w:rFonts w:ascii="Times New Roman" w:hAnsi="Times New Roman" w:cs="Times New Roman"/>
          <w:sz w:val="28"/>
          <w:szCs w:val="28"/>
        </w:rPr>
        <w:t>.</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w:t>
      </w:r>
    </w:p>
    <w:p w:rsidR="008377E0" w:rsidRPr="00F00214" w:rsidRDefault="008377E0" w:rsidP="008377E0">
      <w:pPr>
        <w:jc w:val="both"/>
        <w:rPr>
          <w:rFonts w:ascii="Times New Roman" w:hAnsi="Times New Roman" w:cs="Times New Roman"/>
          <w:sz w:val="28"/>
          <w:szCs w:val="28"/>
        </w:rPr>
      </w:pPr>
    </w:p>
    <w:p w:rsidR="008377E0" w:rsidRPr="00F00214" w:rsidRDefault="008377E0" w:rsidP="008377E0">
      <w:pPr>
        <w:jc w:val="both"/>
        <w:rPr>
          <w:rFonts w:ascii="Times New Roman" w:hAnsi="Times New Roman" w:cs="Times New Roman"/>
          <w:b/>
          <w:sz w:val="28"/>
          <w:szCs w:val="28"/>
        </w:rPr>
      </w:pPr>
    </w:p>
    <w:p w:rsidR="008377E0" w:rsidRPr="00EF5EE7" w:rsidRDefault="008377E0" w:rsidP="008377E0">
      <w:pPr>
        <w:jc w:val="both"/>
        <w:rPr>
          <w:rFonts w:ascii="Times New Roman" w:hAnsi="Times New Roman" w:cs="Times New Roman"/>
          <w:sz w:val="28"/>
          <w:szCs w:val="28"/>
        </w:rPr>
      </w:pPr>
      <w:r w:rsidRPr="00EF5EE7">
        <w:rPr>
          <w:rFonts w:ascii="Times New Roman" w:hAnsi="Times New Roman" w:cs="Times New Roman"/>
          <w:sz w:val="28"/>
          <w:szCs w:val="28"/>
        </w:rPr>
        <w:t>Глава муниципального образования</w:t>
      </w:r>
    </w:p>
    <w:p w:rsidR="008377E0" w:rsidRPr="00EF5EE7" w:rsidRDefault="008377E0" w:rsidP="008377E0">
      <w:pPr>
        <w:jc w:val="both"/>
        <w:rPr>
          <w:rFonts w:ascii="Times New Roman" w:hAnsi="Times New Roman" w:cs="Times New Roman"/>
          <w:sz w:val="28"/>
          <w:szCs w:val="28"/>
        </w:rPr>
      </w:pPr>
      <w:r w:rsidRPr="00EF5EE7">
        <w:rPr>
          <w:rFonts w:ascii="Times New Roman" w:hAnsi="Times New Roman" w:cs="Times New Roman"/>
          <w:sz w:val="28"/>
          <w:szCs w:val="28"/>
        </w:rPr>
        <w:t>«Родниковский муниципальный район»</w:t>
      </w:r>
      <w:r w:rsidRPr="00EF5EE7">
        <w:rPr>
          <w:rFonts w:ascii="Times New Roman" w:hAnsi="Times New Roman" w:cs="Times New Roman"/>
          <w:sz w:val="28"/>
          <w:szCs w:val="28"/>
        </w:rPr>
        <w:tab/>
      </w:r>
      <w:r w:rsidRPr="00EF5EE7">
        <w:rPr>
          <w:rFonts w:ascii="Times New Roman" w:hAnsi="Times New Roman" w:cs="Times New Roman"/>
          <w:sz w:val="28"/>
          <w:szCs w:val="28"/>
        </w:rPr>
        <w:tab/>
      </w:r>
      <w:r w:rsidRPr="00EF5EE7">
        <w:rPr>
          <w:rFonts w:ascii="Times New Roman" w:hAnsi="Times New Roman" w:cs="Times New Roman"/>
          <w:sz w:val="28"/>
          <w:szCs w:val="28"/>
        </w:rPr>
        <w:tab/>
      </w:r>
      <w:r w:rsidRPr="00EF5EE7">
        <w:rPr>
          <w:rFonts w:ascii="Times New Roman" w:hAnsi="Times New Roman" w:cs="Times New Roman"/>
          <w:sz w:val="28"/>
          <w:szCs w:val="28"/>
        </w:rPr>
        <w:tab/>
      </w:r>
      <w:r w:rsidRPr="00EF5EE7">
        <w:rPr>
          <w:rFonts w:ascii="Times New Roman" w:hAnsi="Times New Roman" w:cs="Times New Roman"/>
          <w:sz w:val="28"/>
          <w:szCs w:val="28"/>
        </w:rPr>
        <w:tab/>
        <w:t>С.В. Носов</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br w:type="page"/>
      </w:r>
      <w:r w:rsidRPr="00F00214">
        <w:rPr>
          <w:rFonts w:ascii="Times New Roman" w:hAnsi="Times New Roman" w:cs="Times New Roman"/>
          <w:sz w:val="28"/>
          <w:szCs w:val="28"/>
        </w:rPr>
        <w:lastRenderedPageBreak/>
        <w:t xml:space="preserve">Извещение о проведении аукциона </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 xml:space="preserve">по продаже земельного участка, с разрешенным использованием «для индивидуального жилищного строительства», расположенного по адресу: </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Ивановская область, г. Родники, ул. Фрунзе, д. 25</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8377E0" w:rsidRPr="00F00214" w:rsidTr="00570807">
        <w:trPr>
          <w:trHeight w:val="319"/>
        </w:trPr>
        <w:tc>
          <w:tcPr>
            <w:tcW w:w="10348" w:type="dxa"/>
          </w:tcPr>
          <w:p w:rsidR="008377E0" w:rsidRPr="00F00214" w:rsidRDefault="008377E0" w:rsidP="00570807">
            <w:pPr>
              <w:pStyle w:val="af"/>
              <w:widowControl w:val="0"/>
              <w:rPr>
                <w:b/>
                <w:sz w:val="28"/>
                <w:szCs w:val="28"/>
              </w:rPr>
            </w:pPr>
            <w:r w:rsidRPr="00F00214">
              <w:rPr>
                <w:sz w:val="28"/>
                <w:szCs w:val="28"/>
              </w:rPr>
              <w:t xml:space="preserve"> </w:t>
            </w:r>
            <w:r w:rsidRPr="00F00214">
              <w:rPr>
                <w:b/>
                <w:sz w:val="28"/>
                <w:szCs w:val="28"/>
              </w:rPr>
              <w:t>Организатор аукциона: Комитет по управлению имуществом администрации Родниковского муниципального района</w:t>
            </w:r>
          </w:p>
        </w:tc>
      </w:tr>
      <w:tr w:rsidR="008377E0" w:rsidRPr="00F00214" w:rsidTr="00570807">
        <w:trPr>
          <w:trHeight w:val="989"/>
        </w:trPr>
        <w:tc>
          <w:tcPr>
            <w:tcW w:w="10348" w:type="dxa"/>
          </w:tcPr>
          <w:p w:rsidR="008377E0" w:rsidRPr="00F00214" w:rsidRDefault="008377E0" w:rsidP="00570807">
            <w:pPr>
              <w:pStyle w:val="af"/>
              <w:widowControl w:val="0"/>
              <w:rPr>
                <w:b/>
                <w:sz w:val="28"/>
                <w:szCs w:val="28"/>
              </w:rPr>
            </w:pPr>
            <w:r w:rsidRPr="00F00214">
              <w:rPr>
                <w:b/>
                <w:sz w:val="28"/>
                <w:szCs w:val="28"/>
              </w:rPr>
              <w:t xml:space="preserve">Уполномоченный орган и реквизиты решения о проведении аукциона: </w:t>
            </w:r>
            <w:r w:rsidRPr="00F00214">
              <w:rPr>
                <w:b/>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w:t>
            </w:r>
            <w:r w:rsidRPr="00F00214">
              <w:rPr>
                <w:color w:val="000000"/>
                <w:sz w:val="28"/>
                <w:szCs w:val="28"/>
              </w:rPr>
              <w:t xml:space="preserve"> </w:t>
            </w:r>
            <w:r w:rsidRPr="00F00214">
              <w:rPr>
                <w:b/>
                <w:color w:val="000000"/>
                <w:sz w:val="28"/>
                <w:szCs w:val="28"/>
              </w:rPr>
              <w:t>21.08.2017 № 1165</w:t>
            </w:r>
            <w:r w:rsidRPr="00F00214">
              <w:rPr>
                <w:b/>
                <w:sz w:val="28"/>
                <w:szCs w:val="28"/>
              </w:rPr>
              <w:t xml:space="preserve"> «О проведении аукциона по продаже земельного участка,  расположенного по адресу: Ивановская область, г. Родники, ул. Фрунзе, д. 25, для индивидуального жилищного строительства.</w:t>
            </w:r>
          </w:p>
        </w:tc>
      </w:tr>
      <w:tr w:rsidR="008377E0" w:rsidRPr="00F00214" w:rsidTr="00570807">
        <w:trPr>
          <w:trHeight w:val="1143"/>
        </w:trPr>
        <w:tc>
          <w:tcPr>
            <w:tcW w:w="10348" w:type="dxa"/>
          </w:tcPr>
          <w:p w:rsidR="008377E0" w:rsidRPr="00F00214" w:rsidRDefault="008377E0" w:rsidP="00570807">
            <w:pPr>
              <w:pStyle w:val="af"/>
              <w:widowControl w:val="0"/>
              <w:rPr>
                <w:b/>
                <w:sz w:val="28"/>
                <w:szCs w:val="28"/>
              </w:rPr>
            </w:pPr>
            <w:r w:rsidRPr="00F00214">
              <w:rPr>
                <w:b/>
                <w:sz w:val="28"/>
                <w:szCs w:val="28"/>
              </w:rPr>
              <w:t>Предмет аукциона: продажа земельного участка с кадастровым номером 37:15:011306:4, площадью 752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w:t>
            </w:r>
          </w:p>
          <w:p w:rsidR="008377E0" w:rsidRPr="00F00214" w:rsidRDefault="008377E0" w:rsidP="00570807">
            <w:pPr>
              <w:pStyle w:val="af"/>
              <w:widowControl w:val="0"/>
              <w:rPr>
                <w:b/>
                <w:sz w:val="28"/>
                <w:szCs w:val="28"/>
              </w:rPr>
            </w:pPr>
            <w:r w:rsidRPr="00F00214">
              <w:rPr>
                <w:b/>
                <w:color w:val="000000"/>
                <w:sz w:val="28"/>
                <w:szCs w:val="28"/>
              </w:rPr>
              <w:t>Параметры разрешенного строительства</w:t>
            </w:r>
            <w:r w:rsidRPr="00F00214">
              <w:rPr>
                <w:b/>
                <w:sz w:val="28"/>
                <w:szCs w:val="28"/>
              </w:rPr>
              <w:t>:  предельное количество этажей – не более 3-х; максимальный процент застройки – 60%; минимальный отступ от границ смежных земельных участков до основания жилого дома – 3 метра.</w:t>
            </w:r>
          </w:p>
          <w:p w:rsidR="008377E0" w:rsidRPr="00F00214" w:rsidRDefault="008377E0" w:rsidP="00570807">
            <w:pPr>
              <w:widowControl w:val="0"/>
              <w:suppressAutoHyphens/>
              <w:jc w:val="both"/>
              <w:rPr>
                <w:rFonts w:ascii="Times New Roman" w:hAnsi="Times New Roman" w:cs="Times New Roman"/>
                <w:color w:val="000000"/>
                <w:sz w:val="28"/>
                <w:szCs w:val="28"/>
              </w:rPr>
            </w:pPr>
            <w:r w:rsidRPr="00F00214">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F00214">
              <w:rPr>
                <w:rFonts w:ascii="Times New Roman" w:hAnsi="Times New Roman" w:cs="Times New Roman"/>
                <w:color w:val="000000"/>
                <w:sz w:val="28"/>
                <w:szCs w:val="28"/>
              </w:rPr>
              <w:t>.</w:t>
            </w:r>
          </w:p>
          <w:p w:rsidR="008377E0" w:rsidRPr="00F00214" w:rsidRDefault="008377E0" w:rsidP="00570807">
            <w:pPr>
              <w:widowControl w:val="0"/>
              <w:suppressAutoHyphens/>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Обременения объекта: зарегистрированных обременений нет.</w:t>
            </w:r>
          </w:p>
          <w:p w:rsidR="008377E0" w:rsidRPr="00F00214" w:rsidRDefault="008377E0" w:rsidP="00570807">
            <w:pPr>
              <w:widowControl w:val="0"/>
              <w:suppressAutoHyphens/>
              <w:jc w:val="both"/>
              <w:rPr>
                <w:rFonts w:ascii="Times New Roman" w:hAnsi="Times New Roman" w:cs="Times New Roman"/>
                <w:color w:val="FF0000"/>
                <w:sz w:val="28"/>
                <w:szCs w:val="28"/>
              </w:rPr>
            </w:pPr>
            <w:r w:rsidRPr="00F00214">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8377E0" w:rsidRPr="00F00214" w:rsidTr="00570807">
        <w:trPr>
          <w:trHeight w:val="866"/>
        </w:trPr>
        <w:tc>
          <w:tcPr>
            <w:tcW w:w="10348" w:type="dxa"/>
          </w:tcPr>
          <w:p w:rsidR="008377E0" w:rsidRPr="00F00214" w:rsidRDefault="008377E0" w:rsidP="00570807">
            <w:pPr>
              <w:pStyle w:val="af"/>
              <w:widowControl w:val="0"/>
              <w:rPr>
                <w:b/>
                <w:color w:val="FF0000"/>
                <w:sz w:val="28"/>
                <w:szCs w:val="28"/>
              </w:rPr>
            </w:pPr>
            <w:r w:rsidRPr="00F00214">
              <w:rPr>
                <w:b/>
                <w:sz w:val="28"/>
                <w:szCs w:val="28"/>
              </w:rPr>
              <w:t>Начальная цена земельного участка: 169718 (сто шестьдесят девять тысяч семьсот восемнадцать) рублей 88 копеек. Начальной ценой аукциона является кадастровая стоимость земельного участка,</w:t>
            </w:r>
            <w:r w:rsidRPr="00F00214">
              <w:rPr>
                <w:b/>
                <w:color w:val="FF0000"/>
                <w:sz w:val="28"/>
                <w:szCs w:val="28"/>
              </w:rPr>
              <w:t xml:space="preserve"> </w:t>
            </w:r>
            <w:r w:rsidRPr="00F00214">
              <w:rPr>
                <w:b/>
                <w:color w:val="000000"/>
                <w:sz w:val="28"/>
                <w:szCs w:val="28"/>
              </w:rPr>
              <w:t>являющегося предметом аукциона.</w:t>
            </w:r>
          </w:p>
        </w:tc>
      </w:tr>
      <w:tr w:rsidR="008377E0" w:rsidRPr="00F00214" w:rsidTr="00570807">
        <w:trPr>
          <w:trHeight w:val="227"/>
        </w:trPr>
        <w:tc>
          <w:tcPr>
            <w:tcW w:w="10348" w:type="dxa"/>
          </w:tcPr>
          <w:p w:rsidR="008377E0" w:rsidRPr="00F00214" w:rsidRDefault="008377E0" w:rsidP="00570807">
            <w:pPr>
              <w:pStyle w:val="af"/>
              <w:widowControl w:val="0"/>
              <w:rPr>
                <w:b/>
                <w:sz w:val="28"/>
                <w:szCs w:val="28"/>
              </w:rPr>
            </w:pPr>
            <w:r w:rsidRPr="00F00214">
              <w:rPr>
                <w:b/>
                <w:sz w:val="28"/>
                <w:szCs w:val="28"/>
              </w:rPr>
              <w:t>Шаг аукциона: 3% от начальной цены – 5092 (пять тысяч девяносто два) рубля.</w:t>
            </w:r>
          </w:p>
        </w:tc>
      </w:tr>
      <w:tr w:rsidR="008377E0" w:rsidRPr="00F00214" w:rsidTr="00570807">
        <w:trPr>
          <w:trHeight w:val="416"/>
        </w:trPr>
        <w:tc>
          <w:tcPr>
            <w:tcW w:w="10348" w:type="dxa"/>
          </w:tcPr>
          <w:p w:rsidR="008377E0" w:rsidRPr="00F00214" w:rsidRDefault="008377E0" w:rsidP="00570807">
            <w:pPr>
              <w:widowControl w:val="0"/>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Размер задатка – 20% начальной цены предмета аукциона в сумме 33943 руб. (тридцать три тысячи девятьсот сорок три рубля 78 копеек). Порядок внесения задатка: перечисляется на расчетный счет Продавца по следующим реквизитам: расчетный счет </w:t>
            </w:r>
            <w:r w:rsidRPr="00F00214">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F00214">
              <w:rPr>
                <w:rFonts w:ascii="Times New Roman" w:hAnsi="Times New Roman" w:cs="Times New Roman"/>
                <w:i/>
                <w:color w:val="000000"/>
                <w:sz w:val="28"/>
                <w:szCs w:val="28"/>
              </w:rPr>
              <w:t xml:space="preserve">КУИ администрации  </w:t>
            </w:r>
            <w:r w:rsidRPr="00F00214">
              <w:rPr>
                <w:rFonts w:ascii="Times New Roman" w:hAnsi="Times New Roman" w:cs="Times New Roman"/>
                <w:i/>
                <w:color w:val="000000"/>
                <w:sz w:val="28"/>
                <w:szCs w:val="28"/>
              </w:rPr>
              <w:lastRenderedPageBreak/>
              <w:t>Родниковского муниципального района</w:t>
            </w:r>
            <w:r w:rsidRPr="00F00214">
              <w:rPr>
                <w:rFonts w:ascii="Times New Roman" w:hAnsi="Times New Roman" w:cs="Times New Roman"/>
                <w:i/>
                <w:sz w:val="28"/>
                <w:szCs w:val="28"/>
              </w:rPr>
              <w:t xml:space="preserve">», л/с 05333014470), </w:t>
            </w:r>
            <w:r w:rsidRPr="00F00214">
              <w:rPr>
                <w:rFonts w:ascii="Times New Roman" w:hAnsi="Times New Roman" w:cs="Times New Roman"/>
                <w:i/>
                <w:color w:val="000000"/>
                <w:sz w:val="28"/>
                <w:szCs w:val="28"/>
              </w:rPr>
              <w:t>ОКТМО 24623101</w:t>
            </w:r>
            <w:r w:rsidRPr="00F00214">
              <w:rPr>
                <w:rFonts w:ascii="Times New Roman" w:hAnsi="Times New Roman" w:cs="Times New Roman"/>
                <w:color w:val="000000"/>
                <w:sz w:val="28"/>
                <w:szCs w:val="28"/>
              </w:rPr>
              <w:t>.</w:t>
            </w:r>
          </w:p>
          <w:p w:rsidR="008377E0" w:rsidRPr="00F00214" w:rsidRDefault="008377E0" w:rsidP="00570807">
            <w:pPr>
              <w:widowControl w:val="0"/>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Порядок возврата задатка:</w:t>
            </w:r>
          </w:p>
          <w:p w:rsidR="008377E0" w:rsidRPr="00F00214" w:rsidRDefault="008377E0" w:rsidP="008377E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8377E0" w:rsidRPr="00F00214" w:rsidRDefault="008377E0" w:rsidP="008377E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8377E0" w:rsidRPr="00F00214" w:rsidRDefault="008377E0" w:rsidP="008377E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8377E0" w:rsidRPr="00F00214" w:rsidRDefault="008377E0" w:rsidP="008377E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8377E0" w:rsidRPr="00F00214" w:rsidRDefault="008377E0" w:rsidP="008377E0">
            <w:pPr>
              <w:numPr>
                <w:ilvl w:val="0"/>
                <w:numId w:val="1"/>
              </w:numPr>
              <w:spacing w:after="0" w:line="240" w:lineRule="auto"/>
              <w:ind w:left="0" w:firstLine="360"/>
              <w:jc w:val="both"/>
              <w:rPr>
                <w:rFonts w:ascii="Times New Roman" w:hAnsi="Times New Roman" w:cs="Times New Roman"/>
                <w:sz w:val="28"/>
                <w:szCs w:val="28"/>
              </w:rPr>
            </w:pPr>
            <w:r w:rsidRPr="00F00214">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8377E0" w:rsidRPr="00F00214" w:rsidRDefault="008377E0" w:rsidP="00570807">
            <w:pPr>
              <w:pStyle w:val="3"/>
              <w:jc w:val="both"/>
              <w:rPr>
                <w:b w:val="0"/>
                <w:sz w:val="28"/>
                <w:szCs w:val="28"/>
              </w:rPr>
            </w:pPr>
            <w:r w:rsidRPr="00F00214">
              <w:rPr>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8377E0" w:rsidRPr="00F00214" w:rsidTr="00570807">
        <w:trPr>
          <w:trHeight w:val="543"/>
        </w:trPr>
        <w:tc>
          <w:tcPr>
            <w:tcW w:w="10348" w:type="dxa"/>
          </w:tcPr>
          <w:p w:rsidR="008377E0" w:rsidRPr="00F00214" w:rsidRDefault="008377E0" w:rsidP="00570807">
            <w:pPr>
              <w:pStyle w:val="af"/>
              <w:widowControl w:val="0"/>
              <w:rPr>
                <w:b/>
                <w:sz w:val="28"/>
                <w:szCs w:val="28"/>
              </w:rPr>
            </w:pPr>
            <w:r w:rsidRPr="00F00214">
              <w:rPr>
                <w:b/>
                <w:sz w:val="28"/>
                <w:szCs w:val="28"/>
              </w:rPr>
              <w:lastRenderedPageBreak/>
              <w:t xml:space="preserve">Дата, время и место начала приема заявок: </w:t>
            </w:r>
            <w:r w:rsidRPr="00F00214">
              <w:rPr>
                <w:b/>
                <w:i/>
                <w:sz w:val="28"/>
                <w:szCs w:val="28"/>
              </w:rPr>
              <w:t>18.09.2017,  с 09-00 ч</w:t>
            </w:r>
            <w:r w:rsidRPr="00F00214">
              <w:rPr>
                <w:b/>
                <w:sz w:val="28"/>
                <w:szCs w:val="28"/>
              </w:rPr>
              <w:t xml:space="preserve">., </w:t>
            </w:r>
            <w:smartTag w:uri="urn:schemas-microsoft-com:office:smarttags" w:element="metricconverter">
              <w:smartTagPr>
                <w:attr w:name="ProductID" w:val="155250, г"/>
              </w:smartTagPr>
              <w:r w:rsidRPr="00F00214">
                <w:rPr>
                  <w:b/>
                  <w:sz w:val="28"/>
                  <w:szCs w:val="28"/>
                </w:rPr>
                <w:t>155250, г</w:t>
              </w:r>
            </w:smartTag>
            <w:r w:rsidRPr="00F00214">
              <w:rPr>
                <w:b/>
                <w:sz w:val="28"/>
                <w:szCs w:val="28"/>
              </w:rPr>
              <w:t>. Родники, ул. Советская, д.8 каб.9, тел. (49336) 2-16-57. Контактное лицо: Белянина Лариса Владимировна.</w:t>
            </w:r>
          </w:p>
        </w:tc>
      </w:tr>
      <w:tr w:rsidR="008377E0" w:rsidRPr="00F00214" w:rsidTr="00570807">
        <w:trPr>
          <w:trHeight w:val="257"/>
        </w:trPr>
        <w:tc>
          <w:tcPr>
            <w:tcW w:w="10348" w:type="dxa"/>
          </w:tcPr>
          <w:p w:rsidR="008377E0" w:rsidRPr="00F00214" w:rsidRDefault="008377E0" w:rsidP="00570807">
            <w:pPr>
              <w:pStyle w:val="af"/>
              <w:widowControl w:val="0"/>
              <w:rPr>
                <w:b/>
                <w:sz w:val="28"/>
                <w:szCs w:val="28"/>
              </w:rPr>
            </w:pPr>
            <w:r w:rsidRPr="00F00214">
              <w:rPr>
                <w:b/>
                <w:sz w:val="28"/>
                <w:szCs w:val="28"/>
              </w:rPr>
              <w:t xml:space="preserve">Порядок приема заявок: Заявки принимаются </w:t>
            </w:r>
            <w:r w:rsidRPr="00F00214">
              <w:rPr>
                <w:b/>
                <w:i/>
                <w:sz w:val="28"/>
                <w:szCs w:val="28"/>
              </w:rPr>
              <w:t>с 18.09.2017</w:t>
            </w:r>
            <w:r w:rsidRPr="00F00214">
              <w:rPr>
                <w:b/>
                <w:sz w:val="28"/>
                <w:szCs w:val="28"/>
              </w:rPr>
              <w:t xml:space="preserve"> в рабочие дни, перерыв на обед с 12-00 до 13-00 (кроме субботы, воскресенья и праздничных дней) </w:t>
            </w:r>
            <w:r w:rsidRPr="00F00214">
              <w:rPr>
                <w:b/>
                <w:i/>
                <w:sz w:val="28"/>
                <w:szCs w:val="28"/>
              </w:rPr>
              <w:t>с 09-00ч. до 16-00ч.</w:t>
            </w:r>
            <w:r w:rsidRPr="00F00214">
              <w:rPr>
                <w:b/>
                <w:sz w:val="28"/>
                <w:szCs w:val="28"/>
              </w:rPr>
              <w:t xml:space="preserve"> по московскому времени </w:t>
            </w:r>
            <w:r w:rsidRPr="00F00214">
              <w:rPr>
                <w:b/>
                <w:i/>
                <w:sz w:val="28"/>
                <w:szCs w:val="28"/>
              </w:rPr>
              <w:t xml:space="preserve">по 13.10.2017  </w:t>
            </w:r>
            <w:r w:rsidRPr="00F00214">
              <w:rPr>
                <w:b/>
                <w:sz w:val="28"/>
                <w:szCs w:val="28"/>
              </w:rPr>
              <w:t xml:space="preserve">включительно </w:t>
            </w:r>
            <w:r w:rsidRPr="00F00214">
              <w:rPr>
                <w:b/>
                <w:i/>
                <w:color w:val="FF0000"/>
                <w:sz w:val="28"/>
                <w:szCs w:val="28"/>
              </w:rPr>
              <w:t xml:space="preserve"> </w:t>
            </w:r>
            <w:r w:rsidRPr="00F00214">
              <w:rPr>
                <w:b/>
                <w:sz w:val="28"/>
                <w:szCs w:val="28"/>
              </w:rPr>
              <w:t>по адресу: г. Родники, ул. Советская, д.8 каб.9.</w:t>
            </w:r>
          </w:p>
          <w:p w:rsidR="008377E0" w:rsidRPr="00F00214" w:rsidRDefault="008377E0" w:rsidP="00570807">
            <w:pPr>
              <w:pStyle w:val="af"/>
              <w:widowControl w:val="0"/>
              <w:rPr>
                <w:b/>
                <w:sz w:val="28"/>
                <w:szCs w:val="28"/>
              </w:rPr>
            </w:pPr>
            <w:r w:rsidRPr="00F00214">
              <w:rPr>
                <w:b/>
                <w:sz w:val="28"/>
                <w:szCs w:val="28"/>
              </w:rPr>
              <w:t>- один заявитель вправе подать только одну заявку на участие в аукционе;</w:t>
            </w:r>
          </w:p>
          <w:p w:rsidR="008377E0" w:rsidRPr="00F00214" w:rsidRDefault="008377E0" w:rsidP="00570807">
            <w:pPr>
              <w:pStyle w:val="af"/>
              <w:widowControl w:val="0"/>
              <w:rPr>
                <w:b/>
                <w:sz w:val="28"/>
                <w:szCs w:val="28"/>
              </w:rPr>
            </w:pPr>
            <w:r w:rsidRPr="00F00214">
              <w:rPr>
                <w:b/>
                <w:sz w:val="28"/>
                <w:szCs w:val="28"/>
              </w:rPr>
              <w:t>- прием документов прекращается не ранее чем за пять дней до дня проведения аукциона;</w:t>
            </w:r>
          </w:p>
          <w:p w:rsidR="008377E0" w:rsidRPr="00F00214" w:rsidRDefault="008377E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8377E0" w:rsidRPr="00F00214" w:rsidRDefault="008377E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 xml:space="preserve">1) заявка на участие в аукционе по установленной в извещении о проведении </w:t>
            </w:r>
            <w:r w:rsidRPr="00F00214">
              <w:rPr>
                <w:rFonts w:ascii="Times New Roman" w:hAnsi="Times New Roman" w:cs="Times New Roman"/>
                <w:sz w:val="28"/>
                <w:szCs w:val="28"/>
              </w:rPr>
              <w:lastRenderedPageBreak/>
              <w:t>аукциона форме (Форма № 1) с указанием банковских реквизитов счета для возврата задатка;</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2) копии документов, удостоверяющих личность заявителя (для граждан);</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4) документы, подтверждающие внесение задатка;</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8377E0" w:rsidRPr="00F00214" w:rsidRDefault="008377E0" w:rsidP="00570807">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8377E0" w:rsidRPr="00F00214" w:rsidRDefault="008377E0" w:rsidP="00570807">
            <w:pPr>
              <w:pStyle w:val="af"/>
              <w:widowControl w:val="0"/>
              <w:rPr>
                <w:b/>
                <w:sz w:val="28"/>
                <w:szCs w:val="28"/>
              </w:rPr>
            </w:pPr>
            <w:r w:rsidRPr="00F00214">
              <w:rPr>
                <w:b/>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8377E0" w:rsidRPr="00F00214" w:rsidTr="00570807">
        <w:trPr>
          <w:trHeight w:val="144"/>
        </w:trPr>
        <w:tc>
          <w:tcPr>
            <w:tcW w:w="10348" w:type="dxa"/>
          </w:tcPr>
          <w:p w:rsidR="008377E0" w:rsidRPr="00F00214" w:rsidRDefault="008377E0" w:rsidP="00570807">
            <w:pPr>
              <w:pStyle w:val="af"/>
              <w:widowControl w:val="0"/>
              <w:rPr>
                <w:b/>
                <w:sz w:val="28"/>
                <w:szCs w:val="28"/>
              </w:rPr>
            </w:pPr>
            <w:r w:rsidRPr="00F00214">
              <w:rPr>
                <w:b/>
                <w:sz w:val="28"/>
                <w:szCs w:val="28"/>
              </w:rPr>
              <w:lastRenderedPageBreak/>
              <w:t xml:space="preserve">Дата, время и место окончания приема заявок: </w:t>
            </w:r>
            <w:r w:rsidRPr="00F00214">
              <w:rPr>
                <w:b/>
                <w:i/>
                <w:sz w:val="28"/>
                <w:szCs w:val="28"/>
              </w:rPr>
              <w:t xml:space="preserve">16-00 час. 13.10.2017, </w:t>
            </w:r>
            <w:smartTag w:uri="urn:schemas-microsoft-com:office:smarttags" w:element="metricconverter">
              <w:smartTagPr>
                <w:attr w:name="ProductID" w:val="155250, г"/>
              </w:smartTagPr>
              <w:r w:rsidRPr="00F00214">
                <w:rPr>
                  <w:b/>
                  <w:sz w:val="28"/>
                  <w:szCs w:val="28"/>
                </w:rPr>
                <w:t>155250, г</w:t>
              </w:r>
            </w:smartTag>
            <w:r w:rsidRPr="00F00214">
              <w:rPr>
                <w:b/>
                <w:sz w:val="28"/>
                <w:szCs w:val="28"/>
              </w:rPr>
              <w:t>. Родники, ул. Советская, д.8 каб. 9, тел. (49336) 2-16-57. Контактное лицо: Белянина Лариса Владимировна</w:t>
            </w:r>
          </w:p>
        </w:tc>
      </w:tr>
      <w:tr w:rsidR="008377E0" w:rsidRPr="00F00214" w:rsidTr="00570807">
        <w:trPr>
          <w:trHeight w:val="144"/>
        </w:trPr>
        <w:tc>
          <w:tcPr>
            <w:tcW w:w="10348" w:type="dxa"/>
            <w:tcBorders>
              <w:bottom w:val="single" w:sz="4" w:space="0" w:color="auto"/>
            </w:tcBorders>
          </w:tcPr>
          <w:p w:rsidR="008377E0" w:rsidRPr="00F00214" w:rsidRDefault="008377E0" w:rsidP="00570807">
            <w:pPr>
              <w:pStyle w:val="af"/>
              <w:widowControl w:val="0"/>
              <w:rPr>
                <w:b/>
                <w:sz w:val="28"/>
                <w:szCs w:val="28"/>
              </w:rPr>
            </w:pPr>
            <w:r w:rsidRPr="00F00214">
              <w:rPr>
                <w:b/>
                <w:sz w:val="28"/>
                <w:szCs w:val="28"/>
              </w:rPr>
              <w:t>Дата, время и порядок осмотра земельного участка на местности:</w:t>
            </w:r>
          </w:p>
          <w:p w:rsidR="008377E0" w:rsidRPr="00F00214" w:rsidRDefault="008377E0" w:rsidP="00570807">
            <w:pPr>
              <w:pStyle w:val="3"/>
              <w:jc w:val="both"/>
              <w:rPr>
                <w:b w:val="0"/>
                <w:sz w:val="28"/>
                <w:szCs w:val="28"/>
              </w:rPr>
            </w:pPr>
            <w:r w:rsidRPr="00F00214">
              <w:rPr>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8377E0" w:rsidRPr="00F00214" w:rsidTr="00570807">
        <w:trPr>
          <w:trHeight w:val="144"/>
        </w:trPr>
        <w:tc>
          <w:tcPr>
            <w:tcW w:w="10348" w:type="dxa"/>
            <w:tcBorders>
              <w:bottom w:val="single" w:sz="4" w:space="0" w:color="auto"/>
            </w:tcBorders>
          </w:tcPr>
          <w:p w:rsidR="008377E0" w:rsidRPr="00F00214" w:rsidRDefault="008377E0" w:rsidP="00570807">
            <w:pPr>
              <w:pStyle w:val="af"/>
              <w:widowControl w:val="0"/>
              <w:rPr>
                <w:b/>
                <w:sz w:val="28"/>
                <w:szCs w:val="28"/>
              </w:rPr>
            </w:pPr>
            <w:r w:rsidRPr="00F00214">
              <w:rPr>
                <w:b/>
                <w:sz w:val="28"/>
                <w:szCs w:val="28"/>
              </w:rPr>
              <w:t>Место, дата, время и порядок определения участников аукциона:</w:t>
            </w:r>
          </w:p>
          <w:p w:rsidR="008377E0" w:rsidRPr="00F00214" w:rsidRDefault="008377E0" w:rsidP="00570807">
            <w:pPr>
              <w:pStyle w:val="af"/>
              <w:widowControl w:val="0"/>
              <w:rPr>
                <w:b/>
                <w:sz w:val="28"/>
                <w:szCs w:val="28"/>
              </w:rPr>
            </w:pPr>
            <w:r w:rsidRPr="00F00214">
              <w:rPr>
                <w:b/>
                <w:i/>
                <w:sz w:val="28"/>
                <w:szCs w:val="28"/>
              </w:rPr>
              <w:t>09-45 час. 16.10.2017</w:t>
            </w:r>
            <w:r w:rsidRPr="00F00214">
              <w:rPr>
                <w:b/>
                <w:sz w:val="28"/>
                <w:szCs w:val="28"/>
              </w:rPr>
              <w:t>, по адресу: г. Родники, ул. Советская, д. 8, каб. 9.</w:t>
            </w:r>
          </w:p>
          <w:p w:rsidR="008377E0" w:rsidRPr="00F00214" w:rsidRDefault="008377E0" w:rsidP="00570807">
            <w:pPr>
              <w:widowControl w:val="0"/>
              <w:ind w:firstLine="290"/>
              <w:jc w:val="both"/>
              <w:rPr>
                <w:rFonts w:ascii="Times New Roman" w:hAnsi="Times New Roman" w:cs="Times New Roman"/>
                <w:color w:val="000000"/>
                <w:sz w:val="28"/>
                <w:szCs w:val="28"/>
              </w:rPr>
            </w:pPr>
            <w:r w:rsidRPr="00F00214">
              <w:rPr>
                <w:rFonts w:ascii="Times New Roman" w:hAnsi="Times New Roman" w:cs="Times New Roman"/>
                <w:sz w:val="28"/>
                <w:szCs w:val="28"/>
              </w:rPr>
              <w:t>Организатор аукциона ведет протокол</w:t>
            </w:r>
            <w:r w:rsidRPr="00F00214">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F00214">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8377E0" w:rsidRPr="00F00214" w:rsidRDefault="008377E0" w:rsidP="00570807">
            <w:pPr>
              <w:pStyle w:val="af"/>
              <w:widowControl w:val="0"/>
              <w:ind w:firstLine="290"/>
              <w:rPr>
                <w:b/>
                <w:sz w:val="28"/>
                <w:szCs w:val="28"/>
              </w:rPr>
            </w:pPr>
            <w:r w:rsidRPr="00F00214">
              <w:rPr>
                <w:b/>
                <w:sz w:val="28"/>
                <w:szCs w:val="28"/>
              </w:rPr>
              <w:lastRenderedPageBreak/>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8377E0" w:rsidRPr="00F00214" w:rsidTr="00570807">
        <w:trPr>
          <w:trHeight w:val="144"/>
        </w:trPr>
        <w:tc>
          <w:tcPr>
            <w:tcW w:w="10348" w:type="dxa"/>
            <w:tcBorders>
              <w:bottom w:val="single" w:sz="4" w:space="0" w:color="auto"/>
            </w:tcBorders>
          </w:tcPr>
          <w:p w:rsidR="008377E0" w:rsidRPr="00F00214" w:rsidRDefault="008377E0" w:rsidP="00570807">
            <w:pPr>
              <w:pStyle w:val="af"/>
              <w:widowControl w:val="0"/>
              <w:rPr>
                <w:b/>
                <w:sz w:val="28"/>
                <w:szCs w:val="28"/>
              </w:rPr>
            </w:pPr>
            <w:r w:rsidRPr="00F00214">
              <w:rPr>
                <w:b/>
                <w:sz w:val="28"/>
                <w:szCs w:val="28"/>
              </w:rPr>
              <w:lastRenderedPageBreak/>
              <w:t>Претендент не допускается к участию в аукционе по следующим основаниям:</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8377E0" w:rsidRPr="00F00214" w:rsidRDefault="008377E0" w:rsidP="00570807">
            <w:pPr>
              <w:autoSpaceDE w:val="0"/>
              <w:autoSpaceDN w:val="0"/>
              <w:adjustRightInd w:val="0"/>
              <w:ind w:firstLine="290"/>
              <w:jc w:val="both"/>
              <w:rPr>
                <w:rFonts w:ascii="Times New Roman" w:hAnsi="Times New Roman" w:cs="Times New Roman"/>
                <w:sz w:val="28"/>
                <w:szCs w:val="28"/>
              </w:rPr>
            </w:pPr>
            <w:r w:rsidRPr="00F00214">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8377E0" w:rsidRPr="00F00214" w:rsidRDefault="008377E0" w:rsidP="00570807">
            <w:pPr>
              <w:pStyle w:val="af"/>
              <w:widowControl w:val="0"/>
              <w:ind w:firstLine="290"/>
              <w:rPr>
                <w:b/>
                <w:sz w:val="28"/>
                <w:szCs w:val="28"/>
              </w:rPr>
            </w:pPr>
            <w:r w:rsidRPr="00F00214">
              <w:rPr>
                <w:b/>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8377E0" w:rsidRPr="00F00214" w:rsidTr="00570807">
        <w:trPr>
          <w:trHeight w:val="144"/>
        </w:trPr>
        <w:tc>
          <w:tcPr>
            <w:tcW w:w="10348" w:type="dxa"/>
          </w:tcPr>
          <w:p w:rsidR="008377E0" w:rsidRPr="00F00214" w:rsidRDefault="008377E0" w:rsidP="00570807">
            <w:pPr>
              <w:pStyle w:val="af"/>
              <w:widowControl w:val="0"/>
              <w:rPr>
                <w:b/>
                <w:sz w:val="28"/>
                <w:szCs w:val="28"/>
              </w:rPr>
            </w:pPr>
            <w:r w:rsidRPr="00F00214">
              <w:rPr>
                <w:b/>
                <w:sz w:val="28"/>
                <w:szCs w:val="28"/>
              </w:rPr>
              <w:t xml:space="preserve">Время, дата и место проведения аукциона: </w:t>
            </w:r>
            <w:r w:rsidRPr="00F00214">
              <w:rPr>
                <w:b/>
                <w:i/>
                <w:sz w:val="28"/>
                <w:szCs w:val="28"/>
              </w:rPr>
              <w:t xml:space="preserve">09-45 часов 19.10.2017,  </w:t>
            </w:r>
            <w:r w:rsidRPr="00F00214">
              <w:rPr>
                <w:b/>
                <w:sz w:val="28"/>
                <w:szCs w:val="28"/>
              </w:rPr>
              <w:t>по адресу: Ивановская область,    г. Родники, ул. Советская, д.8, каб.15</w:t>
            </w:r>
          </w:p>
        </w:tc>
      </w:tr>
      <w:tr w:rsidR="008377E0" w:rsidRPr="00F00214" w:rsidTr="00570807">
        <w:trPr>
          <w:trHeight w:val="144"/>
        </w:trPr>
        <w:tc>
          <w:tcPr>
            <w:tcW w:w="10348" w:type="dxa"/>
            <w:tcBorders>
              <w:bottom w:val="single" w:sz="4" w:space="0" w:color="auto"/>
            </w:tcBorders>
          </w:tcPr>
          <w:p w:rsidR="008377E0" w:rsidRPr="00F00214" w:rsidRDefault="008377E0" w:rsidP="00570807">
            <w:pPr>
              <w:pStyle w:val="3"/>
              <w:jc w:val="both"/>
              <w:rPr>
                <w:b w:val="0"/>
                <w:sz w:val="28"/>
                <w:szCs w:val="28"/>
              </w:rPr>
            </w:pPr>
            <w:r w:rsidRPr="00F00214">
              <w:rPr>
                <w:b w:val="0"/>
                <w:sz w:val="28"/>
                <w:szCs w:val="28"/>
              </w:rPr>
              <w:t>Порядок проведения аукциона:</w:t>
            </w:r>
          </w:p>
          <w:p w:rsidR="008377E0" w:rsidRPr="00F00214" w:rsidRDefault="008377E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8377E0" w:rsidRPr="00F00214" w:rsidRDefault="008377E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8377E0" w:rsidRPr="00F00214" w:rsidRDefault="008377E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8377E0" w:rsidRPr="00F00214" w:rsidRDefault="008377E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8377E0" w:rsidRPr="00F00214" w:rsidRDefault="008377E0" w:rsidP="00570807">
            <w:pPr>
              <w:shd w:val="clear" w:color="auto" w:fill="FFFFFF"/>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8377E0" w:rsidRPr="00F00214" w:rsidRDefault="008377E0" w:rsidP="00570807">
            <w:pPr>
              <w:pStyle w:val="af"/>
              <w:widowControl w:val="0"/>
              <w:rPr>
                <w:b/>
                <w:sz w:val="28"/>
                <w:szCs w:val="28"/>
              </w:rPr>
            </w:pPr>
            <w:r w:rsidRPr="00F00214">
              <w:rPr>
                <w:b/>
                <w:color w:val="000000"/>
                <w:sz w:val="28"/>
                <w:szCs w:val="28"/>
              </w:rPr>
              <w:t xml:space="preserve">-   если после троекратного объявления очередной цены земельного участка ни один из Участников аукциона не заявил о своем намерении предложить более </w:t>
            </w:r>
            <w:r w:rsidRPr="00F00214">
              <w:rPr>
                <w:b/>
                <w:color w:val="000000"/>
                <w:sz w:val="28"/>
                <w:szCs w:val="28"/>
              </w:rPr>
              <w:lastRenderedPageBreak/>
              <w:t>высокую цену договора (не поднял карточку), аукцион завершается.</w:t>
            </w:r>
          </w:p>
        </w:tc>
      </w:tr>
      <w:tr w:rsidR="008377E0" w:rsidRPr="00F00214" w:rsidTr="00570807">
        <w:trPr>
          <w:trHeight w:val="144"/>
        </w:trPr>
        <w:tc>
          <w:tcPr>
            <w:tcW w:w="10348" w:type="dxa"/>
          </w:tcPr>
          <w:p w:rsidR="008377E0" w:rsidRPr="00F00214" w:rsidRDefault="008377E0" w:rsidP="00570807">
            <w:pPr>
              <w:pStyle w:val="af"/>
              <w:widowControl w:val="0"/>
              <w:rPr>
                <w:b/>
                <w:sz w:val="28"/>
                <w:szCs w:val="28"/>
              </w:rPr>
            </w:pPr>
            <w:r w:rsidRPr="00F00214">
              <w:rPr>
                <w:b/>
                <w:sz w:val="28"/>
                <w:szCs w:val="28"/>
              </w:rPr>
              <w:lastRenderedPageBreak/>
              <w:t xml:space="preserve">Порядок определения победителей аукциона: </w:t>
            </w:r>
          </w:p>
          <w:p w:rsidR="008377E0" w:rsidRPr="00F00214" w:rsidRDefault="008377E0" w:rsidP="00570807">
            <w:pPr>
              <w:pStyle w:val="af"/>
              <w:widowControl w:val="0"/>
              <w:rPr>
                <w:b/>
                <w:sz w:val="28"/>
                <w:szCs w:val="28"/>
              </w:rPr>
            </w:pPr>
            <w:r w:rsidRPr="00F00214">
              <w:rPr>
                <w:b/>
                <w:bCs/>
                <w:sz w:val="28"/>
                <w:szCs w:val="28"/>
              </w:rPr>
              <w:t xml:space="preserve">     Победителем аукциона признается участник аукциона, предложивший наибольшую цену за земельный участок.</w:t>
            </w:r>
            <w:r w:rsidRPr="00F00214">
              <w:rPr>
                <w:b/>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8377E0" w:rsidRPr="00F00214" w:rsidTr="00570807">
        <w:trPr>
          <w:trHeight w:val="250"/>
        </w:trPr>
        <w:tc>
          <w:tcPr>
            <w:tcW w:w="10348" w:type="dxa"/>
          </w:tcPr>
          <w:p w:rsidR="008377E0" w:rsidRPr="00F00214" w:rsidRDefault="008377E0" w:rsidP="00570807">
            <w:pPr>
              <w:pStyle w:val="af"/>
              <w:widowControl w:val="0"/>
              <w:rPr>
                <w:b/>
                <w:sz w:val="28"/>
                <w:szCs w:val="28"/>
              </w:rPr>
            </w:pPr>
            <w:r w:rsidRPr="00F00214">
              <w:rPr>
                <w:b/>
                <w:sz w:val="28"/>
                <w:szCs w:val="28"/>
              </w:rPr>
              <w:t xml:space="preserve">Дата и место подведения итогов: </w:t>
            </w:r>
            <w:r w:rsidRPr="00F00214">
              <w:rPr>
                <w:b/>
                <w:i/>
                <w:sz w:val="28"/>
                <w:szCs w:val="28"/>
              </w:rPr>
              <w:t>19.10.2017,</w:t>
            </w:r>
            <w:r w:rsidRPr="00F00214">
              <w:rPr>
                <w:b/>
                <w:color w:val="FF0000"/>
                <w:sz w:val="28"/>
                <w:szCs w:val="28"/>
              </w:rPr>
              <w:t xml:space="preserve"> </w:t>
            </w:r>
            <w:r w:rsidRPr="00F00214">
              <w:rPr>
                <w:b/>
                <w:sz w:val="28"/>
                <w:szCs w:val="28"/>
              </w:rPr>
              <w:t>по адресу: г. Родники, ул. Советская, д.8, каб.15</w:t>
            </w:r>
          </w:p>
        </w:tc>
      </w:tr>
      <w:tr w:rsidR="008377E0" w:rsidRPr="00F00214" w:rsidTr="00570807">
        <w:trPr>
          <w:trHeight w:val="144"/>
        </w:trPr>
        <w:tc>
          <w:tcPr>
            <w:tcW w:w="10348" w:type="dxa"/>
          </w:tcPr>
          <w:p w:rsidR="008377E0" w:rsidRPr="00F00214" w:rsidRDefault="008377E0" w:rsidP="00570807">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Срок подписания договора купли-продажи земельного участка: </w:t>
            </w:r>
            <w:r w:rsidRPr="00F00214">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8377E0" w:rsidRPr="00F00214" w:rsidRDefault="008377E0" w:rsidP="00570807">
            <w:pPr>
              <w:widowControl w:val="0"/>
              <w:ind w:firstLine="284"/>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8377E0" w:rsidRPr="00F00214" w:rsidRDefault="008377E0" w:rsidP="00570807">
            <w:pPr>
              <w:widowControl w:val="0"/>
              <w:ind w:firstLine="284"/>
              <w:jc w:val="both"/>
              <w:rPr>
                <w:rFonts w:ascii="Times New Roman" w:hAnsi="Times New Roman" w:cs="Times New Roman"/>
                <w:sz w:val="28"/>
                <w:szCs w:val="28"/>
              </w:rPr>
            </w:pPr>
            <w:r w:rsidRPr="00F00214">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8377E0" w:rsidRPr="00F00214" w:rsidTr="00570807">
        <w:trPr>
          <w:trHeight w:val="144"/>
        </w:trPr>
        <w:tc>
          <w:tcPr>
            <w:tcW w:w="10348" w:type="dxa"/>
          </w:tcPr>
          <w:p w:rsidR="008377E0" w:rsidRPr="00F00214" w:rsidRDefault="008377E0" w:rsidP="00570807">
            <w:pPr>
              <w:pStyle w:val="af"/>
              <w:widowControl w:val="0"/>
              <w:rPr>
                <w:b/>
                <w:sz w:val="28"/>
                <w:szCs w:val="28"/>
              </w:rPr>
            </w:pPr>
            <w:r w:rsidRPr="00F00214">
              <w:rPr>
                <w:b/>
                <w:sz w:val="28"/>
                <w:szCs w:val="28"/>
              </w:rPr>
              <w:t>Аукцион признан несостоявшимся:</w:t>
            </w:r>
          </w:p>
          <w:p w:rsidR="008377E0" w:rsidRPr="00F00214" w:rsidRDefault="008377E0" w:rsidP="00570807">
            <w:pPr>
              <w:pStyle w:val="ConsPlusNormal"/>
              <w:ind w:firstLine="0"/>
              <w:jc w:val="both"/>
              <w:rPr>
                <w:rFonts w:ascii="Times New Roman" w:hAnsi="Times New Roman" w:cs="Times New Roman"/>
                <w:bCs/>
                <w:sz w:val="28"/>
                <w:szCs w:val="28"/>
              </w:rPr>
            </w:pPr>
            <w:r w:rsidRPr="00F00214">
              <w:rPr>
                <w:rFonts w:ascii="Times New Roman" w:hAnsi="Times New Roman" w:cs="Times New Roman"/>
                <w:sz w:val="28"/>
                <w:szCs w:val="28"/>
              </w:rPr>
              <w:t>- в</w:t>
            </w:r>
            <w:r w:rsidRPr="00F00214">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w:t>
            </w:r>
            <w:r w:rsidRPr="00F00214">
              <w:rPr>
                <w:rFonts w:ascii="Times New Roman" w:hAnsi="Times New Roman" w:cs="Times New Roman"/>
                <w:bCs/>
                <w:sz w:val="28"/>
                <w:szCs w:val="28"/>
              </w:rPr>
              <w:lastRenderedPageBreak/>
              <w:t>заявителей или о допуске к участию в аукционе и признании участником аукциона только одного заявителя, аукцион признается несостоявшимся;</w:t>
            </w:r>
          </w:p>
          <w:p w:rsidR="008377E0" w:rsidRPr="00F00214" w:rsidRDefault="008377E0" w:rsidP="00570807">
            <w:pPr>
              <w:autoSpaceDE w:val="0"/>
              <w:autoSpaceDN w:val="0"/>
              <w:adjustRightInd w:val="0"/>
              <w:jc w:val="both"/>
              <w:rPr>
                <w:rFonts w:ascii="Times New Roman" w:hAnsi="Times New Roman" w:cs="Times New Roman"/>
                <w:bCs/>
                <w:sz w:val="28"/>
                <w:szCs w:val="28"/>
              </w:rPr>
            </w:pPr>
            <w:r w:rsidRPr="00F00214">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8377E0" w:rsidRPr="00F00214" w:rsidRDefault="008377E0" w:rsidP="00570807">
            <w:pPr>
              <w:shd w:val="clear" w:color="auto" w:fill="FFFFFF"/>
              <w:tabs>
                <w:tab w:val="left" w:pos="284"/>
              </w:tabs>
              <w:autoSpaceDE w:val="0"/>
              <w:autoSpaceDN w:val="0"/>
              <w:adjustRightInd w:val="0"/>
              <w:ind w:firstLine="284"/>
              <w:jc w:val="both"/>
              <w:rPr>
                <w:rFonts w:ascii="Times New Roman" w:hAnsi="Times New Roman" w:cs="Times New Roman"/>
                <w:sz w:val="28"/>
                <w:szCs w:val="28"/>
              </w:rPr>
            </w:pPr>
            <w:r w:rsidRPr="00F00214">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8377E0" w:rsidRPr="00F00214" w:rsidTr="00570807">
        <w:trPr>
          <w:trHeight w:val="1549"/>
        </w:trPr>
        <w:tc>
          <w:tcPr>
            <w:tcW w:w="10348" w:type="dxa"/>
          </w:tcPr>
          <w:p w:rsidR="008377E0" w:rsidRPr="00F00214" w:rsidRDefault="008377E0" w:rsidP="00570807">
            <w:pPr>
              <w:pStyle w:val="ConsPlusNormal"/>
              <w:widowControl/>
              <w:ind w:firstLine="0"/>
              <w:jc w:val="both"/>
              <w:rPr>
                <w:rFonts w:ascii="Times New Roman" w:hAnsi="Times New Roman" w:cs="Times New Roman"/>
                <w:sz w:val="28"/>
                <w:szCs w:val="28"/>
              </w:rPr>
            </w:pPr>
            <w:r w:rsidRPr="00F00214">
              <w:rPr>
                <w:rFonts w:ascii="Times New Roman" w:hAnsi="Times New Roman" w:cs="Times New Roman"/>
                <w:sz w:val="28"/>
                <w:szCs w:val="28"/>
              </w:rPr>
              <w:lastRenderedPageBreak/>
              <w:t>Срок принятия решения об отказе в проведении аукциона:</w:t>
            </w:r>
          </w:p>
          <w:p w:rsidR="008377E0" w:rsidRPr="00F00214" w:rsidRDefault="008377E0" w:rsidP="00570807">
            <w:pPr>
              <w:pStyle w:val="ConsPlusNormal"/>
              <w:widowControl/>
              <w:ind w:firstLine="0"/>
              <w:jc w:val="both"/>
              <w:rPr>
                <w:rFonts w:ascii="Times New Roman" w:hAnsi="Times New Roman" w:cs="Times New Roman"/>
                <w:sz w:val="28"/>
                <w:szCs w:val="28"/>
              </w:rPr>
            </w:pPr>
            <w:r w:rsidRPr="00F00214">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8377E0" w:rsidRPr="00F00214" w:rsidRDefault="008377E0" w:rsidP="008377E0">
      <w:pPr>
        <w:widowControl w:val="0"/>
        <w:jc w:val="right"/>
        <w:rPr>
          <w:rFonts w:ascii="Times New Roman" w:hAnsi="Times New Roman" w:cs="Times New Roman"/>
          <w:sz w:val="28"/>
          <w:szCs w:val="28"/>
        </w:rPr>
      </w:pPr>
    </w:p>
    <w:p w:rsidR="008377E0" w:rsidRPr="00F00214" w:rsidRDefault="008377E0" w:rsidP="008377E0">
      <w:pPr>
        <w:widowControl w:val="0"/>
        <w:jc w:val="right"/>
        <w:rPr>
          <w:rFonts w:ascii="Times New Roman" w:hAnsi="Times New Roman" w:cs="Times New Roman"/>
          <w:sz w:val="28"/>
          <w:szCs w:val="28"/>
        </w:rPr>
      </w:pPr>
    </w:p>
    <w:p w:rsidR="008377E0" w:rsidRPr="00F00214" w:rsidRDefault="008377E0" w:rsidP="008377E0">
      <w:pPr>
        <w:widowControl w:val="0"/>
        <w:jc w:val="right"/>
        <w:rPr>
          <w:rFonts w:ascii="Times New Roman" w:hAnsi="Times New Roman" w:cs="Times New Roman"/>
          <w:sz w:val="28"/>
          <w:szCs w:val="28"/>
        </w:rPr>
      </w:pPr>
      <w:r w:rsidRPr="00F00214">
        <w:rPr>
          <w:rFonts w:ascii="Times New Roman" w:hAnsi="Times New Roman" w:cs="Times New Roman"/>
          <w:sz w:val="28"/>
          <w:szCs w:val="28"/>
        </w:rPr>
        <w:t>Форма № 1</w:t>
      </w:r>
    </w:p>
    <w:p w:rsidR="008377E0" w:rsidRPr="00F00214" w:rsidRDefault="008377E0" w:rsidP="008377E0">
      <w:pPr>
        <w:widowControl w:val="0"/>
        <w:jc w:val="center"/>
        <w:rPr>
          <w:rFonts w:ascii="Times New Roman" w:hAnsi="Times New Roman" w:cs="Times New Roman"/>
          <w:sz w:val="28"/>
          <w:szCs w:val="28"/>
        </w:rPr>
      </w:pPr>
      <w:r w:rsidRPr="00F00214">
        <w:rPr>
          <w:rFonts w:ascii="Times New Roman" w:hAnsi="Times New Roman" w:cs="Times New Roman"/>
          <w:sz w:val="28"/>
          <w:szCs w:val="28"/>
        </w:rPr>
        <w:t>ЗАЯВКА НА УЧАСТИЕ В АУКЦИОНЕ</w:t>
      </w:r>
    </w:p>
    <w:p w:rsidR="008377E0" w:rsidRPr="00F00214" w:rsidRDefault="008377E0" w:rsidP="008377E0">
      <w:pPr>
        <w:widowControl w:val="0"/>
        <w:jc w:val="right"/>
        <w:rPr>
          <w:rFonts w:ascii="Times New Roman" w:hAnsi="Times New Roman" w:cs="Times New Roman"/>
          <w:sz w:val="28"/>
          <w:szCs w:val="28"/>
        </w:rPr>
      </w:pPr>
      <w:r w:rsidRPr="00F00214">
        <w:rPr>
          <w:rFonts w:ascii="Times New Roman" w:hAnsi="Times New Roman" w:cs="Times New Roman"/>
          <w:sz w:val="28"/>
          <w:szCs w:val="28"/>
        </w:rPr>
        <w:t xml:space="preserve">«___»___________ 20____ г. </w:t>
      </w:r>
    </w:p>
    <w:p w:rsidR="008377E0" w:rsidRPr="00F00214" w:rsidRDefault="008377E0" w:rsidP="008377E0">
      <w:pPr>
        <w:widowControl w:val="0"/>
        <w:rPr>
          <w:rFonts w:ascii="Times New Roman" w:hAnsi="Times New Roman" w:cs="Times New Roman"/>
          <w:sz w:val="28"/>
          <w:szCs w:val="28"/>
        </w:rPr>
      </w:pP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От  _________________________________________________________________________________,</w:t>
      </w:r>
    </w:p>
    <w:p w:rsidR="008377E0" w:rsidRPr="00F00214" w:rsidRDefault="008377E0" w:rsidP="008377E0">
      <w:pPr>
        <w:widowControl w:val="0"/>
        <w:jc w:val="center"/>
        <w:rPr>
          <w:rFonts w:ascii="Times New Roman" w:hAnsi="Times New Roman" w:cs="Times New Roman"/>
          <w:i/>
          <w:sz w:val="28"/>
          <w:szCs w:val="28"/>
        </w:rPr>
      </w:pPr>
      <w:r w:rsidRPr="00F00214">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_____________________________________________________________________________________</w:t>
      </w:r>
    </w:p>
    <w:p w:rsidR="008377E0" w:rsidRPr="00F00214" w:rsidRDefault="008377E0" w:rsidP="008377E0">
      <w:pPr>
        <w:widowControl w:val="0"/>
        <w:jc w:val="center"/>
        <w:rPr>
          <w:rFonts w:ascii="Times New Roman" w:hAnsi="Times New Roman" w:cs="Times New Roman"/>
          <w:i/>
          <w:sz w:val="28"/>
          <w:szCs w:val="28"/>
        </w:rPr>
      </w:pPr>
      <w:r w:rsidRPr="00F00214">
        <w:rPr>
          <w:rFonts w:ascii="Times New Roman" w:hAnsi="Times New Roman" w:cs="Times New Roman"/>
          <w:i/>
          <w:sz w:val="28"/>
          <w:szCs w:val="28"/>
        </w:rPr>
        <w:t>(Юридический адрес, реквизиты юридического лица)</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w:t>
      </w:r>
      <w:r w:rsidRPr="00F00214">
        <w:rPr>
          <w:rFonts w:ascii="Times New Roman" w:hAnsi="Times New Roman" w:cs="Times New Roman"/>
          <w:sz w:val="28"/>
          <w:szCs w:val="28"/>
        </w:rPr>
        <w:lastRenderedPageBreak/>
        <w:t>_____________</w:t>
      </w:r>
    </w:p>
    <w:p w:rsidR="008377E0" w:rsidRPr="00F00214" w:rsidRDefault="008377E0" w:rsidP="008377E0">
      <w:pPr>
        <w:widowControl w:val="0"/>
        <w:jc w:val="center"/>
        <w:rPr>
          <w:rFonts w:ascii="Times New Roman" w:hAnsi="Times New Roman" w:cs="Times New Roman"/>
          <w:i/>
          <w:sz w:val="28"/>
          <w:szCs w:val="28"/>
        </w:rPr>
      </w:pPr>
      <w:r w:rsidRPr="00F00214">
        <w:rPr>
          <w:rFonts w:ascii="Times New Roman" w:hAnsi="Times New Roman" w:cs="Times New Roman"/>
          <w:i/>
          <w:sz w:val="28"/>
          <w:szCs w:val="28"/>
        </w:rPr>
        <w:t>(Адрес проживания, паспорт (серия, номер, кем и когда выдан) – для физического лица)</w:t>
      </w:r>
    </w:p>
    <w:p w:rsidR="008377E0" w:rsidRPr="00F00214" w:rsidRDefault="008377E0" w:rsidP="008377E0">
      <w:pPr>
        <w:widowControl w:val="0"/>
        <w:jc w:val="both"/>
        <w:rPr>
          <w:rFonts w:ascii="Times New Roman" w:hAnsi="Times New Roman" w:cs="Times New Roman"/>
          <w:sz w:val="28"/>
          <w:szCs w:val="28"/>
        </w:rPr>
      </w:pP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именуемый далее Претендент,</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в лице ____________________________________________________________________________, </w:t>
      </w:r>
    </w:p>
    <w:p w:rsidR="008377E0" w:rsidRPr="00F00214" w:rsidRDefault="008377E0" w:rsidP="008377E0">
      <w:pPr>
        <w:widowControl w:val="0"/>
        <w:ind w:left="4248" w:firstLine="708"/>
        <w:jc w:val="both"/>
        <w:rPr>
          <w:rFonts w:ascii="Times New Roman" w:hAnsi="Times New Roman" w:cs="Times New Roman"/>
          <w:i/>
          <w:sz w:val="28"/>
          <w:szCs w:val="28"/>
        </w:rPr>
      </w:pPr>
      <w:r w:rsidRPr="00F00214">
        <w:rPr>
          <w:rFonts w:ascii="Times New Roman" w:hAnsi="Times New Roman" w:cs="Times New Roman"/>
          <w:i/>
          <w:sz w:val="28"/>
          <w:szCs w:val="28"/>
        </w:rPr>
        <w:t>(фамилия, имя, отчество, должность)</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действующего на основании __________________________________________________________, </w:t>
      </w:r>
    </w:p>
    <w:p w:rsidR="008377E0" w:rsidRPr="00F00214" w:rsidRDefault="008377E0" w:rsidP="008377E0">
      <w:pPr>
        <w:widowControl w:val="0"/>
        <w:tabs>
          <w:tab w:val="left" w:pos="5580"/>
        </w:tabs>
        <w:jc w:val="both"/>
        <w:rPr>
          <w:rFonts w:ascii="Times New Roman" w:hAnsi="Times New Roman" w:cs="Times New Roman"/>
          <w:sz w:val="28"/>
          <w:szCs w:val="28"/>
        </w:rPr>
      </w:pPr>
      <w:r w:rsidRPr="00F00214">
        <w:rPr>
          <w:rFonts w:ascii="Times New Roman" w:hAnsi="Times New Roman" w:cs="Times New Roman"/>
          <w:sz w:val="28"/>
          <w:szCs w:val="28"/>
        </w:rPr>
        <w:t>принимая решение об участии в аукционе по продаже находящегося в государственной  собственности земельного участка с кадастровым номером 37:15:011306:4, площадью 752</w:t>
      </w:r>
    </w:p>
    <w:p w:rsidR="008377E0" w:rsidRPr="00F00214" w:rsidRDefault="008377E0" w:rsidP="008377E0">
      <w:pPr>
        <w:widowControl w:val="0"/>
        <w:tabs>
          <w:tab w:val="left" w:pos="5580"/>
        </w:tabs>
        <w:jc w:val="both"/>
        <w:rPr>
          <w:rFonts w:ascii="Times New Roman" w:hAnsi="Times New Roman" w:cs="Times New Roman"/>
          <w:sz w:val="28"/>
          <w:szCs w:val="28"/>
        </w:rPr>
      </w:pPr>
      <w:r w:rsidRPr="00F00214">
        <w:rPr>
          <w:rFonts w:ascii="Times New Roman" w:hAnsi="Times New Roman" w:cs="Times New Roman"/>
          <w:sz w:val="28"/>
          <w:szCs w:val="28"/>
        </w:rPr>
        <w:t xml:space="preserve">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 обязуюсь:</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 xml:space="preserve">Адрес и банковские реквизиты Претендента: </w:t>
      </w:r>
    </w:p>
    <w:p w:rsidR="008377E0" w:rsidRPr="00F00214" w:rsidRDefault="008377E0" w:rsidP="008377E0">
      <w:pPr>
        <w:widowControl w:val="0"/>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Подпись Претендента (его полномочного представителя)</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М.П. «____» ___________ 201__</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Заявка принята Продавцом:</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час. ____ мин.____ « ____»___________ 201__ за № _______</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lastRenderedPageBreak/>
        <w:t>Подпись уполномоченного лица Продавца</w:t>
      </w:r>
    </w:p>
    <w:p w:rsidR="008377E0" w:rsidRPr="00F00214" w:rsidRDefault="008377E0" w:rsidP="008377E0">
      <w:pPr>
        <w:widowControl w:val="0"/>
        <w:rPr>
          <w:rFonts w:ascii="Times New Roman" w:hAnsi="Times New Roman" w:cs="Times New Roman"/>
          <w:sz w:val="28"/>
          <w:szCs w:val="28"/>
        </w:rPr>
      </w:pPr>
      <w:r w:rsidRPr="00F00214">
        <w:rPr>
          <w:rFonts w:ascii="Times New Roman" w:hAnsi="Times New Roman" w:cs="Times New Roman"/>
          <w:sz w:val="28"/>
          <w:szCs w:val="28"/>
        </w:rPr>
        <w:t>______________________________________</w:t>
      </w:r>
    </w:p>
    <w:p w:rsidR="008377E0" w:rsidRPr="00F00214" w:rsidRDefault="008377E0" w:rsidP="008377E0">
      <w:pPr>
        <w:widowControl w:val="0"/>
        <w:jc w:val="right"/>
        <w:rPr>
          <w:rFonts w:ascii="Times New Roman" w:hAnsi="Times New Roman" w:cs="Times New Roman"/>
          <w:sz w:val="28"/>
          <w:szCs w:val="28"/>
        </w:rPr>
      </w:pPr>
    </w:p>
    <w:p w:rsidR="008377E0" w:rsidRPr="00F00214" w:rsidRDefault="008377E0" w:rsidP="008377E0">
      <w:pPr>
        <w:widowControl w:val="0"/>
        <w:jc w:val="right"/>
        <w:rPr>
          <w:rFonts w:ascii="Times New Roman" w:hAnsi="Times New Roman" w:cs="Times New Roman"/>
          <w:sz w:val="28"/>
          <w:szCs w:val="28"/>
        </w:rPr>
      </w:pPr>
      <w:r w:rsidRPr="00F00214">
        <w:rPr>
          <w:rFonts w:ascii="Times New Roman" w:hAnsi="Times New Roman" w:cs="Times New Roman"/>
          <w:sz w:val="28"/>
          <w:szCs w:val="28"/>
        </w:rPr>
        <w:t>Форма № 2</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Д О Г О В О Р</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купли-продажи находящегося в государственной собственности земельного участка</w:t>
      </w:r>
    </w:p>
    <w:p w:rsidR="008377E0" w:rsidRPr="00F00214" w:rsidRDefault="008377E0" w:rsidP="008377E0">
      <w:pPr>
        <w:rPr>
          <w:rFonts w:ascii="Times New Roman" w:hAnsi="Times New Roman" w:cs="Times New Roman"/>
          <w:bCs/>
          <w:sz w:val="28"/>
          <w:szCs w:val="28"/>
        </w:rPr>
      </w:pPr>
      <w:r w:rsidRPr="00F00214">
        <w:rPr>
          <w:rFonts w:ascii="Times New Roman" w:hAnsi="Times New Roman" w:cs="Times New Roman"/>
          <w:bCs/>
          <w:sz w:val="28"/>
          <w:szCs w:val="28"/>
        </w:rPr>
        <w:t>г. Родники</w:t>
      </w:r>
    </w:p>
    <w:p w:rsidR="008377E0" w:rsidRPr="00F00214" w:rsidRDefault="008377E0" w:rsidP="008377E0">
      <w:pPr>
        <w:rPr>
          <w:rFonts w:ascii="Times New Roman" w:hAnsi="Times New Roman" w:cs="Times New Roman"/>
          <w:bCs/>
          <w:sz w:val="28"/>
          <w:szCs w:val="28"/>
        </w:rPr>
      </w:pPr>
      <w:r w:rsidRPr="00F00214">
        <w:rPr>
          <w:rFonts w:ascii="Times New Roman" w:hAnsi="Times New Roman" w:cs="Times New Roman"/>
          <w:bCs/>
          <w:sz w:val="28"/>
          <w:szCs w:val="28"/>
        </w:rPr>
        <w:t>Ивановской области</w:t>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r>
      <w:r w:rsidRPr="00F00214">
        <w:rPr>
          <w:rFonts w:ascii="Times New Roman" w:hAnsi="Times New Roman" w:cs="Times New Roman"/>
          <w:bCs/>
          <w:sz w:val="28"/>
          <w:szCs w:val="28"/>
        </w:rPr>
        <w:tab/>
        <w:t xml:space="preserve">                       </w:t>
      </w:r>
      <w:r w:rsidRPr="00F00214">
        <w:rPr>
          <w:rFonts w:ascii="Times New Roman" w:hAnsi="Times New Roman" w:cs="Times New Roman"/>
          <w:bCs/>
          <w:sz w:val="28"/>
          <w:szCs w:val="28"/>
        </w:rPr>
        <w:tab/>
      </w:r>
      <w:r w:rsidRPr="00F00214">
        <w:rPr>
          <w:rFonts w:ascii="Times New Roman" w:hAnsi="Times New Roman" w:cs="Times New Roman"/>
          <w:bCs/>
          <w:sz w:val="28"/>
          <w:szCs w:val="28"/>
        </w:rPr>
        <w:tab/>
        <w:t>«___» ________ 2017г.</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8377E0" w:rsidRPr="00F00214" w:rsidRDefault="008377E0" w:rsidP="008377E0">
      <w:pPr>
        <w:ind w:firstLine="708"/>
        <w:jc w:val="both"/>
        <w:rPr>
          <w:rFonts w:ascii="Times New Roman" w:hAnsi="Times New Roman" w:cs="Times New Roman"/>
          <w:bCs/>
          <w:i/>
          <w:iCs/>
          <w:sz w:val="28"/>
          <w:szCs w:val="28"/>
        </w:rPr>
      </w:pPr>
      <w:r w:rsidRPr="00F00214">
        <w:rPr>
          <w:rFonts w:ascii="Times New Roman" w:hAnsi="Times New Roman" w:cs="Times New Roman"/>
          <w:sz w:val="28"/>
          <w:szCs w:val="28"/>
        </w:rPr>
        <w:t>На основании</w:t>
      </w:r>
      <w:r w:rsidRPr="00F00214">
        <w:rPr>
          <w:rFonts w:ascii="Times New Roman" w:hAnsi="Times New Roman" w:cs="Times New Roman"/>
          <w:bCs/>
          <w:i/>
          <w:iCs/>
          <w:sz w:val="28"/>
          <w:szCs w:val="28"/>
        </w:rPr>
        <w:t xml:space="preserve"> </w:t>
      </w:r>
      <w:r w:rsidRPr="00F00214">
        <w:rPr>
          <w:rFonts w:ascii="Times New Roman" w:hAnsi="Times New Roman" w:cs="Times New Roman"/>
          <w:color w:val="000000"/>
          <w:sz w:val="28"/>
          <w:szCs w:val="28"/>
        </w:rPr>
        <w:t xml:space="preserve">протокола о результатах аукциона </w:t>
      </w:r>
      <w:r w:rsidRPr="00F00214">
        <w:rPr>
          <w:rFonts w:ascii="Times New Roman" w:hAnsi="Times New Roman" w:cs="Times New Roman"/>
          <w:sz w:val="28"/>
          <w:szCs w:val="28"/>
        </w:rPr>
        <w:t xml:space="preserve"> от ___.___.2017г.,</w:t>
      </w:r>
    </w:p>
    <w:p w:rsidR="008377E0" w:rsidRPr="00F00214" w:rsidRDefault="008377E0" w:rsidP="008377E0">
      <w:pPr>
        <w:ind w:firstLine="708"/>
        <w:jc w:val="both"/>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00214">
        <w:rPr>
          <w:rFonts w:ascii="Times New Roman" w:hAnsi="Times New Roman" w:cs="Times New Roman"/>
          <w:bCs/>
          <w:iCs/>
          <w:sz w:val="28"/>
          <w:szCs w:val="28"/>
        </w:rPr>
        <w:t xml:space="preserve"> Беляниной Ларисы Владимировны</w:t>
      </w:r>
      <w:r w:rsidRPr="00F00214">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8377E0" w:rsidRPr="00F00214" w:rsidRDefault="008377E0" w:rsidP="008377E0">
      <w:pPr>
        <w:ind w:firstLine="708"/>
        <w:jc w:val="center"/>
        <w:rPr>
          <w:rFonts w:ascii="Times New Roman" w:hAnsi="Times New Roman" w:cs="Times New Roman"/>
          <w:sz w:val="28"/>
          <w:szCs w:val="28"/>
        </w:rPr>
      </w:pPr>
      <w:r w:rsidRPr="00F00214">
        <w:rPr>
          <w:rFonts w:ascii="Times New Roman" w:hAnsi="Times New Roman" w:cs="Times New Roman"/>
          <w:sz w:val="28"/>
          <w:szCs w:val="28"/>
        </w:rPr>
        <w:t>1. ПРЕДМЕТ ДОГОВОРА</w:t>
      </w:r>
    </w:p>
    <w:p w:rsidR="008377E0" w:rsidRPr="00F00214" w:rsidRDefault="008377E0" w:rsidP="00993F40">
      <w:pPr>
        <w:numPr>
          <w:ilvl w:val="1"/>
          <w:numId w:val="5"/>
        </w:numPr>
        <w:tabs>
          <w:tab w:val="clear" w:pos="420"/>
          <w:tab w:val="num" w:pos="0"/>
        </w:tabs>
        <w:spacing w:after="0" w:line="240" w:lineRule="auto"/>
        <w:ind w:left="0" w:firstLine="180"/>
        <w:jc w:val="both"/>
        <w:rPr>
          <w:rFonts w:ascii="Times New Roman" w:hAnsi="Times New Roman" w:cs="Times New Roman"/>
          <w:sz w:val="28"/>
          <w:szCs w:val="28"/>
        </w:rPr>
      </w:pPr>
      <w:r w:rsidRPr="00F00214">
        <w:rPr>
          <w:rFonts w:ascii="Times New Roman" w:hAnsi="Times New Roman" w:cs="Times New Roman"/>
          <w:sz w:val="28"/>
          <w:szCs w:val="28"/>
        </w:rPr>
        <w:t xml:space="preserve">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37:15:011306:4, площадью 752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 (далее Участок). Продавец гарантирует, что передаваемый по настоящему договору Участок никому другому не продан, не заложен, не является </w:t>
      </w:r>
      <w:r w:rsidRPr="00F00214">
        <w:rPr>
          <w:rFonts w:ascii="Times New Roman" w:hAnsi="Times New Roman" w:cs="Times New Roman"/>
          <w:sz w:val="28"/>
          <w:szCs w:val="28"/>
        </w:rPr>
        <w:lastRenderedPageBreak/>
        <w:t xml:space="preserve">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 </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2. ПЛАТА ПО ДОГОВОРУ</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3. ПОРЯДОК РАСЧЕТА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3.2. Денежные средства в сумме 33943 руб. (тридцать три тысячи девятьсот сорок три рубля 78 копеек), оплаченные Покупателем Продавцу в качестве задатка на участие в аукционе засчитываются в счет оплаты Участка по настоящему договору.</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3.3. Расчет между сторонами произведен полностью до подписания договора.</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4. ПЕРЕДАЧА ЗЕМЕЛЬНОГО УЧАСТКА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F00214">
        <w:rPr>
          <w:rFonts w:ascii="Times New Roman" w:hAnsi="Times New Roman" w:cs="Times New Roman"/>
          <w:bCs/>
          <w:color w:val="000000"/>
          <w:spacing w:val="2"/>
          <w:sz w:val="28"/>
          <w:szCs w:val="28"/>
        </w:rPr>
        <w:t xml:space="preserve">в </w:t>
      </w:r>
      <w:r w:rsidRPr="00F00214">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F00214">
        <w:rPr>
          <w:rFonts w:ascii="Times New Roman" w:hAnsi="Times New Roman" w:cs="Times New Roman"/>
          <w:sz w:val="28"/>
          <w:szCs w:val="28"/>
        </w:rPr>
        <w:t>.</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5. ПРАВА И ОБЯЗАННОСТИ СТОРОН</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5.1. Продавец обязуется:</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5.2. Покупатель обязуется:</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lastRenderedPageBreak/>
        <w:t>5.2.1. Оплатить цену выкупа Участка в сроки и в порядке, установленном разделом 3 Договора.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6.ОТВЕТСТВЕННОСТЬ СТРОН</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7. ПЕРХОД ПРАВА СОБСТВЕННОСТИ</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F00214">
        <w:rPr>
          <w:rFonts w:ascii="Times New Roman" w:hAnsi="Times New Roman" w:cs="Times New Roman"/>
          <w:bCs/>
          <w:color w:val="000000"/>
          <w:spacing w:val="2"/>
          <w:sz w:val="28"/>
          <w:szCs w:val="28"/>
        </w:rPr>
        <w:t xml:space="preserve">в </w:t>
      </w:r>
      <w:r w:rsidRPr="00F00214">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8. СРОК ДЕЙСТВИЯ ДОГОВОРА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9. РАЗРЕШЕНИЕ СПОРОВ</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10.ОСОБЫЕ УСЛОВИЯ</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lastRenderedPageBreak/>
        <w:t>10.1. Изменение указанного в пункте 1.1. Договора, целевого назначения земель допускается в порядке, предусмотренном законодательством РФ.</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10.3. Договор составлен в трех экземплярах, имеющих одинаковую юридическую силу.</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    Первый экземпляр находится у Продавца,</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    Второй экземпляр находится у Покупателя,</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11. ЮРИДИЧЕСКИЕ АДРЕСА И РЕКВИЗИТЫ СТОРОН</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Продавец: </w:t>
      </w:r>
    </w:p>
    <w:p w:rsidR="008377E0" w:rsidRPr="00F00214" w:rsidRDefault="008377E0" w:rsidP="008377E0">
      <w:pPr>
        <w:rPr>
          <w:rFonts w:ascii="Times New Roman" w:hAnsi="Times New Roman" w:cs="Times New Roman"/>
          <w:i/>
          <w:sz w:val="28"/>
          <w:szCs w:val="28"/>
        </w:rPr>
      </w:pPr>
      <w:r w:rsidRPr="00F00214">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 xml:space="preserve"> 375211012010002.</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Покупатель:</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12. ПОДПИСИ СТОРОН</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ПРОДАВЕЦ: _________________________________________________________________________________</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ПОКУПАТЕЛЬ: _________________________________________________________________________________</w:t>
      </w:r>
    </w:p>
    <w:p w:rsidR="008377E0" w:rsidRPr="00F00214" w:rsidRDefault="008377E0" w:rsidP="008377E0">
      <w:pPr>
        <w:jc w:val="center"/>
        <w:rPr>
          <w:rFonts w:ascii="Times New Roman" w:hAnsi="Times New Roman" w:cs="Times New Roman"/>
          <w:bCs/>
          <w:sz w:val="28"/>
          <w:szCs w:val="28"/>
        </w:rPr>
      </w:pPr>
    </w:p>
    <w:p w:rsidR="008377E0" w:rsidRPr="00F00214" w:rsidRDefault="008377E0" w:rsidP="008377E0">
      <w:pPr>
        <w:jc w:val="center"/>
        <w:rPr>
          <w:rFonts w:ascii="Times New Roman" w:hAnsi="Times New Roman" w:cs="Times New Roman"/>
          <w:bCs/>
          <w:sz w:val="28"/>
          <w:szCs w:val="28"/>
        </w:rPr>
      </w:pPr>
      <w:r w:rsidRPr="00F00214">
        <w:rPr>
          <w:rFonts w:ascii="Times New Roman" w:hAnsi="Times New Roman" w:cs="Times New Roman"/>
          <w:bCs/>
          <w:sz w:val="28"/>
          <w:szCs w:val="28"/>
        </w:rPr>
        <w:t>АКТ</w:t>
      </w:r>
    </w:p>
    <w:p w:rsidR="008377E0" w:rsidRPr="00F00214" w:rsidRDefault="008377E0" w:rsidP="008377E0">
      <w:pPr>
        <w:jc w:val="center"/>
        <w:rPr>
          <w:rFonts w:ascii="Times New Roman" w:hAnsi="Times New Roman" w:cs="Times New Roman"/>
          <w:bCs/>
          <w:sz w:val="28"/>
          <w:szCs w:val="28"/>
        </w:rPr>
      </w:pPr>
      <w:r w:rsidRPr="00F00214">
        <w:rPr>
          <w:rFonts w:ascii="Times New Roman" w:hAnsi="Times New Roman" w:cs="Times New Roman"/>
          <w:bCs/>
          <w:sz w:val="28"/>
          <w:szCs w:val="28"/>
        </w:rPr>
        <w:t>приема-передачи</w:t>
      </w:r>
    </w:p>
    <w:p w:rsidR="008377E0" w:rsidRPr="00F00214" w:rsidRDefault="008377E0" w:rsidP="008377E0">
      <w:pPr>
        <w:rPr>
          <w:rFonts w:ascii="Times New Roman" w:hAnsi="Times New Roman" w:cs="Times New Roman"/>
          <w:bCs/>
          <w:sz w:val="28"/>
          <w:szCs w:val="28"/>
        </w:rPr>
      </w:pPr>
      <w:r w:rsidRPr="00F00214">
        <w:rPr>
          <w:rFonts w:ascii="Times New Roman" w:hAnsi="Times New Roman" w:cs="Times New Roman"/>
          <w:bCs/>
          <w:sz w:val="28"/>
          <w:szCs w:val="28"/>
        </w:rPr>
        <w:lastRenderedPageBreak/>
        <w:t xml:space="preserve">г. Родники                                                                                                            от _____________  </w:t>
      </w:r>
    </w:p>
    <w:p w:rsidR="008377E0" w:rsidRPr="00F00214" w:rsidRDefault="008377E0" w:rsidP="008377E0">
      <w:pPr>
        <w:rPr>
          <w:rFonts w:ascii="Times New Roman" w:hAnsi="Times New Roman" w:cs="Times New Roman"/>
          <w:bCs/>
          <w:sz w:val="28"/>
          <w:szCs w:val="28"/>
        </w:rPr>
      </w:pPr>
      <w:r w:rsidRPr="00F00214">
        <w:rPr>
          <w:rFonts w:ascii="Times New Roman" w:hAnsi="Times New Roman" w:cs="Times New Roman"/>
          <w:bCs/>
          <w:sz w:val="28"/>
          <w:szCs w:val="28"/>
        </w:rPr>
        <w:t>Ивановской области</w:t>
      </w:r>
    </w:p>
    <w:p w:rsidR="008377E0" w:rsidRPr="00F00214" w:rsidRDefault="008377E0" w:rsidP="008377E0">
      <w:pPr>
        <w:ind w:firstLine="426"/>
        <w:jc w:val="both"/>
        <w:rPr>
          <w:rFonts w:ascii="Times New Roman" w:hAnsi="Times New Roman" w:cs="Times New Roman"/>
          <w:bCs/>
          <w:sz w:val="28"/>
          <w:szCs w:val="28"/>
        </w:rPr>
      </w:pPr>
      <w:r w:rsidRPr="00F00214">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00214">
        <w:rPr>
          <w:rFonts w:ascii="Times New Roman" w:hAnsi="Times New Roman" w:cs="Times New Roman"/>
          <w:sz w:val="28"/>
          <w:szCs w:val="28"/>
          <w:lang w:val="en-US"/>
        </w:rPr>
        <w:t>RU</w:t>
      </w:r>
      <w:r w:rsidRPr="00F00214">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00214">
        <w:rPr>
          <w:rFonts w:ascii="Times New Roman" w:hAnsi="Times New Roman" w:cs="Times New Roman"/>
          <w:bCs/>
          <w:iCs/>
          <w:sz w:val="28"/>
          <w:szCs w:val="28"/>
        </w:rPr>
        <w:t xml:space="preserve"> Беляниной Ларисы Владимировны</w:t>
      </w:r>
      <w:r w:rsidRPr="00F00214">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F00214">
        <w:rPr>
          <w:rFonts w:ascii="Times New Roman" w:hAnsi="Times New Roman" w:cs="Times New Roman"/>
          <w:bCs/>
          <w:sz w:val="28"/>
          <w:szCs w:val="28"/>
        </w:rPr>
        <w:t>, подписали настоящий акт о нижеследующем:</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F00214">
        <w:rPr>
          <w:rFonts w:ascii="Times New Roman" w:hAnsi="Times New Roman" w:cs="Times New Roman"/>
          <w:sz w:val="28"/>
          <w:szCs w:val="28"/>
        </w:rPr>
        <w:t xml:space="preserve">37:15:011306:4, площадью 752 кв.м., с разрешенным использованием «для индивидуального жилищного строительства», расположенный по адресу: Ивановская область,  г. Родники, ул. Фрунзе, д. 25 </w:t>
      </w:r>
      <w:r w:rsidRPr="00F00214">
        <w:rPr>
          <w:rFonts w:ascii="Times New Roman" w:hAnsi="Times New Roman" w:cs="Times New Roman"/>
          <w:bCs/>
          <w:sz w:val="28"/>
          <w:szCs w:val="28"/>
        </w:rPr>
        <w:t>(далее - Участок).</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 xml:space="preserve">5. Настоящий акт составлен в трех экземплярах, один из которых хранится в делах  </w:t>
      </w:r>
      <w:r w:rsidRPr="00F00214">
        <w:rPr>
          <w:rFonts w:ascii="Times New Roman" w:hAnsi="Times New Roman" w:cs="Times New Roman"/>
          <w:sz w:val="28"/>
          <w:szCs w:val="28"/>
        </w:rPr>
        <w:t>Управления Федеральной службы государственной регистрации, кадастра и картографии</w:t>
      </w:r>
      <w:r w:rsidRPr="00F00214">
        <w:rPr>
          <w:rFonts w:ascii="Times New Roman" w:hAnsi="Times New Roman" w:cs="Times New Roman"/>
          <w:bCs/>
          <w:sz w:val="28"/>
          <w:szCs w:val="28"/>
        </w:rPr>
        <w:t>, по одному получают Продавец и Покупатель.</w:t>
      </w:r>
    </w:p>
    <w:p w:rsidR="008377E0" w:rsidRPr="00F00214" w:rsidRDefault="008377E0" w:rsidP="008377E0">
      <w:pPr>
        <w:jc w:val="center"/>
        <w:rPr>
          <w:rFonts w:ascii="Times New Roman" w:hAnsi="Times New Roman" w:cs="Times New Roman"/>
          <w:bCs/>
          <w:sz w:val="28"/>
          <w:szCs w:val="28"/>
        </w:rPr>
      </w:pPr>
      <w:r w:rsidRPr="00F00214">
        <w:rPr>
          <w:rFonts w:ascii="Times New Roman" w:hAnsi="Times New Roman" w:cs="Times New Roman"/>
          <w:bCs/>
          <w:sz w:val="28"/>
          <w:szCs w:val="28"/>
        </w:rPr>
        <w:t>Подписи сторон:</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lastRenderedPageBreak/>
        <w:t xml:space="preserve">ПРОДАВЕЦ: </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________________________________________________________________________</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ПОКУПАТЕЛЬ:</w:t>
      </w:r>
    </w:p>
    <w:p w:rsidR="008377E0" w:rsidRPr="00F00214" w:rsidRDefault="008377E0" w:rsidP="008377E0">
      <w:pPr>
        <w:jc w:val="both"/>
        <w:rPr>
          <w:rFonts w:ascii="Times New Roman" w:hAnsi="Times New Roman" w:cs="Times New Roman"/>
          <w:bCs/>
          <w:sz w:val="28"/>
          <w:szCs w:val="28"/>
        </w:rPr>
      </w:pPr>
      <w:r w:rsidRPr="00F00214">
        <w:rPr>
          <w:rFonts w:ascii="Times New Roman" w:hAnsi="Times New Roman" w:cs="Times New Roman"/>
          <w:bCs/>
          <w:sz w:val="28"/>
          <w:szCs w:val="28"/>
        </w:rPr>
        <w:t>________________________________________________________________________</w:t>
      </w:r>
    </w:p>
    <w:p w:rsidR="008377E0" w:rsidRPr="00F00214" w:rsidRDefault="008377E0" w:rsidP="008377E0">
      <w:pPr>
        <w:ind w:firstLine="720"/>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2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8377E0" w:rsidRPr="00F00214" w:rsidRDefault="008377E0" w:rsidP="008377E0">
      <w:pPr>
        <w:jc w:val="center"/>
        <w:rPr>
          <w:rFonts w:ascii="Times New Roman" w:hAnsi="Times New Roman" w:cs="Times New Roman"/>
          <w:b/>
          <w:sz w:val="28"/>
          <w:szCs w:val="28"/>
        </w:rPr>
      </w:pPr>
    </w:p>
    <w:p w:rsidR="008377E0" w:rsidRPr="00F00214" w:rsidRDefault="008377E0" w:rsidP="008377E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b/>
          <w:i/>
          <w:sz w:val="28"/>
          <w:szCs w:val="28"/>
        </w:rPr>
        <w:t>Ивановской области</w:t>
      </w:r>
    </w:p>
    <w:p w:rsidR="008377E0" w:rsidRPr="00F00214" w:rsidRDefault="008377E0"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от _13.09.2017  №1299</w:t>
      </w:r>
    </w:p>
    <w:p w:rsidR="008377E0" w:rsidRPr="00F00214" w:rsidRDefault="008377E0" w:rsidP="008377E0">
      <w:pPr>
        <w:ind w:firstLine="720"/>
        <w:rPr>
          <w:rFonts w:ascii="Times New Roman" w:hAnsi="Times New Roman" w:cs="Times New Roman"/>
          <w:sz w:val="28"/>
          <w:szCs w:val="28"/>
        </w:rPr>
      </w:pPr>
    </w:p>
    <w:p w:rsidR="008377E0" w:rsidRPr="00EF5EE7" w:rsidRDefault="008377E0" w:rsidP="008377E0">
      <w:pPr>
        <w:spacing w:after="0" w:line="240" w:lineRule="auto"/>
        <w:ind w:left="1400" w:right="40"/>
        <w:rPr>
          <w:rFonts w:ascii="Times New Roman" w:hAnsi="Times New Roman" w:cs="Times New Roman"/>
          <w:b/>
          <w:sz w:val="28"/>
          <w:szCs w:val="28"/>
        </w:rPr>
      </w:pPr>
      <w:r w:rsidRPr="00EF5EE7">
        <w:rPr>
          <w:rFonts w:ascii="Times New Roman" w:hAnsi="Times New Roman" w:cs="Times New Roman"/>
          <w:b/>
          <w:sz w:val="28"/>
          <w:szCs w:val="28"/>
        </w:rPr>
        <w:t xml:space="preserve">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w:t>
      </w:r>
    </w:p>
    <w:p w:rsidR="008377E0" w:rsidRPr="00EF5EE7" w:rsidRDefault="008377E0" w:rsidP="008377E0">
      <w:pPr>
        <w:spacing w:after="0" w:line="240" w:lineRule="auto"/>
        <w:ind w:left="1400" w:right="40"/>
        <w:rPr>
          <w:rFonts w:ascii="Times New Roman" w:hAnsi="Times New Roman" w:cs="Times New Roman"/>
          <w:b/>
          <w:sz w:val="28"/>
          <w:szCs w:val="28"/>
        </w:rPr>
      </w:pPr>
      <w:r w:rsidRPr="00EF5EE7">
        <w:rPr>
          <w:rFonts w:ascii="Times New Roman" w:hAnsi="Times New Roman" w:cs="Times New Roman"/>
          <w:b/>
          <w:sz w:val="28"/>
          <w:szCs w:val="28"/>
        </w:rPr>
        <w:t>и обязательствах имущественного характера своих супруги (супруга) и несовершеннолетних детей</w:t>
      </w:r>
    </w:p>
    <w:p w:rsidR="008377E0" w:rsidRPr="00F00214" w:rsidRDefault="008377E0" w:rsidP="008377E0">
      <w:pPr>
        <w:spacing w:after="0" w:line="240" w:lineRule="auto"/>
        <w:ind w:left="1400" w:right="40"/>
        <w:rPr>
          <w:rFonts w:ascii="Times New Roman" w:hAnsi="Times New Roman" w:cs="Times New Roman"/>
          <w:sz w:val="28"/>
          <w:szCs w:val="28"/>
        </w:rPr>
      </w:pPr>
    </w:p>
    <w:p w:rsidR="008377E0" w:rsidRPr="00F00214" w:rsidRDefault="008377E0" w:rsidP="008377E0">
      <w:pPr>
        <w:pStyle w:val="af"/>
        <w:spacing w:after="281"/>
        <w:ind w:left="20" w:right="40" w:firstLine="700"/>
        <w:rPr>
          <w:sz w:val="28"/>
          <w:szCs w:val="28"/>
        </w:rPr>
      </w:pPr>
      <w:r w:rsidRPr="00F00214">
        <w:rPr>
          <w:sz w:val="28"/>
          <w:szCs w:val="28"/>
        </w:rPr>
        <w:t>В соответствии с Указом Президента Российской Федерации от 18.05.2009г.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предоставлять сведения о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Федеральным законом от 25.12.2008г. № 273-ФЗ «О противодействии коррупции», Федеральным законом от 06.10.2003г. № 131-ФЗ «Об общих принципах организации местного самоуправления в Российской Федерации», руководствуясь пунктом 4 статьи 33 Устава муниципального образования «Родниковский муниципальный район»</w:t>
      </w:r>
    </w:p>
    <w:p w:rsidR="008377E0" w:rsidRPr="00F00214" w:rsidRDefault="008377E0" w:rsidP="008377E0">
      <w:pPr>
        <w:spacing w:after="246" w:line="270" w:lineRule="exact"/>
        <w:ind w:left="4460"/>
        <w:rPr>
          <w:rFonts w:ascii="Times New Roman" w:hAnsi="Times New Roman" w:cs="Times New Roman"/>
          <w:sz w:val="28"/>
          <w:szCs w:val="28"/>
        </w:rPr>
      </w:pPr>
      <w:r w:rsidRPr="00F00214">
        <w:rPr>
          <w:rFonts w:ascii="Times New Roman" w:hAnsi="Times New Roman" w:cs="Times New Roman"/>
          <w:sz w:val="28"/>
          <w:szCs w:val="28"/>
        </w:rPr>
        <w:lastRenderedPageBreak/>
        <w:t>Постановляю:</w:t>
      </w:r>
    </w:p>
    <w:p w:rsidR="008377E0" w:rsidRPr="00F00214" w:rsidRDefault="008377E0" w:rsidP="008377E0">
      <w:pPr>
        <w:pStyle w:val="af"/>
        <w:spacing w:after="168"/>
        <w:ind w:left="20" w:right="40" w:firstLine="700"/>
        <w:rPr>
          <w:sz w:val="28"/>
          <w:szCs w:val="28"/>
        </w:rPr>
      </w:pPr>
      <w:r w:rsidRPr="00F00214">
        <w:rPr>
          <w:sz w:val="28"/>
          <w:szCs w:val="28"/>
        </w:rPr>
        <w:t>1. Утвердить перечень должностей муниципальной службы, при назначении на которые граждане и при замещении которых муниципальные служащие администрации муниципального образования «Родниковский муниципальный район»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(прилагается).</w:t>
      </w:r>
    </w:p>
    <w:p w:rsidR="008377E0" w:rsidRPr="00F00214" w:rsidRDefault="008377E0" w:rsidP="00993F40">
      <w:pPr>
        <w:pStyle w:val="af"/>
        <w:numPr>
          <w:ilvl w:val="0"/>
          <w:numId w:val="6"/>
        </w:numPr>
        <w:tabs>
          <w:tab w:val="left" w:pos="1090"/>
        </w:tabs>
        <w:spacing w:after="0" w:line="317" w:lineRule="exact"/>
        <w:ind w:left="20" w:right="20" w:firstLine="720"/>
        <w:jc w:val="both"/>
        <w:rPr>
          <w:sz w:val="28"/>
          <w:szCs w:val="28"/>
        </w:rPr>
      </w:pPr>
      <w:r w:rsidRPr="00F00214">
        <w:rPr>
          <w:sz w:val="28"/>
          <w:szCs w:val="28"/>
        </w:rPr>
        <w:t>Организационному отделу администрации муниципального образования «Родниковский муниципальный район» письменно проинформировать заинтересованных муниципальных служащих с перечнем должностей муниципальной службы, при назначении на которые граждане и при замещении которых муниципальные служащие администрации муниципального образования «Родниковский муниципальный район»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8377E0" w:rsidRPr="00F00214" w:rsidRDefault="008377E0" w:rsidP="00993F40">
      <w:pPr>
        <w:pStyle w:val="af"/>
        <w:numPr>
          <w:ilvl w:val="0"/>
          <w:numId w:val="6"/>
        </w:numPr>
        <w:tabs>
          <w:tab w:val="left" w:pos="1153"/>
        </w:tabs>
        <w:spacing w:after="0" w:line="317" w:lineRule="exact"/>
        <w:ind w:left="20" w:right="20" w:firstLine="720"/>
        <w:jc w:val="both"/>
        <w:rPr>
          <w:sz w:val="28"/>
          <w:szCs w:val="28"/>
        </w:rPr>
      </w:pPr>
      <w:r w:rsidRPr="00F00214">
        <w:rPr>
          <w:sz w:val="28"/>
          <w:szCs w:val="28"/>
        </w:rPr>
        <w:t>Постановление Главы администрации муниципального образования «Родниковский муниципальный район» от 30.12.2011г. № 1447 «Об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отменить.</w:t>
      </w:r>
    </w:p>
    <w:p w:rsidR="008377E0" w:rsidRPr="00F00214" w:rsidRDefault="008377E0" w:rsidP="00993F40">
      <w:pPr>
        <w:pStyle w:val="af"/>
        <w:numPr>
          <w:ilvl w:val="0"/>
          <w:numId w:val="6"/>
        </w:numPr>
        <w:tabs>
          <w:tab w:val="left" w:pos="985"/>
        </w:tabs>
        <w:spacing w:after="0" w:line="317" w:lineRule="exact"/>
        <w:ind w:left="20" w:right="20" w:firstLine="720"/>
        <w:jc w:val="both"/>
        <w:rPr>
          <w:sz w:val="28"/>
          <w:szCs w:val="28"/>
        </w:rPr>
      </w:pPr>
      <w:r w:rsidRPr="00F00214">
        <w:rPr>
          <w:sz w:val="28"/>
          <w:szCs w:val="28"/>
        </w:rPr>
        <w:t>Настоящее постановление вступает в силу со дня его официального опубликования.</w:t>
      </w:r>
    </w:p>
    <w:p w:rsidR="008377E0" w:rsidRPr="00F00214" w:rsidRDefault="008377E0" w:rsidP="008377E0">
      <w:pPr>
        <w:ind w:firstLine="708"/>
        <w:jc w:val="both"/>
        <w:rPr>
          <w:rFonts w:ascii="Times New Roman" w:hAnsi="Times New Roman" w:cs="Times New Roman"/>
          <w:sz w:val="28"/>
          <w:szCs w:val="28"/>
        </w:rPr>
      </w:pPr>
      <w:r w:rsidRPr="00F00214">
        <w:rPr>
          <w:rFonts w:ascii="Times New Roman" w:hAnsi="Times New Roman" w:cs="Times New Roman"/>
          <w:sz w:val="28"/>
          <w:szCs w:val="28"/>
        </w:rPr>
        <w:t>5. Контроль за исполнением данного постановления возложить на руководителя аппарата администрации муниципального образования «Родниковский муниципальный район» Малкову Н.А.</w:t>
      </w:r>
    </w:p>
    <w:p w:rsidR="008377E0" w:rsidRPr="00F00214" w:rsidRDefault="008377E0" w:rsidP="008377E0">
      <w:pPr>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r w:rsidRPr="00F00214">
        <w:rPr>
          <w:rFonts w:ascii="Times New Roman" w:hAnsi="Times New Roman" w:cs="Times New Roman"/>
          <w:sz w:val="28"/>
          <w:szCs w:val="28"/>
        </w:rPr>
        <w:t>Глава муниципального образования</w:t>
      </w:r>
    </w:p>
    <w:p w:rsidR="008377E0" w:rsidRPr="00F00214" w:rsidRDefault="008377E0" w:rsidP="008377E0">
      <w:pPr>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С.В. Носов</w:t>
      </w:r>
    </w:p>
    <w:p w:rsidR="008377E0" w:rsidRPr="00F00214" w:rsidRDefault="008377E0" w:rsidP="008377E0">
      <w:pPr>
        <w:jc w:val="right"/>
        <w:rPr>
          <w:rFonts w:ascii="Times New Roman" w:hAnsi="Times New Roman" w:cs="Times New Roman"/>
          <w:b/>
          <w:sz w:val="28"/>
          <w:szCs w:val="28"/>
        </w:rPr>
      </w:pPr>
    </w:p>
    <w:p w:rsidR="008377E0" w:rsidRPr="00F00214" w:rsidRDefault="008377E0" w:rsidP="008377E0">
      <w:pPr>
        <w:jc w:val="right"/>
        <w:rPr>
          <w:rFonts w:ascii="Times New Roman" w:hAnsi="Times New Roman" w:cs="Times New Roman"/>
          <w:b/>
          <w:sz w:val="28"/>
          <w:szCs w:val="28"/>
        </w:rPr>
      </w:pPr>
    </w:p>
    <w:p w:rsidR="008377E0" w:rsidRPr="00F00214" w:rsidRDefault="008377E0" w:rsidP="008377E0">
      <w:pPr>
        <w:jc w:val="right"/>
        <w:rPr>
          <w:rFonts w:ascii="Times New Roman" w:hAnsi="Times New Roman" w:cs="Times New Roman"/>
          <w:b/>
          <w:sz w:val="28"/>
          <w:szCs w:val="28"/>
        </w:rPr>
      </w:pPr>
    </w:p>
    <w:p w:rsidR="008377E0" w:rsidRPr="00F00214" w:rsidRDefault="008377E0" w:rsidP="00AF0639">
      <w:pPr>
        <w:pStyle w:val="af"/>
        <w:spacing w:after="0"/>
        <w:ind w:right="60"/>
        <w:jc w:val="right"/>
        <w:rPr>
          <w:sz w:val="28"/>
          <w:szCs w:val="28"/>
        </w:rPr>
      </w:pPr>
      <w:r w:rsidRPr="00F00214">
        <w:rPr>
          <w:sz w:val="28"/>
          <w:szCs w:val="28"/>
        </w:rPr>
        <w:lastRenderedPageBreak/>
        <w:t>Приложение</w:t>
      </w:r>
    </w:p>
    <w:p w:rsidR="008377E0" w:rsidRPr="00F00214" w:rsidRDefault="008377E0" w:rsidP="008377E0">
      <w:pPr>
        <w:pStyle w:val="af"/>
        <w:spacing w:after="0"/>
        <w:ind w:left="5180" w:right="60"/>
        <w:jc w:val="right"/>
        <w:rPr>
          <w:sz w:val="28"/>
          <w:szCs w:val="28"/>
        </w:rPr>
      </w:pPr>
      <w:r w:rsidRPr="00F00214">
        <w:rPr>
          <w:sz w:val="28"/>
          <w:szCs w:val="28"/>
        </w:rPr>
        <w:t xml:space="preserve"> к постановлению администрации муниципального образования «Родниковский муниципальный район»</w:t>
      </w:r>
    </w:p>
    <w:p w:rsidR="008377E0" w:rsidRPr="00F00214" w:rsidRDefault="008377E0" w:rsidP="008377E0">
      <w:pPr>
        <w:pStyle w:val="af"/>
        <w:spacing w:after="0"/>
        <w:jc w:val="right"/>
        <w:rPr>
          <w:rStyle w:val="-1pt"/>
          <w:sz w:val="28"/>
          <w:szCs w:val="28"/>
        </w:rPr>
      </w:pPr>
      <w:r w:rsidRPr="00F00214">
        <w:rPr>
          <w:rStyle w:val="-1pt"/>
          <w:sz w:val="28"/>
          <w:szCs w:val="28"/>
        </w:rPr>
        <w:t>от  _____________ № ______</w:t>
      </w:r>
    </w:p>
    <w:p w:rsidR="008377E0" w:rsidRPr="00F00214" w:rsidRDefault="008377E0" w:rsidP="008377E0">
      <w:pPr>
        <w:pStyle w:val="af"/>
        <w:spacing w:after="0"/>
        <w:jc w:val="right"/>
        <w:rPr>
          <w:rStyle w:val="-1pt"/>
          <w:sz w:val="28"/>
          <w:szCs w:val="28"/>
        </w:rPr>
      </w:pPr>
    </w:p>
    <w:p w:rsidR="008377E0" w:rsidRPr="00F00214" w:rsidRDefault="008377E0" w:rsidP="008377E0">
      <w:pPr>
        <w:pStyle w:val="af"/>
        <w:spacing w:after="0"/>
        <w:jc w:val="right"/>
        <w:rPr>
          <w:rStyle w:val="-1pt"/>
          <w:sz w:val="28"/>
          <w:szCs w:val="28"/>
        </w:rPr>
      </w:pPr>
    </w:p>
    <w:p w:rsidR="008377E0" w:rsidRPr="00F00214" w:rsidRDefault="008377E0" w:rsidP="008377E0">
      <w:pPr>
        <w:spacing w:after="0" w:line="317" w:lineRule="exact"/>
        <w:jc w:val="center"/>
        <w:rPr>
          <w:rFonts w:ascii="Times New Roman" w:hAnsi="Times New Roman" w:cs="Times New Roman"/>
          <w:sz w:val="28"/>
          <w:szCs w:val="28"/>
        </w:rPr>
      </w:pPr>
      <w:r w:rsidRPr="00F00214">
        <w:rPr>
          <w:rFonts w:ascii="Times New Roman" w:hAnsi="Times New Roman" w:cs="Times New Roman"/>
          <w:sz w:val="28"/>
          <w:szCs w:val="28"/>
        </w:rPr>
        <w:t xml:space="preserve">Перечень должностей муниципальной службы </w:t>
      </w:r>
    </w:p>
    <w:p w:rsidR="008377E0" w:rsidRPr="00F00214" w:rsidRDefault="008377E0" w:rsidP="008377E0">
      <w:pPr>
        <w:spacing w:after="0" w:line="317" w:lineRule="exact"/>
        <w:jc w:val="center"/>
        <w:rPr>
          <w:rFonts w:ascii="Times New Roman" w:hAnsi="Times New Roman" w:cs="Times New Roman"/>
          <w:sz w:val="28"/>
          <w:szCs w:val="28"/>
        </w:rPr>
      </w:pPr>
      <w:r w:rsidRPr="00F00214">
        <w:rPr>
          <w:rFonts w:ascii="Times New Roman" w:hAnsi="Times New Roman" w:cs="Times New Roman"/>
          <w:sz w:val="28"/>
          <w:szCs w:val="28"/>
        </w:rPr>
        <w:t xml:space="preserve">администрации муниципального образования «Родниковский муниципальный район», при назначении на которые граждане и при замещении которых муниципальные служащие администрации муниципального образования «Родниковский муниципальный район»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w:t>
      </w:r>
    </w:p>
    <w:p w:rsidR="008377E0" w:rsidRPr="00F00214" w:rsidRDefault="008377E0" w:rsidP="008377E0">
      <w:pPr>
        <w:spacing w:after="0" w:line="317" w:lineRule="exact"/>
        <w:jc w:val="center"/>
        <w:rPr>
          <w:rFonts w:ascii="Times New Roman" w:hAnsi="Times New Roman" w:cs="Times New Roman"/>
          <w:sz w:val="28"/>
          <w:szCs w:val="28"/>
        </w:rPr>
      </w:pPr>
      <w:r w:rsidRPr="00F00214">
        <w:rPr>
          <w:rFonts w:ascii="Times New Roman" w:hAnsi="Times New Roman" w:cs="Times New Roman"/>
          <w:sz w:val="28"/>
          <w:szCs w:val="28"/>
        </w:rPr>
        <w:t>и несовершеннолетних детей</w:t>
      </w:r>
    </w:p>
    <w:p w:rsidR="008377E0" w:rsidRPr="00F00214" w:rsidRDefault="008377E0" w:rsidP="008377E0">
      <w:pPr>
        <w:spacing w:after="0" w:line="317" w:lineRule="exact"/>
        <w:jc w:val="center"/>
        <w:rPr>
          <w:rFonts w:ascii="Times New Roman" w:hAnsi="Times New Roman" w:cs="Times New Roman"/>
          <w:sz w:val="28"/>
          <w:szCs w:val="28"/>
        </w:rPr>
      </w:pPr>
    </w:p>
    <w:p w:rsidR="008377E0" w:rsidRPr="00F00214" w:rsidRDefault="008377E0" w:rsidP="008377E0">
      <w:pPr>
        <w:spacing w:after="0" w:line="317" w:lineRule="exact"/>
        <w:jc w:val="center"/>
        <w:rPr>
          <w:rFonts w:ascii="Times New Roman" w:hAnsi="Times New Roman" w:cs="Times New Roman"/>
          <w:sz w:val="28"/>
          <w:szCs w:val="28"/>
        </w:rPr>
      </w:pPr>
    </w:p>
    <w:p w:rsidR="008377E0" w:rsidRPr="00F00214" w:rsidRDefault="008377E0" w:rsidP="008377E0">
      <w:pPr>
        <w:pStyle w:val="af"/>
        <w:spacing w:after="305" w:line="270" w:lineRule="exact"/>
        <w:ind w:left="2260"/>
        <w:rPr>
          <w:sz w:val="28"/>
          <w:szCs w:val="28"/>
        </w:rPr>
      </w:pPr>
      <w:r w:rsidRPr="00F00214">
        <w:rPr>
          <w:sz w:val="28"/>
          <w:szCs w:val="28"/>
        </w:rPr>
        <w:t>Раздел 1. Должности муниципальной службы</w:t>
      </w:r>
    </w:p>
    <w:p w:rsidR="008377E0" w:rsidRPr="00F00214" w:rsidRDefault="008377E0" w:rsidP="008377E0">
      <w:pPr>
        <w:pStyle w:val="af"/>
        <w:spacing w:after="304" w:line="317" w:lineRule="exact"/>
        <w:ind w:left="140" w:right="60" w:firstLine="620"/>
        <w:rPr>
          <w:sz w:val="28"/>
          <w:szCs w:val="28"/>
        </w:rPr>
      </w:pPr>
      <w:r w:rsidRPr="00F00214">
        <w:rPr>
          <w:sz w:val="28"/>
          <w:szCs w:val="28"/>
        </w:rPr>
        <w:t>1.1. Должности муниципальной службы, отнесенные Реестром должностей муниципальной службы муниципального образования «Родниковский муниципальный район» к высшим должностям:</w:t>
      </w:r>
    </w:p>
    <w:p w:rsidR="008377E0" w:rsidRPr="00F00214" w:rsidRDefault="008377E0" w:rsidP="008377E0">
      <w:pPr>
        <w:pStyle w:val="af"/>
        <w:spacing w:after="0" w:line="317" w:lineRule="exact"/>
        <w:ind w:left="760" w:right="4000"/>
        <w:rPr>
          <w:sz w:val="28"/>
          <w:szCs w:val="28"/>
        </w:rPr>
      </w:pPr>
      <w:r w:rsidRPr="00F00214">
        <w:rPr>
          <w:sz w:val="28"/>
          <w:szCs w:val="28"/>
        </w:rPr>
        <w:t>заместитель Главы администрации</w:t>
      </w:r>
    </w:p>
    <w:p w:rsidR="008377E0" w:rsidRPr="00F00214" w:rsidRDefault="008377E0" w:rsidP="008377E0">
      <w:pPr>
        <w:autoSpaceDE w:val="0"/>
        <w:autoSpaceDN w:val="0"/>
        <w:adjustRightInd w:val="0"/>
        <w:jc w:val="center"/>
        <w:outlineLvl w:val="1"/>
        <w:rPr>
          <w:rFonts w:ascii="Times New Roman" w:hAnsi="Times New Roman" w:cs="Times New Roman"/>
          <w:sz w:val="28"/>
          <w:szCs w:val="28"/>
        </w:rPr>
      </w:pPr>
    </w:p>
    <w:p w:rsidR="008377E0" w:rsidRPr="00F00214" w:rsidRDefault="008377E0" w:rsidP="008377E0">
      <w:pPr>
        <w:autoSpaceDE w:val="0"/>
        <w:autoSpaceDN w:val="0"/>
        <w:adjustRightInd w:val="0"/>
        <w:jc w:val="center"/>
        <w:outlineLvl w:val="1"/>
        <w:rPr>
          <w:rFonts w:ascii="Times New Roman" w:hAnsi="Times New Roman" w:cs="Times New Roman"/>
          <w:sz w:val="28"/>
          <w:szCs w:val="28"/>
        </w:rPr>
      </w:pPr>
      <w:r w:rsidRPr="00F00214">
        <w:rPr>
          <w:rFonts w:ascii="Times New Roman" w:hAnsi="Times New Roman" w:cs="Times New Roman"/>
          <w:sz w:val="28"/>
          <w:szCs w:val="28"/>
        </w:rPr>
        <w:t>Раздел 2. Другие должности муниципальной</w:t>
      </w:r>
    </w:p>
    <w:p w:rsidR="008377E0" w:rsidRPr="00F00214" w:rsidRDefault="008377E0" w:rsidP="008377E0">
      <w:pPr>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службы, замещение которых связано с коррупционными рисками</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xml:space="preserve">Должности муниципальной службы, исполнение должностных обязанностей по которым предусматривает: </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осуществление контрольных и надзорных мероприятий;</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подготовку и принятие решений о распределении бюджетных ассигнований, субсидий;</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управление муниципальным имуществом;</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осуществление муниципальных закупок:</w:t>
      </w:r>
    </w:p>
    <w:p w:rsidR="008377E0" w:rsidRPr="00F00214" w:rsidRDefault="008377E0" w:rsidP="008377E0">
      <w:pPr>
        <w:jc w:val="right"/>
        <w:rPr>
          <w:rFonts w:ascii="Times New Roman" w:hAnsi="Times New Roman" w:cs="Times New Roman"/>
          <w:b/>
          <w:sz w:val="28"/>
          <w:szCs w:val="28"/>
        </w:rPr>
      </w:pP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lastRenderedPageBreak/>
        <w:t>2.1. Должности муниципальной службы, отнесенные Реестром должностей муниципальной службы  муниципального образования «Родниковский муниципальный район» к   главным должностям муниципальной службы:</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руководитель аппарата администрации муниципального образования «Родниковский муниципальный район»,</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начальник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строительства и архитектуры.</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2.2. Должности муниципальной службы, отнесенные Реестром должностей муниципальной службы  муниципального образования «Родниковский муниципальный район» к   ведущим должностям муниципальной службы:</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формирования и исполнения бюджетов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учета и отчетности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контрольно-ревизионным отделом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закупок;</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расчетов и учета;</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градостроительства;</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заведующий отделом муниципального контроля;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заместитель председателя комитета по управлению имуществом;</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заместитель заведующего отделом строительства и архитектуры;</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4. Должности муниципальной службы, отнесенные Реестром должностей муниципальной службы  муниципального образования «Родниковский муниципальный район» к   старшим должностям муниципальной службы:</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главный специалист контрольно-ревизионного отдела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главный специалист отдела налоговой политики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главный специалист отдела формирования и исполнения бюджетов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ведущий специалист контрольно-ревизионного отдела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lastRenderedPageBreak/>
        <w:t>- ведущий специалист отдела формирования и исполнения бюджетов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ведущий специалист отдела налоговой политики Финансового управления;</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ведущий специалист комитета по управлению имуществом;</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ведущий специалист отдела градостроительства.</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ведущий специалист отдела закупок;</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r w:rsidRPr="00F00214">
        <w:rPr>
          <w:rFonts w:ascii="Times New Roman" w:hAnsi="Times New Roman" w:cs="Times New Roman"/>
          <w:sz w:val="28"/>
          <w:szCs w:val="28"/>
        </w:rPr>
        <w:t>- главный специалист отдела расчетов и учета;</w:t>
      </w:r>
    </w:p>
    <w:p w:rsidR="008377E0" w:rsidRPr="00F00214" w:rsidRDefault="008377E0" w:rsidP="008377E0">
      <w:pPr>
        <w:autoSpaceDE w:val="0"/>
        <w:autoSpaceDN w:val="0"/>
        <w:adjustRightInd w:val="0"/>
        <w:ind w:firstLine="709"/>
        <w:jc w:val="both"/>
        <w:rPr>
          <w:rFonts w:ascii="Times New Roman" w:hAnsi="Times New Roman" w:cs="Times New Roman"/>
          <w:sz w:val="28"/>
          <w:szCs w:val="28"/>
        </w:rPr>
      </w:pPr>
    </w:p>
    <w:p w:rsidR="008377E0" w:rsidRPr="00F00214" w:rsidRDefault="008377E0" w:rsidP="00AF0639">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26"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8377E0" w:rsidRPr="00F00214" w:rsidRDefault="008377E0" w:rsidP="008377E0">
      <w:pPr>
        <w:jc w:val="center"/>
        <w:rPr>
          <w:rFonts w:ascii="Times New Roman" w:hAnsi="Times New Roman" w:cs="Times New Roman"/>
          <w:b/>
          <w:sz w:val="28"/>
          <w:szCs w:val="28"/>
        </w:rPr>
      </w:pPr>
    </w:p>
    <w:p w:rsidR="008377E0" w:rsidRPr="00F00214" w:rsidRDefault="008377E0" w:rsidP="008377E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8377E0" w:rsidRPr="00F00214" w:rsidRDefault="008377E0"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От</w:t>
      </w:r>
      <w:r w:rsidR="00481D46">
        <w:rPr>
          <w:rFonts w:ascii="Times New Roman" w:hAnsi="Times New Roman" w:cs="Times New Roman"/>
          <w:sz w:val="28"/>
          <w:szCs w:val="28"/>
        </w:rPr>
        <w:t xml:space="preserve"> </w:t>
      </w:r>
      <w:r w:rsidRPr="00F00214">
        <w:rPr>
          <w:rFonts w:ascii="Times New Roman" w:hAnsi="Times New Roman" w:cs="Times New Roman"/>
          <w:sz w:val="28"/>
          <w:szCs w:val="28"/>
        </w:rPr>
        <w:t>14.09.2017№1300</w:t>
      </w:r>
    </w:p>
    <w:p w:rsidR="008377E0" w:rsidRPr="00F00214" w:rsidRDefault="008377E0" w:rsidP="008377E0">
      <w:pPr>
        <w:pStyle w:val="af1"/>
        <w:jc w:val="left"/>
        <w:rPr>
          <w:szCs w:val="28"/>
        </w:rPr>
      </w:pPr>
      <w:r w:rsidRPr="00F00214">
        <w:rPr>
          <w:szCs w:val="28"/>
        </w:rPr>
        <w:t xml:space="preserve">                                  </w:t>
      </w:r>
    </w:p>
    <w:p w:rsidR="008377E0" w:rsidRPr="00F00214" w:rsidRDefault="008377E0" w:rsidP="008377E0">
      <w:pPr>
        <w:pStyle w:val="af1"/>
        <w:jc w:val="left"/>
        <w:rPr>
          <w:szCs w:val="28"/>
        </w:rPr>
      </w:pPr>
    </w:p>
    <w:p w:rsidR="008377E0" w:rsidRPr="00F00214" w:rsidRDefault="008377E0" w:rsidP="008377E0">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 xml:space="preserve">Об условиях приватизации нежилого  помещения </w:t>
      </w:r>
    </w:p>
    <w:p w:rsidR="008377E0" w:rsidRPr="00F00214" w:rsidRDefault="008377E0" w:rsidP="008377E0">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 xml:space="preserve">с кадастровым номером 37:15:011605:35 </w:t>
      </w:r>
    </w:p>
    <w:p w:rsidR="008377E0" w:rsidRPr="00F00214" w:rsidRDefault="008377E0" w:rsidP="008377E0">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 xml:space="preserve">площадью 1333,7  кв.м., расположенного по адресу: </w:t>
      </w:r>
    </w:p>
    <w:p w:rsidR="008377E0" w:rsidRPr="00F00214" w:rsidRDefault="008377E0" w:rsidP="008377E0">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Ивановская область, г. Родники, ул. Любимова, д. 7</w:t>
      </w:r>
    </w:p>
    <w:p w:rsidR="008377E0" w:rsidRPr="00F00214" w:rsidRDefault="008377E0" w:rsidP="008377E0">
      <w:pPr>
        <w:ind w:left="1416" w:firstLine="708"/>
        <w:rPr>
          <w:rFonts w:ascii="Times New Roman" w:hAnsi="Times New Roman" w:cs="Times New Roman"/>
          <w:b/>
          <w:sz w:val="28"/>
          <w:szCs w:val="28"/>
        </w:rPr>
      </w:pPr>
    </w:p>
    <w:p w:rsidR="008377E0" w:rsidRPr="00F00214" w:rsidRDefault="008377E0" w:rsidP="008377E0">
      <w:pPr>
        <w:ind w:left="1416" w:firstLine="708"/>
        <w:jc w:val="both"/>
        <w:rPr>
          <w:rFonts w:ascii="Times New Roman" w:hAnsi="Times New Roman" w:cs="Times New Roman"/>
          <w:b/>
          <w:sz w:val="28"/>
          <w:szCs w:val="28"/>
        </w:rPr>
      </w:pPr>
    </w:p>
    <w:p w:rsidR="008377E0" w:rsidRPr="00F00214" w:rsidRDefault="008377E0" w:rsidP="008377E0">
      <w:pPr>
        <w:ind w:firstLine="709"/>
        <w:jc w:val="both"/>
        <w:rPr>
          <w:rFonts w:ascii="Times New Roman" w:hAnsi="Times New Roman" w:cs="Times New Roman"/>
          <w:sz w:val="28"/>
          <w:szCs w:val="28"/>
        </w:rPr>
      </w:pPr>
      <w:r w:rsidRPr="00F00214">
        <w:rPr>
          <w:rFonts w:ascii="Times New Roman" w:hAnsi="Times New Roman" w:cs="Times New Roman"/>
          <w:sz w:val="28"/>
          <w:szCs w:val="28"/>
        </w:rPr>
        <w:t xml:space="preserve">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14.09.2017г. № 66 «О внесении изменений в Решение Совета муниципального </w:t>
      </w:r>
      <w:r w:rsidRPr="00F00214">
        <w:rPr>
          <w:rFonts w:ascii="Times New Roman" w:hAnsi="Times New Roman" w:cs="Times New Roman"/>
          <w:sz w:val="28"/>
          <w:szCs w:val="28"/>
        </w:rPr>
        <w:lastRenderedPageBreak/>
        <w:t>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14.09.2017г.</w:t>
      </w:r>
    </w:p>
    <w:p w:rsidR="008377E0" w:rsidRPr="00F00214" w:rsidRDefault="008377E0" w:rsidP="008377E0">
      <w:pPr>
        <w:ind w:firstLine="709"/>
        <w:jc w:val="both"/>
        <w:rPr>
          <w:rFonts w:ascii="Times New Roman" w:hAnsi="Times New Roman" w:cs="Times New Roman"/>
          <w:sz w:val="28"/>
          <w:szCs w:val="28"/>
        </w:rPr>
      </w:pPr>
    </w:p>
    <w:p w:rsidR="008377E0" w:rsidRPr="00F00214" w:rsidRDefault="008377E0" w:rsidP="008377E0">
      <w:pPr>
        <w:ind w:firstLine="709"/>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8377E0" w:rsidRPr="00F00214" w:rsidRDefault="008377E0" w:rsidP="008377E0">
      <w:pPr>
        <w:ind w:firstLine="709"/>
        <w:jc w:val="both"/>
        <w:rPr>
          <w:rFonts w:ascii="Times New Roman" w:hAnsi="Times New Roman" w:cs="Times New Roman"/>
          <w:sz w:val="28"/>
          <w:szCs w:val="28"/>
        </w:rPr>
      </w:pPr>
    </w:p>
    <w:p w:rsidR="008377E0" w:rsidRPr="00F00214" w:rsidRDefault="008377E0" w:rsidP="008377E0">
      <w:pPr>
        <w:pStyle w:val="ConsPlusNonformat"/>
        <w:ind w:firstLine="708"/>
        <w:jc w:val="both"/>
        <w:rPr>
          <w:rFonts w:ascii="Times New Roman" w:hAnsi="Times New Roman" w:cs="Times New Roman"/>
          <w:sz w:val="28"/>
          <w:szCs w:val="28"/>
        </w:rPr>
      </w:pPr>
      <w:r w:rsidRPr="00F00214">
        <w:rPr>
          <w:rFonts w:ascii="Times New Roman" w:hAnsi="Times New Roman" w:cs="Times New Roman"/>
          <w:sz w:val="28"/>
          <w:szCs w:val="28"/>
        </w:rPr>
        <w:t>1. Приватизировать находящееся в собственности муниципального образования  «Родниковский муниципальный район» имущество - нежилое  помещение площадью 1333,7  кв.м. с кадастровым номером 37:15:011605:35, расположенное по адресу: Ивановская область, г. Родники, ул. Любимова, д. 7, пом. с 1 по 6, 6а, с 7 по 12, 12а, с 13 по 30, 30а, 31 (на 1-ом этаже), пом. с 1 по 31 (на 2-ом этаже).</w:t>
      </w:r>
    </w:p>
    <w:p w:rsidR="008377E0" w:rsidRPr="00F00214" w:rsidRDefault="008377E0" w:rsidP="008377E0">
      <w:pPr>
        <w:pStyle w:val="ConsPlusNonformat"/>
        <w:ind w:firstLine="708"/>
        <w:jc w:val="both"/>
        <w:rPr>
          <w:rFonts w:ascii="Times New Roman" w:hAnsi="Times New Roman" w:cs="Times New Roman"/>
          <w:sz w:val="28"/>
          <w:szCs w:val="28"/>
        </w:rPr>
      </w:pPr>
    </w:p>
    <w:p w:rsidR="008377E0" w:rsidRPr="00F00214" w:rsidRDefault="008377E0" w:rsidP="008377E0">
      <w:pPr>
        <w:tabs>
          <w:tab w:val="left" w:pos="543"/>
        </w:tabs>
        <w:ind w:firstLine="709"/>
        <w:jc w:val="both"/>
        <w:rPr>
          <w:rFonts w:ascii="Times New Roman" w:hAnsi="Times New Roman" w:cs="Times New Roman"/>
          <w:sz w:val="28"/>
          <w:szCs w:val="28"/>
        </w:rPr>
      </w:pPr>
      <w:r w:rsidRPr="00F00214">
        <w:rPr>
          <w:rFonts w:ascii="Times New Roman" w:hAnsi="Times New Roman" w:cs="Times New Roman"/>
          <w:sz w:val="28"/>
          <w:szCs w:val="28"/>
        </w:rPr>
        <w:t>2. Установить способ приватизации</w:t>
      </w:r>
      <w:r w:rsidRPr="00F00214">
        <w:rPr>
          <w:rFonts w:ascii="Times New Roman" w:hAnsi="Times New Roman" w:cs="Times New Roman"/>
          <w:b/>
          <w:sz w:val="28"/>
          <w:szCs w:val="28"/>
        </w:rPr>
        <w:t xml:space="preserve"> – </w:t>
      </w:r>
      <w:r w:rsidRPr="00F00214">
        <w:rPr>
          <w:rFonts w:ascii="Times New Roman" w:hAnsi="Times New Roman" w:cs="Times New Roman"/>
          <w:sz w:val="28"/>
          <w:szCs w:val="28"/>
        </w:rPr>
        <w:t>продажа на аукционе с открытой формой подачи предложений о цене имущества в порядке, установленном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8377E0" w:rsidRPr="00F00214" w:rsidRDefault="008377E0" w:rsidP="008377E0">
      <w:pPr>
        <w:tabs>
          <w:tab w:val="left" w:pos="543"/>
        </w:tabs>
        <w:ind w:firstLine="709"/>
        <w:jc w:val="both"/>
        <w:rPr>
          <w:rFonts w:ascii="Times New Roman" w:hAnsi="Times New Roman" w:cs="Times New Roman"/>
          <w:sz w:val="28"/>
          <w:szCs w:val="28"/>
        </w:rPr>
      </w:pPr>
    </w:p>
    <w:p w:rsidR="008377E0" w:rsidRPr="00F00214" w:rsidRDefault="008377E0" w:rsidP="008377E0">
      <w:pPr>
        <w:pStyle w:val="ConsNormal"/>
        <w:tabs>
          <w:tab w:val="left" w:pos="900"/>
        </w:tabs>
        <w:ind w:right="0" w:firstLine="0"/>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         3. Установить начальную цену продажи имущества на основании отчета оценщика – ООО «Росконсалтинг»  от 05.09.2017г. </w:t>
      </w:r>
      <w:r w:rsidRPr="00F00214">
        <w:rPr>
          <w:rFonts w:ascii="Times New Roman" w:hAnsi="Times New Roman" w:cs="Times New Roman"/>
          <w:color w:val="000000"/>
          <w:sz w:val="28"/>
          <w:szCs w:val="28"/>
        </w:rPr>
        <w:t>№ 3323/08/17 в размере 3 998 000,00 (три миллиона девятьсот девяносто восемь тысяч) рублей 00 (ноль) копеек.</w:t>
      </w:r>
    </w:p>
    <w:p w:rsidR="008377E0" w:rsidRPr="00F00214" w:rsidRDefault="008377E0" w:rsidP="008377E0">
      <w:pPr>
        <w:tabs>
          <w:tab w:val="left" w:pos="543"/>
        </w:tabs>
        <w:ind w:firstLine="709"/>
        <w:jc w:val="both"/>
        <w:rPr>
          <w:rFonts w:ascii="Times New Roman" w:hAnsi="Times New Roman" w:cs="Times New Roman"/>
          <w:sz w:val="28"/>
          <w:szCs w:val="28"/>
        </w:rPr>
      </w:pPr>
    </w:p>
    <w:p w:rsidR="008377E0" w:rsidRPr="00F00214" w:rsidRDefault="008377E0" w:rsidP="008377E0">
      <w:pPr>
        <w:pStyle w:val="27"/>
        <w:tabs>
          <w:tab w:val="left" w:pos="543"/>
        </w:tabs>
        <w:ind w:firstLine="709"/>
        <w:jc w:val="both"/>
        <w:rPr>
          <w:sz w:val="28"/>
          <w:szCs w:val="28"/>
        </w:rPr>
      </w:pPr>
      <w:r w:rsidRPr="00F00214">
        <w:rPr>
          <w:sz w:val="28"/>
          <w:szCs w:val="28"/>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имущества.</w:t>
      </w:r>
    </w:p>
    <w:p w:rsidR="008377E0" w:rsidRPr="00F00214" w:rsidRDefault="008377E0" w:rsidP="008377E0">
      <w:pPr>
        <w:pStyle w:val="27"/>
        <w:tabs>
          <w:tab w:val="left" w:pos="543"/>
        </w:tabs>
        <w:ind w:firstLine="709"/>
        <w:jc w:val="both"/>
        <w:rPr>
          <w:sz w:val="28"/>
          <w:szCs w:val="28"/>
        </w:rPr>
      </w:pPr>
      <w:r w:rsidRPr="00F00214">
        <w:rPr>
          <w:sz w:val="28"/>
          <w:szCs w:val="28"/>
        </w:rPr>
        <w:t xml:space="preserve">     5. Опубликовать настоящее постановление в Информационном бюллетене «Сборник нормативных актов Родниковского района».</w:t>
      </w:r>
    </w:p>
    <w:p w:rsidR="008377E0" w:rsidRPr="00F00214" w:rsidRDefault="008377E0" w:rsidP="008377E0">
      <w:pPr>
        <w:jc w:val="both"/>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p>
    <w:p w:rsidR="008377E0" w:rsidRPr="00F00214" w:rsidRDefault="008377E0" w:rsidP="008377E0">
      <w:pPr>
        <w:jc w:val="both"/>
        <w:rPr>
          <w:rFonts w:ascii="Times New Roman" w:hAnsi="Times New Roman" w:cs="Times New Roman"/>
          <w:b/>
          <w:sz w:val="28"/>
          <w:szCs w:val="28"/>
        </w:rPr>
      </w:pPr>
      <w:r w:rsidRPr="00F00214">
        <w:rPr>
          <w:rFonts w:ascii="Times New Roman" w:hAnsi="Times New Roman" w:cs="Times New Roman"/>
          <w:b/>
          <w:sz w:val="28"/>
          <w:szCs w:val="28"/>
        </w:rPr>
        <w:t xml:space="preserve">Глава муниципального образования </w:t>
      </w:r>
    </w:p>
    <w:p w:rsidR="008377E0" w:rsidRPr="00F00214" w:rsidRDefault="008377E0" w:rsidP="008377E0">
      <w:pPr>
        <w:jc w:val="both"/>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t xml:space="preserve">    С.В.Носов</w:t>
      </w:r>
    </w:p>
    <w:p w:rsidR="008377E0" w:rsidRPr="00F00214" w:rsidRDefault="008377E0" w:rsidP="008377E0">
      <w:pPr>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r w:rsidRPr="00F00214">
        <w:rPr>
          <w:rFonts w:ascii="Times New Roman" w:hAnsi="Times New Roman" w:cs="Times New Roman"/>
          <w:sz w:val="28"/>
          <w:szCs w:val="28"/>
        </w:rPr>
        <w:t xml:space="preserve">                                                            </w:t>
      </w:r>
    </w:p>
    <w:p w:rsidR="008377E0" w:rsidRPr="00F00214" w:rsidRDefault="008377E0" w:rsidP="008377E0">
      <w:pPr>
        <w:rPr>
          <w:rFonts w:ascii="Times New Roman" w:hAnsi="Times New Roman" w:cs="Times New Roman"/>
          <w:sz w:val="28"/>
          <w:szCs w:val="28"/>
        </w:rPr>
      </w:pPr>
    </w:p>
    <w:p w:rsidR="008377E0" w:rsidRPr="00F00214" w:rsidRDefault="008377E0" w:rsidP="00AF0639">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2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8377E0" w:rsidRPr="00F00214" w:rsidRDefault="008377E0" w:rsidP="008377E0">
      <w:pPr>
        <w:jc w:val="center"/>
        <w:rPr>
          <w:rFonts w:ascii="Times New Roman" w:hAnsi="Times New Roman" w:cs="Times New Roman"/>
          <w:b/>
          <w:sz w:val="28"/>
          <w:szCs w:val="28"/>
        </w:rPr>
      </w:pPr>
    </w:p>
    <w:p w:rsidR="008377E0" w:rsidRPr="00F00214" w:rsidRDefault="008377E0" w:rsidP="008377E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   ПОСТАНОВЛЕНИЕ</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Администрации</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8377E0" w:rsidRPr="00F00214" w:rsidRDefault="008377E0" w:rsidP="008377E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8377E0" w:rsidRPr="00F00214" w:rsidRDefault="008377E0" w:rsidP="008377E0">
      <w:pPr>
        <w:jc w:val="center"/>
        <w:rPr>
          <w:rFonts w:ascii="Times New Roman" w:hAnsi="Times New Roman" w:cs="Times New Roman"/>
          <w:sz w:val="28"/>
          <w:szCs w:val="28"/>
        </w:rPr>
      </w:pPr>
    </w:p>
    <w:p w:rsidR="008377E0" w:rsidRPr="00F00214" w:rsidRDefault="008377E0" w:rsidP="008377E0">
      <w:pPr>
        <w:jc w:val="center"/>
        <w:rPr>
          <w:rFonts w:ascii="Times New Roman" w:hAnsi="Times New Roman" w:cs="Times New Roman"/>
          <w:sz w:val="28"/>
          <w:szCs w:val="28"/>
        </w:rPr>
      </w:pPr>
      <w:r w:rsidRPr="00F00214">
        <w:rPr>
          <w:rFonts w:ascii="Times New Roman" w:hAnsi="Times New Roman" w:cs="Times New Roman"/>
          <w:sz w:val="28"/>
          <w:szCs w:val="28"/>
        </w:rPr>
        <w:t>От 14.09.2017 г. №  1302</w:t>
      </w:r>
    </w:p>
    <w:p w:rsidR="008377E0" w:rsidRPr="00481D46" w:rsidRDefault="008377E0" w:rsidP="008377E0">
      <w:pPr>
        <w:pStyle w:val="1"/>
        <w:shd w:val="clear" w:color="auto" w:fill="FFFFFF"/>
        <w:jc w:val="center"/>
        <w:rPr>
          <w:b/>
          <w:sz w:val="28"/>
          <w:szCs w:val="28"/>
        </w:rPr>
      </w:pPr>
      <w:r w:rsidRPr="00481D46">
        <w:rPr>
          <w:b/>
          <w:sz w:val="28"/>
          <w:szCs w:val="28"/>
        </w:rPr>
        <w:t>Об утверждении плана (программы) по улучшению условий и охране труда на территории муниципального образования «Родниковский муниципальный район на 2017-2019 годы</w:t>
      </w:r>
    </w:p>
    <w:p w:rsidR="00481D46" w:rsidRDefault="00481D46" w:rsidP="008377E0">
      <w:pPr>
        <w:autoSpaceDE w:val="0"/>
        <w:autoSpaceDN w:val="0"/>
        <w:adjustRightInd w:val="0"/>
        <w:ind w:firstLine="540"/>
        <w:jc w:val="both"/>
        <w:rPr>
          <w:rFonts w:ascii="Times New Roman" w:hAnsi="Times New Roman" w:cs="Times New Roman"/>
          <w:sz w:val="28"/>
          <w:szCs w:val="28"/>
          <w:shd w:val="clear" w:color="auto" w:fill="FFFFFF"/>
        </w:rPr>
      </w:pPr>
    </w:p>
    <w:p w:rsidR="008377E0" w:rsidRPr="00F00214" w:rsidRDefault="008377E0" w:rsidP="008377E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shd w:val="clear" w:color="auto" w:fill="FFFFFF"/>
        </w:rPr>
        <w:t xml:space="preserve">В соответствии с Трудовым Кодексом РФ, Приказом Минздравсоцразвития РФ от 01.03.2012 N 181н "Об утверждении Типового перечня ежегодно реализуемых работодателем мероприятий по улучшению условий и охраны труда </w:t>
      </w:r>
      <w:r w:rsidRPr="00F00214">
        <w:rPr>
          <w:rFonts w:ascii="Times New Roman" w:hAnsi="Times New Roman" w:cs="Times New Roman"/>
          <w:sz w:val="28"/>
          <w:szCs w:val="28"/>
        </w:rPr>
        <w:t>и снижению уровней профессиональных рисков», Приказа Минтруда России от 10.12.2012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а также в целях улучшения условий и повышения безопасности труда работников, обеспечивающие сохранение их жизни и здоровья в процессе трудовой деятельности и  снижения профессиональных рисков</w:t>
      </w:r>
    </w:p>
    <w:p w:rsidR="008377E0" w:rsidRPr="00F00214" w:rsidRDefault="008377E0" w:rsidP="008377E0">
      <w:pPr>
        <w:autoSpaceDE w:val="0"/>
        <w:autoSpaceDN w:val="0"/>
        <w:adjustRightInd w:val="0"/>
        <w:jc w:val="center"/>
        <w:outlineLvl w:val="0"/>
        <w:rPr>
          <w:rFonts w:ascii="Times New Roman" w:hAnsi="Times New Roman" w:cs="Times New Roman"/>
          <w:sz w:val="28"/>
          <w:szCs w:val="28"/>
        </w:rPr>
      </w:pPr>
      <w:r w:rsidRPr="00F00214">
        <w:rPr>
          <w:rFonts w:ascii="Times New Roman" w:hAnsi="Times New Roman" w:cs="Times New Roman"/>
          <w:sz w:val="28"/>
          <w:szCs w:val="28"/>
        </w:rPr>
        <w:lastRenderedPageBreak/>
        <w:t>постановляю:</w:t>
      </w:r>
    </w:p>
    <w:p w:rsidR="008377E0" w:rsidRPr="00F00214" w:rsidRDefault="008377E0" w:rsidP="008377E0">
      <w:pPr>
        <w:autoSpaceDE w:val="0"/>
        <w:autoSpaceDN w:val="0"/>
        <w:adjustRightInd w:val="0"/>
        <w:ind w:firstLine="540"/>
        <w:jc w:val="both"/>
        <w:rPr>
          <w:rFonts w:ascii="Times New Roman" w:hAnsi="Times New Roman" w:cs="Times New Roman"/>
          <w:sz w:val="28"/>
          <w:szCs w:val="28"/>
          <w:shd w:val="clear" w:color="auto" w:fill="FFFFFF"/>
        </w:rPr>
      </w:pPr>
      <w:r w:rsidRPr="00F00214">
        <w:rPr>
          <w:rFonts w:ascii="Times New Roman" w:hAnsi="Times New Roman" w:cs="Times New Roman"/>
          <w:sz w:val="28"/>
          <w:szCs w:val="28"/>
          <w:shd w:val="clear" w:color="auto" w:fill="FFFFFF"/>
        </w:rPr>
        <w:t>1. Утвердить План (программу) по улучшению условий и охраны труда на территории муниципального образования «Родниковский муниципальный район»  на 2017-2019 годы», согласно приложению.</w:t>
      </w:r>
    </w:p>
    <w:p w:rsidR="008377E0" w:rsidRPr="00F00214" w:rsidRDefault="008377E0" w:rsidP="008377E0">
      <w:pPr>
        <w:autoSpaceDE w:val="0"/>
        <w:autoSpaceDN w:val="0"/>
        <w:adjustRightInd w:val="0"/>
        <w:ind w:firstLine="540"/>
        <w:jc w:val="both"/>
        <w:rPr>
          <w:rFonts w:ascii="Times New Roman" w:hAnsi="Times New Roman" w:cs="Times New Roman"/>
          <w:sz w:val="28"/>
          <w:szCs w:val="28"/>
          <w:shd w:val="clear" w:color="auto" w:fill="FFFFFF"/>
        </w:rPr>
      </w:pPr>
      <w:r w:rsidRPr="00F00214">
        <w:rPr>
          <w:rFonts w:ascii="Times New Roman" w:hAnsi="Times New Roman" w:cs="Times New Roman"/>
          <w:sz w:val="28"/>
          <w:szCs w:val="28"/>
          <w:shd w:val="clear" w:color="auto" w:fill="FFFFFF"/>
        </w:rPr>
        <w:t>2. Постановление администрации муниципального образования «Родниковский муниципальный район» от 21.10.2016 года № 1421 «Об утверждении плана (программы) по улучшению условий и охраны труда на территории муниципального образования «Родниковский муниципальный район на  2017-2019 годы», отменить.</w:t>
      </w:r>
    </w:p>
    <w:p w:rsidR="008377E0" w:rsidRPr="00F00214" w:rsidRDefault="008377E0" w:rsidP="008377E0">
      <w:pPr>
        <w:autoSpaceDE w:val="0"/>
        <w:autoSpaceDN w:val="0"/>
        <w:adjustRightInd w:val="0"/>
        <w:ind w:firstLine="540"/>
        <w:jc w:val="both"/>
        <w:rPr>
          <w:rFonts w:ascii="Times New Roman" w:hAnsi="Times New Roman" w:cs="Times New Roman"/>
          <w:sz w:val="28"/>
          <w:szCs w:val="28"/>
          <w:shd w:val="clear" w:color="auto" w:fill="FFFFFF"/>
        </w:rPr>
      </w:pPr>
      <w:r w:rsidRPr="00F00214">
        <w:rPr>
          <w:rFonts w:ascii="Times New Roman" w:hAnsi="Times New Roman" w:cs="Times New Roman"/>
          <w:sz w:val="28"/>
          <w:szCs w:val="28"/>
          <w:shd w:val="clear" w:color="auto" w:fill="FFFFFF"/>
        </w:rPr>
        <w:t>3. Опубликовать настоящее постановление в информационном бюллетене «Сборник нормативных актов Родниковского района».</w:t>
      </w:r>
    </w:p>
    <w:p w:rsidR="008377E0" w:rsidRPr="00F00214" w:rsidRDefault="008377E0" w:rsidP="008377E0">
      <w:pPr>
        <w:autoSpaceDE w:val="0"/>
        <w:autoSpaceDN w:val="0"/>
        <w:adjustRightInd w:val="0"/>
        <w:ind w:firstLine="540"/>
        <w:jc w:val="both"/>
        <w:rPr>
          <w:rFonts w:ascii="Times New Roman" w:hAnsi="Times New Roman" w:cs="Times New Roman"/>
          <w:sz w:val="28"/>
          <w:szCs w:val="28"/>
          <w:shd w:val="clear" w:color="auto" w:fill="FFFFFF"/>
        </w:rPr>
      </w:pPr>
      <w:r w:rsidRPr="00F00214">
        <w:rPr>
          <w:rFonts w:ascii="Times New Roman" w:hAnsi="Times New Roman" w:cs="Times New Roman"/>
          <w:sz w:val="28"/>
          <w:szCs w:val="28"/>
          <w:shd w:val="clear" w:color="auto" w:fill="FFFFFF"/>
        </w:rPr>
        <w:t>4. Настоящее постановление вступает в силу с момента подписания.</w:t>
      </w:r>
    </w:p>
    <w:p w:rsidR="008377E0" w:rsidRPr="00F00214" w:rsidRDefault="008377E0" w:rsidP="008377E0">
      <w:pPr>
        <w:autoSpaceDE w:val="0"/>
        <w:autoSpaceDN w:val="0"/>
        <w:adjustRightInd w:val="0"/>
        <w:ind w:firstLine="540"/>
        <w:jc w:val="both"/>
        <w:rPr>
          <w:rFonts w:ascii="Times New Roman" w:hAnsi="Times New Roman" w:cs="Times New Roman"/>
          <w:sz w:val="28"/>
          <w:szCs w:val="28"/>
          <w:shd w:val="clear" w:color="auto" w:fill="FFFFFF"/>
        </w:rPr>
      </w:pPr>
      <w:r w:rsidRPr="00F00214">
        <w:rPr>
          <w:rFonts w:ascii="Times New Roman" w:hAnsi="Times New Roman" w:cs="Times New Roman"/>
          <w:sz w:val="28"/>
          <w:szCs w:val="28"/>
          <w:shd w:val="clear" w:color="auto" w:fill="FFFFFF"/>
        </w:rPr>
        <w:t>5. Контроль за выполнением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8377E0" w:rsidRPr="00F00214" w:rsidRDefault="008377E0" w:rsidP="008377E0">
      <w:pPr>
        <w:jc w:val="both"/>
        <w:rPr>
          <w:rFonts w:ascii="Times New Roman" w:hAnsi="Times New Roman" w:cs="Times New Roman"/>
          <w:sz w:val="28"/>
          <w:szCs w:val="28"/>
        </w:rPr>
      </w:pPr>
    </w:p>
    <w:p w:rsidR="008377E0" w:rsidRPr="00F00214" w:rsidRDefault="008377E0" w:rsidP="008377E0">
      <w:pPr>
        <w:jc w:val="both"/>
        <w:rPr>
          <w:rFonts w:ascii="Times New Roman" w:hAnsi="Times New Roman" w:cs="Times New Roman"/>
          <w:sz w:val="28"/>
          <w:szCs w:val="28"/>
        </w:rPr>
      </w:pP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Глава муниципального образования</w:t>
      </w:r>
    </w:p>
    <w:p w:rsidR="008377E0" w:rsidRPr="00F00214" w:rsidRDefault="008377E0" w:rsidP="008377E0">
      <w:pPr>
        <w:jc w:val="both"/>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С.В. Носов</w:t>
      </w:r>
    </w:p>
    <w:p w:rsidR="008377E0" w:rsidRPr="00F00214" w:rsidRDefault="008377E0" w:rsidP="008377E0">
      <w:pPr>
        <w:jc w:val="both"/>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sectPr w:rsidR="008377E0" w:rsidRPr="00F00214" w:rsidSect="00147FE6">
          <w:pgSz w:w="11906" w:h="16838"/>
          <w:pgMar w:top="624" w:right="567" w:bottom="567" w:left="1134" w:header="709" w:footer="709" w:gutter="0"/>
          <w:cols w:space="708"/>
          <w:docGrid w:linePitch="360"/>
        </w:sectPr>
      </w:pPr>
    </w:p>
    <w:p w:rsidR="008377E0" w:rsidRPr="00F00214" w:rsidRDefault="008377E0" w:rsidP="008377E0">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w:t>
      </w:r>
    </w:p>
    <w:p w:rsidR="008377E0" w:rsidRPr="00F00214" w:rsidRDefault="008377E0" w:rsidP="008377E0">
      <w:pPr>
        <w:jc w:val="right"/>
        <w:rPr>
          <w:rFonts w:ascii="Times New Roman" w:hAnsi="Times New Roman" w:cs="Times New Roman"/>
          <w:sz w:val="28"/>
          <w:szCs w:val="28"/>
        </w:rPr>
      </w:pPr>
      <w:r w:rsidRPr="00F00214">
        <w:rPr>
          <w:rFonts w:ascii="Times New Roman" w:hAnsi="Times New Roman" w:cs="Times New Roman"/>
          <w:sz w:val="28"/>
          <w:szCs w:val="28"/>
        </w:rPr>
        <w:t>к постановлению администрации</w:t>
      </w:r>
    </w:p>
    <w:p w:rsidR="008377E0" w:rsidRPr="00F00214" w:rsidRDefault="008377E0" w:rsidP="008377E0">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8377E0" w:rsidRPr="00F00214" w:rsidRDefault="008377E0" w:rsidP="008377E0">
      <w:pPr>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p w:rsidR="008377E0" w:rsidRPr="00F00214" w:rsidRDefault="008377E0" w:rsidP="008377E0">
      <w:pPr>
        <w:jc w:val="right"/>
        <w:rPr>
          <w:rFonts w:ascii="Times New Roman" w:hAnsi="Times New Roman" w:cs="Times New Roman"/>
          <w:sz w:val="28"/>
          <w:szCs w:val="28"/>
        </w:rPr>
      </w:pPr>
      <w:r w:rsidRPr="00F00214">
        <w:rPr>
          <w:rFonts w:ascii="Times New Roman" w:hAnsi="Times New Roman" w:cs="Times New Roman"/>
          <w:sz w:val="28"/>
          <w:szCs w:val="28"/>
        </w:rPr>
        <w:t xml:space="preserve">от_14.09.2017 г._№  _1302_ </w:t>
      </w:r>
    </w:p>
    <w:p w:rsidR="008377E0" w:rsidRPr="00F00214" w:rsidRDefault="008377E0" w:rsidP="008377E0">
      <w:pPr>
        <w:widowControl w:val="0"/>
        <w:autoSpaceDE w:val="0"/>
        <w:autoSpaceDN w:val="0"/>
        <w:adjustRightInd w:val="0"/>
        <w:jc w:val="right"/>
        <w:rPr>
          <w:rFonts w:ascii="Times New Roman" w:hAnsi="Times New Roman" w:cs="Times New Roman"/>
          <w:sz w:val="28"/>
          <w:szCs w:val="28"/>
        </w:rPr>
      </w:pPr>
    </w:p>
    <w:p w:rsidR="008377E0" w:rsidRPr="00F00214" w:rsidRDefault="008377E0" w:rsidP="008377E0">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План (программа) мероприятий по улучшению условий и охраны труда</w:t>
      </w:r>
    </w:p>
    <w:p w:rsidR="008377E0" w:rsidRPr="00F00214" w:rsidRDefault="008377E0" w:rsidP="008377E0">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на территории  муниципального образования «Родниковский муниципальный район» на 2017-2019 годы»</w:t>
      </w:r>
    </w:p>
    <w:p w:rsidR="008377E0" w:rsidRPr="00F00214" w:rsidRDefault="008377E0" w:rsidP="008377E0">
      <w:pPr>
        <w:rPr>
          <w:rFonts w:ascii="Times New Roman" w:hAnsi="Times New Roman" w:cs="Times New Roman"/>
          <w:vanish/>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
        <w:gridCol w:w="2261"/>
        <w:gridCol w:w="1369"/>
        <w:gridCol w:w="2322"/>
        <w:gridCol w:w="1403"/>
        <w:gridCol w:w="690"/>
        <w:gridCol w:w="690"/>
        <w:gridCol w:w="690"/>
      </w:tblGrid>
      <w:tr w:rsidR="008377E0" w:rsidRPr="00F00214" w:rsidTr="00570807">
        <w:trPr>
          <w:trHeight w:val="158"/>
        </w:trPr>
        <w:tc>
          <w:tcPr>
            <w:tcW w:w="707" w:type="dxa"/>
            <w:vMerge w:val="restart"/>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N</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п/п</w:t>
            </w:r>
          </w:p>
        </w:tc>
        <w:tc>
          <w:tcPr>
            <w:tcW w:w="3481" w:type="dxa"/>
            <w:vMerge w:val="restart"/>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Наименование мероприятия</w:t>
            </w:r>
          </w:p>
        </w:tc>
        <w:tc>
          <w:tcPr>
            <w:tcW w:w="1672" w:type="dxa"/>
            <w:vMerge w:val="restart"/>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Сроки</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реализации</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мероприя-</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тия</w:t>
            </w:r>
          </w:p>
        </w:tc>
        <w:tc>
          <w:tcPr>
            <w:tcW w:w="2528" w:type="dxa"/>
            <w:vMerge w:val="restart"/>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Исполнители</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мероприятия</w:t>
            </w:r>
          </w:p>
        </w:tc>
        <w:tc>
          <w:tcPr>
            <w:tcW w:w="1652" w:type="dxa"/>
            <w:vMerge w:val="restart"/>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Источники</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финансиро-вания</w:t>
            </w:r>
          </w:p>
        </w:tc>
        <w:tc>
          <w:tcPr>
            <w:tcW w:w="4958" w:type="dxa"/>
            <w:gridSpan w:val="3"/>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Сумма расходов (тыс. рублей)</w:t>
            </w:r>
          </w:p>
        </w:tc>
      </w:tr>
      <w:tr w:rsidR="008377E0" w:rsidRPr="00F00214" w:rsidTr="00570807">
        <w:trPr>
          <w:trHeight w:val="157"/>
        </w:trPr>
        <w:tc>
          <w:tcPr>
            <w:tcW w:w="707" w:type="dxa"/>
            <w:vMerge/>
          </w:tcPr>
          <w:p w:rsidR="008377E0" w:rsidRPr="00F00214" w:rsidRDefault="008377E0" w:rsidP="00570807">
            <w:pPr>
              <w:rPr>
                <w:rFonts w:ascii="Times New Roman" w:hAnsi="Times New Roman" w:cs="Times New Roman"/>
                <w:sz w:val="28"/>
                <w:szCs w:val="28"/>
              </w:rPr>
            </w:pPr>
          </w:p>
        </w:tc>
        <w:tc>
          <w:tcPr>
            <w:tcW w:w="3481" w:type="dxa"/>
            <w:vMerge/>
          </w:tcPr>
          <w:p w:rsidR="008377E0" w:rsidRPr="00F00214" w:rsidRDefault="008377E0" w:rsidP="00570807">
            <w:pPr>
              <w:jc w:val="both"/>
              <w:rPr>
                <w:rFonts w:ascii="Times New Roman" w:hAnsi="Times New Roman" w:cs="Times New Roman"/>
                <w:sz w:val="28"/>
                <w:szCs w:val="28"/>
              </w:rPr>
            </w:pPr>
          </w:p>
        </w:tc>
        <w:tc>
          <w:tcPr>
            <w:tcW w:w="1672" w:type="dxa"/>
            <w:vMerge/>
          </w:tcPr>
          <w:p w:rsidR="008377E0" w:rsidRPr="00F00214" w:rsidRDefault="008377E0" w:rsidP="00570807">
            <w:pPr>
              <w:jc w:val="center"/>
              <w:rPr>
                <w:rFonts w:ascii="Times New Roman" w:hAnsi="Times New Roman" w:cs="Times New Roman"/>
                <w:sz w:val="28"/>
                <w:szCs w:val="28"/>
              </w:rPr>
            </w:pPr>
          </w:p>
        </w:tc>
        <w:tc>
          <w:tcPr>
            <w:tcW w:w="2528" w:type="dxa"/>
            <w:vMerge/>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c>
          <w:tcPr>
            <w:tcW w:w="1652" w:type="dxa"/>
            <w:vMerge/>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c>
          <w:tcPr>
            <w:tcW w:w="1653" w:type="dxa"/>
          </w:tcPr>
          <w:p w:rsidR="008377E0" w:rsidRPr="00F00214" w:rsidRDefault="008377E0" w:rsidP="00570807">
            <w:pPr>
              <w:jc w:val="center"/>
              <w:rPr>
                <w:rFonts w:ascii="Times New Roman" w:hAnsi="Times New Roman" w:cs="Times New Roman"/>
                <w:sz w:val="28"/>
                <w:szCs w:val="28"/>
              </w:rPr>
            </w:pPr>
            <w:smartTag w:uri="urn:schemas-microsoft-com:office:smarttags" w:element="metricconverter">
              <w:smartTagPr>
                <w:attr w:name="ProductID" w:val="2017 г"/>
              </w:smartTagPr>
              <w:r w:rsidRPr="00F00214">
                <w:rPr>
                  <w:rFonts w:ascii="Times New Roman" w:hAnsi="Times New Roman" w:cs="Times New Roman"/>
                  <w:sz w:val="28"/>
                  <w:szCs w:val="28"/>
                </w:rPr>
                <w:t>2017 г</w:t>
              </w:r>
            </w:smartTag>
            <w:r w:rsidRPr="00F00214">
              <w:rPr>
                <w:rFonts w:ascii="Times New Roman" w:hAnsi="Times New Roman" w:cs="Times New Roman"/>
                <w:sz w:val="28"/>
                <w:szCs w:val="28"/>
              </w:rPr>
              <w:t>.</w:t>
            </w:r>
          </w:p>
        </w:tc>
        <w:tc>
          <w:tcPr>
            <w:tcW w:w="1652" w:type="dxa"/>
          </w:tcPr>
          <w:p w:rsidR="008377E0" w:rsidRPr="00F00214" w:rsidRDefault="008377E0" w:rsidP="00570807">
            <w:pPr>
              <w:jc w:val="center"/>
              <w:rPr>
                <w:rFonts w:ascii="Times New Roman" w:hAnsi="Times New Roman" w:cs="Times New Roman"/>
                <w:sz w:val="28"/>
                <w:szCs w:val="28"/>
              </w:rPr>
            </w:pPr>
            <w:smartTag w:uri="urn:schemas-microsoft-com:office:smarttags" w:element="metricconverter">
              <w:smartTagPr>
                <w:attr w:name="ProductID" w:val="2018 г"/>
              </w:smartTagPr>
              <w:r w:rsidRPr="00F00214">
                <w:rPr>
                  <w:rFonts w:ascii="Times New Roman" w:hAnsi="Times New Roman" w:cs="Times New Roman"/>
                  <w:sz w:val="28"/>
                  <w:szCs w:val="28"/>
                </w:rPr>
                <w:t>2018 г</w:t>
              </w:r>
            </w:smartTag>
            <w:r w:rsidRPr="00F00214">
              <w:rPr>
                <w:rFonts w:ascii="Times New Roman" w:hAnsi="Times New Roman" w:cs="Times New Roman"/>
                <w:sz w:val="28"/>
                <w:szCs w:val="28"/>
              </w:rPr>
              <w:t>.</w:t>
            </w:r>
          </w:p>
        </w:tc>
        <w:tc>
          <w:tcPr>
            <w:tcW w:w="1653" w:type="dxa"/>
          </w:tcPr>
          <w:p w:rsidR="008377E0" w:rsidRPr="00F00214" w:rsidRDefault="008377E0" w:rsidP="00570807">
            <w:pPr>
              <w:jc w:val="center"/>
              <w:rPr>
                <w:rFonts w:ascii="Times New Roman" w:hAnsi="Times New Roman" w:cs="Times New Roman"/>
                <w:sz w:val="28"/>
                <w:szCs w:val="28"/>
              </w:rPr>
            </w:pPr>
            <w:smartTag w:uri="urn:schemas-microsoft-com:office:smarttags" w:element="metricconverter">
              <w:smartTagPr>
                <w:attr w:name="ProductID" w:val="2019 г"/>
              </w:smartTagPr>
              <w:r w:rsidRPr="00F00214">
                <w:rPr>
                  <w:rFonts w:ascii="Times New Roman" w:hAnsi="Times New Roman" w:cs="Times New Roman"/>
                  <w:sz w:val="28"/>
                  <w:szCs w:val="28"/>
                </w:rPr>
                <w:t>2019 г</w:t>
              </w:r>
            </w:smartTag>
            <w:r w:rsidRPr="00F00214">
              <w:rPr>
                <w:rFonts w:ascii="Times New Roman" w:hAnsi="Times New Roman" w:cs="Times New Roman"/>
                <w:sz w:val="28"/>
                <w:szCs w:val="28"/>
              </w:rPr>
              <w:t>.</w:t>
            </w:r>
          </w:p>
        </w:tc>
      </w:tr>
      <w:tr w:rsidR="008377E0" w:rsidRPr="00F00214" w:rsidTr="00570807">
        <w:trPr>
          <w:trHeight w:val="157"/>
        </w:trPr>
        <w:tc>
          <w:tcPr>
            <w:tcW w:w="707"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1</w:t>
            </w:r>
          </w:p>
        </w:tc>
        <w:tc>
          <w:tcPr>
            <w:tcW w:w="3481"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2</w:t>
            </w:r>
          </w:p>
        </w:tc>
        <w:tc>
          <w:tcPr>
            <w:tcW w:w="1672"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3</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4</w:t>
            </w:r>
          </w:p>
        </w:tc>
        <w:tc>
          <w:tcPr>
            <w:tcW w:w="165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5</w:t>
            </w:r>
          </w:p>
        </w:tc>
        <w:tc>
          <w:tcPr>
            <w:tcW w:w="1653"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6</w:t>
            </w:r>
          </w:p>
        </w:tc>
        <w:tc>
          <w:tcPr>
            <w:tcW w:w="165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7</w:t>
            </w:r>
          </w:p>
        </w:tc>
        <w:tc>
          <w:tcPr>
            <w:tcW w:w="1653"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8</w:t>
            </w:r>
          </w:p>
        </w:tc>
      </w:tr>
      <w:tr w:rsidR="008377E0" w:rsidRPr="00F00214" w:rsidTr="00570807">
        <w:tc>
          <w:tcPr>
            <w:tcW w:w="14998" w:type="dxa"/>
            <w:gridSpan w:val="8"/>
          </w:tcPr>
          <w:p w:rsidR="008377E0" w:rsidRPr="00F00214" w:rsidRDefault="008377E0" w:rsidP="00570807">
            <w:pPr>
              <w:widowControl w:val="0"/>
              <w:autoSpaceDE w:val="0"/>
              <w:autoSpaceDN w:val="0"/>
              <w:adjustRightInd w:val="0"/>
              <w:jc w:val="center"/>
              <w:outlineLvl w:val="3"/>
              <w:rPr>
                <w:rFonts w:ascii="Times New Roman" w:hAnsi="Times New Roman" w:cs="Times New Roman"/>
                <w:b/>
                <w:sz w:val="28"/>
                <w:szCs w:val="28"/>
              </w:rPr>
            </w:pPr>
            <w:r w:rsidRPr="00F00214">
              <w:rPr>
                <w:rFonts w:ascii="Times New Roman" w:hAnsi="Times New Roman" w:cs="Times New Roman"/>
                <w:b/>
                <w:sz w:val="28"/>
                <w:szCs w:val="28"/>
              </w:rPr>
              <w:t>1. Внедрение механизмов управления профессиональными рисками в  системе управления охраной труда</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b/>
                <w:sz w:val="28"/>
                <w:szCs w:val="28"/>
              </w:rPr>
              <w:t>в организациях, расположенных на территории муниципального образования «Родниковский муниципальный район»</w:t>
            </w:r>
          </w:p>
        </w:tc>
      </w:tr>
      <w:tr w:rsidR="008377E0" w:rsidRPr="00F00214" w:rsidTr="00570807">
        <w:tc>
          <w:tcPr>
            <w:tcW w:w="707" w:type="dxa"/>
          </w:tcPr>
          <w:p w:rsidR="008377E0" w:rsidRPr="00F00214" w:rsidRDefault="008377E0" w:rsidP="00570807">
            <w:pPr>
              <w:widowControl w:val="0"/>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t>1.1</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Обеспечение  организации</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и проведения  специальной оценки по условиям труда в организациях  и предприятиях Родниковского </w:t>
            </w:r>
            <w:r w:rsidRPr="00F00214">
              <w:rPr>
                <w:rFonts w:ascii="Times New Roman" w:hAnsi="Times New Roman" w:cs="Times New Roman"/>
                <w:sz w:val="28"/>
                <w:szCs w:val="28"/>
              </w:rPr>
              <w:lastRenderedPageBreak/>
              <w:t>района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lastRenderedPageBreak/>
              <w:t>1.2.</w:t>
            </w:r>
          </w:p>
        </w:tc>
        <w:tc>
          <w:tcPr>
            <w:tcW w:w="3481" w:type="dxa"/>
          </w:tcPr>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Проведение анализа состояния условий и охраны труда, мониторинга по условиям и охране труда, производственному травматизму  на территории Родниковского муниципального района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Администрация  муниципального образования «Родниковский муниципальный район», руководители организаций бюджетной сферы, руководители предприятий</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без финансирования</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r>
      <w:tr w:rsidR="008377E0" w:rsidRPr="00F00214" w:rsidTr="00570807">
        <w:trPr>
          <w:trHeight w:val="3505"/>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1.3.</w:t>
            </w:r>
          </w:p>
        </w:tc>
        <w:tc>
          <w:tcPr>
            <w:tcW w:w="3481" w:type="dxa"/>
          </w:tcPr>
          <w:p w:rsidR="008377E0" w:rsidRPr="00F00214" w:rsidRDefault="008377E0" w:rsidP="00570807">
            <w:pPr>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Обеспечение в установленном </w:t>
            </w:r>
            <w:hyperlink r:id="rId23" w:history="1">
              <w:r w:rsidRPr="00F00214">
                <w:rPr>
                  <w:rFonts w:ascii="Times New Roman" w:hAnsi="Times New Roman" w:cs="Times New Roman"/>
                  <w:sz w:val="28"/>
                  <w:szCs w:val="28"/>
                </w:rPr>
                <w:t>порядке</w:t>
              </w:r>
            </w:hyperlink>
            <w:r w:rsidRPr="00F00214">
              <w:rPr>
                <w:rFonts w:ascii="Times New Roman" w:hAnsi="Times New Roman" w:cs="Times New Roman"/>
                <w:sz w:val="28"/>
                <w:szCs w:val="28"/>
              </w:rPr>
              <w:t xml:space="preserve">  работников специальной одеждой, специальной обувью и другими средствами индивидуальной защиты, смывающими и обезвреживающими средствами.</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rPr>
          <w:trHeight w:val="1808"/>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1.4.</w:t>
            </w:r>
          </w:p>
        </w:tc>
        <w:tc>
          <w:tcPr>
            <w:tcW w:w="3481" w:type="dxa"/>
          </w:tcPr>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Проведение испытаний состояния средств защиты, используемых в электроустановк</w:t>
            </w:r>
            <w:r w:rsidRPr="00F00214">
              <w:rPr>
                <w:rFonts w:ascii="Times New Roman" w:hAnsi="Times New Roman" w:cs="Times New Roman"/>
                <w:sz w:val="28"/>
                <w:szCs w:val="28"/>
              </w:rPr>
              <w:lastRenderedPageBreak/>
              <w:t>ах.</w:t>
            </w:r>
          </w:p>
        </w:tc>
        <w:tc>
          <w:tcPr>
            <w:tcW w:w="1672"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w:t>
            </w:r>
            <w:r w:rsidRPr="00F00214">
              <w:rPr>
                <w:rFonts w:ascii="Times New Roman" w:hAnsi="Times New Roman" w:cs="Times New Roman"/>
                <w:sz w:val="28"/>
                <w:szCs w:val="28"/>
              </w:rPr>
              <w:lastRenderedPageBreak/>
              <w:t>предприятий</w:t>
            </w:r>
          </w:p>
        </w:tc>
        <w:tc>
          <w:tcPr>
            <w:tcW w:w="6610" w:type="dxa"/>
            <w:gridSpan w:val="4"/>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в пределах объемов бюджетных ассигнований,</w:t>
            </w:r>
          </w:p>
          <w:p w:rsidR="008377E0" w:rsidRPr="00F00214" w:rsidRDefault="008377E0" w:rsidP="00570807">
            <w:pPr>
              <w:jc w:val="center"/>
              <w:rPr>
                <w:rFonts w:ascii="Times New Roman" w:hAnsi="Times New Roman" w:cs="Times New Roman"/>
                <w:sz w:val="28"/>
                <w:szCs w:val="28"/>
              </w:rPr>
            </w:pPr>
          </w:p>
          <w:p w:rsidR="008377E0" w:rsidRPr="00F00214" w:rsidRDefault="008377E0" w:rsidP="00570807">
            <w:pPr>
              <w:jc w:val="center"/>
              <w:rPr>
                <w:rFonts w:ascii="Times New Roman" w:hAnsi="Times New Roman" w:cs="Times New Roman"/>
                <w:sz w:val="28"/>
                <w:szCs w:val="28"/>
              </w:rPr>
            </w:pP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средства, предусмотренные на финансирование основной деятельности исполнителей</w:t>
            </w:r>
          </w:p>
        </w:tc>
      </w:tr>
      <w:tr w:rsidR="008377E0" w:rsidRPr="00F00214" w:rsidTr="00570807">
        <w:trPr>
          <w:trHeight w:val="1808"/>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lastRenderedPageBreak/>
              <w:t>1.5</w:t>
            </w:r>
          </w:p>
        </w:tc>
        <w:tc>
          <w:tcPr>
            <w:tcW w:w="3481" w:type="dxa"/>
          </w:tcPr>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Проведение инструктажей по предупреждению производственного травматизма при выполнении работ в водопроводных, канализационных и газовых колодцах.</w:t>
            </w:r>
          </w:p>
        </w:tc>
        <w:tc>
          <w:tcPr>
            <w:tcW w:w="1672"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 руководители предприятий агропромышленного комплекса,</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w:t>
            </w:r>
          </w:p>
          <w:p w:rsidR="008377E0" w:rsidRPr="00F00214" w:rsidRDefault="008377E0" w:rsidP="00570807">
            <w:pPr>
              <w:jc w:val="center"/>
              <w:rPr>
                <w:rFonts w:ascii="Times New Roman" w:hAnsi="Times New Roman" w:cs="Times New Roman"/>
                <w:sz w:val="28"/>
                <w:szCs w:val="28"/>
              </w:rPr>
            </w:pPr>
          </w:p>
        </w:tc>
        <w:tc>
          <w:tcPr>
            <w:tcW w:w="6610" w:type="dxa"/>
            <w:gridSpan w:val="4"/>
          </w:tcPr>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jc w:val="center"/>
              <w:rPr>
                <w:rFonts w:ascii="Times New Roman" w:hAnsi="Times New Roman" w:cs="Times New Roman"/>
                <w:sz w:val="28"/>
                <w:szCs w:val="28"/>
              </w:rPr>
            </w:pPr>
          </w:p>
          <w:p w:rsidR="008377E0" w:rsidRPr="00F00214" w:rsidRDefault="008377E0" w:rsidP="00570807">
            <w:pPr>
              <w:jc w:val="center"/>
              <w:rPr>
                <w:rFonts w:ascii="Times New Roman" w:hAnsi="Times New Roman" w:cs="Times New Roman"/>
                <w:sz w:val="28"/>
                <w:szCs w:val="28"/>
              </w:rPr>
            </w:pP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14998" w:type="dxa"/>
            <w:gridSpan w:val="8"/>
          </w:tcPr>
          <w:p w:rsidR="008377E0" w:rsidRPr="00F00214" w:rsidRDefault="008377E0" w:rsidP="00570807">
            <w:pPr>
              <w:jc w:val="center"/>
              <w:rPr>
                <w:rFonts w:ascii="Times New Roman" w:hAnsi="Times New Roman" w:cs="Times New Roman"/>
                <w:b/>
                <w:sz w:val="28"/>
                <w:szCs w:val="28"/>
              </w:rPr>
            </w:pPr>
            <w:r w:rsidRPr="00F00214">
              <w:rPr>
                <w:rFonts w:ascii="Times New Roman" w:hAnsi="Times New Roman" w:cs="Times New Roman"/>
                <w:b/>
                <w:sz w:val="28"/>
                <w:szCs w:val="28"/>
              </w:rPr>
              <w:t>2. Совершенствование нормативно-правовой базы на территории муниципального образования «Родниковский муниципальный район»</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2.1.</w:t>
            </w:r>
          </w:p>
        </w:tc>
        <w:tc>
          <w:tcPr>
            <w:tcW w:w="3481" w:type="dxa"/>
          </w:tcPr>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 xml:space="preserve">Организация  и совершенствование работы организаций и предприятий в сфере охраны труда и техники безопасности в соответствии с  Федеральным законодательством, законодательством Ивановской области, нормативно-правовыми актами, </w:t>
            </w:r>
            <w:r w:rsidRPr="00F00214">
              <w:rPr>
                <w:rFonts w:ascii="Times New Roman" w:hAnsi="Times New Roman" w:cs="Times New Roman"/>
                <w:sz w:val="28"/>
                <w:szCs w:val="28"/>
              </w:rPr>
              <w:lastRenderedPageBreak/>
              <w:t>содержащими нормы трудового права, органов местного самоуправления  Родниковского района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 объединения профсоюзов</w:t>
            </w:r>
          </w:p>
          <w:p w:rsidR="008377E0" w:rsidRPr="00F00214" w:rsidRDefault="008377E0" w:rsidP="00570807">
            <w:pPr>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lang w:val="en-US"/>
              </w:rPr>
              <w:lastRenderedPageBreak/>
              <w:t>2</w:t>
            </w:r>
            <w:r w:rsidRPr="00F00214">
              <w:rPr>
                <w:rFonts w:ascii="Times New Roman" w:hAnsi="Times New Roman" w:cs="Times New Roman"/>
                <w:sz w:val="28"/>
                <w:szCs w:val="28"/>
              </w:rPr>
              <w:t>.2.</w:t>
            </w:r>
          </w:p>
        </w:tc>
        <w:tc>
          <w:tcPr>
            <w:tcW w:w="3481" w:type="dxa"/>
          </w:tcPr>
          <w:p w:rsidR="008377E0" w:rsidRPr="00F00214" w:rsidRDefault="008377E0" w:rsidP="00570807">
            <w:pPr>
              <w:pStyle w:val="ConsPlusNormal"/>
              <w:jc w:val="both"/>
              <w:rPr>
                <w:rFonts w:ascii="Times New Roman" w:hAnsi="Times New Roman" w:cs="Times New Roman"/>
                <w:sz w:val="28"/>
                <w:szCs w:val="28"/>
              </w:rPr>
            </w:pPr>
            <w:r w:rsidRPr="00F00214">
              <w:rPr>
                <w:rFonts w:ascii="Times New Roman" w:hAnsi="Times New Roman" w:cs="Times New Roman"/>
                <w:sz w:val="28"/>
                <w:szCs w:val="28"/>
              </w:rPr>
              <w:t>Разработка нормативных правовых, локальных актов в сфере охраны труда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Администрация  муниципального образования «Родниковский муниципальный район», руководители организаций бюджетной сферы, руководители предприятий</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без финансирования</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2.3.</w:t>
            </w:r>
          </w:p>
        </w:tc>
        <w:tc>
          <w:tcPr>
            <w:tcW w:w="3481" w:type="dxa"/>
          </w:tcPr>
          <w:p w:rsidR="008377E0" w:rsidRPr="00F00214" w:rsidRDefault="008377E0" w:rsidP="00570807">
            <w:pPr>
              <w:pStyle w:val="ConsPlusNormal"/>
              <w:jc w:val="both"/>
              <w:rPr>
                <w:rFonts w:ascii="Times New Roman" w:hAnsi="Times New Roman" w:cs="Times New Roman"/>
                <w:sz w:val="28"/>
                <w:szCs w:val="28"/>
              </w:rPr>
            </w:pPr>
            <w:r w:rsidRPr="00F00214">
              <w:rPr>
                <w:rFonts w:ascii="Times New Roman" w:hAnsi="Times New Roman" w:cs="Times New Roman"/>
                <w:sz w:val="28"/>
                <w:szCs w:val="28"/>
              </w:rPr>
              <w:t>Разработка методических справочников, рекомендаций по охране труда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Администрация  муниципального образования «Родниковский муниципальный район»</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rPr>
                <w:rFonts w:ascii="Times New Roman" w:hAnsi="Times New Roman" w:cs="Times New Roman"/>
                <w:sz w:val="28"/>
                <w:szCs w:val="28"/>
              </w:rPr>
            </w:pPr>
          </w:p>
        </w:tc>
      </w:tr>
      <w:tr w:rsidR="008377E0" w:rsidRPr="00F00214" w:rsidTr="00570807">
        <w:tc>
          <w:tcPr>
            <w:tcW w:w="14998" w:type="dxa"/>
            <w:gridSpan w:val="8"/>
          </w:tcPr>
          <w:p w:rsidR="008377E0" w:rsidRPr="00F00214" w:rsidRDefault="008377E0" w:rsidP="00570807">
            <w:pPr>
              <w:jc w:val="center"/>
              <w:rPr>
                <w:rFonts w:ascii="Times New Roman" w:hAnsi="Times New Roman" w:cs="Times New Roman"/>
                <w:b/>
                <w:sz w:val="28"/>
                <w:szCs w:val="28"/>
              </w:rPr>
            </w:pPr>
            <w:r w:rsidRPr="00F00214">
              <w:rPr>
                <w:rFonts w:ascii="Times New Roman" w:hAnsi="Times New Roman" w:cs="Times New Roman"/>
                <w:b/>
                <w:sz w:val="28"/>
                <w:szCs w:val="28"/>
              </w:rPr>
              <w:t>3. Непрерывная подготовка работников по охране труда на основе современных технологий обучения</w:t>
            </w:r>
          </w:p>
        </w:tc>
      </w:tr>
      <w:tr w:rsidR="008377E0" w:rsidRPr="00F00214" w:rsidTr="00570807">
        <w:trPr>
          <w:trHeight w:val="2260"/>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3.1.</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Обеспечение  направления</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на обучение, инструктаж,</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проверку    знаний    по охране             </w:t>
            </w:r>
            <w:r w:rsidRPr="00F00214">
              <w:rPr>
                <w:rFonts w:ascii="Times New Roman" w:hAnsi="Times New Roman" w:cs="Times New Roman"/>
                <w:sz w:val="28"/>
                <w:szCs w:val="28"/>
              </w:rPr>
              <w:lastRenderedPageBreak/>
              <w:t>труда</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руководителей,</w:t>
            </w:r>
          </w:p>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работников организаций и предприятий</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предприятий </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средства, предусмотренные на финансирование основной деятельности </w:t>
            </w:r>
            <w:r w:rsidRPr="00F00214">
              <w:rPr>
                <w:rFonts w:ascii="Times New Roman" w:hAnsi="Times New Roman" w:cs="Times New Roman"/>
                <w:sz w:val="28"/>
                <w:szCs w:val="28"/>
              </w:rPr>
              <w:lastRenderedPageBreak/>
              <w:t>исполнителей</w:t>
            </w:r>
          </w:p>
        </w:tc>
      </w:tr>
      <w:tr w:rsidR="008377E0" w:rsidRPr="00F00214" w:rsidTr="00570807">
        <w:tc>
          <w:tcPr>
            <w:tcW w:w="14998" w:type="dxa"/>
            <w:gridSpan w:val="8"/>
          </w:tcPr>
          <w:p w:rsidR="008377E0" w:rsidRPr="00F00214" w:rsidRDefault="008377E0" w:rsidP="00570807">
            <w:pPr>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4. Информационное обеспечение и пропаганда охраны труда</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4.1.</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Организация и проведение</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семинаров,       лекций, круглых столов по охране</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труда  просветительского</w:t>
            </w:r>
          </w:p>
          <w:p w:rsidR="008377E0" w:rsidRPr="00F00214" w:rsidRDefault="008377E0" w:rsidP="00570807">
            <w:pPr>
              <w:jc w:val="both"/>
              <w:rPr>
                <w:rFonts w:ascii="Times New Roman" w:hAnsi="Times New Roman" w:cs="Times New Roman"/>
                <w:sz w:val="28"/>
                <w:szCs w:val="28"/>
              </w:rPr>
            </w:pPr>
            <w:r w:rsidRPr="00F00214">
              <w:rPr>
                <w:rFonts w:ascii="Times New Roman" w:hAnsi="Times New Roman" w:cs="Times New Roman"/>
                <w:sz w:val="28"/>
                <w:szCs w:val="28"/>
              </w:rPr>
              <w:t>характера в организациях и учреждениях, а также в средствах массовой информации</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организаций бюджетной сферы, </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 объединения профсоюзов</w:t>
            </w:r>
          </w:p>
          <w:p w:rsidR="008377E0" w:rsidRPr="00F00214" w:rsidRDefault="008377E0" w:rsidP="00570807">
            <w:pPr>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4.2.</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Приобретение    стендов,</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тренажеров,    наглядных</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материалов, научно-технической литературы           для проведения  инструктажей по     охране     труда, </w:t>
            </w:r>
            <w:r w:rsidRPr="00F00214">
              <w:rPr>
                <w:rFonts w:ascii="Times New Roman" w:hAnsi="Times New Roman" w:cs="Times New Roman"/>
                <w:sz w:val="28"/>
                <w:szCs w:val="28"/>
              </w:rPr>
              <w:lastRenderedPageBreak/>
              <w:t>обучения   безопасным приемам    и     методам выполнения        работ, комплектование библиотечных фондов литературой по охране труда и технике безопасности, оснащение      кабинетов (учебных   классов) по охране труда компьютерами, теле, видео, аудио аппаратурой,</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лицензионными обучающими и        тестирующими программами,  проведение</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выставок,  конкурсов   и смотров по охране труда</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организаций бюджетной сферы, </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w:t>
            </w:r>
          </w:p>
          <w:p w:rsidR="008377E0" w:rsidRPr="00F00214" w:rsidRDefault="008377E0" w:rsidP="00570807">
            <w:pPr>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lastRenderedPageBreak/>
              <w:t>4.3.</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Участие  в   районных, областных совещаниях, семинарах, выставках  по   </w:t>
            </w:r>
            <w:r w:rsidRPr="00F00214">
              <w:rPr>
                <w:rFonts w:ascii="Times New Roman" w:hAnsi="Times New Roman" w:cs="Times New Roman"/>
                <w:sz w:val="28"/>
                <w:szCs w:val="28"/>
              </w:rPr>
              <w:lastRenderedPageBreak/>
              <w:t>охране труда и технике безопасности</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Администрация муниципального образования «Родниковский муниципальный район», </w:t>
            </w:r>
            <w:r w:rsidRPr="00F00214">
              <w:rPr>
                <w:rFonts w:ascii="Times New Roman" w:hAnsi="Times New Roman" w:cs="Times New Roman"/>
                <w:sz w:val="28"/>
                <w:szCs w:val="28"/>
              </w:rPr>
              <w:lastRenderedPageBreak/>
              <w:t>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 объединения профсоюзов</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lastRenderedPageBreak/>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lastRenderedPageBreak/>
              <w:t>4.4.</w:t>
            </w:r>
          </w:p>
        </w:tc>
        <w:tc>
          <w:tcPr>
            <w:tcW w:w="3481" w:type="dxa"/>
          </w:tcPr>
          <w:p w:rsidR="008377E0" w:rsidRPr="00F00214" w:rsidRDefault="008377E0" w:rsidP="00570807">
            <w:pPr>
              <w:widowControl w:val="0"/>
              <w:autoSpaceDE w:val="0"/>
              <w:autoSpaceDN w:val="0"/>
              <w:adjustRightInd w:val="0"/>
              <w:ind w:right="-108"/>
              <w:rPr>
                <w:rFonts w:ascii="Times New Roman" w:hAnsi="Times New Roman" w:cs="Times New Roman"/>
                <w:sz w:val="28"/>
                <w:szCs w:val="28"/>
              </w:rPr>
            </w:pPr>
            <w:r w:rsidRPr="00F00214">
              <w:rPr>
                <w:rFonts w:ascii="Times New Roman" w:hAnsi="Times New Roman" w:cs="Times New Roman"/>
                <w:sz w:val="28"/>
                <w:szCs w:val="28"/>
              </w:rPr>
              <w:t>Участие     в     работе комиссий              по</w:t>
            </w:r>
          </w:p>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расследованию несчастных случаев</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Администрация муниципального образования «Родниковский муниципальный район», 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 объединения профсоюзов</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без финансирования,</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4.5.</w:t>
            </w:r>
          </w:p>
        </w:tc>
        <w:tc>
          <w:tcPr>
            <w:tcW w:w="3481" w:type="dxa"/>
          </w:tcPr>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Подготовка   предложений</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по вопросам охраны труда</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 xml:space="preserve">в          </w:t>
            </w:r>
            <w:r w:rsidRPr="00F00214">
              <w:rPr>
                <w:rFonts w:ascii="Times New Roman" w:hAnsi="Times New Roman" w:cs="Times New Roman"/>
                <w:sz w:val="28"/>
                <w:szCs w:val="28"/>
              </w:rPr>
              <w:lastRenderedPageBreak/>
              <w:t>трехстороннее</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соглашение между районным объединением</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организаций  профсоюзов,</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районным объединениям</w:t>
            </w:r>
          </w:p>
          <w:p w:rsidR="008377E0" w:rsidRPr="00F00214" w:rsidRDefault="008377E0" w:rsidP="00570807">
            <w:pPr>
              <w:widowControl w:val="0"/>
              <w:autoSpaceDE w:val="0"/>
              <w:autoSpaceDN w:val="0"/>
              <w:adjustRightInd w:val="0"/>
              <w:ind w:right="-108"/>
              <w:jc w:val="both"/>
              <w:rPr>
                <w:rFonts w:ascii="Times New Roman" w:hAnsi="Times New Roman" w:cs="Times New Roman"/>
                <w:sz w:val="28"/>
                <w:szCs w:val="28"/>
              </w:rPr>
            </w:pPr>
            <w:r w:rsidRPr="00F00214">
              <w:rPr>
                <w:rFonts w:ascii="Times New Roman" w:hAnsi="Times New Roman" w:cs="Times New Roman"/>
                <w:sz w:val="28"/>
                <w:szCs w:val="28"/>
              </w:rPr>
              <w:t>работодателей и администрацией муниципального образования Родниковский муниципальный район»</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lastRenderedPageBreak/>
              <w:t>2017 - 2019</w:t>
            </w:r>
          </w:p>
          <w:p w:rsidR="008377E0" w:rsidRPr="00F00214" w:rsidRDefault="008377E0" w:rsidP="00570807">
            <w:pPr>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Отдел по делам ГО и ЧС, экологии и общественной безопасности администрации МО </w:t>
            </w:r>
            <w:r w:rsidRPr="00F00214">
              <w:rPr>
                <w:rFonts w:ascii="Times New Roman" w:hAnsi="Times New Roman" w:cs="Times New Roman"/>
                <w:sz w:val="28"/>
                <w:szCs w:val="28"/>
              </w:rPr>
              <w:lastRenderedPageBreak/>
              <w:t>«Родниковский муниципальный район», руководители организаций бюджетной сферы,</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руководители предприятий, объединения профсоюзов</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p>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lastRenderedPageBreak/>
              <w:t>без финансирования</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r>
      <w:tr w:rsidR="008377E0" w:rsidRPr="00F00214" w:rsidTr="00570807">
        <w:tc>
          <w:tcPr>
            <w:tcW w:w="14998" w:type="dxa"/>
            <w:gridSpan w:val="8"/>
          </w:tcPr>
          <w:p w:rsidR="008377E0" w:rsidRPr="00F00214" w:rsidRDefault="008377E0" w:rsidP="00570807">
            <w:pPr>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5. Совершенствование лечебно-профилактического обслуживания работающего населения</w:t>
            </w:r>
          </w:p>
        </w:tc>
      </w:tr>
      <w:tr w:rsidR="008377E0" w:rsidRPr="00F00214" w:rsidTr="00570807">
        <w:trPr>
          <w:trHeight w:val="1747"/>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t>5.1.</w:t>
            </w:r>
          </w:p>
        </w:tc>
        <w:tc>
          <w:tcPr>
            <w:tcW w:w="3481" w:type="dxa"/>
          </w:tcPr>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Проведение             в</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установленном    порядке</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обязательных,</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предварительных        и</w:t>
            </w:r>
          </w:p>
          <w:p w:rsidR="008377E0" w:rsidRPr="00F00214" w:rsidRDefault="008377E0" w:rsidP="00570807">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периодических медицинских     осмотров</w:t>
            </w:r>
          </w:p>
          <w:p w:rsidR="008377E0" w:rsidRPr="00F00214" w:rsidRDefault="008377E0" w:rsidP="00570807">
            <w:pPr>
              <w:pStyle w:val="ConsPlusNormal"/>
              <w:jc w:val="both"/>
              <w:rPr>
                <w:rFonts w:ascii="Times New Roman" w:hAnsi="Times New Roman" w:cs="Times New Roman"/>
                <w:sz w:val="28"/>
                <w:szCs w:val="28"/>
              </w:rPr>
            </w:pPr>
            <w:r w:rsidRPr="00F00214">
              <w:rPr>
                <w:rFonts w:ascii="Times New Roman" w:hAnsi="Times New Roman" w:cs="Times New Roman"/>
                <w:sz w:val="28"/>
                <w:szCs w:val="28"/>
              </w:rPr>
              <w:t>(обследований)</w:t>
            </w: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организаций бюджетной сферы, руководители предприятий </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r w:rsidR="008377E0" w:rsidRPr="00F00214" w:rsidTr="00570807">
        <w:trPr>
          <w:trHeight w:val="1747"/>
        </w:trPr>
        <w:tc>
          <w:tcPr>
            <w:tcW w:w="707" w:type="dxa"/>
          </w:tcPr>
          <w:p w:rsidR="008377E0" w:rsidRPr="00F00214" w:rsidRDefault="008377E0" w:rsidP="00570807">
            <w:pPr>
              <w:rPr>
                <w:rFonts w:ascii="Times New Roman" w:hAnsi="Times New Roman" w:cs="Times New Roman"/>
                <w:sz w:val="28"/>
                <w:szCs w:val="28"/>
              </w:rPr>
            </w:pPr>
            <w:r w:rsidRPr="00F00214">
              <w:rPr>
                <w:rFonts w:ascii="Times New Roman" w:hAnsi="Times New Roman" w:cs="Times New Roman"/>
                <w:sz w:val="28"/>
                <w:szCs w:val="28"/>
              </w:rPr>
              <w:lastRenderedPageBreak/>
              <w:t>5.2.</w:t>
            </w:r>
          </w:p>
        </w:tc>
        <w:tc>
          <w:tcPr>
            <w:tcW w:w="3481" w:type="dxa"/>
          </w:tcPr>
          <w:p w:rsidR="008377E0" w:rsidRPr="00F00214" w:rsidRDefault="008377E0" w:rsidP="00570807">
            <w:pPr>
              <w:pStyle w:val="ConsPlusNormal"/>
              <w:jc w:val="both"/>
              <w:rPr>
                <w:rFonts w:ascii="Times New Roman" w:hAnsi="Times New Roman" w:cs="Times New Roman"/>
                <w:sz w:val="28"/>
                <w:szCs w:val="28"/>
              </w:rPr>
            </w:pPr>
            <w:r w:rsidRPr="00F00214">
              <w:rPr>
                <w:rFonts w:ascii="Times New Roman" w:hAnsi="Times New Roman" w:cs="Times New Roman"/>
                <w:sz w:val="28"/>
                <w:szCs w:val="28"/>
              </w:rPr>
              <w:t>Санитарно-бытовое и лечебно-профилактическое обслуживание работников</w:t>
            </w:r>
          </w:p>
          <w:p w:rsidR="008377E0" w:rsidRPr="00F00214" w:rsidRDefault="008377E0" w:rsidP="00570807">
            <w:pPr>
              <w:autoSpaceDE w:val="0"/>
              <w:autoSpaceDN w:val="0"/>
              <w:adjustRightInd w:val="0"/>
              <w:ind w:firstLine="540"/>
              <w:rPr>
                <w:rFonts w:ascii="Times New Roman" w:hAnsi="Times New Roman" w:cs="Times New Roman"/>
                <w:sz w:val="28"/>
                <w:szCs w:val="28"/>
              </w:rPr>
            </w:pPr>
          </w:p>
        </w:tc>
        <w:tc>
          <w:tcPr>
            <w:tcW w:w="1672"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2017 - 2019</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годы</w:t>
            </w:r>
          </w:p>
        </w:tc>
        <w:tc>
          <w:tcPr>
            <w:tcW w:w="2528" w:type="dxa"/>
          </w:tcPr>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 xml:space="preserve">Руководители организаций бюджетной сферы, руководители предприятий, объединения профсоюзов </w:t>
            </w:r>
          </w:p>
        </w:tc>
        <w:tc>
          <w:tcPr>
            <w:tcW w:w="6610" w:type="dxa"/>
            <w:gridSpan w:val="4"/>
          </w:tcPr>
          <w:p w:rsidR="008377E0" w:rsidRPr="00F00214" w:rsidRDefault="008377E0" w:rsidP="00570807">
            <w:pPr>
              <w:pStyle w:val="ConsPlusNormal"/>
              <w:jc w:val="center"/>
              <w:rPr>
                <w:rFonts w:ascii="Times New Roman" w:hAnsi="Times New Roman" w:cs="Times New Roman"/>
                <w:sz w:val="28"/>
                <w:szCs w:val="28"/>
              </w:rPr>
            </w:pPr>
            <w:r w:rsidRPr="00F00214">
              <w:rPr>
                <w:rFonts w:ascii="Times New Roman" w:hAnsi="Times New Roman" w:cs="Times New Roman"/>
                <w:sz w:val="28"/>
                <w:szCs w:val="28"/>
              </w:rPr>
              <w:t>в пределах объемов бюджетных ассигнований,</w:t>
            </w: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p>
          <w:p w:rsidR="008377E0" w:rsidRPr="00F00214" w:rsidRDefault="008377E0" w:rsidP="00570807">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средства, предусмотренные на финансирование основной деятельности исполнителей</w:t>
            </w:r>
          </w:p>
        </w:tc>
      </w:tr>
    </w:tbl>
    <w:p w:rsidR="008377E0" w:rsidRPr="00F00214" w:rsidRDefault="008377E0" w:rsidP="008377E0">
      <w:pPr>
        <w:rPr>
          <w:rFonts w:ascii="Times New Roman" w:hAnsi="Times New Roman" w:cs="Times New Roman"/>
          <w:sz w:val="28"/>
          <w:szCs w:val="28"/>
        </w:rPr>
      </w:pPr>
    </w:p>
    <w:p w:rsidR="008377E0" w:rsidRPr="00F00214" w:rsidRDefault="008377E0" w:rsidP="008377E0">
      <w:pPr>
        <w:rPr>
          <w:rFonts w:ascii="Times New Roman" w:hAnsi="Times New Roman" w:cs="Times New Roman"/>
          <w:sz w:val="28"/>
          <w:szCs w:val="28"/>
        </w:rPr>
      </w:pPr>
    </w:p>
    <w:p w:rsidR="008377E0" w:rsidRDefault="008377E0" w:rsidP="008377E0">
      <w:pPr>
        <w:rPr>
          <w:rFonts w:ascii="Times New Roman" w:hAnsi="Times New Roman" w:cs="Times New Roman"/>
          <w:sz w:val="28"/>
          <w:szCs w:val="28"/>
        </w:rPr>
      </w:pPr>
    </w:p>
    <w:p w:rsidR="00E05605" w:rsidRDefault="00E05605" w:rsidP="00E05605">
      <w:pPr>
        <w:jc w:val="center"/>
      </w:pPr>
    </w:p>
    <w:p w:rsidR="00E05605" w:rsidRPr="00E05605" w:rsidRDefault="00E05605" w:rsidP="00E05605">
      <w:pPr>
        <w:jc w:val="center"/>
        <w:rPr>
          <w:rFonts w:ascii="Times New Roman" w:hAnsi="Times New Roman" w:cs="Times New Roman"/>
          <w:sz w:val="28"/>
          <w:szCs w:val="28"/>
        </w:rPr>
      </w:pPr>
      <w:r w:rsidRPr="00E05605">
        <w:rPr>
          <w:rFonts w:ascii="Times New Roman" w:hAnsi="Times New Roman" w:cs="Times New Roman"/>
          <w:noProof/>
          <w:sz w:val="28"/>
          <w:szCs w:val="28"/>
        </w:rPr>
        <w:drawing>
          <wp:inline distT="0" distB="0" distL="0" distR="0">
            <wp:extent cx="648335" cy="798195"/>
            <wp:effectExtent l="19050" t="0" r="0" b="0"/>
            <wp:docPr id="48" name="Рисунок 4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Gerb_rf"/>
                    <pic:cNvPicPr>
                      <a:picLocks noChangeAspect="1" noChangeArrowheads="1"/>
                    </pic:cNvPicPr>
                  </pic:nvPicPr>
                  <pic:blipFill>
                    <a:blip r:embed="rId8"/>
                    <a:srcRect/>
                    <a:stretch>
                      <a:fillRect/>
                    </a:stretch>
                  </pic:blipFill>
                  <pic:spPr bwMode="auto">
                    <a:xfrm>
                      <a:off x="0" y="0"/>
                      <a:ext cx="648335" cy="798195"/>
                    </a:xfrm>
                    <a:prstGeom prst="rect">
                      <a:avLst/>
                    </a:prstGeom>
                    <a:noFill/>
                    <a:ln w="9525">
                      <a:noFill/>
                      <a:miter lim="800000"/>
                      <a:headEnd/>
                      <a:tailEnd/>
                    </a:ln>
                  </pic:spPr>
                </pic:pic>
              </a:graphicData>
            </a:graphic>
          </wp:inline>
        </w:drawing>
      </w:r>
    </w:p>
    <w:p w:rsidR="00E05605" w:rsidRPr="00E05605" w:rsidRDefault="00E05605" w:rsidP="00E05605">
      <w:pPr>
        <w:jc w:val="center"/>
        <w:rPr>
          <w:rFonts w:ascii="Times New Roman" w:hAnsi="Times New Roman" w:cs="Times New Roman"/>
          <w:b/>
          <w:sz w:val="28"/>
          <w:szCs w:val="28"/>
        </w:rPr>
      </w:pPr>
    </w:p>
    <w:p w:rsidR="00E05605" w:rsidRPr="00E05605" w:rsidRDefault="00E05605" w:rsidP="00E05605">
      <w:pPr>
        <w:tabs>
          <w:tab w:val="left" w:pos="5670"/>
        </w:tabs>
        <w:spacing w:line="360" w:lineRule="auto"/>
        <w:jc w:val="center"/>
        <w:rPr>
          <w:rFonts w:ascii="Times New Roman" w:hAnsi="Times New Roman" w:cs="Times New Roman"/>
          <w:b/>
          <w:i/>
          <w:sz w:val="28"/>
          <w:szCs w:val="28"/>
        </w:rPr>
      </w:pPr>
      <w:r w:rsidRPr="00E05605">
        <w:rPr>
          <w:rFonts w:ascii="Times New Roman" w:hAnsi="Times New Roman" w:cs="Times New Roman"/>
          <w:b/>
          <w:i/>
          <w:sz w:val="28"/>
          <w:szCs w:val="28"/>
        </w:rPr>
        <w:t>ПОСТАНОВЛЕНИЕ</w:t>
      </w:r>
    </w:p>
    <w:p w:rsidR="00E05605" w:rsidRPr="00E05605" w:rsidRDefault="00E05605" w:rsidP="00E05605">
      <w:pPr>
        <w:jc w:val="center"/>
        <w:rPr>
          <w:rFonts w:ascii="Times New Roman" w:hAnsi="Times New Roman" w:cs="Times New Roman"/>
          <w:b/>
          <w:i/>
          <w:sz w:val="28"/>
          <w:szCs w:val="28"/>
        </w:rPr>
      </w:pPr>
      <w:r w:rsidRPr="00E05605">
        <w:rPr>
          <w:rFonts w:ascii="Times New Roman" w:hAnsi="Times New Roman" w:cs="Times New Roman"/>
          <w:b/>
          <w:i/>
          <w:sz w:val="28"/>
          <w:szCs w:val="28"/>
        </w:rPr>
        <w:t xml:space="preserve">Администрации </w:t>
      </w:r>
    </w:p>
    <w:p w:rsidR="00E05605" w:rsidRPr="00E05605" w:rsidRDefault="00E05605" w:rsidP="00E05605">
      <w:pPr>
        <w:jc w:val="center"/>
        <w:rPr>
          <w:rFonts w:ascii="Times New Roman" w:hAnsi="Times New Roman" w:cs="Times New Roman"/>
          <w:b/>
          <w:i/>
          <w:sz w:val="28"/>
          <w:szCs w:val="28"/>
        </w:rPr>
      </w:pPr>
      <w:r w:rsidRPr="00E05605">
        <w:rPr>
          <w:rFonts w:ascii="Times New Roman" w:hAnsi="Times New Roman" w:cs="Times New Roman"/>
          <w:b/>
          <w:i/>
          <w:sz w:val="28"/>
          <w:szCs w:val="28"/>
        </w:rPr>
        <w:t>муниципального образования «Родниковский муниципальный район»</w:t>
      </w:r>
    </w:p>
    <w:p w:rsidR="00E05605" w:rsidRPr="00E05605" w:rsidRDefault="00E05605" w:rsidP="00E05605">
      <w:pPr>
        <w:jc w:val="center"/>
        <w:rPr>
          <w:rFonts w:ascii="Times New Roman" w:hAnsi="Times New Roman" w:cs="Times New Roman"/>
          <w:b/>
          <w:i/>
          <w:sz w:val="28"/>
          <w:szCs w:val="28"/>
        </w:rPr>
      </w:pPr>
      <w:r w:rsidRPr="00E05605">
        <w:rPr>
          <w:rFonts w:ascii="Times New Roman" w:hAnsi="Times New Roman" w:cs="Times New Roman"/>
          <w:b/>
          <w:i/>
          <w:sz w:val="28"/>
          <w:szCs w:val="28"/>
        </w:rPr>
        <w:t>Ивановской области</w:t>
      </w:r>
    </w:p>
    <w:p w:rsidR="00E05605" w:rsidRPr="00E05605" w:rsidRDefault="00E05605" w:rsidP="00F15462">
      <w:pPr>
        <w:jc w:val="center"/>
        <w:rPr>
          <w:rFonts w:ascii="Times New Roman" w:hAnsi="Times New Roman" w:cs="Times New Roman"/>
          <w:sz w:val="28"/>
          <w:szCs w:val="28"/>
        </w:rPr>
      </w:pPr>
      <w:r w:rsidRPr="00E05605">
        <w:rPr>
          <w:rFonts w:ascii="Times New Roman" w:hAnsi="Times New Roman" w:cs="Times New Roman"/>
          <w:sz w:val="28"/>
          <w:szCs w:val="28"/>
        </w:rPr>
        <w:t>От</w:t>
      </w:r>
      <w:r w:rsidR="004E5174">
        <w:rPr>
          <w:rFonts w:ascii="Times New Roman" w:hAnsi="Times New Roman" w:cs="Times New Roman"/>
          <w:sz w:val="28"/>
          <w:szCs w:val="28"/>
        </w:rPr>
        <w:t xml:space="preserve"> </w:t>
      </w:r>
      <w:r w:rsidRPr="00E05605">
        <w:rPr>
          <w:rFonts w:ascii="Times New Roman" w:hAnsi="Times New Roman" w:cs="Times New Roman"/>
          <w:sz w:val="28"/>
          <w:szCs w:val="28"/>
        </w:rPr>
        <w:t>18.09.2017 № 1304</w:t>
      </w:r>
    </w:p>
    <w:p w:rsidR="00E05605" w:rsidRPr="00E05605" w:rsidRDefault="00E05605" w:rsidP="00E05605">
      <w:pPr>
        <w:ind w:left="1416" w:firstLine="708"/>
        <w:rPr>
          <w:rFonts w:ascii="Times New Roman" w:hAnsi="Times New Roman" w:cs="Times New Roman"/>
          <w:sz w:val="28"/>
          <w:szCs w:val="28"/>
        </w:rPr>
      </w:pPr>
    </w:p>
    <w:p w:rsidR="00E05605" w:rsidRPr="00E05605" w:rsidRDefault="00E05605" w:rsidP="004E5174">
      <w:pPr>
        <w:jc w:val="both"/>
        <w:rPr>
          <w:rFonts w:ascii="Times New Roman" w:hAnsi="Times New Roman" w:cs="Times New Roman"/>
          <w:b/>
          <w:sz w:val="28"/>
          <w:szCs w:val="28"/>
        </w:rPr>
      </w:pPr>
      <w:r w:rsidRPr="00E05605">
        <w:rPr>
          <w:rFonts w:ascii="Times New Roman" w:hAnsi="Times New Roman" w:cs="Times New Roman"/>
          <w:b/>
          <w:sz w:val="28"/>
          <w:szCs w:val="28"/>
        </w:rPr>
        <w:t>О публикации извещения о предоставлении в аренду земельного участка по адресу: Ивановская область, г. Родники, ул. Б. Стрелецкая, для индивидуального жилищного  строительства</w:t>
      </w:r>
    </w:p>
    <w:p w:rsidR="00E05605" w:rsidRPr="00E05605" w:rsidRDefault="00E05605" w:rsidP="00E05605">
      <w:pPr>
        <w:ind w:left="2124"/>
        <w:rPr>
          <w:rFonts w:ascii="Times New Roman" w:hAnsi="Times New Roman" w:cs="Times New Roman"/>
          <w:b/>
          <w:sz w:val="28"/>
          <w:szCs w:val="28"/>
        </w:rPr>
      </w:pPr>
      <w:r w:rsidRPr="00E05605">
        <w:rPr>
          <w:rFonts w:ascii="Times New Roman" w:hAnsi="Times New Roman" w:cs="Times New Roman"/>
          <w:b/>
          <w:sz w:val="28"/>
          <w:szCs w:val="28"/>
        </w:rPr>
        <w:t xml:space="preserve"> </w:t>
      </w:r>
    </w:p>
    <w:p w:rsidR="00E05605" w:rsidRPr="00E05605" w:rsidRDefault="00E05605" w:rsidP="00E05605">
      <w:pPr>
        <w:rPr>
          <w:rFonts w:ascii="Times New Roman" w:hAnsi="Times New Roman" w:cs="Times New Roman"/>
          <w:b/>
          <w:sz w:val="28"/>
          <w:szCs w:val="28"/>
        </w:rPr>
      </w:pPr>
      <w:r w:rsidRPr="00E05605">
        <w:rPr>
          <w:rFonts w:ascii="Times New Roman" w:hAnsi="Times New Roman" w:cs="Times New Roman"/>
          <w:b/>
          <w:sz w:val="28"/>
          <w:szCs w:val="28"/>
        </w:rPr>
        <w:t xml:space="preserve">                                           </w:t>
      </w:r>
    </w:p>
    <w:p w:rsidR="00E05605" w:rsidRPr="00E05605" w:rsidRDefault="00E05605" w:rsidP="00E05605">
      <w:pPr>
        <w:jc w:val="both"/>
        <w:rPr>
          <w:rFonts w:ascii="Times New Roman" w:hAnsi="Times New Roman" w:cs="Times New Roman"/>
          <w:sz w:val="28"/>
          <w:szCs w:val="28"/>
        </w:rPr>
      </w:pPr>
      <w:r w:rsidRPr="00E05605">
        <w:rPr>
          <w:rFonts w:ascii="Times New Roman" w:hAnsi="Times New Roman" w:cs="Times New Roman"/>
          <w:b/>
          <w:sz w:val="28"/>
          <w:szCs w:val="28"/>
        </w:rPr>
        <w:lastRenderedPageBreak/>
        <w:t xml:space="preserve">            </w:t>
      </w:r>
      <w:r w:rsidRPr="00E05605">
        <w:rPr>
          <w:rFonts w:ascii="Times New Roman" w:hAnsi="Times New Roman" w:cs="Times New Roman"/>
          <w:sz w:val="28"/>
          <w:szCs w:val="28"/>
        </w:rPr>
        <w:t xml:space="preserve">Рассмотрев заявление Халилова Руслана Тахировича, зарегистрированного по адресу: Ивановская область,  г. Родники, мкр. 60 лет Октября, д. 5, кв. 54, о предварительном согласовании предоставления в аренду земельного участка по адресу: Ивановская область, г. Родники, ул. Б. Стрелецкая, </w:t>
      </w:r>
      <w:r w:rsidRPr="00E05605">
        <w:rPr>
          <w:rFonts w:ascii="Times New Roman" w:hAnsi="Times New Roman" w:cs="Times New Roman"/>
          <w:color w:val="000000"/>
          <w:sz w:val="28"/>
          <w:szCs w:val="28"/>
        </w:rPr>
        <w:t>для индивидуального жилищного строительства</w:t>
      </w:r>
      <w:r w:rsidRPr="00E05605">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15.09.2017, и руководствуясь  ст. 39.18 Земельного Кодекса РФ,  </w:t>
      </w:r>
    </w:p>
    <w:p w:rsidR="00E05605" w:rsidRPr="00E05605" w:rsidRDefault="00E05605" w:rsidP="00E05605">
      <w:pPr>
        <w:shd w:val="clear" w:color="auto" w:fill="FFFFFF"/>
        <w:spacing w:before="5"/>
        <w:ind w:left="6"/>
        <w:jc w:val="center"/>
        <w:rPr>
          <w:rFonts w:ascii="Times New Roman" w:hAnsi="Times New Roman" w:cs="Times New Roman"/>
          <w:b/>
          <w:sz w:val="28"/>
          <w:szCs w:val="28"/>
        </w:rPr>
      </w:pPr>
    </w:p>
    <w:p w:rsidR="00E05605" w:rsidRPr="00E05605" w:rsidRDefault="00E05605" w:rsidP="00E05605">
      <w:pPr>
        <w:shd w:val="clear" w:color="auto" w:fill="FFFFFF"/>
        <w:spacing w:before="5"/>
        <w:ind w:left="6"/>
        <w:jc w:val="center"/>
        <w:rPr>
          <w:rFonts w:ascii="Times New Roman" w:hAnsi="Times New Roman" w:cs="Times New Roman"/>
          <w:b/>
          <w:sz w:val="28"/>
          <w:szCs w:val="28"/>
        </w:rPr>
      </w:pPr>
      <w:r w:rsidRPr="00E05605">
        <w:rPr>
          <w:rFonts w:ascii="Times New Roman" w:hAnsi="Times New Roman" w:cs="Times New Roman"/>
          <w:b/>
          <w:sz w:val="28"/>
          <w:szCs w:val="28"/>
        </w:rPr>
        <w:t>постановляю:</w:t>
      </w:r>
    </w:p>
    <w:p w:rsidR="00E05605" w:rsidRPr="00E05605" w:rsidRDefault="00E05605" w:rsidP="00E05605">
      <w:pPr>
        <w:tabs>
          <w:tab w:val="left" w:pos="1140"/>
        </w:tabs>
        <w:jc w:val="both"/>
        <w:rPr>
          <w:rFonts w:ascii="Times New Roman" w:hAnsi="Times New Roman" w:cs="Times New Roman"/>
          <w:sz w:val="28"/>
          <w:szCs w:val="28"/>
        </w:rPr>
      </w:pPr>
      <w:r w:rsidRPr="00E05605">
        <w:rPr>
          <w:rFonts w:ascii="Times New Roman" w:hAnsi="Times New Roman" w:cs="Times New Roman"/>
          <w:sz w:val="28"/>
          <w:szCs w:val="28"/>
        </w:rPr>
        <w:tab/>
      </w:r>
    </w:p>
    <w:p w:rsidR="00E05605" w:rsidRPr="00E05605" w:rsidRDefault="00E05605" w:rsidP="00E05605">
      <w:pPr>
        <w:tabs>
          <w:tab w:val="left" w:pos="1140"/>
        </w:tabs>
        <w:ind w:firstLine="720"/>
        <w:jc w:val="both"/>
        <w:rPr>
          <w:rFonts w:ascii="Times New Roman" w:hAnsi="Times New Roman" w:cs="Times New Roman"/>
          <w:sz w:val="28"/>
          <w:szCs w:val="28"/>
        </w:rPr>
      </w:pPr>
      <w:r w:rsidRPr="00E05605">
        <w:rPr>
          <w:rFonts w:ascii="Times New Roman" w:hAnsi="Times New Roman" w:cs="Times New Roman"/>
          <w:sz w:val="28"/>
          <w:szCs w:val="28"/>
        </w:rPr>
        <w:t xml:space="preserve">1. Утвердить извещение о предоставлении в аренду земельного участка по адресу: Ивановская область, г. Родники, ул. Б. Стрелецкая, </w:t>
      </w:r>
      <w:r w:rsidRPr="00E05605">
        <w:rPr>
          <w:rFonts w:ascii="Times New Roman" w:hAnsi="Times New Roman" w:cs="Times New Roman"/>
          <w:color w:val="000000"/>
          <w:sz w:val="28"/>
          <w:szCs w:val="28"/>
        </w:rPr>
        <w:t>для индивидуального жилищного строительства</w:t>
      </w:r>
      <w:r w:rsidRPr="00E05605">
        <w:rPr>
          <w:rFonts w:ascii="Times New Roman" w:hAnsi="Times New Roman" w:cs="Times New Roman"/>
          <w:sz w:val="28"/>
          <w:szCs w:val="28"/>
        </w:rPr>
        <w:t xml:space="preserve"> (приложение).</w:t>
      </w:r>
    </w:p>
    <w:p w:rsidR="00E05605" w:rsidRPr="00E05605" w:rsidRDefault="00E05605" w:rsidP="00E05605">
      <w:pPr>
        <w:ind w:left="360"/>
        <w:jc w:val="both"/>
        <w:rPr>
          <w:rFonts w:ascii="Times New Roman" w:hAnsi="Times New Roman" w:cs="Times New Roman"/>
          <w:sz w:val="28"/>
          <w:szCs w:val="28"/>
        </w:rPr>
      </w:pPr>
    </w:p>
    <w:p w:rsidR="00E05605" w:rsidRPr="00E05605" w:rsidRDefault="00E05605" w:rsidP="00E05605">
      <w:pPr>
        <w:ind w:firstLine="720"/>
        <w:jc w:val="both"/>
        <w:rPr>
          <w:rFonts w:ascii="Times New Roman" w:hAnsi="Times New Roman" w:cs="Times New Roman"/>
          <w:sz w:val="28"/>
          <w:szCs w:val="28"/>
        </w:rPr>
      </w:pPr>
      <w:r w:rsidRPr="00E05605">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E05605" w:rsidRPr="00E05605" w:rsidRDefault="00E05605" w:rsidP="00E05605">
      <w:pPr>
        <w:ind w:firstLine="720"/>
        <w:jc w:val="both"/>
        <w:rPr>
          <w:rFonts w:ascii="Times New Roman" w:hAnsi="Times New Roman" w:cs="Times New Roman"/>
          <w:sz w:val="28"/>
          <w:szCs w:val="28"/>
        </w:rPr>
      </w:pPr>
    </w:p>
    <w:p w:rsidR="00E05605" w:rsidRPr="00E05605" w:rsidRDefault="00E05605" w:rsidP="00E05605">
      <w:pPr>
        <w:ind w:firstLine="720"/>
        <w:jc w:val="both"/>
        <w:rPr>
          <w:rFonts w:ascii="Times New Roman" w:hAnsi="Times New Roman" w:cs="Times New Roman"/>
          <w:sz w:val="28"/>
          <w:szCs w:val="28"/>
        </w:rPr>
      </w:pPr>
      <w:r w:rsidRPr="00E05605">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24" w:history="1">
        <w:r w:rsidRPr="00E05605">
          <w:rPr>
            <w:rStyle w:val="ab"/>
            <w:rFonts w:ascii="Times New Roman" w:hAnsi="Times New Roman" w:cs="Times New Roman"/>
            <w:color w:val="000000"/>
            <w:sz w:val="28"/>
            <w:szCs w:val="28"/>
            <w:lang w:val="en-US"/>
          </w:rPr>
          <w:t>www</w:t>
        </w:r>
        <w:r w:rsidRPr="00E05605">
          <w:rPr>
            <w:rStyle w:val="ab"/>
            <w:rFonts w:ascii="Times New Roman" w:hAnsi="Times New Roman" w:cs="Times New Roman"/>
            <w:color w:val="000000"/>
            <w:sz w:val="28"/>
            <w:szCs w:val="28"/>
          </w:rPr>
          <w:t>.</w:t>
        </w:r>
        <w:r w:rsidRPr="00E05605">
          <w:rPr>
            <w:rStyle w:val="ab"/>
            <w:rFonts w:ascii="Times New Roman" w:hAnsi="Times New Roman" w:cs="Times New Roman"/>
            <w:color w:val="000000"/>
            <w:sz w:val="28"/>
            <w:szCs w:val="28"/>
            <w:lang w:val="en-US"/>
          </w:rPr>
          <w:t>rodniki</w:t>
        </w:r>
        <w:r w:rsidRPr="00E05605">
          <w:rPr>
            <w:rStyle w:val="ab"/>
            <w:rFonts w:ascii="Times New Roman" w:hAnsi="Times New Roman" w:cs="Times New Roman"/>
            <w:color w:val="000000"/>
            <w:sz w:val="28"/>
            <w:szCs w:val="28"/>
          </w:rPr>
          <w:t>-37.</w:t>
        </w:r>
        <w:r w:rsidRPr="00E05605">
          <w:rPr>
            <w:rStyle w:val="ab"/>
            <w:rFonts w:ascii="Times New Roman" w:hAnsi="Times New Roman" w:cs="Times New Roman"/>
            <w:color w:val="000000"/>
            <w:sz w:val="28"/>
            <w:szCs w:val="28"/>
            <w:lang w:val="en-US"/>
          </w:rPr>
          <w:t>ru</w:t>
        </w:r>
      </w:hyperlink>
      <w:r w:rsidRPr="00E05605">
        <w:rPr>
          <w:rFonts w:ascii="Times New Roman" w:hAnsi="Times New Roman" w:cs="Times New Roman"/>
          <w:sz w:val="28"/>
          <w:szCs w:val="28"/>
        </w:rPr>
        <w:t xml:space="preserve"> и на официальном сайте Российской Федерации - </w:t>
      </w:r>
      <w:r w:rsidRPr="00E05605">
        <w:rPr>
          <w:rFonts w:ascii="Times New Roman" w:hAnsi="Times New Roman" w:cs="Times New Roman"/>
          <w:sz w:val="28"/>
          <w:szCs w:val="28"/>
          <w:lang w:val="en-US"/>
        </w:rPr>
        <w:t>www</w:t>
      </w:r>
      <w:r w:rsidRPr="00E05605">
        <w:rPr>
          <w:rFonts w:ascii="Times New Roman" w:hAnsi="Times New Roman" w:cs="Times New Roman"/>
          <w:sz w:val="28"/>
          <w:szCs w:val="28"/>
        </w:rPr>
        <w:t>.</w:t>
      </w:r>
      <w:r w:rsidRPr="00E05605">
        <w:rPr>
          <w:rFonts w:ascii="Times New Roman" w:hAnsi="Times New Roman" w:cs="Times New Roman"/>
          <w:sz w:val="28"/>
          <w:szCs w:val="28"/>
          <w:lang w:val="en-US"/>
        </w:rPr>
        <w:t>torgi</w:t>
      </w:r>
      <w:r w:rsidRPr="00E05605">
        <w:rPr>
          <w:rFonts w:ascii="Times New Roman" w:hAnsi="Times New Roman" w:cs="Times New Roman"/>
          <w:sz w:val="28"/>
          <w:szCs w:val="28"/>
        </w:rPr>
        <w:t>.</w:t>
      </w:r>
      <w:r w:rsidRPr="00E05605">
        <w:rPr>
          <w:rFonts w:ascii="Times New Roman" w:hAnsi="Times New Roman" w:cs="Times New Roman"/>
          <w:sz w:val="28"/>
          <w:szCs w:val="28"/>
          <w:lang w:val="en-US"/>
        </w:rPr>
        <w:t>gov</w:t>
      </w:r>
      <w:r w:rsidRPr="00E05605">
        <w:rPr>
          <w:rFonts w:ascii="Times New Roman" w:hAnsi="Times New Roman" w:cs="Times New Roman"/>
          <w:sz w:val="28"/>
          <w:szCs w:val="28"/>
        </w:rPr>
        <w:t>.</w:t>
      </w:r>
      <w:r w:rsidRPr="00E05605">
        <w:rPr>
          <w:rFonts w:ascii="Times New Roman" w:hAnsi="Times New Roman" w:cs="Times New Roman"/>
          <w:sz w:val="28"/>
          <w:szCs w:val="28"/>
          <w:lang w:val="en-US"/>
        </w:rPr>
        <w:t>ru</w:t>
      </w:r>
      <w:r w:rsidRPr="00E05605">
        <w:rPr>
          <w:rFonts w:ascii="Times New Roman" w:hAnsi="Times New Roman" w:cs="Times New Roman"/>
          <w:sz w:val="28"/>
          <w:szCs w:val="28"/>
        </w:rPr>
        <w:t>.</w:t>
      </w:r>
    </w:p>
    <w:p w:rsidR="00E05605" w:rsidRPr="00E05605" w:rsidRDefault="00E05605" w:rsidP="00E05605">
      <w:pPr>
        <w:jc w:val="right"/>
        <w:rPr>
          <w:rFonts w:ascii="Times New Roman" w:hAnsi="Times New Roman" w:cs="Times New Roman"/>
          <w:b/>
          <w:sz w:val="28"/>
          <w:szCs w:val="28"/>
        </w:rPr>
      </w:pPr>
    </w:p>
    <w:p w:rsidR="00E05605" w:rsidRPr="004E5174" w:rsidRDefault="00E05605" w:rsidP="00E05605">
      <w:pPr>
        <w:jc w:val="both"/>
        <w:rPr>
          <w:rFonts w:ascii="Times New Roman" w:hAnsi="Times New Roman" w:cs="Times New Roman"/>
          <w:sz w:val="28"/>
          <w:szCs w:val="28"/>
        </w:rPr>
      </w:pPr>
      <w:r w:rsidRPr="004E5174">
        <w:rPr>
          <w:rFonts w:ascii="Times New Roman" w:hAnsi="Times New Roman" w:cs="Times New Roman"/>
          <w:sz w:val="28"/>
          <w:szCs w:val="28"/>
        </w:rPr>
        <w:t>Глава муниципального образования</w:t>
      </w:r>
    </w:p>
    <w:p w:rsidR="00E05605" w:rsidRPr="004E5174" w:rsidRDefault="00E05605" w:rsidP="00E05605">
      <w:pPr>
        <w:jc w:val="both"/>
        <w:rPr>
          <w:rFonts w:ascii="Times New Roman" w:hAnsi="Times New Roman" w:cs="Times New Roman"/>
          <w:sz w:val="28"/>
          <w:szCs w:val="28"/>
        </w:rPr>
      </w:pPr>
      <w:r w:rsidRPr="004E5174">
        <w:rPr>
          <w:rFonts w:ascii="Times New Roman" w:hAnsi="Times New Roman" w:cs="Times New Roman"/>
          <w:sz w:val="28"/>
          <w:szCs w:val="28"/>
        </w:rPr>
        <w:t>«Родниковский муниципальный район»</w:t>
      </w:r>
      <w:r w:rsidRPr="004E5174">
        <w:rPr>
          <w:rFonts w:ascii="Times New Roman" w:hAnsi="Times New Roman" w:cs="Times New Roman"/>
          <w:sz w:val="28"/>
          <w:szCs w:val="28"/>
        </w:rPr>
        <w:tab/>
      </w:r>
      <w:r w:rsidRPr="004E5174">
        <w:rPr>
          <w:rFonts w:ascii="Times New Roman" w:hAnsi="Times New Roman" w:cs="Times New Roman"/>
          <w:sz w:val="28"/>
          <w:szCs w:val="28"/>
        </w:rPr>
        <w:tab/>
      </w:r>
      <w:r w:rsidRPr="004E5174">
        <w:rPr>
          <w:rFonts w:ascii="Times New Roman" w:hAnsi="Times New Roman" w:cs="Times New Roman"/>
          <w:sz w:val="28"/>
          <w:szCs w:val="28"/>
        </w:rPr>
        <w:tab/>
      </w:r>
      <w:r w:rsidRPr="004E5174">
        <w:rPr>
          <w:rFonts w:ascii="Times New Roman" w:hAnsi="Times New Roman" w:cs="Times New Roman"/>
          <w:sz w:val="28"/>
          <w:szCs w:val="28"/>
        </w:rPr>
        <w:tab/>
        <w:t xml:space="preserve">     С.В. Носов</w:t>
      </w:r>
    </w:p>
    <w:p w:rsidR="00E05605" w:rsidRPr="00E05605" w:rsidRDefault="00E05605" w:rsidP="00E05605">
      <w:pPr>
        <w:jc w:val="right"/>
        <w:rPr>
          <w:rFonts w:ascii="Times New Roman" w:hAnsi="Times New Roman" w:cs="Times New Roman"/>
          <w:b/>
          <w:sz w:val="28"/>
          <w:szCs w:val="28"/>
        </w:rPr>
      </w:pPr>
      <w:r w:rsidRPr="00E05605">
        <w:rPr>
          <w:rFonts w:ascii="Times New Roman" w:hAnsi="Times New Roman" w:cs="Times New Roman"/>
          <w:b/>
          <w:sz w:val="28"/>
          <w:szCs w:val="28"/>
        </w:rPr>
        <w:t xml:space="preserve"> </w:t>
      </w:r>
    </w:p>
    <w:p w:rsidR="004E5174" w:rsidRDefault="004E5174" w:rsidP="00E05605">
      <w:pPr>
        <w:jc w:val="right"/>
        <w:rPr>
          <w:rFonts w:ascii="Times New Roman" w:hAnsi="Times New Roman" w:cs="Times New Roman"/>
          <w:sz w:val="28"/>
          <w:szCs w:val="28"/>
        </w:rPr>
      </w:pPr>
    </w:p>
    <w:p w:rsidR="004E5174" w:rsidRDefault="004E5174" w:rsidP="00E05605">
      <w:pPr>
        <w:jc w:val="right"/>
        <w:rPr>
          <w:rFonts w:ascii="Times New Roman" w:hAnsi="Times New Roman" w:cs="Times New Roman"/>
          <w:sz w:val="28"/>
          <w:szCs w:val="28"/>
        </w:rPr>
      </w:pPr>
    </w:p>
    <w:p w:rsidR="00E05605" w:rsidRPr="00E05605" w:rsidRDefault="00E05605" w:rsidP="00E05605">
      <w:pPr>
        <w:jc w:val="right"/>
        <w:rPr>
          <w:rFonts w:ascii="Times New Roman" w:hAnsi="Times New Roman" w:cs="Times New Roman"/>
          <w:sz w:val="28"/>
          <w:szCs w:val="28"/>
        </w:rPr>
      </w:pPr>
      <w:r w:rsidRPr="00E05605">
        <w:rPr>
          <w:rFonts w:ascii="Times New Roman" w:hAnsi="Times New Roman" w:cs="Times New Roman"/>
          <w:sz w:val="28"/>
          <w:szCs w:val="28"/>
        </w:rPr>
        <w:lastRenderedPageBreak/>
        <w:t xml:space="preserve">Приложение  к постановлению </w:t>
      </w:r>
    </w:p>
    <w:p w:rsidR="00E05605" w:rsidRPr="00E05605" w:rsidRDefault="00E05605" w:rsidP="00E05605">
      <w:pPr>
        <w:jc w:val="right"/>
        <w:rPr>
          <w:rFonts w:ascii="Times New Roman" w:hAnsi="Times New Roman" w:cs="Times New Roman"/>
          <w:sz w:val="28"/>
          <w:szCs w:val="28"/>
        </w:rPr>
      </w:pPr>
      <w:r w:rsidRPr="00E05605">
        <w:rPr>
          <w:rFonts w:ascii="Times New Roman" w:hAnsi="Times New Roman" w:cs="Times New Roman"/>
          <w:sz w:val="28"/>
          <w:szCs w:val="28"/>
        </w:rPr>
        <w:t xml:space="preserve">администрации муниципального образования </w:t>
      </w:r>
    </w:p>
    <w:p w:rsidR="00E05605" w:rsidRPr="00E05605" w:rsidRDefault="00E05605" w:rsidP="00E05605">
      <w:pPr>
        <w:jc w:val="right"/>
        <w:rPr>
          <w:rFonts w:ascii="Times New Roman" w:hAnsi="Times New Roman" w:cs="Times New Roman"/>
          <w:sz w:val="28"/>
          <w:szCs w:val="28"/>
        </w:rPr>
      </w:pPr>
      <w:r w:rsidRPr="00E05605">
        <w:rPr>
          <w:rFonts w:ascii="Times New Roman" w:hAnsi="Times New Roman" w:cs="Times New Roman"/>
          <w:sz w:val="28"/>
          <w:szCs w:val="28"/>
        </w:rPr>
        <w:t>«Родниковский муниципальный район»</w:t>
      </w:r>
    </w:p>
    <w:p w:rsidR="00E05605" w:rsidRPr="00E05605" w:rsidRDefault="00E05605" w:rsidP="00E05605">
      <w:pPr>
        <w:jc w:val="right"/>
        <w:rPr>
          <w:rFonts w:ascii="Times New Roman" w:hAnsi="Times New Roman" w:cs="Times New Roman"/>
          <w:sz w:val="28"/>
          <w:szCs w:val="28"/>
        </w:rPr>
      </w:pPr>
      <w:r w:rsidRPr="00E05605">
        <w:rPr>
          <w:rFonts w:ascii="Times New Roman" w:hAnsi="Times New Roman" w:cs="Times New Roman"/>
          <w:sz w:val="28"/>
          <w:szCs w:val="28"/>
        </w:rPr>
        <w:t>от ____________ №______________</w:t>
      </w:r>
    </w:p>
    <w:p w:rsidR="00E05605" w:rsidRPr="00E05605" w:rsidRDefault="00E05605" w:rsidP="00E05605">
      <w:pPr>
        <w:rPr>
          <w:rFonts w:ascii="Times New Roman" w:hAnsi="Times New Roman" w:cs="Times New Roman"/>
          <w:sz w:val="28"/>
          <w:szCs w:val="28"/>
        </w:rPr>
      </w:pPr>
    </w:p>
    <w:p w:rsidR="00E05605" w:rsidRPr="00E05605" w:rsidRDefault="00E05605" w:rsidP="00E05605">
      <w:pPr>
        <w:rPr>
          <w:rFonts w:ascii="Times New Roman" w:hAnsi="Times New Roman" w:cs="Times New Roman"/>
          <w:b/>
          <w:sz w:val="28"/>
          <w:szCs w:val="28"/>
        </w:rPr>
      </w:pPr>
    </w:p>
    <w:p w:rsidR="00E05605" w:rsidRPr="00E05605" w:rsidRDefault="00E05605" w:rsidP="00E05605">
      <w:pPr>
        <w:jc w:val="right"/>
        <w:rPr>
          <w:rFonts w:ascii="Times New Roman" w:hAnsi="Times New Roman" w:cs="Times New Roman"/>
          <w:sz w:val="28"/>
          <w:szCs w:val="28"/>
        </w:rPr>
      </w:pPr>
    </w:p>
    <w:p w:rsidR="00E05605" w:rsidRPr="00E05605" w:rsidRDefault="00E05605" w:rsidP="00E05605">
      <w:pPr>
        <w:jc w:val="center"/>
        <w:rPr>
          <w:rFonts w:ascii="Times New Roman" w:hAnsi="Times New Roman" w:cs="Times New Roman"/>
          <w:b/>
          <w:sz w:val="28"/>
          <w:szCs w:val="28"/>
        </w:rPr>
      </w:pPr>
      <w:r w:rsidRPr="00E05605">
        <w:rPr>
          <w:rFonts w:ascii="Times New Roman" w:hAnsi="Times New Roman" w:cs="Times New Roman"/>
          <w:b/>
          <w:sz w:val="28"/>
          <w:szCs w:val="28"/>
        </w:rPr>
        <w:t>ИЗВЕЩЕНИЕ</w:t>
      </w:r>
    </w:p>
    <w:p w:rsidR="00E05605" w:rsidRPr="00E05605" w:rsidRDefault="00E05605" w:rsidP="00E05605">
      <w:pPr>
        <w:jc w:val="center"/>
        <w:rPr>
          <w:rFonts w:ascii="Times New Roman" w:hAnsi="Times New Roman" w:cs="Times New Roman"/>
          <w:sz w:val="28"/>
          <w:szCs w:val="28"/>
        </w:rPr>
      </w:pPr>
    </w:p>
    <w:p w:rsidR="00E05605" w:rsidRPr="00E05605" w:rsidRDefault="00E05605" w:rsidP="00E05605">
      <w:pPr>
        <w:pStyle w:val="af"/>
        <w:ind w:firstLine="708"/>
        <w:jc w:val="both"/>
        <w:rPr>
          <w:color w:val="000000"/>
          <w:sz w:val="28"/>
          <w:szCs w:val="28"/>
        </w:rPr>
      </w:pPr>
      <w:r w:rsidRPr="00E05605">
        <w:rPr>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ориентировочной площадью 665 кв.м., с разрешенным использованием «</w:t>
      </w:r>
      <w:r w:rsidRPr="00E05605">
        <w:rPr>
          <w:color w:val="000000"/>
          <w:sz w:val="28"/>
          <w:szCs w:val="28"/>
        </w:rPr>
        <w:t xml:space="preserve">для индивидуального жилищного строительства», </w:t>
      </w:r>
      <w:r w:rsidRPr="00E05605">
        <w:rPr>
          <w:sz w:val="28"/>
          <w:szCs w:val="28"/>
        </w:rPr>
        <w:t xml:space="preserve">расположенного на  землях населенных пунктов в  зоне жилой застройки: индивидуальной малоэтажной, многоквартирной, блокированной (1-4 этажей) ЖЗ-1, образуемого из земель государственной собственности  кадастрового квартала 37:15:010231, по адресу: Ивановская область, г. Родники, ул. Б. Стрелецкая.  </w:t>
      </w:r>
      <w:r w:rsidRPr="00E05605">
        <w:rPr>
          <w:color w:val="000000"/>
          <w:sz w:val="28"/>
          <w:szCs w:val="28"/>
        </w:rPr>
        <w:t xml:space="preserve"> </w:t>
      </w:r>
    </w:p>
    <w:p w:rsidR="00E05605" w:rsidRPr="00E05605" w:rsidRDefault="00E05605" w:rsidP="00E05605">
      <w:pPr>
        <w:pStyle w:val="af"/>
        <w:ind w:firstLine="708"/>
        <w:jc w:val="both"/>
        <w:rPr>
          <w:sz w:val="28"/>
          <w:szCs w:val="28"/>
        </w:rPr>
      </w:pPr>
      <w:r w:rsidRPr="00E05605">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18.10.2017 включительно.</w:t>
      </w:r>
    </w:p>
    <w:p w:rsidR="00E05605" w:rsidRPr="00E05605" w:rsidRDefault="00E05605" w:rsidP="00E05605">
      <w:pPr>
        <w:pStyle w:val="af"/>
        <w:ind w:firstLine="708"/>
        <w:jc w:val="both"/>
        <w:rPr>
          <w:sz w:val="28"/>
          <w:szCs w:val="28"/>
        </w:rPr>
      </w:pPr>
      <w:r w:rsidRPr="00E05605">
        <w:rPr>
          <w:sz w:val="28"/>
          <w:szCs w:val="28"/>
        </w:rPr>
        <w:t>Ознакомиться со схемой расположения земельного участка и подать заявление в письменном виде при личном обращении при предъявлении паспорта или документа, подтверждающего полномочия можно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E05605" w:rsidRPr="00E05605" w:rsidRDefault="00E05605" w:rsidP="00E05605">
      <w:pPr>
        <w:rPr>
          <w:rFonts w:ascii="Times New Roman" w:hAnsi="Times New Roman" w:cs="Times New Roman"/>
          <w:sz w:val="28"/>
          <w:szCs w:val="28"/>
        </w:rPr>
      </w:pPr>
    </w:p>
    <w:p w:rsidR="00E05605" w:rsidRDefault="00E05605" w:rsidP="00E05605">
      <w:pPr>
        <w:jc w:val="center"/>
        <w:rPr>
          <w:sz w:val="28"/>
          <w:szCs w:val="28"/>
        </w:rPr>
      </w:pPr>
    </w:p>
    <w:p w:rsidR="004E5174" w:rsidRDefault="004E5174" w:rsidP="004E5174">
      <w:pPr>
        <w:jc w:val="center"/>
        <w:rPr>
          <w:rFonts w:ascii="Times New Roman" w:hAnsi="Times New Roman" w:cs="Times New Roman"/>
          <w:sz w:val="28"/>
          <w:szCs w:val="28"/>
        </w:rPr>
      </w:pPr>
    </w:p>
    <w:p w:rsidR="004E5174" w:rsidRDefault="004E5174" w:rsidP="004E5174">
      <w:pPr>
        <w:jc w:val="center"/>
        <w:rPr>
          <w:rFonts w:ascii="Times New Roman" w:hAnsi="Times New Roman" w:cs="Times New Roman"/>
          <w:sz w:val="28"/>
          <w:szCs w:val="28"/>
        </w:rPr>
      </w:pPr>
    </w:p>
    <w:p w:rsidR="004E5174" w:rsidRDefault="004E5174" w:rsidP="004E5174">
      <w:pPr>
        <w:jc w:val="center"/>
        <w:rPr>
          <w:rFonts w:ascii="Times New Roman" w:hAnsi="Times New Roman" w:cs="Times New Roman"/>
          <w:sz w:val="28"/>
          <w:szCs w:val="28"/>
        </w:rPr>
      </w:pPr>
    </w:p>
    <w:p w:rsidR="004E5174" w:rsidRDefault="004E5174" w:rsidP="004E5174">
      <w:pPr>
        <w:jc w:val="center"/>
        <w:rPr>
          <w:rFonts w:ascii="Times New Roman" w:hAnsi="Times New Roman" w:cs="Times New Roman"/>
          <w:sz w:val="28"/>
          <w:szCs w:val="28"/>
        </w:rPr>
      </w:pPr>
    </w:p>
    <w:p w:rsidR="003D6A25" w:rsidRPr="00F00214" w:rsidRDefault="003D6A25" w:rsidP="004E5174">
      <w:pPr>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29" name="Рисунок 2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3D6A25" w:rsidRPr="00F00214" w:rsidRDefault="003D6A25" w:rsidP="003D6A25">
      <w:pPr>
        <w:jc w:val="center"/>
        <w:rPr>
          <w:rFonts w:ascii="Times New Roman" w:hAnsi="Times New Roman" w:cs="Times New Roman"/>
          <w:b/>
          <w:sz w:val="28"/>
          <w:szCs w:val="28"/>
        </w:rPr>
      </w:pPr>
    </w:p>
    <w:p w:rsidR="003D6A25" w:rsidRPr="00F00214" w:rsidRDefault="003D6A25" w:rsidP="003D6A25">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3D6A25" w:rsidRPr="00F00214" w:rsidRDefault="003D6A25" w:rsidP="003D6A25">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3D6A25" w:rsidRPr="00F00214" w:rsidRDefault="003D6A25" w:rsidP="003D6A25">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3D6A25" w:rsidRPr="00F00214" w:rsidRDefault="003D6A25" w:rsidP="003D6A25">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3D6A25" w:rsidRPr="00F00214" w:rsidRDefault="003D6A25" w:rsidP="003D6A25">
      <w:pPr>
        <w:jc w:val="center"/>
        <w:rPr>
          <w:rFonts w:ascii="Times New Roman" w:hAnsi="Times New Roman" w:cs="Times New Roman"/>
          <w:sz w:val="28"/>
          <w:szCs w:val="28"/>
        </w:rPr>
      </w:pPr>
    </w:p>
    <w:p w:rsidR="003D6A25" w:rsidRPr="00F00214" w:rsidRDefault="003D6A25" w:rsidP="003D6A25">
      <w:pPr>
        <w:jc w:val="center"/>
        <w:rPr>
          <w:rFonts w:ascii="Times New Roman" w:hAnsi="Times New Roman" w:cs="Times New Roman"/>
          <w:sz w:val="28"/>
          <w:szCs w:val="28"/>
        </w:rPr>
      </w:pPr>
      <w:r w:rsidRPr="00F00214">
        <w:rPr>
          <w:rFonts w:ascii="Times New Roman" w:hAnsi="Times New Roman" w:cs="Times New Roman"/>
          <w:sz w:val="28"/>
          <w:szCs w:val="28"/>
        </w:rPr>
        <w:t>18.09.2017 №1305</w:t>
      </w:r>
    </w:p>
    <w:p w:rsidR="003D6A25" w:rsidRPr="00F00214" w:rsidRDefault="003D6A25" w:rsidP="003D6A25">
      <w:pPr>
        <w:pStyle w:val="af1"/>
        <w:jc w:val="left"/>
        <w:rPr>
          <w:szCs w:val="28"/>
        </w:rPr>
      </w:pPr>
      <w:r w:rsidRPr="00F00214">
        <w:rPr>
          <w:szCs w:val="28"/>
        </w:rPr>
        <w:t xml:space="preserve">                                  </w:t>
      </w:r>
    </w:p>
    <w:p w:rsidR="003D6A25" w:rsidRPr="00F00214" w:rsidRDefault="003D6A25" w:rsidP="003D6A25">
      <w:pPr>
        <w:ind w:left="708" w:firstLine="708"/>
        <w:rPr>
          <w:rFonts w:ascii="Times New Roman" w:hAnsi="Times New Roman" w:cs="Times New Roman"/>
          <w:b/>
          <w:sz w:val="28"/>
          <w:szCs w:val="28"/>
        </w:rPr>
      </w:pPr>
      <w:r w:rsidRPr="00F00214">
        <w:rPr>
          <w:rFonts w:ascii="Times New Roman" w:hAnsi="Times New Roman" w:cs="Times New Roman"/>
          <w:b/>
          <w:sz w:val="28"/>
          <w:szCs w:val="28"/>
        </w:rPr>
        <w:t xml:space="preserve">Об утверждении информационного сообщения о продаже </w:t>
      </w:r>
    </w:p>
    <w:p w:rsidR="003D6A25" w:rsidRPr="00F00214" w:rsidRDefault="003D6A25" w:rsidP="003D6A25">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 xml:space="preserve">нежилого  помещения с кадастровым номером 37:15:011605:35 </w:t>
      </w:r>
    </w:p>
    <w:p w:rsidR="003D6A25" w:rsidRPr="00F00214" w:rsidRDefault="003D6A25" w:rsidP="003D6A25">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 xml:space="preserve">площадью 1333,7  кв.м., расположенного по адресу: </w:t>
      </w:r>
    </w:p>
    <w:p w:rsidR="003D6A25" w:rsidRPr="00F00214" w:rsidRDefault="003D6A25" w:rsidP="003D6A25">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Ивановская область, г. Родники, ул. Любимова, д. 7</w:t>
      </w:r>
    </w:p>
    <w:p w:rsidR="003D6A25" w:rsidRPr="00F00214" w:rsidRDefault="003D6A25" w:rsidP="003D6A25">
      <w:pPr>
        <w:ind w:left="708" w:firstLine="708"/>
        <w:rPr>
          <w:rFonts w:ascii="Times New Roman" w:hAnsi="Times New Roman" w:cs="Times New Roman"/>
          <w:b/>
          <w:color w:val="000000"/>
          <w:sz w:val="28"/>
          <w:szCs w:val="28"/>
        </w:rPr>
      </w:pPr>
    </w:p>
    <w:p w:rsidR="003D6A25" w:rsidRPr="00F00214" w:rsidRDefault="003D6A25" w:rsidP="003D6A25">
      <w:pPr>
        <w:ind w:left="1416" w:firstLine="708"/>
        <w:jc w:val="center"/>
        <w:rPr>
          <w:rFonts w:ascii="Times New Roman" w:hAnsi="Times New Roman" w:cs="Times New Roman"/>
          <w:b/>
          <w:sz w:val="28"/>
          <w:szCs w:val="28"/>
        </w:rPr>
      </w:pPr>
    </w:p>
    <w:p w:rsidR="003D6A25" w:rsidRPr="00F00214" w:rsidRDefault="003D6A25" w:rsidP="003D6A25">
      <w:pPr>
        <w:ind w:firstLine="709"/>
        <w:jc w:val="both"/>
        <w:rPr>
          <w:rFonts w:ascii="Times New Roman" w:hAnsi="Times New Roman" w:cs="Times New Roman"/>
          <w:sz w:val="28"/>
          <w:szCs w:val="28"/>
        </w:rPr>
      </w:pPr>
      <w:r w:rsidRPr="00F00214">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14.09.2017г. № 66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14.09.2017г.</w:t>
      </w:r>
    </w:p>
    <w:p w:rsidR="003D6A25" w:rsidRPr="00F00214" w:rsidRDefault="003D6A25" w:rsidP="003D6A25">
      <w:pPr>
        <w:ind w:firstLine="709"/>
        <w:jc w:val="both"/>
        <w:rPr>
          <w:rFonts w:ascii="Times New Roman" w:hAnsi="Times New Roman" w:cs="Times New Roman"/>
          <w:sz w:val="28"/>
          <w:szCs w:val="28"/>
        </w:rPr>
      </w:pPr>
    </w:p>
    <w:p w:rsidR="003D6A25" w:rsidRPr="00F00214" w:rsidRDefault="003D6A25" w:rsidP="003D6A25">
      <w:pPr>
        <w:ind w:firstLine="709"/>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3D6A25" w:rsidRPr="00F00214" w:rsidRDefault="003D6A25" w:rsidP="003D6A25">
      <w:pPr>
        <w:ind w:firstLine="709"/>
        <w:jc w:val="both"/>
        <w:rPr>
          <w:rFonts w:ascii="Times New Roman" w:hAnsi="Times New Roman" w:cs="Times New Roman"/>
          <w:b/>
          <w:sz w:val="28"/>
          <w:szCs w:val="28"/>
        </w:rPr>
      </w:pPr>
    </w:p>
    <w:p w:rsidR="003D6A25" w:rsidRPr="00F00214" w:rsidRDefault="003D6A25" w:rsidP="003D6A25">
      <w:pPr>
        <w:pStyle w:val="ConsPlusNonformat"/>
        <w:ind w:firstLine="708"/>
        <w:jc w:val="both"/>
        <w:rPr>
          <w:rFonts w:ascii="Times New Roman" w:hAnsi="Times New Roman" w:cs="Times New Roman"/>
          <w:sz w:val="28"/>
          <w:szCs w:val="28"/>
        </w:rPr>
      </w:pPr>
      <w:r w:rsidRPr="00F00214">
        <w:rPr>
          <w:rFonts w:ascii="Times New Roman" w:hAnsi="Times New Roman" w:cs="Times New Roman"/>
          <w:sz w:val="28"/>
          <w:szCs w:val="28"/>
        </w:rPr>
        <w:t xml:space="preserve">1. Утвердить информационное сообщение о проведении аукциона по </w:t>
      </w:r>
      <w:r w:rsidRPr="00F00214">
        <w:rPr>
          <w:rFonts w:ascii="Times New Roman" w:hAnsi="Times New Roman" w:cs="Times New Roman"/>
          <w:sz w:val="28"/>
          <w:szCs w:val="28"/>
        </w:rPr>
        <w:lastRenderedPageBreak/>
        <w:t>продаже нежилого  помещения с кадастровым номером 37:15:011605:35 площадью 1333,7  кв.м., расположенного по адресу: Ивановская область, г. Родники, ул. Любимова, д. 7, находящегося в собственности муниципального образования «Родниковский муниципальный район» (приложение).</w:t>
      </w:r>
    </w:p>
    <w:p w:rsidR="003D6A25" w:rsidRPr="00F00214" w:rsidRDefault="003D6A25" w:rsidP="003D6A25">
      <w:pPr>
        <w:tabs>
          <w:tab w:val="num" w:pos="1185"/>
        </w:tabs>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3D6A25" w:rsidRPr="00F00214" w:rsidRDefault="003D6A25" w:rsidP="003D6A25">
      <w:pPr>
        <w:ind w:firstLine="708"/>
        <w:jc w:val="both"/>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3D6A25" w:rsidRPr="00F00214" w:rsidRDefault="003D6A25" w:rsidP="003D6A25">
      <w:pPr>
        <w:jc w:val="both"/>
        <w:rPr>
          <w:rFonts w:ascii="Times New Roman" w:hAnsi="Times New Roman" w:cs="Times New Roman"/>
          <w:sz w:val="28"/>
          <w:szCs w:val="28"/>
        </w:rPr>
      </w:pPr>
    </w:p>
    <w:p w:rsidR="003D6A25" w:rsidRPr="00F00214" w:rsidRDefault="003D6A25" w:rsidP="003D6A25">
      <w:pPr>
        <w:jc w:val="both"/>
        <w:rPr>
          <w:rFonts w:ascii="Times New Roman" w:hAnsi="Times New Roman" w:cs="Times New Roman"/>
          <w:b/>
          <w:sz w:val="28"/>
          <w:szCs w:val="28"/>
        </w:rPr>
      </w:pPr>
    </w:p>
    <w:p w:rsidR="003D6A25" w:rsidRPr="00F00214" w:rsidRDefault="003D6A25" w:rsidP="003D6A25">
      <w:pPr>
        <w:jc w:val="both"/>
        <w:rPr>
          <w:rFonts w:ascii="Times New Roman" w:hAnsi="Times New Roman" w:cs="Times New Roman"/>
          <w:b/>
          <w:sz w:val="28"/>
          <w:szCs w:val="28"/>
        </w:rPr>
      </w:pPr>
    </w:p>
    <w:p w:rsidR="003D6A25" w:rsidRPr="004E5174" w:rsidRDefault="003D6A25" w:rsidP="003D6A25">
      <w:pPr>
        <w:jc w:val="both"/>
        <w:rPr>
          <w:rFonts w:ascii="Times New Roman" w:hAnsi="Times New Roman" w:cs="Times New Roman"/>
          <w:sz w:val="28"/>
          <w:szCs w:val="28"/>
        </w:rPr>
      </w:pPr>
      <w:r w:rsidRPr="004E5174">
        <w:rPr>
          <w:rFonts w:ascii="Times New Roman" w:hAnsi="Times New Roman" w:cs="Times New Roman"/>
          <w:sz w:val="28"/>
          <w:szCs w:val="28"/>
        </w:rPr>
        <w:t xml:space="preserve">Глава муниципального образования </w:t>
      </w:r>
    </w:p>
    <w:p w:rsidR="003D6A25" w:rsidRPr="004E5174" w:rsidRDefault="003D6A25" w:rsidP="003D6A25">
      <w:pPr>
        <w:jc w:val="both"/>
        <w:rPr>
          <w:rFonts w:ascii="Times New Roman" w:hAnsi="Times New Roman" w:cs="Times New Roman"/>
          <w:sz w:val="28"/>
          <w:szCs w:val="28"/>
        </w:rPr>
      </w:pPr>
      <w:r w:rsidRPr="004E5174">
        <w:rPr>
          <w:rFonts w:ascii="Times New Roman" w:hAnsi="Times New Roman" w:cs="Times New Roman"/>
          <w:sz w:val="28"/>
          <w:szCs w:val="28"/>
        </w:rPr>
        <w:t>«Родниковский муниципальный район»</w:t>
      </w:r>
      <w:r w:rsidRPr="004E5174">
        <w:rPr>
          <w:rFonts w:ascii="Times New Roman" w:hAnsi="Times New Roman" w:cs="Times New Roman"/>
          <w:sz w:val="28"/>
          <w:szCs w:val="28"/>
        </w:rPr>
        <w:tab/>
      </w:r>
      <w:r w:rsidRPr="004E5174">
        <w:rPr>
          <w:rFonts w:ascii="Times New Roman" w:hAnsi="Times New Roman" w:cs="Times New Roman"/>
          <w:sz w:val="28"/>
          <w:szCs w:val="28"/>
        </w:rPr>
        <w:tab/>
      </w:r>
      <w:r w:rsidRPr="004E5174">
        <w:rPr>
          <w:rFonts w:ascii="Times New Roman" w:hAnsi="Times New Roman" w:cs="Times New Roman"/>
          <w:sz w:val="28"/>
          <w:szCs w:val="28"/>
        </w:rPr>
        <w:tab/>
      </w:r>
      <w:r w:rsidRPr="004E5174">
        <w:rPr>
          <w:rFonts w:ascii="Times New Roman" w:hAnsi="Times New Roman" w:cs="Times New Roman"/>
          <w:sz w:val="28"/>
          <w:szCs w:val="28"/>
        </w:rPr>
        <w:tab/>
        <w:t xml:space="preserve"> С.В.Носов</w:t>
      </w:r>
    </w:p>
    <w:p w:rsidR="003D6A25" w:rsidRPr="00F00214" w:rsidRDefault="003D6A25" w:rsidP="003D6A25">
      <w:pPr>
        <w:ind w:left="2832" w:firstLine="708"/>
        <w:rPr>
          <w:rFonts w:ascii="Times New Roman" w:hAnsi="Times New Roman" w:cs="Times New Roman"/>
          <w:b/>
          <w:sz w:val="28"/>
          <w:szCs w:val="28"/>
        </w:rPr>
      </w:pPr>
    </w:p>
    <w:p w:rsidR="003D6A25" w:rsidRPr="00F00214" w:rsidRDefault="003D6A25" w:rsidP="003D6A25">
      <w:pPr>
        <w:ind w:left="2832" w:firstLine="708"/>
        <w:rPr>
          <w:rFonts w:ascii="Times New Roman" w:hAnsi="Times New Roman" w:cs="Times New Roman"/>
          <w:b/>
          <w:sz w:val="28"/>
          <w:szCs w:val="28"/>
        </w:rPr>
      </w:pPr>
    </w:p>
    <w:p w:rsidR="003D6A25" w:rsidRPr="00F00214" w:rsidRDefault="003D6A25" w:rsidP="004E5174">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Приложение </w:t>
      </w:r>
    </w:p>
    <w:p w:rsidR="003D6A25" w:rsidRPr="00F00214" w:rsidRDefault="003D6A25" w:rsidP="003D6A25">
      <w:pPr>
        <w:ind w:left="3540"/>
        <w:rPr>
          <w:rFonts w:ascii="Times New Roman" w:hAnsi="Times New Roman" w:cs="Times New Roman"/>
          <w:b/>
          <w:sz w:val="28"/>
          <w:szCs w:val="28"/>
        </w:rPr>
      </w:pPr>
      <w:r w:rsidRPr="00F00214">
        <w:rPr>
          <w:rFonts w:ascii="Times New Roman" w:hAnsi="Times New Roman" w:cs="Times New Roman"/>
          <w:b/>
          <w:sz w:val="28"/>
          <w:szCs w:val="28"/>
        </w:rPr>
        <w:t>к постановлению администрации</w:t>
      </w:r>
    </w:p>
    <w:p w:rsidR="003D6A25" w:rsidRPr="00F00214" w:rsidRDefault="003D6A25" w:rsidP="003D6A25">
      <w:pPr>
        <w:ind w:left="3540"/>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w:t>
      </w:r>
    </w:p>
    <w:p w:rsidR="003D6A25" w:rsidRPr="00F00214" w:rsidRDefault="003D6A25" w:rsidP="003D6A25">
      <w:pPr>
        <w:ind w:left="3540"/>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3D6A25" w:rsidRPr="00F00214" w:rsidRDefault="003D6A25" w:rsidP="003D6A25">
      <w:pPr>
        <w:ind w:left="3540"/>
        <w:rPr>
          <w:rFonts w:ascii="Times New Roman" w:hAnsi="Times New Roman" w:cs="Times New Roman"/>
          <w:b/>
          <w:sz w:val="28"/>
          <w:szCs w:val="28"/>
        </w:rPr>
      </w:pPr>
      <w:r w:rsidRPr="00F00214">
        <w:rPr>
          <w:rFonts w:ascii="Times New Roman" w:hAnsi="Times New Roman" w:cs="Times New Roman"/>
          <w:b/>
          <w:sz w:val="28"/>
          <w:szCs w:val="28"/>
        </w:rPr>
        <w:t>от ________________года № _____</w:t>
      </w:r>
    </w:p>
    <w:p w:rsidR="003D6A25" w:rsidRPr="00F00214" w:rsidRDefault="003D6A25" w:rsidP="003D6A25">
      <w:pPr>
        <w:jc w:val="both"/>
        <w:rPr>
          <w:rFonts w:ascii="Times New Roman" w:hAnsi="Times New Roman" w:cs="Times New Roman"/>
          <w:sz w:val="28"/>
          <w:szCs w:val="28"/>
        </w:rPr>
      </w:pPr>
    </w:p>
    <w:p w:rsidR="003D6A25" w:rsidRPr="00F00214" w:rsidRDefault="003D6A25" w:rsidP="003D6A25">
      <w:pPr>
        <w:spacing w:line="36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            ИНФОРМАЦИОННОЕ СООБЩЕНИЕ</w:t>
      </w:r>
    </w:p>
    <w:p w:rsidR="003D6A25" w:rsidRPr="00F00214" w:rsidRDefault="003D6A25" w:rsidP="003D6A25">
      <w:pPr>
        <w:pStyle w:val="ConsPlusNonformat"/>
        <w:ind w:left="1416"/>
        <w:rPr>
          <w:rFonts w:ascii="Times New Roman" w:hAnsi="Times New Roman" w:cs="Times New Roman"/>
          <w:b/>
          <w:sz w:val="28"/>
          <w:szCs w:val="28"/>
        </w:rPr>
      </w:pPr>
      <w:r w:rsidRPr="00F00214">
        <w:rPr>
          <w:rFonts w:ascii="Times New Roman" w:hAnsi="Times New Roman" w:cs="Times New Roman"/>
          <w:b/>
          <w:sz w:val="28"/>
          <w:szCs w:val="28"/>
        </w:rPr>
        <w:t>Комитет по управлению имуществом администрации Родниковского муниципального района сообщает о проведении аукциона по продаже нежилого  помещения с кадастровым номером 37:15:011605:35 площадью 1333,7  кв.м., расположенного по адресу: Ивановская область, г. Родники, ул. Любимова, д. 7, находящегося в собственности муниципального образования «Родниковский муниципальный район»</w:t>
      </w:r>
    </w:p>
    <w:p w:rsidR="003D6A25" w:rsidRPr="00F00214" w:rsidRDefault="003D6A25" w:rsidP="003D6A25">
      <w:pPr>
        <w:jc w:val="center"/>
        <w:rPr>
          <w:rFonts w:ascii="Times New Roman" w:hAnsi="Times New Roman" w:cs="Times New Roman"/>
          <w:b/>
          <w:color w:val="000000"/>
          <w:sz w:val="28"/>
          <w:szCs w:val="28"/>
        </w:rPr>
      </w:pPr>
    </w:p>
    <w:p w:rsidR="003D6A25" w:rsidRPr="00F00214" w:rsidRDefault="003D6A25" w:rsidP="003D6A25">
      <w:pPr>
        <w:jc w:val="center"/>
        <w:rPr>
          <w:rFonts w:ascii="Times New Roman" w:hAnsi="Times New Roman" w:cs="Times New Roman"/>
          <w:b/>
          <w:bCs/>
          <w:sz w:val="28"/>
          <w:szCs w:val="28"/>
        </w:rPr>
      </w:pPr>
    </w:p>
    <w:p w:rsidR="003D6A25" w:rsidRPr="00F00214" w:rsidRDefault="003D6A25" w:rsidP="003D6A25">
      <w:pPr>
        <w:pStyle w:val="ConsPlusNonformat"/>
        <w:ind w:firstLine="567"/>
        <w:jc w:val="both"/>
        <w:rPr>
          <w:rFonts w:ascii="Times New Roman" w:hAnsi="Times New Roman" w:cs="Times New Roman"/>
          <w:sz w:val="28"/>
          <w:szCs w:val="28"/>
        </w:rPr>
      </w:pPr>
      <w:r w:rsidRPr="00F00214">
        <w:rPr>
          <w:rFonts w:ascii="Times New Roman" w:hAnsi="Times New Roman" w:cs="Times New Roman"/>
          <w:sz w:val="28"/>
          <w:szCs w:val="28"/>
        </w:rPr>
        <w:lastRenderedPageBreak/>
        <w:t xml:space="preserve">1. </w:t>
      </w:r>
      <w:r w:rsidRPr="00F00214">
        <w:rPr>
          <w:rFonts w:ascii="Times New Roman" w:hAnsi="Times New Roman" w:cs="Times New Roman"/>
          <w:b/>
          <w:sz w:val="28"/>
          <w:szCs w:val="28"/>
        </w:rPr>
        <w:t>Основание проведения торгов</w:t>
      </w:r>
      <w:r w:rsidRPr="00F00214">
        <w:rPr>
          <w:rFonts w:ascii="Times New Roman" w:hAnsi="Times New Roman" w:cs="Times New Roman"/>
          <w:sz w:val="28"/>
          <w:szCs w:val="28"/>
        </w:rPr>
        <w:t xml:space="preserve"> – постановление администрации муниципального образования «Родниковский муниципальный район» от 14.09.2017г. № 1300 «Об условиях приватизации нежилого  помещения с кадастровым номером 37:15:011605:35 площадью 1333,7  кв.м., расположенного по адресу: Ивановская область, г. Родники, ул. Любимова, д. 7».</w:t>
      </w:r>
    </w:p>
    <w:p w:rsidR="003D6A25" w:rsidRPr="00F00214" w:rsidRDefault="003D6A25" w:rsidP="003D6A25">
      <w:pPr>
        <w:ind w:firstLine="567"/>
        <w:jc w:val="both"/>
        <w:rPr>
          <w:rFonts w:ascii="Times New Roman" w:hAnsi="Times New Roman" w:cs="Times New Roman"/>
          <w:sz w:val="28"/>
          <w:szCs w:val="28"/>
        </w:rPr>
      </w:pPr>
    </w:p>
    <w:p w:rsidR="003D6A25" w:rsidRPr="00F00214" w:rsidRDefault="003D6A25" w:rsidP="003D6A25">
      <w:pPr>
        <w:ind w:firstLine="567"/>
        <w:jc w:val="both"/>
        <w:rPr>
          <w:rFonts w:ascii="Times New Roman" w:hAnsi="Times New Roman" w:cs="Times New Roman"/>
          <w:sz w:val="28"/>
          <w:szCs w:val="28"/>
        </w:rPr>
      </w:pPr>
      <w:r w:rsidRPr="00F00214">
        <w:rPr>
          <w:rFonts w:ascii="Times New Roman" w:hAnsi="Times New Roman" w:cs="Times New Roman"/>
          <w:b/>
          <w:sz w:val="28"/>
          <w:szCs w:val="28"/>
        </w:rPr>
        <w:t>2. Организатор торгов (продавец)</w:t>
      </w:r>
      <w:r w:rsidRPr="00F00214">
        <w:rPr>
          <w:rFonts w:ascii="Times New Roman" w:hAnsi="Times New Roman" w:cs="Times New Roman"/>
          <w:b/>
          <w:i/>
          <w:sz w:val="28"/>
          <w:szCs w:val="28"/>
        </w:rPr>
        <w:t xml:space="preserve"> – </w:t>
      </w:r>
      <w:r w:rsidRPr="00F00214">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3D6A25" w:rsidRPr="00F00214" w:rsidRDefault="003D6A25" w:rsidP="003D6A25">
      <w:pPr>
        <w:ind w:firstLine="567"/>
        <w:jc w:val="both"/>
        <w:rPr>
          <w:rFonts w:ascii="Times New Roman" w:hAnsi="Times New Roman" w:cs="Times New Roman"/>
          <w:sz w:val="28"/>
          <w:szCs w:val="28"/>
        </w:rPr>
      </w:pPr>
    </w:p>
    <w:p w:rsidR="003D6A25" w:rsidRPr="00F00214" w:rsidRDefault="003D6A25" w:rsidP="003D6A25">
      <w:pPr>
        <w:ind w:firstLine="567"/>
        <w:jc w:val="both"/>
        <w:rPr>
          <w:rFonts w:ascii="Times New Roman" w:hAnsi="Times New Roman" w:cs="Times New Roman"/>
          <w:sz w:val="28"/>
          <w:szCs w:val="28"/>
        </w:rPr>
      </w:pPr>
      <w:r w:rsidRPr="00F00214">
        <w:rPr>
          <w:rFonts w:ascii="Times New Roman" w:hAnsi="Times New Roman" w:cs="Times New Roman"/>
          <w:b/>
          <w:sz w:val="28"/>
          <w:szCs w:val="28"/>
        </w:rPr>
        <w:t>3. Форма торгов</w:t>
      </w:r>
      <w:r w:rsidRPr="00F00214">
        <w:rPr>
          <w:rFonts w:ascii="Times New Roman" w:hAnsi="Times New Roman" w:cs="Times New Roman"/>
          <w:sz w:val="28"/>
          <w:szCs w:val="28"/>
        </w:rPr>
        <w:t xml:space="preserve"> (способ приватизации) – продажа муниципального имущества,</w:t>
      </w:r>
      <w:r w:rsidRPr="00F00214">
        <w:rPr>
          <w:rFonts w:ascii="Times New Roman" w:hAnsi="Times New Roman" w:cs="Times New Roman"/>
          <w:bCs/>
          <w:sz w:val="28"/>
          <w:szCs w:val="28"/>
        </w:rPr>
        <w:t xml:space="preserve"> находящегося в собственности муниципального образования «Родниковский муниципальный район»</w:t>
      </w:r>
      <w:r w:rsidRPr="00F00214">
        <w:rPr>
          <w:rFonts w:ascii="Times New Roman" w:hAnsi="Times New Roman" w:cs="Times New Roman"/>
          <w:sz w:val="28"/>
          <w:szCs w:val="28"/>
        </w:rPr>
        <w:t xml:space="preserve">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sch" w:val="2"/>
          <w:attr w:name="val" w:val="12.08.2002"/>
        </w:smartTagPr>
        <w:r w:rsidRPr="00F00214">
          <w:rPr>
            <w:rFonts w:ascii="Times New Roman" w:hAnsi="Times New Roman" w:cs="Times New Roman"/>
            <w:sz w:val="28"/>
            <w:szCs w:val="28"/>
          </w:rPr>
          <w:t>12.08.2002</w:t>
        </w:r>
      </w:smartTag>
      <w:r w:rsidRPr="00F00214">
        <w:rPr>
          <w:rFonts w:ascii="Times New Roman" w:hAnsi="Times New Roman" w:cs="Times New Roman"/>
          <w:sz w:val="28"/>
          <w:szCs w:val="28"/>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3D6A25" w:rsidRPr="00F00214" w:rsidRDefault="003D6A25" w:rsidP="003D6A25">
      <w:pPr>
        <w:ind w:firstLine="567"/>
        <w:jc w:val="both"/>
        <w:rPr>
          <w:rFonts w:ascii="Times New Roman" w:hAnsi="Times New Roman" w:cs="Times New Roman"/>
          <w:sz w:val="28"/>
          <w:szCs w:val="28"/>
        </w:rPr>
      </w:pP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 xml:space="preserve">4. Начало приема заявок на участие в аукционе –  </w:t>
      </w:r>
      <w:r w:rsidRPr="00F00214">
        <w:rPr>
          <w:rFonts w:ascii="Times New Roman" w:hAnsi="Times New Roman" w:cs="Times New Roman"/>
          <w:sz w:val="28"/>
          <w:szCs w:val="28"/>
        </w:rPr>
        <w:t>«19» сентября 2017 г. 09-00</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 xml:space="preserve">5. Время и дата окончания приема заявок на участие в аукционе – </w:t>
      </w:r>
      <w:r w:rsidRPr="00F00214">
        <w:rPr>
          <w:rFonts w:ascii="Times New Roman" w:hAnsi="Times New Roman" w:cs="Times New Roman"/>
          <w:sz w:val="28"/>
          <w:szCs w:val="28"/>
        </w:rPr>
        <w:t>16.00,   «13» октября 2017 г.</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6. Время и место приема заявок</w:t>
      </w:r>
      <w:r w:rsidRPr="00F00214">
        <w:rPr>
          <w:rFonts w:ascii="Times New Roman" w:hAnsi="Times New Roman" w:cs="Times New Roman"/>
          <w:sz w:val="28"/>
          <w:szCs w:val="28"/>
        </w:rPr>
        <w:t xml:space="preserve">  - рабочие дни с 9.00 по 16.00, перерыв с 12.00 до 13.00,  по адресу: г. Родники, ул. Советская, д. 8, каб. 6. </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sz w:val="28"/>
          <w:szCs w:val="28"/>
        </w:rPr>
        <w:t>Контактные телефоны: (49336) 2-16-57</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 xml:space="preserve">7. Дата, время и место определения участников аукциона – </w:t>
      </w:r>
      <w:r w:rsidRPr="00F00214">
        <w:rPr>
          <w:rFonts w:ascii="Times New Roman" w:hAnsi="Times New Roman" w:cs="Times New Roman"/>
          <w:sz w:val="28"/>
          <w:szCs w:val="28"/>
        </w:rPr>
        <w:t>«18» октября 2017 г., в 11.00 по адресу: г. Родники, ул. Советская, д. 8, каб. № 9 .</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 xml:space="preserve">8. Дата, время и место проведения аукциона – </w:t>
      </w:r>
      <w:r w:rsidRPr="00F00214">
        <w:rPr>
          <w:rFonts w:ascii="Times New Roman" w:hAnsi="Times New Roman" w:cs="Times New Roman"/>
          <w:sz w:val="28"/>
          <w:szCs w:val="28"/>
        </w:rPr>
        <w:t>«20» октября 2017 г., в 11.00 по адресу: г. Родники, ул. Советская, д. 8, каб. № 9</w:t>
      </w:r>
    </w:p>
    <w:p w:rsidR="003D6A25" w:rsidRPr="00F00214" w:rsidRDefault="003D6A25" w:rsidP="003D6A25">
      <w:pPr>
        <w:numPr>
          <w:ilvl w:val="12"/>
          <w:numId w:val="0"/>
        </w:numPr>
        <w:spacing w:line="264" w:lineRule="auto"/>
        <w:ind w:firstLine="567"/>
        <w:jc w:val="both"/>
        <w:rPr>
          <w:rFonts w:ascii="Times New Roman" w:hAnsi="Times New Roman" w:cs="Times New Roman"/>
          <w:sz w:val="28"/>
          <w:szCs w:val="28"/>
        </w:rPr>
      </w:pPr>
      <w:r w:rsidRPr="00F00214">
        <w:rPr>
          <w:rFonts w:ascii="Times New Roman" w:hAnsi="Times New Roman" w:cs="Times New Roman"/>
          <w:b/>
          <w:sz w:val="28"/>
          <w:szCs w:val="28"/>
        </w:rPr>
        <w:t>9. Шаг аукциона</w:t>
      </w:r>
      <w:r w:rsidRPr="00F00214">
        <w:rPr>
          <w:rFonts w:ascii="Times New Roman" w:hAnsi="Times New Roman" w:cs="Times New Roman"/>
          <w:sz w:val="28"/>
          <w:szCs w:val="28"/>
        </w:rPr>
        <w:t xml:space="preserve"> составляет </w:t>
      </w:r>
      <w:smartTag w:uri="urn:schemas-microsoft-com:office:cs:smarttags" w:element="NumConv6p0">
        <w:smartTagPr>
          <w:attr w:name="sch" w:val="1"/>
          <w:attr w:name="val" w:val="5"/>
        </w:smartTagPr>
        <w:r w:rsidRPr="00F00214">
          <w:rPr>
            <w:rFonts w:ascii="Times New Roman" w:hAnsi="Times New Roman" w:cs="Times New Roman"/>
            <w:sz w:val="28"/>
            <w:szCs w:val="28"/>
          </w:rPr>
          <w:t>5</w:t>
        </w:r>
      </w:smartTag>
      <w:r w:rsidRPr="00F00214">
        <w:rPr>
          <w:rFonts w:ascii="Times New Roman" w:hAnsi="Times New Roman" w:cs="Times New Roman"/>
          <w:sz w:val="28"/>
          <w:szCs w:val="28"/>
        </w:rPr>
        <w:t xml:space="preserve"> % начальной цены продажи, не изменяется в течение всего аукциона.</w:t>
      </w:r>
    </w:p>
    <w:p w:rsidR="003D6A25" w:rsidRPr="00F00214" w:rsidRDefault="003D6A25" w:rsidP="003D6A25">
      <w:pPr>
        <w:pStyle w:val="251"/>
        <w:numPr>
          <w:ilvl w:val="12"/>
          <w:numId w:val="0"/>
        </w:numPr>
        <w:tabs>
          <w:tab w:val="left" w:pos="0"/>
          <w:tab w:val="left" w:pos="720"/>
        </w:tabs>
        <w:spacing w:line="264" w:lineRule="auto"/>
        <w:ind w:firstLine="567"/>
        <w:rPr>
          <w:b/>
          <w:sz w:val="28"/>
          <w:szCs w:val="28"/>
        </w:rPr>
      </w:pPr>
      <w:r w:rsidRPr="00F00214">
        <w:rPr>
          <w:b/>
          <w:sz w:val="28"/>
          <w:szCs w:val="28"/>
        </w:rPr>
        <w:t>10. Сведения о выставляемом на аукцион имуществе:</w:t>
      </w:r>
    </w:p>
    <w:p w:rsidR="003D6A25" w:rsidRPr="00F00214" w:rsidRDefault="003D6A25" w:rsidP="003D6A25">
      <w:pPr>
        <w:pStyle w:val="ConsNormal"/>
        <w:tabs>
          <w:tab w:val="left" w:pos="900"/>
        </w:tabs>
        <w:ind w:right="0" w:firstLine="0"/>
        <w:jc w:val="both"/>
        <w:rPr>
          <w:rFonts w:ascii="Times New Roman" w:hAnsi="Times New Roman" w:cs="Times New Roman"/>
          <w:sz w:val="28"/>
          <w:szCs w:val="28"/>
        </w:rPr>
      </w:pPr>
      <w:r w:rsidRPr="00F00214">
        <w:rPr>
          <w:rFonts w:ascii="Times New Roman" w:hAnsi="Times New Roman" w:cs="Times New Roman"/>
          <w:sz w:val="28"/>
          <w:szCs w:val="28"/>
        </w:rPr>
        <w:t xml:space="preserve">        -  нежилое  помещение площадью 1333,7  кв.м. с кадастровым номером </w:t>
      </w:r>
      <w:r w:rsidRPr="00F00214">
        <w:rPr>
          <w:rFonts w:ascii="Times New Roman" w:hAnsi="Times New Roman" w:cs="Times New Roman"/>
          <w:sz w:val="28"/>
          <w:szCs w:val="28"/>
        </w:rPr>
        <w:lastRenderedPageBreak/>
        <w:t>37:15:011605:35, расположенное по адресу: Ивановская область, г. Родники, ул. Любимова, д. 7, пом. с 1 по 6, 6а, с 7 по 12, 12а, с 13 по 30, 30а, 31 (на 1-ом этаже), пом. с 1 по 31 (на 2-ом этаже)</w:t>
      </w:r>
    </w:p>
    <w:p w:rsidR="003D6A25" w:rsidRPr="00F00214" w:rsidRDefault="003D6A25" w:rsidP="003D6A25">
      <w:pPr>
        <w:ind w:firstLine="567"/>
        <w:jc w:val="both"/>
        <w:rPr>
          <w:rFonts w:ascii="Times New Roman" w:hAnsi="Times New Roman" w:cs="Times New Roman"/>
          <w:sz w:val="28"/>
          <w:szCs w:val="28"/>
        </w:rPr>
      </w:pPr>
      <w:r w:rsidRPr="00F00214">
        <w:rPr>
          <w:rFonts w:ascii="Times New Roman" w:hAnsi="Times New Roman" w:cs="Times New Roman"/>
          <w:sz w:val="28"/>
          <w:szCs w:val="28"/>
        </w:rPr>
        <w:t xml:space="preserve"> (далее имущество).</w:t>
      </w:r>
    </w:p>
    <w:p w:rsidR="003D6A25" w:rsidRPr="00F00214" w:rsidRDefault="003D6A25" w:rsidP="003D6A25">
      <w:pPr>
        <w:pStyle w:val="ConsNormal"/>
        <w:tabs>
          <w:tab w:val="left" w:pos="900"/>
        </w:tabs>
        <w:ind w:right="0" w:firstLine="0"/>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        10.2. Начальная цена продажи Имущества на аукционе на основании отчета оценщика – ООО «Росконсалтинг»  от  05.09.2017г. </w:t>
      </w:r>
      <w:r w:rsidRPr="00F00214">
        <w:rPr>
          <w:rFonts w:ascii="Times New Roman" w:hAnsi="Times New Roman" w:cs="Times New Roman"/>
          <w:color w:val="000000"/>
          <w:sz w:val="28"/>
          <w:szCs w:val="28"/>
        </w:rPr>
        <w:t>№ 3323/08/17 составляет 3 998 000,00 (три миллиона девятьсот девяносто восемь тысяч) рублей 00 (ноль) копеек.</w:t>
      </w:r>
    </w:p>
    <w:p w:rsidR="003D6A25" w:rsidRPr="00F00214" w:rsidRDefault="003D6A25" w:rsidP="003D6A25">
      <w:pPr>
        <w:pStyle w:val="ConsNormal"/>
        <w:tabs>
          <w:tab w:val="left" w:pos="900"/>
        </w:tabs>
        <w:ind w:right="0" w:firstLine="0"/>
        <w:jc w:val="both"/>
        <w:rPr>
          <w:rFonts w:ascii="Times New Roman" w:hAnsi="Times New Roman" w:cs="Times New Roman"/>
          <w:b/>
          <w:sz w:val="28"/>
          <w:szCs w:val="28"/>
        </w:rPr>
      </w:pPr>
    </w:p>
    <w:p w:rsidR="003D6A25" w:rsidRPr="00F00214" w:rsidRDefault="003D6A25" w:rsidP="003D6A25">
      <w:pPr>
        <w:pStyle w:val="ConsNormal"/>
        <w:tabs>
          <w:tab w:val="left" w:pos="900"/>
        </w:tabs>
        <w:ind w:right="0" w:firstLine="0"/>
        <w:jc w:val="both"/>
        <w:rPr>
          <w:rFonts w:ascii="Times New Roman" w:hAnsi="Times New Roman" w:cs="Times New Roman"/>
          <w:b/>
          <w:sz w:val="28"/>
          <w:szCs w:val="28"/>
        </w:rPr>
      </w:pPr>
      <w:r w:rsidRPr="00F00214">
        <w:rPr>
          <w:rFonts w:ascii="Times New Roman" w:hAnsi="Times New Roman" w:cs="Times New Roman"/>
          <w:b/>
          <w:sz w:val="28"/>
          <w:szCs w:val="28"/>
        </w:rPr>
        <w:t xml:space="preserve">         11. Условия участия в аукционе.</w:t>
      </w:r>
    </w:p>
    <w:p w:rsidR="003D6A25" w:rsidRPr="00F00214" w:rsidRDefault="003D6A25" w:rsidP="003D6A25">
      <w:pPr>
        <w:spacing w:line="264" w:lineRule="auto"/>
        <w:ind w:firstLine="567"/>
        <w:jc w:val="both"/>
        <w:rPr>
          <w:rFonts w:ascii="Times New Roman" w:hAnsi="Times New Roman" w:cs="Times New Roman"/>
          <w:b/>
          <w:sz w:val="28"/>
          <w:szCs w:val="28"/>
        </w:rPr>
      </w:pPr>
      <w:r w:rsidRPr="00F00214">
        <w:rPr>
          <w:rFonts w:ascii="Times New Roman" w:hAnsi="Times New Roman" w:cs="Times New Roman"/>
          <w:b/>
          <w:sz w:val="28"/>
          <w:szCs w:val="28"/>
        </w:rPr>
        <w:tab/>
      </w:r>
      <w:smartTag w:uri="urn:schemas-microsoft-com:office:cs:smarttags" w:element="NumConv6p6">
        <w:smartTagPr>
          <w:attr w:name="sch" w:val="4"/>
          <w:attr w:name="val" w:val="11.1"/>
        </w:smartTagPr>
        <w:r w:rsidRPr="00F00214">
          <w:rPr>
            <w:rFonts w:ascii="Times New Roman" w:hAnsi="Times New Roman" w:cs="Times New Roman"/>
            <w:b/>
            <w:sz w:val="28"/>
            <w:szCs w:val="28"/>
          </w:rPr>
          <w:t>11.1</w:t>
        </w:r>
      </w:smartTag>
      <w:r w:rsidRPr="00F00214">
        <w:rPr>
          <w:rFonts w:ascii="Times New Roman" w:hAnsi="Times New Roman" w:cs="Times New Roman"/>
          <w:b/>
          <w:sz w:val="28"/>
          <w:szCs w:val="28"/>
        </w:rPr>
        <w:t>. Общие условия.</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Покупателями государственного и муниципального имущества могут быть любые физические и юридические лица, за исключением:                                          </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государственных и муниципальных унитарных предприятий, государственных и муниципальных учреждений; </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 178-ФЗ от 21.12.2001г.;</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                                                                     </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юридических лиц, в отношении которых офшорной компанией или группой лиц, в которую входит офшорная компания, осуществляется контроль.                    </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Понятия "группа лиц" и "контроль" используются в значениях, указанных соответственно в </w:t>
      </w:r>
      <w:hyperlink r:id="rId25" w:history="1">
        <w:r w:rsidRPr="00F00214">
          <w:rPr>
            <w:rFonts w:ascii="Times New Roman" w:hAnsi="Times New Roman" w:cs="Times New Roman"/>
            <w:color w:val="0000FF"/>
            <w:sz w:val="28"/>
            <w:szCs w:val="28"/>
          </w:rPr>
          <w:t>статьях 9</w:t>
        </w:r>
      </w:hyperlink>
      <w:r w:rsidRPr="00F00214">
        <w:rPr>
          <w:rFonts w:ascii="Times New Roman" w:hAnsi="Times New Roman" w:cs="Times New Roman"/>
          <w:sz w:val="28"/>
          <w:szCs w:val="28"/>
        </w:rPr>
        <w:t xml:space="preserve"> и </w:t>
      </w:r>
      <w:hyperlink r:id="rId26" w:history="1">
        <w:r w:rsidRPr="00F00214">
          <w:rPr>
            <w:rFonts w:ascii="Times New Roman" w:hAnsi="Times New Roman" w:cs="Times New Roman"/>
            <w:color w:val="0000FF"/>
            <w:sz w:val="28"/>
            <w:szCs w:val="28"/>
          </w:rPr>
          <w:t>11</w:t>
        </w:r>
      </w:hyperlink>
      <w:r w:rsidRPr="00F00214">
        <w:rPr>
          <w:rFonts w:ascii="Times New Roman" w:hAnsi="Times New Roman" w:cs="Times New Roman"/>
          <w:sz w:val="28"/>
          <w:szCs w:val="28"/>
        </w:rPr>
        <w:t xml:space="preserve"> Федерального закона от 26 июля 2006 года N 135-ФЗ "О защите конкуренции".                                                                                </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3D6A25" w:rsidRPr="00F00214" w:rsidRDefault="003D6A25" w:rsidP="003D6A25">
      <w:pPr>
        <w:pStyle w:val="251"/>
        <w:tabs>
          <w:tab w:val="left" w:pos="720"/>
        </w:tabs>
        <w:spacing w:line="264" w:lineRule="auto"/>
        <w:ind w:right="0" w:firstLine="567"/>
        <w:rPr>
          <w:sz w:val="28"/>
          <w:szCs w:val="28"/>
        </w:rPr>
      </w:pPr>
      <w:r w:rsidRPr="00F00214">
        <w:rPr>
          <w:sz w:val="28"/>
          <w:szCs w:val="28"/>
        </w:rPr>
        <w:lastRenderedPageBreak/>
        <w:t>Лицо, желающее приобрести имущество, выставляемое на аукцион, (далее – претендент) обязано осуществить следующие действия:</w:t>
      </w:r>
    </w:p>
    <w:p w:rsidR="003D6A25" w:rsidRPr="00F00214" w:rsidRDefault="003D6A25" w:rsidP="003D6A25">
      <w:pPr>
        <w:pStyle w:val="234"/>
        <w:tabs>
          <w:tab w:val="left" w:pos="360"/>
        </w:tabs>
        <w:spacing w:line="264" w:lineRule="auto"/>
        <w:ind w:right="0" w:firstLine="567"/>
        <w:rPr>
          <w:sz w:val="28"/>
          <w:szCs w:val="28"/>
        </w:rPr>
      </w:pPr>
      <w:r w:rsidRPr="00F00214">
        <w:rPr>
          <w:sz w:val="28"/>
          <w:szCs w:val="28"/>
        </w:rPr>
        <w:t>- внести задаток на счет продавца в указанном в настоящем информационном сообщении порядке;</w:t>
      </w:r>
    </w:p>
    <w:p w:rsidR="003D6A25" w:rsidRPr="00F00214" w:rsidRDefault="003D6A25" w:rsidP="003D6A25">
      <w:pPr>
        <w:pStyle w:val="234"/>
        <w:tabs>
          <w:tab w:val="left" w:pos="360"/>
        </w:tabs>
        <w:spacing w:line="264" w:lineRule="auto"/>
        <w:ind w:right="0" w:firstLine="567"/>
        <w:rPr>
          <w:sz w:val="28"/>
          <w:szCs w:val="28"/>
        </w:rPr>
      </w:pPr>
      <w:r w:rsidRPr="00F00214">
        <w:rPr>
          <w:sz w:val="28"/>
          <w:szCs w:val="28"/>
        </w:rPr>
        <w:t>- в установленном порядке подать заявку по утверждаемой продавцом форме;</w:t>
      </w:r>
    </w:p>
    <w:p w:rsidR="003D6A25" w:rsidRPr="00F00214" w:rsidRDefault="003D6A25" w:rsidP="003D6A25">
      <w:pPr>
        <w:pStyle w:val="234"/>
        <w:spacing w:line="264" w:lineRule="auto"/>
        <w:ind w:right="0" w:firstLine="567"/>
        <w:rPr>
          <w:sz w:val="28"/>
          <w:szCs w:val="28"/>
        </w:rPr>
      </w:pPr>
      <w:r w:rsidRPr="00F00214">
        <w:rPr>
          <w:sz w:val="28"/>
          <w:szCs w:val="28"/>
        </w:rPr>
        <w:t>Обязанность доказать свое право на участие в аукционе возлагается на претендента.</w:t>
      </w:r>
    </w:p>
    <w:p w:rsidR="003D6A25" w:rsidRPr="00F00214" w:rsidRDefault="003D6A25" w:rsidP="003D6A25">
      <w:pPr>
        <w:pStyle w:val="330"/>
        <w:tabs>
          <w:tab w:val="left" w:pos="0"/>
        </w:tabs>
        <w:spacing w:after="0" w:line="0" w:lineRule="atLeast"/>
        <w:ind w:firstLine="567"/>
        <w:rPr>
          <w:szCs w:val="28"/>
        </w:rPr>
      </w:pPr>
      <w:r w:rsidRPr="00F00214">
        <w:rPr>
          <w:szCs w:val="28"/>
        </w:rPr>
        <w:tab/>
      </w:r>
      <w:smartTag w:uri="urn:schemas-microsoft-com:office:cs:smarttags" w:element="NumConv6p6">
        <w:smartTagPr>
          <w:attr w:name="sch" w:val="4"/>
          <w:attr w:name="val" w:val="11.2"/>
        </w:smartTagPr>
        <w:r w:rsidRPr="00F00214">
          <w:rPr>
            <w:szCs w:val="28"/>
          </w:rPr>
          <w:t>11.2</w:t>
        </w:r>
      </w:smartTag>
      <w:r w:rsidRPr="00F00214">
        <w:rPr>
          <w:szCs w:val="28"/>
        </w:rPr>
        <w:t>.</w:t>
      </w:r>
      <w:r w:rsidRPr="00F00214">
        <w:rPr>
          <w:szCs w:val="28"/>
        </w:rPr>
        <w:tab/>
        <w:t>Порядок внесения задатка и его возврата.</w:t>
      </w:r>
    </w:p>
    <w:p w:rsidR="003D6A25" w:rsidRPr="00F00214" w:rsidRDefault="003D6A25" w:rsidP="003D6A25">
      <w:pPr>
        <w:pStyle w:val="330"/>
        <w:tabs>
          <w:tab w:val="left" w:pos="399"/>
        </w:tabs>
        <w:spacing w:after="0" w:line="0" w:lineRule="atLeast"/>
        <w:ind w:left="-57" w:firstLine="567"/>
        <w:rPr>
          <w:b w:val="0"/>
          <w:szCs w:val="28"/>
        </w:rPr>
      </w:pPr>
      <w:r w:rsidRPr="00F00214">
        <w:rPr>
          <w:b w:val="0"/>
          <w:szCs w:val="28"/>
        </w:rPr>
        <w:t>Задаток перечисляется по</w:t>
      </w:r>
      <w:r w:rsidRPr="00F00214">
        <w:rPr>
          <w:b w:val="0"/>
          <w:i/>
          <w:szCs w:val="28"/>
        </w:rPr>
        <w:t xml:space="preserve"> </w:t>
      </w:r>
      <w:r w:rsidRPr="00F00214">
        <w:rPr>
          <w:i/>
          <w:szCs w:val="28"/>
        </w:rPr>
        <w:t>13 октября 2017 года</w:t>
      </w:r>
      <w:r w:rsidRPr="00F00214">
        <w:rPr>
          <w:b w:val="0"/>
          <w:szCs w:val="28"/>
        </w:rPr>
        <w:t xml:space="preserve"> включительно единым платежом в валюте Российской Федерации в размере 799 600,00 (семьсот девяносто девять тысяч шестьсот) рублей 00 копеек, что составляет 20 % начальной цены продажи, с банковского счета, принадлежащего Претенденту (для юридических лиц и индивидуальных предпринимателей)</w:t>
      </w:r>
      <w:r w:rsidRPr="00F00214">
        <w:rPr>
          <w:szCs w:val="28"/>
        </w:rPr>
        <w:t xml:space="preserve"> </w:t>
      </w:r>
      <w:r w:rsidRPr="00F00214">
        <w:rPr>
          <w:b w:val="0"/>
          <w:szCs w:val="28"/>
        </w:rPr>
        <w:t>на специальный счет продавца:</w:t>
      </w:r>
    </w:p>
    <w:p w:rsidR="003D6A25" w:rsidRPr="00F00214" w:rsidRDefault="003D6A25" w:rsidP="003D6A25">
      <w:pPr>
        <w:ind w:firstLine="510"/>
        <w:rPr>
          <w:rFonts w:ascii="Times New Roman" w:hAnsi="Times New Roman" w:cs="Times New Roman"/>
          <w:sz w:val="28"/>
          <w:szCs w:val="28"/>
        </w:rPr>
      </w:pPr>
      <w:r w:rsidRPr="00F00214">
        <w:rPr>
          <w:rFonts w:ascii="Times New Roman" w:hAnsi="Times New Roman" w:cs="Times New Roman"/>
          <w:sz w:val="28"/>
          <w:szCs w:val="28"/>
        </w:rPr>
        <w:t xml:space="preserve">Реквизиты для внесения задатка: </w:t>
      </w:r>
    </w:p>
    <w:p w:rsidR="003D6A25" w:rsidRPr="00F00214" w:rsidRDefault="003D6A25" w:rsidP="003D6A25">
      <w:pPr>
        <w:widowControl w:val="0"/>
        <w:ind w:firstLine="510"/>
        <w:rPr>
          <w:rFonts w:ascii="Times New Roman" w:hAnsi="Times New Roman" w:cs="Times New Roman"/>
          <w:b/>
          <w:sz w:val="28"/>
          <w:szCs w:val="28"/>
        </w:rPr>
      </w:pPr>
      <w:r w:rsidRPr="00F00214">
        <w:rPr>
          <w:rFonts w:ascii="Times New Roman" w:hAnsi="Times New Roman" w:cs="Times New Roman"/>
          <w:sz w:val="28"/>
          <w:szCs w:val="28"/>
        </w:rPr>
        <w:t>ИНН 3721003797 КПП 372101001</w:t>
      </w:r>
      <w:r w:rsidRPr="00F00214">
        <w:rPr>
          <w:rFonts w:ascii="Times New Roman" w:hAnsi="Times New Roman" w:cs="Times New Roman"/>
          <w:b/>
          <w:sz w:val="28"/>
          <w:szCs w:val="28"/>
        </w:rPr>
        <w:t xml:space="preserve"> </w:t>
      </w:r>
    </w:p>
    <w:p w:rsidR="003D6A25" w:rsidRPr="00F00214" w:rsidRDefault="003D6A25" w:rsidP="003D6A25">
      <w:pPr>
        <w:widowControl w:val="0"/>
        <w:ind w:firstLine="510"/>
        <w:jc w:val="both"/>
        <w:rPr>
          <w:rFonts w:ascii="Times New Roman" w:hAnsi="Times New Roman" w:cs="Times New Roman"/>
          <w:sz w:val="28"/>
          <w:szCs w:val="28"/>
        </w:rPr>
      </w:pPr>
      <w:r w:rsidRPr="00F00214">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3D6A25" w:rsidRPr="00F00214" w:rsidRDefault="003D6A25" w:rsidP="003D6A25">
      <w:pPr>
        <w:pStyle w:val="af3"/>
        <w:ind w:left="0" w:firstLine="720"/>
        <w:rPr>
          <w:sz w:val="28"/>
          <w:szCs w:val="28"/>
        </w:rPr>
      </w:pPr>
      <w:r w:rsidRPr="00F00214">
        <w:rPr>
          <w:sz w:val="28"/>
          <w:szCs w:val="28"/>
        </w:rPr>
        <w:t xml:space="preserve">расчетный счет  40302810000003000038 в Отделении Иваново г. Иваново </w:t>
      </w:r>
      <w:r w:rsidRPr="00F00214">
        <w:rPr>
          <w:color w:val="000000"/>
          <w:sz w:val="28"/>
          <w:szCs w:val="28"/>
        </w:rPr>
        <w:t xml:space="preserve">БИК </w:t>
      </w:r>
      <w:r w:rsidRPr="00F00214">
        <w:rPr>
          <w:sz w:val="28"/>
          <w:szCs w:val="28"/>
        </w:rPr>
        <w:t xml:space="preserve">042406001 </w:t>
      </w:r>
    </w:p>
    <w:p w:rsidR="003D6A25" w:rsidRPr="00F00214" w:rsidRDefault="003D6A25" w:rsidP="003D6A25">
      <w:pPr>
        <w:pStyle w:val="af3"/>
        <w:spacing w:line="0" w:lineRule="atLeast"/>
        <w:ind w:left="0" w:firstLine="567"/>
        <w:jc w:val="both"/>
        <w:rPr>
          <w:sz w:val="28"/>
          <w:szCs w:val="28"/>
        </w:rPr>
      </w:pPr>
      <w:r w:rsidRPr="00F00214">
        <w:rPr>
          <w:sz w:val="28"/>
          <w:szCs w:val="28"/>
        </w:rPr>
        <w:t>Документом, подтверждающим поступление задатка на счет продавца, является выписка с этого счета.</w:t>
      </w:r>
    </w:p>
    <w:p w:rsidR="003D6A25" w:rsidRPr="00F00214" w:rsidRDefault="003D6A25" w:rsidP="003D6A25">
      <w:pPr>
        <w:pStyle w:val="330"/>
        <w:spacing w:after="0" w:line="0" w:lineRule="atLeast"/>
        <w:ind w:firstLine="567"/>
        <w:rPr>
          <w:b w:val="0"/>
          <w:szCs w:val="28"/>
        </w:rPr>
      </w:pPr>
      <w:r w:rsidRPr="00F00214">
        <w:rPr>
          <w:b w:val="0"/>
          <w:szCs w:val="28"/>
        </w:rPr>
        <w:t>Задаток возвращается претенденту в соответствии с договором о задатке.</w:t>
      </w:r>
    </w:p>
    <w:p w:rsidR="003D6A25" w:rsidRPr="00F00214" w:rsidRDefault="003D6A25" w:rsidP="003D6A25">
      <w:pPr>
        <w:pStyle w:val="af3"/>
        <w:ind w:left="0" w:firstLine="567"/>
        <w:jc w:val="both"/>
        <w:rPr>
          <w:b/>
          <w:sz w:val="28"/>
          <w:szCs w:val="28"/>
        </w:rPr>
      </w:pPr>
      <w:r w:rsidRPr="00F00214">
        <w:rPr>
          <w:sz w:val="28"/>
          <w:szCs w:val="28"/>
        </w:rPr>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sch" w:val="1"/>
          <w:attr w:name="val" w:val="437"/>
        </w:smartTagPr>
        <w:r w:rsidRPr="00F00214">
          <w:rPr>
            <w:sz w:val="28"/>
            <w:szCs w:val="28"/>
          </w:rPr>
          <w:t>437</w:t>
        </w:r>
      </w:smartTag>
      <w:r w:rsidRPr="00F00214">
        <w:rPr>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F00214">
        <w:rPr>
          <w:b/>
          <w:sz w:val="28"/>
          <w:szCs w:val="28"/>
        </w:rPr>
        <w:t>считается заключенным в письменной форме.</w:t>
      </w:r>
    </w:p>
    <w:p w:rsidR="003D6A25" w:rsidRPr="00F00214" w:rsidRDefault="003D6A25" w:rsidP="003D6A25">
      <w:pPr>
        <w:pStyle w:val="251"/>
        <w:tabs>
          <w:tab w:val="left" w:pos="0"/>
        </w:tabs>
        <w:spacing w:line="0" w:lineRule="atLeast"/>
        <w:ind w:firstLine="567"/>
        <w:rPr>
          <w:b/>
          <w:sz w:val="28"/>
          <w:szCs w:val="28"/>
        </w:rPr>
      </w:pPr>
      <w:smartTag w:uri="urn:schemas-microsoft-com:office:cs:smarttags" w:element="NumConv6p6">
        <w:smartTagPr>
          <w:attr w:name="sch" w:val="4"/>
          <w:attr w:name="val" w:val="11.3"/>
        </w:smartTagPr>
        <w:r w:rsidRPr="00F00214">
          <w:rPr>
            <w:b/>
            <w:sz w:val="28"/>
            <w:szCs w:val="28"/>
          </w:rPr>
          <w:t>11.3</w:t>
        </w:r>
      </w:smartTag>
      <w:r w:rsidRPr="00F00214">
        <w:rPr>
          <w:b/>
          <w:sz w:val="28"/>
          <w:szCs w:val="28"/>
        </w:rPr>
        <w:t>. Порядок подачи заявок на участие в аукционе.</w:t>
      </w:r>
    </w:p>
    <w:p w:rsidR="003D6A25" w:rsidRPr="00F00214" w:rsidRDefault="003D6A25" w:rsidP="003D6A25">
      <w:pPr>
        <w:pStyle w:val="251"/>
        <w:spacing w:line="264" w:lineRule="auto"/>
        <w:ind w:right="0" w:firstLine="567"/>
        <w:rPr>
          <w:sz w:val="28"/>
          <w:szCs w:val="28"/>
        </w:rPr>
      </w:pPr>
      <w:r w:rsidRPr="00F00214">
        <w:rPr>
          <w:sz w:val="28"/>
          <w:szCs w:val="28"/>
        </w:rPr>
        <w:t xml:space="preserve">Одно лицо имеет право подать только одну заявку. </w:t>
      </w:r>
    </w:p>
    <w:p w:rsidR="003D6A25" w:rsidRPr="00F00214" w:rsidRDefault="003D6A25" w:rsidP="003D6A25">
      <w:pPr>
        <w:pStyle w:val="251"/>
        <w:spacing w:line="264" w:lineRule="auto"/>
        <w:ind w:right="0" w:firstLine="567"/>
        <w:rPr>
          <w:sz w:val="28"/>
          <w:szCs w:val="28"/>
        </w:rPr>
      </w:pPr>
      <w:r w:rsidRPr="00F00214">
        <w:rPr>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3D6A25" w:rsidRPr="00F00214" w:rsidRDefault="003D6A25" w:rsidP="003D6A25">
      <w:pPr>
        <w:pStyle w:val="251"/>
        <w:spacing w:line="264" w:lineRule="auto"/>
        <w:ind w:right="0" w:firstLine="567"/>
        <w:rPr>
          <w:sz w:val="28"/>
          <w:szCs w:val="28"/>
        </w:rPr>
      </w:pPr>
      <w:r w:rsidRPr="00F00214">
        <w:rPr>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3D6A25" w:rsidRPr="00F00214" w:rsidRDefault="003D6A25" w:rsidP="003D6A25">
      <w:pPr>
        <w:pStyle w:val="234"/>
        <w:ind w:right="0" w:firstLine="567"/>
        <w:rPr>
          <w:sz w:val="28"/>
          <w:szCs w:val="28"/>
        </w:rPr>
      </w:pPr>
      <w:r w:rsidRPr="00F00214">
        <w:rPr>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3D6A25" w:rsidRPr="00F00214" w:rsidRDefault="003D6A25" w:rsidP="003D6A25">
      <w:pPr>
        <w:pStyle w:val="251"/>
        <w:spacing w:line="264" w:lineRule="auto"/>
        <w:ind w:right="0" w:firstLine="567"/>
        <w:rPr>
          <w:sz w:val="28"/>
          <w:szCs w:val="28"/>
        </w:rPr>
      </w:pPr>
      <w:r w:rsidRPr="00F00214">
        <w:rPr>
          <w:sz w:val="28"/>
          <w:szCs w:val="28"/>
        </w:rPr>
        <w:lastRenderedPageBreak/>
        <w:t>Заявки подаются и принимаются одновременно с полным комплектом требуемых для участия в аукционе документов.</w:t>
      </w:r>
    </w:p>
    <w:p w:rsidR="003D6A25" w:rsidRPr="00F00214" w:rsidRDefault="003D6A25" w:rsidP="003D6A25">
      <w:pPr>
        <w:pStyle w:val="251"/>
        <w:tabs>
          <w:tab w:val="left" w:pos="0"/>
        </w:tabs>
        <w:ind w:firstLine="567"/>
        <w:rPr>
          <w:b/>
          <w:sz w:val="28"/>
          <w:szCs w:val="28"/>
        </w:rPr>
      </w:pPr>
      <w:smartTag w:uri="urn:schemas-microsoft-com:office:cs:smarttags" w:element="NumConv6p6">
        <w:smartTagPr>
          <w:attr w:name="sch" w:val="4"/>
          <w:attr w:name="val" w:val="11.4"/>
        </w:smartTagPr>
        <w:r w:rsidRPr="00F00214">
          <w:rPr>
            <w:b/>
            <w:sz w:val="28"/>
            <w:szCs w:val="28"/>
          </w:rPr>
          <w:t>11.4</w:t>
        </w:r>
      </w:smartTag>
      <w:r w:rsidRPr="00F00214">
        <w:rPr>
          <w:b/>
          <w:sz w:val="28"/>
          <w:szCs w:val="28"/>
        </w:rPr>
        <w:t>. Перечень требуемых для участия в аукционе документов и требования к их оформлению:</w:t>
      </w:r>
    </w:p>
    <w:p w:rsidR="003D6A25" w:rsidRPr="00F00214" w:rsidRDefault="003D6A25" w:rsidP="003D6A25">
      <w:pPr>
        <w:pStyle w:val="234"/>
        <w:tabs>
          <w:tab w:val="left" w:pos="1080"/>
        </w:tabs>
        <w:spacing w:line="264" w:lineRule="auto"/>
        <w:ind w:right="0" w:firstLine="567"/>
        <w:rPr>
          <w:sz w:val="28"/>
          <w:szCs w:val="28"/>
        </w:rPr>
      </w:pPr>
      <w:smartTag w:uri="urn:schemas-microsoft-com:office:cs:smarttags" w:element="NumConv6p0">
        <w:smartTagPr>
          <w:attr w:name="sch" w:val="1"/>
          <w:attr w:name="val" w:val="1"/>
        </w:smartTagPr>
        <w:r w:rsidRPr="00F00214">
          <w:rPr>
            <w:sz w:val="28"/>
            <w:szCs w:val="28"/>
          </w:rPr>
          <w:t>1</w:t>
        </w:r>
      </w:smartTag>
      <w:r w:rsidRPr="00F00214">
        <w:rPr>
          <w:sz w:val="28"/>
          <w:szCs w:val="28"/>
        </w:rPr>
        <w:t>.</w:t>
      </w:r>
      <w:r w:rsidRPr="00F00214">
        <w:rPr>
          <w:sz w:val="28"/>
          <w:szCs w:val="28"/>
        </w:rPr>
        <w:tab/>
        <w:t xml:space="preserve">Заявка в </w:t>
      </w:r>
      <w:smartTag w:uri="urn:schemas-microsoft-com:office:cs:smarttags" w:element="NumConv6p0">
        <w:smartTagPr>
          <w:attr w:name="sch" w:val="1"/>
          <w:attr w:name="val" w:val="2"/>
        </w:smartTagPr>
        <w:r w:rsidRPr="00F00214">
          <w:rPr>
            <w:sz w:val="28"/>
            <w:szCs w:val="28"/>
          </w:rPr>
          <w:t>2</w:t>
        </w:r>
      </w:smartTag>
      <w:r w:rsidRPr="00F00214">
        <w:rPr>
          <w:sz w:val="28"/>
          <w:szCs w:val="28"/>
        </w:rPr>
        <w:t>-х экземплярах по утвержденной Организатором форме.</w:t>
      </w:r>
    </w:p>
    <w:p w:rsidR="003D6A25" w:rsidRPr="00F00214" w:rsidRDefault="003D6A25" w:rsidP="003D6A25">
      <w:pPr>
        <w:pStyle w:val="234"/>
        <w:tabs>
          <w:tab w:val="left" w:pos="1080"/>
        </w:tabs>
        <w:spacing w:line="264" w:lineRule="auto"/>
        <w:ind w:right="0" w:firstLine="567"/>
        <w:rPr>
          <w:sz w:val="28"/>
          <w:szCs w:val="28"/>
        </w:rPr>
      </w:pPr>
      <w:smartTag w:uri="urn:schemas-microsoft-com:office:cs:smarttags" w:element="NumConv6p0">
        <w:smartTagPr>
          <w:attr w:name="sch" w:val="1"/>
          <w:attr w:name="val" w:val="2"/>
        </w:smartTagPr>
        <w:r w:rsidRPr="00F00214">
          <w:rPr>
            <w:sz w:val="28"/>
            <w:szCs w:val="28"/>
          </w:rPr>
          <w:t>2</w:t>
        </w:r>
      </w:smartTag>
      <w:r w:rsidRPr="00F00214">
        <w:rPr>
          <w:sz w:val="28"/>
          <w:szCs w:val="28"/>
        </w:rPr>
        <w:t>.</w:t>
      </w:r>
      <w:r w:rsidRPr="00F00214">
        <w:rPr>
          <w:sz w:val="28"/>
          <w:szCs w:val="28"/>
        </w:rPr>
        <w:tab/>
        <w:t>Опись представленных документов, подписанная претендентом или его уполномоченным представителем, в двух экземплярах.</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smartTag w:uri="urn:schemas-microsoft-com:office:cs:smarttags" w:element="NumConv6p0">
        <w:smartTagPr>
          <w:attr w:name="sch" w:val="1"/>
          <w:attr w:name="val" w:val="3"/>
        </w:smartTagPr>
        <w:r w:rsidRPr="00F00214">
          <w:rPr>
            <w:rFonts w:ascii="Times New Roman" w:hAnsi="Times New Roman" w:cs="Times New Roman"/>
            <w:sz w:val="28"/>
            <w:szCs w:val="28"/>
          </w:rPr>
          <w:t>3</w:t>
        </w:r>
      </w:smartTag>
      <w:r w:rsidRPr="00F00214">
        <w:rPr>
          <w:rFonts w:ascii="Times New Roman" w:hAnsi="Times New Roman" w:cs="Times New Roman"/>
          <w:sz w:val="28"/>
          <w:szCs w:val="28"/>
        </w:rPr>
        <w:t>. Одновременно с заявкой претенденты представляют следующие документы:</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юридические лица:</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заверенные копии учредительных документов;</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физические лица предъявляют </w:t>
      </w:r>
      <w:hyperlink r:id="rId27" w:history="1">
        <w:r w:rsidRPr="00F00214">
          <w:rPr>
            <w:rFonts w:ascii="Times New Roman" w:hAnsi="Times New Roman" w:cs="Times New Roman"/>
            <w:color w:val="0000FF"/>
            <w:sz w:val="28"/>
            <w:szCs w:val="28"/>
          </w:rPr>
          <w:t>документ</w:t>
        </w:r>
      </w:hyperlink>
      <w:r w:rsidRPr="00F00214">
        <w:rPr>
          <w:rFonts w:ascii="Times New Roman" w:hAnsi="Times New Roman" w:cs="Times New Roman"/>
          <w:sz w:val="28"/>
          <w:szCs w:val="28"/>
        </w:rPr>
        <w:t>, удостоверяющий личность, или представляют копии всех его листов.</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D6A25" w:rsidRPr="00F00214" w:rsidRDefault="003D6A25" w:rsidP="003D6A25">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3D6A25" w:rsidRPr="00F00214" w:rsidRDefault="003D6A25" w:rsidP="003D6A25">
      <w:pPr>
        <w:pStyle w:val="ConsPlusNormal"/>
        <w:ind w:firstLine="540"/>
        <w:jc w:val="both"/>
        <w:rPr>
          <w:rFonts w:ascii="Times New Roman" w:hAnsi="Times New Roman" w:cs="Times New Roman"/>
          <w:b/>
          <w:bCs/>
          <w:sz w:val="28"/>
          <w:szCs w:val="28"/>
        </w:rPr>
      </w:pPr>
      <w:r w:rsidRPr="00F00214">
        <w:rPr>
          <w:rFonts w:ascii="Times New Roman" w:hAnsi="Times New Roman" w:cs="Times New Roman"/>
          <w:b/>
          <w:sz w:val="28"/>
          <w:szCs w:val="28"/>
        </w:rPr>
        <w:t>Организатор вправе отказаться от проведения аукциона</w:t>
      </w:r>
      <w:r w:rsidRPr="00F00214">
        <w:rPr>
          <w:rFonts w:ascii="Times New Roman" w:hAnsi="Times New Roman" w:cs="Times New Roman"/>
          <w:sz w:val="28"/>
          <w:szCs w:val="28"/>
        </w:rPr>
        <w:t xml:space="preserve"> </w:t>
      </w:r>
      <w:r w:rsidRPr="00F00214">
        <w:rPr>
          <w:rFonts w:ascii="Times New Roman" w:hAnsi="Times New Roman" w:cs="Times New Roman"/>
          <w:b/>
          <w:bCs/>
          <w:sz w:val="28"/>
          <w:szCs w:val="28"/>
        </w:rPr>
        <w:t>в любое время, но не позднее чем за три дня до наступления даты его проведения</w:t>
      </w:r>
    </w:p>
    <w:p w:rsidR="003D6A25" w:rsidRPr="00F00214" w:rsidRDefault="003D6A25" w:rsidP="003D6A25">
      <w:pPr>
        <w:autoSpaceDE w:val="0"/>
        <w:autoSpaceDN w:val="0"/>
        <w:adjustRightInd w:val="0"/>
        <w:ind w:firstLine="567"/>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Организатор вправе принять решение о продлении срока приема заявок.</w:t>
      </w:r>
      <w:r w:rsidRPr="00F00214">
        <w:rPr>
          <w:rFonts w:ascii="Times New Roman" w:hAnsi="Times New Roman" w:cs="Times New Roman"/>
          <w:sz w:val="28"/>
          <w:szCs w:val="28"/>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3D6A25" w:rsidRPr="00F00214" w:rsidRDefault="003D6A25" w:rsidP="003D6A25">
      <w:pPr>
        <w:pStyle w:val="251"/>
        <w:tabs>
          <w:tab w:val="left" w:pos="720"/>
        </w:tabs>
        <w:spacing w:line="264" w:lineRule="auto"/>
        <w:ind w:firstLine="567"/>
        <w:rPr>
          <w:b/>
          <w:sz w:val="28"/>
          <w:szCs w:val="28"/>
        </w:rPr>
      </w:pPr>
      <w:smartTag w:uri="urn:schemas-microsoft-com:office:cs:smarttags" w:element="NumConv6p6">
        <w:smartTagPr>
          <w:attr w:name="sch" w:val="4"/>
          <w:attr w:name="val" w:val="11.5"/>
        </w:smartTagPr>
        <w:r w:rsidRPr="00F00214">
          <w:rPr>
            <w:b/>
            <w:sz w:val="28"/>
            <w:szCs w:val="28"/>
          </w:rPr>
          <w:t>11.5</w:t>
        </w:r>
      </w:smartTag>
      <w:r w:rsidRPr="00F00214">
        <w:rPr>
          <w:b/>
          <w:sz w:val="28"/>
          <w:szCs w:val="28"/>
        </w:rPr>
        <w:t xml:space="preserve">. Определение участников аукциона, порядок проведения аукциона и порядок определения победителя. </w:t>
      </w:r>
    </w:p>
    <w:p w:rsidR="003D6A25" w:rsidRPr="00F00214" w:rsidRDefault="003D6A25" w:rsidP="003D6A25">
      <w:pPr>
        <w:pStyle w:val="251"/>
        <w:tabs>
          <w:tab w:val="left" w:pos="720"/>
        </w:tabs>
        <w:spacing w:line="264" w:lineRule="auto"/>
        <w:ind w:firstLine="567"/>
        <w:rPr>
          <w:sz w:val="28"/>
          <w:szCs w:val="28"/>
        </w:rPr>
      </w:pPr>
      <w:r w:rsidRPr="00F00214">
        <w:rPr>
          <w:sz w:val="28"/>
          <w:szCs w:val="28"/>
        </w:rPr>
        <w:t xml:space="preserve">Проведение аукциона, определение участников и победителя аукциона осуществляется в соответствии с Федеральным законом от </w:t>
      </w:r>
      <w:smartTag w:uri="urn:schemas-microsoft-com:office:cs:smarttags" w:element="NumConv9p0">
        <w:smartTagPr>
          <w:attr w:name="sch" w:val="2"/>
          <w:attr w:name="val" w:val="21.12.2001"/>
        </w:smartTagPr>
        <w:r w:rsidRPr="00F00214">
          <w:rPr>
            <w:sz w:val="28"/>
            <w:szCs w:val="28"/>
          </w:rPr>
          <w:t>21.12.2001</w:t>
        </w:r>
      </w:smartTag>
      <w:r w:rsidRPr="00F00214">
        <w:rPr>
          <w:sz w:val="28"/>
          <w:szCs w:val="28"/>
        </w:rPr>
        <w:t xml:space="preserve"> № </w:t>
      </w:r>
      <w:smartTag w:uri="urn:schemas-microsoft-com:office:cs:smarttags" w:element="NumConv6p0">
        <w:smartTagPr>
          <w:attr w:name="sch" w:val="1"/>
          <w:attr w:name="val" w:val="178"/>
        </w:smartTagPr>
        <w:r w:rsidRPr="00F00214">
          <w:rPr>
            <w:sz w:val="28"/>
            <w:szCs w:val="28"/>
          </w:rPr>
          <w:t>178</w:t>
        </w:r>
      </w:smartTag>
      <w:r w:rsidRPr="00F00214">
        <w:rPr>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F00214">
          <w:rPr>
            <w:sz w:val="28"/>
            <w:szCs w:val="28"/>
          </w:rPr>
          <w:t>12.08.2002</w:t>
        </w:r>
      </w:smartTag>
      <w:r w:rsidRPr="00F00214">
        <w:rPr>
          <w:sz w:val="28"/>
          <w:szCs w:val="28"/>
        </w:rPr>
        <w:t xml:space="preserve"> № 585.</w:t>
      </w:r>
    </w:p>
    <w:p w:rsidR="003D6A25" w:rsidRPr="00F00214" w:rsidRDefault="003D6A25" w:rsidP="003D6A25">
      <w:pPr>
        <w:pStyle w:val="251"/>
        <w:tabs>
          <w:tab w:val="left" w:pos="720"/>
        </w:tabs>
        <w:spacing w:line="264" w:lineRule="auto"/>
        <w:ind w:firstLine="567"/>
        <w:rPr>
          <w:sz w:val="28"/>
          <w:szCs w:val="28"/>
        </w:rPr>
      </w:pPr>
      <w:r w:rsidRPr="00F00214">
        <w:rPr>
          <w:sz w:val="28"/>
          <w:szCs w:val="28"/>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3D6A25" w:rsidRPr="00F00214" w:rsidRDefault="003D6A25" w:rsidP="003D6A25">
      <w:pPr>
        <w:pStyle w:val="251"/>
        <w:tabs>
          <w:tab w:val="left" w:pos="720"/>
        </w:tabs>
        <w:spacing w:line="264" w:lineRule="auto"/>
        <w:ind w:firstLine="567"/>
        <w:rPr>
          <w:b/>
          <w:sz w:val="28"/>
          <w:szCs w:val="28"/>
        </w:rPr>
      </w:pPr>
      <w:r w:rsidRPr="00F00214">
        <w:rPr>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3D6A25" w:rsidRPr="00F00214" w:rsidRDefault="003D6A25" w:rsidP="003D6A25">
      <w:pPr>
        <w:pStyle w:val="251"/>
        <w:numPr>
          <w:ilvl w:val="12"/>
          <w:numId w:val="0"/>
        </w:numPr>
        <w:spacing w:line="264" w:lineRule="auto"/>
        <w:ind w:firstLine="567"/>
        <w:rPr>
          <w:b/>
          <w:sz w:val="28"/>
          <w:szCs w:val="28"/>
        </w:rPr>
      </w:pPr>
      <w:smartTag w:uri="urn:schemas-microsoft-com:office:cs:smarttags" w:element="NumConv6p0">
        <w:smartTagPr>
          <w:attr w:name="val" w:val="12"/>
          <w:attr w:name="sch" w:val="1"/>
        </w:smartTagPr>
        <w:r w:rsidRPr="00F00214">
          <w:rPr>
            <w:b/>
            <w:sz w:val="28"/>
            <w:szCs w:val="28"/>
          </w:rPr>
          <w:t>12</w:t>
        </w:r>
      </w:smartTag>
      <w:r w:rsidRPr="00F00214">
        <w:rPr>
          <w:b/>
          <w:sz w:val="28"/>
          <w:szCs w:val="28"/>
        </w:rPr>
        <w:t xml:space="preserve">. Порядок заключения договора купли-продажи имущества по итогам аукциона. </w:t>
      </w:r>
    </w:p>
    <w:p w:rsidR="003D6A25" w:rsidRPr="00F00214" w:rsidRDefault="003D6A25" w:rsidP="003D6A25">
      <w:pPr>
        <w:pStyle w:val="251"/>
        <w:numPr>
          <w:ilvl w:val="12"/>
          <w:numId w:val="0"/>
        </w:numPr>
        <w:spacing w:line="264" w:lineRule="auto"/>
        <w:ind w:right="0" w:firstLine="567"/>
        <w:rPr>
          <w:sz w:val="28"/>
          <w:szCs w:val="28"/>
        </w:rPr>
      </w:pPr>
      <w:r w:rsidRPr="00F00214">
        <w:rPr>
          <w:sz w:val="28"/>
          <w:szCs w:val="28"/>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val" w:val="5"/>
          <w:attr w:name="sch" w:val="1"/>
        </w:smartTagPr>
        <w:r w:rsidRPr="00F00214">
          <w:rPr>
            <w:sz w:val="28"/>
            <w:szCs w:val="28"/>
          </w:rPr>
          <w:t>5</w:t>
        </w:r>
      </w:smartTag>
      <w:r w:rsidRPr="00F00214">
        <w:rPr>
          <w:sz w:val="28"/>
          <w:szCs w:val="28"/>
        </w:rPr>
        <w:t xml:space="preserve"> (рабочих) дней с даты подведения итогов аукциона.</w:t>
      </w:r>
    </w:p>
    <w:p w:rsidR="003D6A25" w:rsidRPr="00F00214" w:rsidRDefault="003D6A25" w:rsidP="003D6A25">
      <w:pPr>
        <w:pStyle w:val="251"/>
        <w:numPr>
          <w:ilvl w:val="12"/>
          <w:numId w:val="0"/>
        </w:numPr>
        <w:spacing w:line="264" w:lineRule="auto"/>
        <w:ind w:right="0" w:firstLine="567"/>
        <w:rPr>
          <w:sz w:val="28"/>
          <w:szCs w:val="28"/>
        </w:rPr>
      </w:pPr>
      <w:r w:rsidRPr="00F00214">
        <w:rPr>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3D6A25" w:rsidRPr="00F00214" w:rsidRDefault="003D6A25" w:rsidP="003D6A25">
      <w:pPr>
        <w:ind w:firstLine="567"/>
        <w:jc w:val="both"/>
        <w:rPr>
          <w:rFonts w:ascii="Times New Roman" w:hAnsi="Times New Roman" w:cs="Times New Roman"/>
          <w:b/>
          <w:sz w:val="28"/>
          <w:szCs w:val="28"/>
        </w:rPr>
      </w:pPr>
      <w:r w:rsidRPr="00F00214">
        <w:rPr>
          <w:rFonts w:ascii="Times New Roman" w:hAnsi="Times New Roman" w:cs="Times New Roman"/>
          <w:sz w:val="28"/>
          <w:szCs w:val="28"/>
        </w:rPr>
        <w:lastRenderedPageBreak/>
        <w:t>Задаток, перечисленный покупателем для участия в аукционе, засчитывается в счет оплаты имущества.</w:t>
      </w:r>
      <w:r w:rsidRPr="00F00214">
        <w:rPr>
          <w:rFonts w:ascii="Times New Roman" w:hAnsi="Times New Roman" w:cs="Times New Roman"/>
          <w:b/>
          <w:sz w:val="28"/>
          <w:szCs w:val="28"/>
        </w:rPr>
        <w:t xml:space="preserve"> </w:t>
      </w:r>
    </w:p>
    <w:p w:rsidR="003D6A25" w:rsidRPr="00F00214" w:rsidRDefault="003D6A25" w:rsidP="003D6A25">
      <w:pPr>
        <w:pStyle w:val="af3"/>
        <w:spacing w:line="0" w:lineRule="atLeast"/>
        <w:ind w:left="0" w:firstLine="567"/>
        <w:jc w:val="both"/>
        <w:rPr>
          <w:b/>
          <w:sz w:val="28"/>
          <w:szCs w:val="28"/>
        </w:rPr>
      </w:pPr>
      <w:r w:rsidRPr="00F00214">
        <w:rPr>
          <w:b/>
          <w:sz w:val="28"/>
          <w:szCs w:val="28"/>
        </w:rPr>
        <w:t>Оплата приобретённого на аукционе имущества</w:t>
      </w:r>
      <w:r w:rsidRPr="00F00214">
        <w:rPr>
          <w:sz w:val="28"/>
          <w:szCs w:val="28"/>
        </w:rPr>
        <w:t xml:space="preserve"> должна производиться единовременным платежом в течение 10 рабочих дней с даты подписания договора купли-продажи приобретенного на аукционе имущества</w:t>
      </w:r>
    </w:p>
    <w:p w:rsidR="003D6A25" w:rsidRPr="00F00214" w:rsidRDefault="003D6A25" w:rsidP="003D6A25">
      <w:pPr>
        <w:pStyle w:val="ConsPlusNormal"/>
        <w:ind w:firstLine="540"/>
        <w:jc w:val="both"/>
        <w:rPr>
          <w:rFonts w:ascii="Times New Roman" w:hAnsi="Times New Roman" w:cs="Times New Roman"/>
          <w:b/>
          <w:sz w:val="28"/>
          <w:szCs w:val="28"/>
        </w:rPr>
      </w:pPr>
      <w:r w:rsidRPr="00F00214">
        <w:rPr>
          <w:rFonts w:ascii="Times New Roman" w:hAnsi="Times New Roman" w:cs="Times New Roman"/>
          <w:b/>
          <w:sz w:val="28"/>
          <w:szCs w:val="28"/>
        </w:rPr>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3D6A25" w:rsidRPr="00F00214" w:rsidRDefault="003D6A25" w:rsidP="003D6A25">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За указанный период торги в отношении имущества не объявлялись</w:t>
      </w:r>
    </w:p>
    <w:p w:rsidR="003D6A25" w:rsidRPr="00F00214" w:rsidRDefault="003D6A25" w:rsidP="003D6A25">
      <w:pPr>
        <w:pStyle w:val="330"/>
        <w:tabs>
          <w:tab w:val="left" w:pos="720"/>
        </w:tabs>
        <w:spacing w:after="0" w:line="264" w:lineRule="auto"/>
        <w:ind w:firstLine="567"/>
        <w:rPr>
          <w:szCs w:val="28"/>
        </w:rPr>
      </w:pPr>
    </w:p>
    <w:p w:rsidR="003D6A25" w:rsidRPr="00F00214" w:rsidRDefault="003D6A25" w:rsidP="003D6A25">
      <w:pPr>
        <w:shd w:val="clear" w:color="auto" w:fill="FFFFFF"/>
        <w:spacing w:before="58" w:line="274" w:lineRule="exact"/>
        <w:ind w:left="24" w:right="10" w:firstLine="486"/>
        <w:jc w:val="both"/>
        <w:rPr>
          <w:rFonts w:ascii="Times New Roman" w:hAnsi="Times New Roman" w:cs="Times New Roman"/>
          <w:b/>
          <w:sz w:val="28"/>
          <w:szCs w:val="28"/>
        </w:rPr>
      </w:pPr>
      <w:r w:rsidRPr="00F00214">
        <w:rPr>
          <w:rFonts w:ascii="Times New Roman" w:hAnsi="Times New Roman" w:cs="Times New Roman"/>
          <w:b/>
          <w:sz w:val="28"/>
          <w:szCs w:val="28"/>
        </w:rPr>
        <w:t xml:space="preserve">14. Получение типовых форм документов аукциона и дополнительной информации:                </w:t>
      </w:r>
    </w:p>
    <w:p w:rsidR="003D6A25" w:rsidRPr="00F00214" w:rsidRDefault="003D6A25" w:rsidP="003D6A25">
      <w:pPr>
        <w:shd w:val="clear" w:color="auto" w:fill="FFFFFF"/>
        <w:spacing w:before="58" w:line="274" w:lineRule="exact"/>
        <w:ind w:left="24" w:right="10" w:firstLine="486"/>
        <w:jc w:val="both"/>
        <w:rPr>
          <w:rFonts w:ascii="Times New Roman" w:hAnsi="Times New Roman" w:cs="Times New Roman"/>
          <w:sz w:val="28"/>
          <w:szCs w:val="28"/>
        </w:rPr>
      </w:pPr>
      <w:r w:rsidRPr="00F00214">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3D6A25" w:rsidRPr="00F00214" w:rsidRDefault="003D6A25" w:rsidP="003D6A25">
      <w:pPr>
        <w:widowControl w:val="0"/>
        <w:tabs>
          <w:tab w:val="left" w:pos="720"/>
        </w:tabs>
        <w:autoSpaceDE w:val="0"/>
        <w:autoSpaceDN w:val="0"/>
        <w:adjustRightInd w:val="0"/>
        <w:spacing w:line="264" w:lineRule="auto"/>
        <w:ind w:firstLine="567"/>
        <w:jc w:val="both"/>
        <w:rPr>
          <w:rFonts w:ascii="Times New Roman" w:hAnsi="Times New Roman" w:cs="Times New Roman"/>
          <w:sz w:val="28"/>
          <w:szCs w:val="28"/>
        </w:rPr>
      </w:pPr>
    </w:p>
    <w:p w:rsidR="003D6A25" w:rsidRPr="00F00214" w:rsidRDefault="003D6A25" w:rsidP="003D6A25">
      <w:pPr>
        <w:pStyle w:val="330"/>
        <w:tabs>
          <w:tab w:val="left" w:pos="399"/>
        </w:tabs>
        <w:spacing w:after="0"/>
        <w:ind w:left="-57" w:firstLine="567"/>
        <w:rPr>
          <w:szCs w:val="28"/>
        </w:rPr>
      </w:pPr>
      <w:r w:rsidRPr="00F00214">
        <w:rPr>
          <w:szCs w:val="28"/>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3D6A25" w:rsidRPr="00F00214" w:rsidRDefault="003D6A25" w:rsidP="003D6A25">
      <w:pPr>
        <w:pStyle w:val="af1"/>
        <w:ind w:left="4248"/>
        <w:jc w:val="left"/>
        <w:rPr>
          <w:szCs w:val="28"/>
        </w:rPr>
      </w:pPr>
    </w:p>
    <w:p w:rsidR="003D6A25" w:rsidRPr="00F00214" w:rsidRDefault="003D6A25" w:rsidP="003D6A25">
      <w:pPr>
        <w:pStyle w:val="af1"/>
        <w:ind w:left="4248"/>
        <w:jc w:val="left"/>
        <w:rPr>
          <w:szCs w:val="28"/>
        </w:rPr>
      </w:pPr>
    </w:p>
    <w:p w:rsidR="003D6A25" w:rsidRPr="00F00214" w:rsidRDefault="003D6A25" w:rsidP="003D6A25">
      <w:pPr>
        <w:pStyle w:val="af1"/>
        <w:ind w:left="4248"/>
        <w:jc w:val="left"/>
        <w:rPr>
          <w:szCs w:val="28"/>
        </w:rPr>
      </w:pPr>
    </w:p>
    <w:p w:rsidR="003D6A25" w:rsidRPr="00F00214" w:rsidRDefault="003D6A25" w:rsidP="003D6A25">
      <w:pPr>
        <w:pStyle w:val="af1"/>
        <w:ind w:left="4248"/>
        <w:jc w:val="left"/>
        <w:rPr>
          <w:szCs w:val="28"/>
        </w:rPr>
      </w:pPr>
    </w:p>
    <w:p w:rsidR="003D6A25" w:rsidRPr="00F00214" w:rsidRDefault="003D6A25" w:rsidP="003D6A25">
      <w:pPr>
        <w:pStyle w:val="af1"/>
        <w:ind w:left="4248"/>
        <w:jc w:val="left"/>
        <w:rPr>
          <w:szCs w:val="28"/>
        </w:rPr>
      </w:pPr>
    </w:p>
    <w:p w:rsidR="003D6A25" w:rsidRPr="00F00214" w:rsidRDefault="003D6A25" w:rsidP="004E5174">
      <w:pPr>
        <w:pStyle w:val="af1"/>
        <w:jc w:val="left"/>
        <w:rPr>
          <w:szCs w:val="28"/>
        </w:rPr>
      </w:pPr>
      <w:r w:rsidRPr="00F00214">
        <w:rPr>
          <w:szCs w:val="28"/>
        </w:rPr>
        <w:t>В комитет по управлению имуществом   администрации Родниковского муниципального района</w:t>
      </w:r>
    </w:p>
    <w:p w:rsidR="003D6A25" w:rsidRPr="00F00214" w:rsidRDefault="003D6A25" w:rsidP="003D6A25">
      <w:pPr>
        <w:pStyle w:val="af1"/>
        <w:ind w:left="4248"/>
        <w:jc w:val="left"/>
        <w:rPr>
          <w:szCs w:val="28"/>
        </w:rPr>
      </w:pPr>
      <w:smartTag w:uri="urn:schemas-microsoft-com:office:smarttags" w:element="metricconverter">
        <w:smartTagPr>
          <w:attr w:name="ProductID" w:val="155250 г"/>
        </w:smartTagPr>
        <w:r w:rsidRPr="00F00214">
          <w:rPr>
            <w:szCs w:val="28"/>
          </w:rPr>
          <w:t>155250 г</w:t>
        </w:r>
      </w:smartTag>
      <w:r w:rsidRPr="00F00214">
        <w:rPr>
          <w:szCs w:val="28"/>
        </w:rPr>
        <w:t>. Родники. ул. Советская, д. 8</w:t>
      </w:r>
    </w:p>
    <w:p w:rsidR="003D6A25" w:rsidRPr="00F00214" w:rsidRDefault="003D6A25" w:rsidP="003D6A25">
      <w:pPr>
        <w:pStyle w:val="3f0"/>
        <w:rPr>
          <w:rFonts w:ascii="Times New Roman" w:hAnsi="Times New Roman"/>
          <w:b/>
          <w:sz w:val="28"/>
          <w:szCs w:val="28"/>
        </w:rPr>
      </w:pPr>
    </w:p>
    <w:p w:rsidR="003D6A25" w:rsidRPr="00F00214" w:rsidRDefault="003D6A25" w:rsidP="003D6A25">
      <w:pPr>
        <w:pStyle w:val="3f0"/>
        <w:jc w:val="center"/>
        <w:rPr>
          <w:rFonts w:ascii="Times New Roman" w:hAnsi="Times New Roman"/>
          <w:b/>
          <w:sz w:val="28"/>
          <w:szCs w:val="28"/>
        </w:rPr>
      </w:pPr>
      <w:r w:rsidRPr="00F00214">
        <w:rPr>
          <w:rFonts w:ascii="Times New Roman" w:hAnsi="Times New Roman"/>
          <w:b/>
          <w:sz w:val="28"/>
          <w:szCs w:val="28"/>
        </w:rPr>
        <w:t xml:space="preserve">ЗАЯВКА </w:t>
      </w:r>
    </w:p>
    <w:p w:rsidR="003D6A25" w:rsidRPr="00F00214" w:rsidRDefault="003D6A25" w:rsidP="003D6A25">
      <w:pPr>
        <w:pStyle w:val="3f0"/>
        <w:spacing w:line="360" w:lineRule="auto"/>
        <w:jc w:val="center"/>
        <w:rPr>
          <w:rFonts w:ascii="Times New Roman" w:hAnsi="Times New Roman"/>
          <w:b/>
          <w:sz w:val="28"/>
          <w:szCs w:val="28"/>
        </w:rPr>
      </w:pPr>
      <w:r w:rsidRPr="00F00214">
        <w:rPr>
          <w:rFonts w:ascii="Times New Roman" w:hAnsi="Times New Roman"/>
          <w:b/>
          <w:sz w:val="28"/>
          <w:szCs w:val="28"/>
        </w:rPr>
        <w:t>НА УЧАСТИЕ В АУКЦИОНЕ</w:t>
      </w:r>
    </w:p>
    <w:p w:rsidR="003D6A25" w:rsidRPr="00F00214" w:rsidRDefault="003D6A25" w:rsidP="003D6A25">
      <w:pPr>
        <w:pStyle w:val="3f0"/>
        <w:jc w:val="right"/>
        <w:rPr>
          <w:rFonts w:ascii="Times New Roman" w:hAnsi="Times New Roman"/>
          <w:sz w:val="28"/>
          <w:szCs w:val="28"/>
        </w:rPr>
      </w:pPr>
      <w:r w:rsidRPr="00F00214">
        <w:rPr>
          <w:rFonts w:ascii="Times New Roman" w:hAnsi="Times New Roman"/>
          <w:sz w:val="28"/>
          <w:szCs w:val="28"/>
        </w:rPr>
        <w:t xml:space="preserve">«__» ____________ </w:t>
      </w:r>
      <w:smartTag w:uri="urn:schemas-microsoft-com:office:cs:smarttags" w:element="NumConv6p0">
        <w:smartTagPr>
          <w:attr w:name="sch" w:val="1"/>
          <w:attr w:name="val" w:val="20"/>
        </w:smartTagPr>
        <w:r w:rsidRPr="00F00214">
          <w:rPr>
            <w:rFonts w:ascii="Times New Roman" w:hAnsi="Times New Roman"/>
            <w:sz w:val="28"/>
            <w:szCs w:val="28"/>
          </w:rPr>
          <w:t>20</w:t>
        </w:r>
      </w:smartTag>
      <w:r w:rsidRPr="00F00214">
        <w:rPr>
          <w:rFonts w:ascii="Times New Roman" w:hAnsi="Times New Roman"/>
          <w:sz w:val="28"/>
          <w:szCs w:val="28"/>
        </w:rPr>
        <w:t>__г.</w:t>
      </w:r>
    </w:p>
    <w:p w:rsidR="003D6A25" w:rsidRPr="00F00214" w:rsidRDefault="003D6A25" w:rsidP="003D6A25">
      <w:pPr>
        <w:pStyle w:val="3f0"/>
        <w:spacing w:line="40" w:lineRule="atLeast"/>
        <w:jc w:val="both"/>
        <w:rPr>
          <w:rFonts w:ascii="Times New Roman" w:hAnsi="Times New Roman"/>
          <w:sz w:val="28"/>
          <w:szCs w:val="28"/>
        </w:rPr>
      </w:pPr>
      <w:r w:rsidRPr="00F00214">
        <w:rPr>
          <w:rFonts w:ascii="Times New Roman" w:hAnsi="Times New Roman"/>
          <w:sz w:val="28"/>
          <w:szCs w:val="28"/>
        </w:rPr>
        <w:t>__________________________________________________________________________________,</w:t>
      </w:r>
    </w:p>
    <w:p w:rsidR="003D6A25" w:rsidRPr="00F00214" w:rsidRDefault="003D6A25" w:rsidP="003D6A25">
      <w:pPr>
        <w:pStyle w:val="3f0"/>
        <w:spacing w:line="40" w:lineRule="atLeast"/>
        <w:jc w:val="center"/>
        <w:rPr>
          <w:rFonts w:ascii="Times New Roman" w:hAnsi="Times New Roman"/>
          <w:sz w:val="28"/>
          <w:szCs w:val="28"/>
        </w:rPr>
      </w:pPr>
      <w:r w:rsidRPr="00F00214">
        <w:rPr>
          <w:rFonts w:ascii="Times New Roman" w:hAnsi="Times New Roman"/>
          <w:sz w:val="28"/>
          <w:szCs w:val="28"/>
        </w:rPr>
        <w:t>(полное наименование юридического лица, подающего заявку)</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__________________________________________________________________________________,</w:t>
      </w:r>
    </w:p>
    <w:p w:rsidR="003D6A25" w:rsidRPr="00F00214" w:rsidRDefault="003D6A25" w:rsidP="003D6A25">
      <w:pPr>
        <w:pStyle w:val="3f0"/>
        <w:jc w:val="center"/>
        <w:rPr>
          <w:rFonts w:ascii="Times New Roman" w:hAnsi="Times New Roman"/>
          <w:sz w:val="28"/>
          <w:szCs w:val="28"/>
        </w:rPr>
      </w:pPr>
      <w:r w:rsidRPr="00F00214">
        <w:rPr>
          <w:rFonts w:ascii="Times New Roman" w:hAnsi="Times New Roman"/>
          <w:sz w:val="28"/>
          <w:szCs w:val="28"/>
        </w:rPr>
        <w:t>(фамилия, имя, отчество и паспортные данные физического лица, подающего заявку)</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_________________________________________________________________________________</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lastRenderedPageBreak/>
        <w:t>далее именуемый Претендент в лице___________________________________________________</w:t>
      </w:r>
    </w:p>
    <w:p w:rsidR="003D6A25" w:rsidRPr="00F00214" w:rsidRDefault="003D6A25" w:rsidP="003D6A25">
      <w:pPr>
        <w:pStyle w:val="3f0"/>
        <w:jc w:val="center"/>
        <w:rPr>
          <w:rFonts w:ascii="Times New Roman" w:hAnsi="Times New Roman"/>
          <w:sz w:val="28"/>
          <w:szCs w:val="28"/>
        </w:rPr>
      </w:pPr>
      <w:r w:rsidRPr="00F00214">
        <w:rPr>
          <w:rFonts w:ascii="Times New Roman" w:hAnsi="Times New Roman"/>
          <w:sz w:val="28"/>
          <w:szCs w:val="28"/>
        </w:rPr>
        <w:t xml:space="preserve">                                                            (фамилия, имя, отчество, должность)</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действующего на основании__________________________________________________________</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принимая решение об участии в аукционе по продаже имущества, находящегося в собственности Родниковского муниципального района:</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 xml:space="preserve">__________________________________________________________________________________                      </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 xml:space="preserve">           (наименование имущества, его основные характеристики и местонахождение)</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__________________________________________________________________________________,</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обязуюсь:</w:t>
      </w:r>
    </w:p>
    <w:p w:rsidR="003D6A25" w:rsidRPr="00F00214" w:rsidRDefault="003D6A25" w:rsidP="003D6A25">
      <w:pPr>
        <w:pStyle w:val="3f0"/>
        <w:jc w:val="both"/>
        <w:rPr>
          <w:rFonts w:ascii="Times New Roman" w:hAnsi="Times New Roman"/>
          <w:sz w:val="28"/>
          <w:szCs w:val="28"/>
        </w:rPr>
      </w:pPr>
      <w:smartTag w:uri="urn:schemas-microsoft-com:office:cs:smarttags" w:element="NumConv6p0">
        <w:smartTagPr>
          <w:attr w:name="sch" w:val="1"/>
          <w:attr w:name="val" w:val="1"/>
        </w:smartTagPr>
        <w:r w:rsidRPr="00F00214">
          <w:rPr>
            <w:rFonts w:ascii="Times New Roman" w:hAnsi="Times New Roman"/>
            <w:sz w:val="28"/>
            <w:szCs w:val="28"/>
          </w:rPr>
          <w:t>1</w:t>
        </w:r>
      </w:smartTag>
      <w:r w:rsidRPr="00F00214">
        <w:rPr>
          <w:rFonts w:ascii="Times New Roman" w:hAnsi="Times New Roman"/>
          <w:sz w:val="28"/>
          <w:szCs w:val="28"/>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sch" w:val="2"/>
          <w:attr w:name="val" w:val="21.12.2001"/>
        </w:smartTagPr>
        <w:r w:rsidRPr="00F00214">
          <w:rPr>
            <w:rFonts w:ascii="Times New Roman" w:hAnsi="Times New Roman"/>
            <w:sz w:val="28"/>
            <w:szCs w:val="28"/>
          </w:rPr>
          <w:t>21.12.2001</w:t>
        </w:r>
      </w:smartTag>
      <w:r w:rsidRPr="00F00214">
        <w:rPr>
          <w:rFonts w:ascii="Times New Roman" w:hAnsi="Times New Roman"/>
          <w:sz w:val="28"/>
          <w:szCs w:val="28"/>
        </w:rPr>
        <w:t xml:space="preserve"> № </w:t>
      </w:r>
      <w:smartTag w:uri="urn:schemas-microsoft-com:office:cs:smarttags" w:element="NumConv6p0">
        <w:smartTagPr>
          <w:attr w:name="sch" w:val="1"/>
          <w:attr w:name="val" w:val="178"/>
        </w:smartTagPr>
        <w:r w:rsidRPr="00F00214">
          <w:rPr>
            <w:rFonts w:ascii="Times New Roman" w:hAnsi="Times New Roman"/>
            <w:sz w:val="28"/>
            <w:szCs w:val="28"/>
          </w:rPr>
          <w:t>178</w:t>
        </w:r>
      </w:smartTag>
      <w:r w:rsidRPr="00F00214">
        <w:rPr>
          <w:rFonts w:ascii="Times New Roman" w:hAnsi="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 муниципального имущества на аукционе, утвержденным Постановлением Правительства Российской Федерации от </w:t>
      </w:r>
      <w:smartTag w:uri="urn:schemas-microsoft-com:office:cs:smarttags" w:element="NumConv6p0">
        <w:smartTagPr>
          <w:attr w:name="sch" w:val="1"/>
          <w:attr w:name="val" w:val="12"/>
        </w:smartTagPr>
        <w:r w:rsidRPr="00F00214">
          <w:rPr>
            <w:rFonts w:ascii="Times New Roman" w:hAnsi="Times New Roman"/>
            <w:sz w:val="28"/>
            <w:szCs w:val="28"/>
          </w:rPr>
          <w:t>12</w:t>
        </w:r>
      </w:smartTag>
      <w:r w:rsidRPr="00F00214">
        <w:rPr>
          <w:rFonts w:ascii="Times New Roman" w:hAnsi="Times New Roman"/>
          <w:sz w:val="28"/>
          <w:szCs w:val="28"/>
        </w:rPr>
        <w:t xml:space="preserve"> августа </w:t>
      </w:r>
      <w:smartTag w:uri="urn:schemas-microsoft-com:office:cs:smarttags" w:element="NumConv6p0">
        <w:smartTagPr>
          <w:attr w:name="sch" w:val="1"/>
          <w:attr w:name="val" w:val="2002"/>
        </w:smartTagPr>
        <w:r w:rsidRPr="00F00214">
          <w:rPr>
            <w:rFonts w:ascii="Times New Roman" w:hAnsi="Times New Roman"/>
            <w:sz w:val="28"/>
            <w:szCs w:val="28"/>
          </w:rPr>
          <w:t>2002</w:t>
        </w:r>
      </w:smartTag>
      <w:r w:rsidRPr="00F00214">
        <w:rPr>
          <w:rFonts w:ascii="Times New Roman" w:hAnsi="Times New Roman"/>
          <w:sz w:val="28"/>
          <w:szCs w:val="28"/>
        </w:rPr>
        <w:t xml:space="preserve">г. № </w:t>
      </w:r>
      <w:smartTag w:uri="urn:schemas-microsoft-com:office:cs:smarttags" w:element="NumConv6p0">
        <w:smartTagPr>
          <w:attr w:name="sch" w:val="1"/>
          <w:attr w:name="val" w:val="585"/>
        </w:smartTagPr>
        <w:r w:rsidRPr="00F00214">
          <w:rPr>
            <w:rFonts w:ascii="Times New Roman" w:hAnsi="Times New Roman"/>
            <w:sz w:val="28"/>
            <w:szCs w:val="28"/>
          </w:rPr>
          <w:t>585</w:t>
        </w:r>
      </w:smartTag>
      <w:r w:rsidRPr="00F00214">
        <w:rPr>
          <w:rFonts w:ascii="Times New Roman" w:hAnsi="Times New Roman"/>
          <w:sz w:val="28"/>
          <w:szCs w:val="28"/>
        </w:rPr>
        <w:t>;</w:t>
      </w:r>
    </w:p>
    <w:p w:rsidR="003D6A25" w:rsidRPr="00F00214" w:rsidRDefault="003D6A25" w:rsidP="003D6A25">
      <w:pPr>
        <w:pStyle w:val="ConsPlusNormal"/>
        <w:ind w:firstLine="0"/>
        <w:jc w:val="both"/>
        <w:rPr>
          <w:rFonts w:ascii="Times New Roman" w:hAnsi="Times New Roman" w:cs="Times New Roman"/>
          <w:sz w:val="28"/>
          <w:szCs w:val="28"/>
        </w:rPr>
      </w:pPr>
      <w:r w:rsidRPr="00F00214">
        <w:rPr>
          <w:rFonts w:ascii="Times New Roman" w:hAnsi="Times New Roman" w:cs="Times New Roman"/>
          <w:sz w:val="28"/>
          <w:szCs w:val="28"/>
        </w:rPr>
        <w:t>2)  в случае признания победителем аукциона заключить с Продавцом договор купли-продажи  в течение пяти рабочих дней с даты подведения итогов аукциона.</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3) произвести оплату стоимости имущества, установленной по результатам аукциона, в сроки и на счет, определяемые договором купли-продажи.</w:t>
      </w:r>
    </w:p>
    <w:p w:rsidR="003D6A25" w:rsidRPr="00F00214" w:rsidRDefault="003D6A25" w:rsidP="003D6A25">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Со сведениями, изложенными в извещении о проведении аукциона, ознакомлен и согласен.</w:t>
      </w:r>
    </w:p>
    <w:p w:rsidR="003D6A25" w:rsidRPr="00F00214" w:rsidRDefault="003D6A25" w:rsidP="003D6A25">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3D6A25" w:rsidRPr="00F00214" w:rsidRDefault="003D6A25" w:rsidP="003D6A25">
      <w:pPr>
        <w:pStyle w:val="3f0"/>
        <w:ind w:firstLine="709"/>
        <w:jc w:val="both"/>
        <w:rPr>
          <w:rFonts w:ascii="Times New Roman" w:hAnsi="Times New Roman"/>
          <w:sz w:val="28"/>
          <w:szCs w:val="28"/>
        </w:rPr>
      </w:pPr>
      <w:r w:rsidRPr="00F00214">
        <w:rPr>
          <w:rFonts w:ascii="Times New Roman" w:hAnsi="Times New Roman"/>
          <w:sz w:val="28"/>
          <w:szCs w:val="28"/>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3D6A25" w:rsidRPr="00F00214" w:rsidRDefault="003D6A25" w:rsidP="003D6A25">
      <w:pPr>
        <w:pStyle w:val="3f0"/>
        <w:ind w:firstLine="709"/>
        <w:jc w:val="both"/>
        <w:rPr>
          <w:rFonts w:ascii="Times New Roman" w:hAnsi="Times New Roman"/>
          <w:sz w:val="28"/>
          <w:szCs w:val="28"/>
        </w:rPr>
      </w:pPr>
      <w:r w:rsidRPr="00F00214">
        <w:rPr>
          <w:rFonts w:ascii="Times New Roman" w:hAnsi="Times New Roman"/>
          <w:sz w:val="28"/>
          <w:szCs w:val="28"/>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__________________________________________________________________</w:t>
      </w: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__________________________________________________________________</w:t>
      </w:r>
    </w:p>
    <w:p w:rsidR="003D6A25" w:rsidRPr="00F00214" w:rsidRDefault="003D6A25" w:rsidP="003D6A25">
      <w:pPr>
        <w:pStyle w:val="ConsPlusNonformat"/>
        <w:widowControl/>
        <w:ind w:firstLine="720"/>
        <w:jc w:val="both"/>
        <w:rPr>
          <w:rFonts w:ascii="Times New Roman" w:hAnsi="Times New Roman" w:cs="Times New Roman"/>
          <w:b/>
          <w:sz w:val="28"/>
          <w:szCs w:val="28"/>
        </w:rPr>
      </w:pPr>
      <w:r w:rsidRPr="00F00214">
        <w:rPr>
          <w:rFonts w:ascii="Times New Roman" w:hAnsi="Times New Roman" w:cs="Times New Roman"/>
          <w:b/>
          <w:sz w:val="28"/>
          <w:szCs w:val="28"/>
        </w:rPr>
        <w:t>ИНН Претендента _________________________________________</w:t>
      </w:r>
    </w:p>
    <w:p w:rsidR="003D6A25" w:rsidRPr="00F00214" w:rsidRDefault="003D6A25" w:rsidP="003D6A25">
      <w:pPr>
        <w:pStyle w:val="ConsPlusNonformat"/>
        <w:widowControl/>
        <w:ind w:firstLine="720"/>
        <w:jc w:val="both"/>
        <w:rPr>
          <w:rFonts w:ascii="Times New Roman" w:hAnsi="Times New Roman" w:cs="Times New Roman"/>
          <w:sz w:val="28"/>
          <w:szCs w:val="28"/>
        </w:rPr>
      </w:pPr>
      <w:r w:rsidRPr="00F00214">
        <w:rPr>
          <w:rFonts w:ascii="Times New Roman" w:hAnsi="Times New Roman" w:cs="Times New Roman"/>
          <w:sz w:val="28"/>
          <w:szCs w:val="28"/>
        </w:rPr>
        <w:t>С текстом проекта договора купли-продажи имущества ознакомлен и согласен.</w:t>
      </w:r>
    </w:p>
    <w:p w:rsidR="003D6A25" w:rsidRPr="00F00214" w:rsidRDefault="003D6A25" w:rsidP="003D6A25">
      <w:pPr>
        <w:pStyle w:val="ConsPlusNonformat"/>
        <w:widowControl/>
        <w:ind w:firstLine="720"/>
        <w:jc w:val="both"/>
        <w:rPr>
          <w:rFonts w:ascii="Times New Roman" w:hAnsi="Times New Roman" w:cs="Times New Roman"/>
          <w:sz w:val="28"/>
          <w:szCs w:val="28"/>
        </w:rPr>
      </w:pPr>
      <w:r w:rsidRPr="00F00214">
        <w:rPr>
          <w:rFonts w:ascii="Times New Roman" w:hAnsi="Times New Roman" w:cs="Times New Roman"/>
          <w:sz w:val="28"/>
          <w:szCs w:val="28"/>
        </w:rPr>
        <w:t>Полноту и достоверность предоставленных сведений подтверждаю.</w:t>
      </w:r>
    </w:p>
    <w:p w:rsidR="003D6A25" w:rsidRPr="00F00214" w:rsidRDefault="003D6A25" w:rsidP="003D6A25">
      <w:pPr>
        <w:pStyle w:val="3f0"/>
        <w:jc w:val="both"/>
        <w:rPr>
          <w:rFonts w:ascii="Times New Roman" w:hAnsi="Times New Roman"/>
          <w:sz w:val="28"/>
          <w:szCs w:val="28"/>
        </w:rPr>
      </w:pPr>
    </w:p>
    <w:p w:rsidR="003D6A25" w:rsidRPr="00F00214" w:rsidRDefault="003D6A25" w:rsidP="003D6A25">
      <w:pPr>
        <w:pStyle w:val="3f0"/>
        <w:jc w:val="both"/>
        <w:rPr>
          <w:rFonts w:ascii="Times New Roman" w:hAnsi="Times New Roman"/>
          <w:sz w:val="28"/>
          <w:szCs w:val="28"/>
        </w:rPr>
      </w:pPr>
      <w:r w:rsidRPr="00F00214">
        <w:rPr>
          <w:rFonts w:ascii="Times New Roman" w:hAnsi="Times New Roman"/>
          <w:sz w:val="28"/>
          <w:szCs w:val="28"/>
        </w:rPr>
        <w:t>Подпись Претендента</w:t>
      </w:r>
    </w:p>
    <w:p w:rsidR="003D6A25" w:rsidRPr="00F00214" w:rsidRDefault="003D6A25" w:rsidP="003D6A25">
      <w:pPr>
        <w:pStyle w:val="3f0"/>
        <w:tabs>
          <w:tab w:val="left" w:pos="4536"/>
        </w:tabs>
        <w:jc w:val="both"/>
        <w:rPr>
          <w:rFonts w:ascii="Times New Roman" w:hAnsi="Times New Roman"/>
          <w:sz w:val="28"/>
          <w:szCs w:val="28"/>
        </w:rPr>
      </w:pPr>
      <w:r w:rsidRPr="00F00214">
        <w:rPr>
          <w:rFonts w:ascii="Times New Roman" w:hAnsi="Times New Roman"/>
          <w:sz w:val="28"/>
          <w:szCs w:val="28"/>
        </w:rPr>
        <w:lastRenderedPageBreak/>
        <w:t>(его полномочного представителя)</w:t>
      </w:r>
      <w:r w:rsidRPr="00F00214">
        <w:rPr>
          <w:rFonts w:ascii="Times New Roman" w:hAnsi="Times New Roman"/>
          <w:sz w:val="28"/>
          <w:szCs w:val="28"/>
        </w:rPr>
        <w:tab/>
        <w:t>___________(____________________)</w:t>
      </w:r>
    </w:p>
    <w:p w:rsidR="003D6A25" w:rsidRPr="00F00214" w:rsidRDefault="003D6A25" w:rsidP="003D6A25">
      <w:pPr>
        <w:pStyle w:val="3f0"/>
        <w:jc w:val="both"/>
        <w:rPr>
          <w:rFonts w:ascii="Times New Roman" w:hAnsi="Times New Roman"/>
          <w:sz w:val="28"/>
          <w:szCs w:val="28"/>
        </w:rPr>
      </w:pPr>
    </w:p>
    <w:p w:rsidR="003D6A25" w:rsidRPr="00F00214" w:rsidRDefault="003D6A25" w:rsidP="003D6A25">
      <w:pPr>
        <w:pStyle w:val="3f0"/>
        <w:tabs>
          <w:tab w:val="left" w:pos="5954"/>
        </w:tabs>
        <w:jc w:val="both"/>
        <w:rPr>
          <w:rFonts w:ascii="Times New Roman" w:hAnsi="Times New Roman"/>
          <w:sz w:val="28"/>
          <w:szCs w:val="28"/>
        </w:rPr>
      </w:pPr>
      <w:r w:rsidRPr="00F00214">
        <w:rPr>
          <w:rFonts w:ascii="Times New Roman" w:hAnsi="Times New Roman"/>
          <w:sz w:val="28"/>
          <w:szCs w:val="28"/>
        </w:rPr>
        <w:t xml:space="preserve">М.П.                                                                      "____" ____________ </w:t>
      </w:r>
      <w:smartTag w:uri="urn:schemas-microsoft-com:office:cs:smarttags" w:element="NumConv6p0">
        <w:smartTagPr>
          <w:attr w:name="sch" w:val="1"/>
          <w:attr w:name="val" w:val="20"/>
        </w:smartTagPr>
        <w:r w:rsidRPr="00F00214">
          <w:rPr>
            <w:rFonts w:ascii="Times New Roman" w:hAnsi="Times New Roman"/>
            <w:sz w:val="28"/>
            <w:szCs w:val="28"/>
          </w:rPr>
          <w:t>20</w:t>
        </w:r>
      </w:smartTag>
      <w:r w:rsidRPr="00F00214">
        <w:rPr>
          <w:rFonts w:ascii="Times New Roman" w:hAnsi="Times New Roman"/>
          <w:sz w:val="28"/>
          <w:szCs w:val="28"/>
        </w:rPr>
        <w:t>__ г.</w:t>
      </w:r>
    </w:p>
    <w:p w:rsidR="003D6A25" w:rsidRPr="00F00214" w:rsidRDefault="003D6A25" w:rsidP="003D6A25">
      <w:pPr>
        <w:pStyle w:val="3f0"/>
        <w:jc w:val="both"/>
        <w:rPr>
          <w:rFonts w:ascii="Times New Roman" w:hAnsi="Times New Roman"/>
          <w:sz w:val="28"/>
          <w:szCs w:val="28"/>
        </w:rPr>
      </w:pPr>
    </w:p>
    <w:p w:rsidR="003D6A25" w:rsidRPr="00F00214" w:rsidRDefault="003D6A25" w:rsidP="003D6A25">
      <w:pPr>
        <w:pStyle w:val="3f0"/>
        <w:jc w:val="center"/>
        <w:rPr>
          <w:rFonts w:ascii="Times New Roman" w:hAnsi="Times New Roman"/>
          <w:b/>
          <w:sz w:val="28"/>
          <w:szCs w:val="28"/>
        </w:rPr>
      </w:pPr>
    </w:p>
    <w:p w:rsidR="003D6A25" w:rsidRPr="00F00214" w:rsidRDefault="003D6A25" w:rsidP="003D6A25">
      <w:pPr>
        <w:pStyle w:val="3f0"/>
        <w:jc w:val="center"/>
        <w:rPr>
          <w:rFonts w:ascii="Times New Roman" w:hAnsi="Times New Roman"/>
          <w:b/>
          <w:sz w:val="28"/>
          <w:szCs w:val="28"/>
        </w:rPr>
      </w:pPr>
      <w:r w:rsidRPr="00F00214">
        <w:rPr>
          <w:rFonts w:ascii="Times New Roman" w:hAnsi="Times New Roman"/>
          <w:b/>
          <w:sz w:val="28"/>
          <w:szCs w:val="28"/>
        </w:rPr>
        <w:t>Заявка принята Продавцом:</w:t>
      </w:r>
    </w:p>
    <w:p w:rsidR="003D6A25" w:rsidRPr="00F00214" w:rsidRDefault="003D6A25" w:rsidP="003D6A25">
      <w:pPr>
        <w:pStyle w:val="3f0"/>
        <w:jc w:val="center"/>
        <w:rPr>
          <w:rFonts w:ascii="Times New Roman" w:hAnsi="Times New Roman"/>
          <w:b/>
          <w:sz w:val="28"/>
          <w:szCs w:val="28"/>
        </w:rPr>
      </w:pPr>
    </w:p>
    <w:p w:rsidR="003D6A25" w:rsidRPr="00F00214" w:rsidRDefault="003D6A25" w:rsidP="003D6A25">
      <w:pPr>
        <w:pStyle w:val="3f0"/>
        <w:tabs>
          <w:tab w:val="left" w:pos="3402"/>
        </w:tabs>
        <w:jc w:val="center"/>
        <w:rPr>
          <w:rFonts w:ascii="Times New Roman" w:hAnsi="Times New Roman"/>
          <w:b/>
          <w:sz w:val="28"/>
          <w:szCs w:val="28"/>
        </w:rPr>
      </w:pPr>
      <w:r w:rsidRPr="00F00214">
        <w:rPr>
          <w:rFonts w:ascii="Times New Roman" w:hAnsi="Times New Roman"/>
          <w:b/>
          <w:sz w:val="28"/>
          <w:szCs w:val="28"/>
        </w:rPr>
        <w:t>______ч.______ мин.          "____" _______________ 20__г. за № _____</w:t>
      </w:r>
    </w:p>
    <w:p w:rsidR="003D6A25" w:rsidRPr="00F00214" w:rsidRDefault="003D6A25" w:rsidP="003D6A25">
      <w:pPr>
        <w:pStyle w:val="3f0"/>
        <w:tabs>
          <w:tab w:val="left" w:pos="3402"/>
        </w:tabs>
        <w:jc w:val="center"/>
        <w:rPr>
          <w:rFonts w:ascii="Times New Roman" w:hAnsi="Times New Roman"/>
          <w:b/>
          <w:sz w:val="28"/>
          <w:szCs w:val="28"/>
        </w:rPr>
      </w:pPr>
    </w:p>
    <w:p w:rsidR="003D6A25" w:rsidRPr="00F00214" w:rsidRDefault="003D6A25" w:rsidP="003D6A25">
      <w:pPr>
        <w:pStyle w:val="3f0"/>
        <w:tabs>
          <w:tab w:val="left" w:pos="3402"/>
        </w:tabs>
        <w:jc w:val="center"/>
        <w:rPr>
          <w:rFonts w:ascii="Times New Roman" w:hAnsi="Times New Roman"/>
          <w:b/>
          <w:sz w:val="28"/>
          <w:szCs w:val="28"/>
        </w:rPr>
      </w:pPr>
    </w:p>
    <w:p w:rsidR="003D6A25" w:rsidRPr="00F00214" w:rsidRDefault="003D6A25" w:rsidP="003D6A25">
      <w:pPr>
        <w:pStyle w:val="af"/>
        <w:jc w:val="center"/>
        <w:rPr>
          <w:sz w:val="28"/>
          <w:szCs w:val="28"/>
        </w:rPr>
      </w:pPr>
      <w:r w:rsidRPr="00F00214">
        <w:rPr>
          <w:sz w:val="28"/>
          <w:szCs w:val="28"/>
        </w:rPr>
        <w:t xml:space="preserve">Представитель Продавца                    </w:t>
      </w:r>
      <w:r w:rsidRPr="00F00214">
        <w:rPr>
          <w:sz w:val="28"/>
          <w:szCs w:val="28"/>
        </w:rPr>
        <w:tab/>
        <w:t>_______________(______________)</w:t>
      </w:r>
    </w:p>
    <w:p w:rsidR="003D6A25" w:rsidRPr="00F00214" w:rsidRDefault="003D6A25" w:rsidP="003D6A25">
      <w:pPr>
        <w:pStyle w:val="af1"/>
        <w:rPr>
          <w:szCs w:val="28"/>
        </w:rPr>
      </w:pPr>
    </w:p>
    <w:p w:rsidR="003D6A25" w:rsidRPr="00F00214" w:rsidRDefault="003D6A25" w:rsidP="003D6A25">
      <w:pPr>
        <w:pStyle w:val="af1"/>
        <w:rPr>
          <w:szCs w:val="28"/>
        </w:rPr>
      </w:pPr>
    </w:p>
    <w:p w:rsidR="003D6A25" w:rsidRPr="00F00214" w:rsidRDefault="003D6A25" w:rsidP="00AF0639">
      <w:pPr>
        <w:pStyle w:val="af1"/>
        <w:rPr>
          <w:szCs w:val="28"/>
        </w:rPr>
      </w:pPr>
      <w:r w:rsidRPr="00F00214">
        <w:rPr>
          <w:szCs w:val="28"/>
        </w:rPr>
        <w:t>ДОГОВОР  О  ЗАДАТКЕ</w:t>
      </w:r>
    </w:p>
    <w:p w:rsidR="003D6A25" w:rsidRPr="00F00214" w:rsidRDefault="003D6A25" w:rsidP="003D6A25">
      <w:pPr>
        <w:pStyle w:val="af1"/>
        <w:rPr>
          <w:szCs w:val="28"/>
        </w:rPr>
      </w:pPr>
    </w:p>
    <w:p w:rsidR="003D6A25" w:rsidRPr="00F00214" w:rsidRDefault="003D6A25" w:rsidP="003D6A25">
      <w:pPr>
        <w:pStyle w:val="af"/>
        <w:spacing w:line="360" w:lineRule="auto"/>
        <w:jc w:val="center"/>
        <w:rPr>
          <w:sz w:val="28"/>
          <w:szCs w:val="28"/>
        </w:rPr>
      </w:pPr>
      <w:r w:rsidRPr="00F00214">
        <w:rPr>
          <w:sz w:val="28"/>
          <w:szCs w:val="28"/>
        </w:rPr>
        <w:t>г. Родники</w:t>
      </w:r>
      <w:r w:rsidRPr="00F00214">
        <w:rPr>
          <w:sz w:val="28"/>
          <w:szCs w:val="28"/>
        </w:rPr>
        <w:tab/>
      </w:r>
      <w:r w:rsidRPr="00F00214">
        <w:rPr>
          <w:sz w:val="28"/>
          <w:szCs w:val="28"/>
        </w:rPr>
        <w:tab/>
      </w:r>
      <w:r w:rsidRPr="00F00214">
        <w:rPr>
          <w:sz w:val="28"/>
          <w:szCs w:val="28"/>
        </w:rPr>
        <w:tab/>
      </w:r>
      <w:r w:rsidRPr="00F00214">
        <w:rPr>
          <w:sz w:val="28"/>
          <w:szCs w:val="28"/>
        </w:rPr>
        <w:tab/>
      </w:r>
      <w:r w:rsidRPr="00F00214">
        <w:rPr>
          <w:sz w:val="28"/>
          <w:szCs w:val="28"/>
        </w:rPr>
        <w:tab/>
      </w:r>
      <w:r w:rsidRPr="00F00214">
        <w:rPr>
          <w:sz w:val="28"/>
          <w:szCs w:val="28"/>
        </w:rPr>
        <w:tab/>
      </w:r>
      <w:r w:rsidRPr="00F00214">
        <w:rPr>
          <w:sz w:val="28"/>
          <w:szCs w:val="28"/>
        </w:rPr>
        <w:tab/>
        <w:t xml:space="preserve">       «___» _____________ 2017 г.</w:t>
      </w:r>
    </w:p>
    <w:p w:rsidR="003D6A25" w:rsidRPr="00F00214" w:rsidRDefault="003D6A25" w:rsidP="003D6A25">
      <w:pPr>
        <w:ind w:firstLine="720"/>
        <w:jc w:val="both"/>
        <w:rPr>
          <w:rFonts w:ascii="Times New Roman" w:hAnsi="Times New Roman" w:cs="Times New Roman"/>
          <w:sz w:val="28"/>
          <w:szCs w:val="28"/>
        </w:rPr>
      </w:pP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Комитет по управлению имуществом администрации Родниковского муниципального района, именуемый в дальнейшем «</w:t>
      </w:r>
      <w:r w:rsidRPr="00F00214">
        <w:rPr>
          <w:rFonts w:ascii="Times New Roman" w:hAnsi="Times New Roman" w:cs="Times New Roman"/>
          <w:b/>
          <w:sz w:val="28"/>
          <w:szCs w:val="28"/>
        </w:rPr>
        <w:t>Продавец»</w:t>
      </w:r>
      <w:r w:rsidRPr="00F00214">
        <w:rPr>
          <w:rFonts w:ascii="Times New Roman" w:hAnsi="Times New Roman" w:cs="Times New Roman"/>
          <w:sz w:val="28"/>
          <w:szCs w:val="28"/>
        </w:rPr>
        <w:t>, в лице председателя комитета Беляниной Ларисы Владимировны, действующего на основании Положения о комитете по управлению имуществом администрации Родниковского муниципального района, утвержденного Решением Совета муниципального образования «Родниковский муниципальный район» от __________г. № ____, с одной стороны, и ________________________________________________________________________________</w:t>
      </w:r>
    </w:p>
    <w:p w:rsidR="003D6A25" w:rsidRPr="00F00214" w:rsidRDefault="003D6A25" w:rsidP="003D6A25">
      <w:pPr>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 именуемый в дальнейшем «</w:t>
      </w:r>
      <w:r w:rsidRPr="00F00214">
        <w:rPr>
          <w:rFonts w:ascii="Times New Roman" w:hAnsi="Times New Roman" w:cs="Times New Roman"/>
          <w:b/>
          <w:sz w:val="28"/>
          <w:szCs w:val="28"/>
        </w:rPr>
        <w:t>Претендент»</w:t>
      </w:r>
      <w:r w:rsidRPr="00F00214">
        <w:rPr>
          <w:rFonts w:ascii="Times New Roman" w:hAnsi="Times New Roman" w:cs="Times New Roman"/>
          <w:sz w:val="28"/>
          <w:szCs w:val="28"/>
        </w:rPr>
        <w:t xml:space="preserve">, в лице________________________________ __________________________________________________________________________________, действующего на основании ____________________________________________________, с другой стороны, руководствуясь Федеральным законом от </w:t>
      </w:r>
      <w:smartTag w:uri="urn:schemas-microsoft-com:office:cs:smarttags" w:element="NumConv9p0">
        <w:smartTagPr>
          <w:attr w:name="val" w:val="21.12.2001"/>
          <w:attr w:name="sch" w:val="2"/>
        </w:smartTagPr>
        <w:r w:rsidRPr="00F00214">
          <w:rPr>
            <w:rFonts w:ascii="Times New Roman" w:hAnsi="Times New Roman" w:cs="Times New Roman"/>
            <w:sz w:val="28"/>
            <w:szCs w:val="28"/>
          </w:rPr>
          <w:t>21.12.2001</w:t>
        </w:r>
      </w:smartTag>
      <w:r w:rsidRPr="00F00214">
        <w:rPr>
          <w:rFonts w:ascii="Times New Roman" w:hAnsi="Times New Roman" w:cs="Times New Roman"/>
          <w:sz w:val="28"/>
          <w:szCs w:val="28"/>
        </w:rPr>
        <w:t xml:space="preserve"> № </w:t>
      </w:r>
      <w:smartTag w:uri="urn:schemas-microsoft-com:office:cs:smarttags" w:element="NumConv6p0">
        <w:smartTagPr>
          <w:attr w:name="val" w:val="178"/>
          <w:attr w:name="sch" w:val="1"/>
        </w:smartTagPr>
        <w:r w:rsidRPr="00F00214">
          <w:rPr>
            <w:rFonts w:ascii="Times New Roman" w:hAnsi="Times New Roman" w:cs="Times New Roman"/>
            <w:sz w:val="28"/>
            <w:szCs w:val="28"/>
          </w:rPr>
          <w:t>178</w:t>
        </w:r>
      </w:smartTag>
      <w:r w:rsidRPr="00F00214">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val" w:val="12.08.2002"/>
          <w:attr w:name="sch" w:val="2"/>
        </w:smartTagPr>
        <w:r w:rsidRPr="00F00214">
          <w:rPr>
            <w:rFonts w:ascii="Times New Roman" w:hAnsi="Times New Roman" w:cs="Times New Roman"/>
            <w:sz w:val="28"/>
            <w:szCs w:val="28"/>
          </w:rPr>
          <w:t>12.08.2002</w:t>
        </w:r>
      </w:smartTag>
      <w:r w:rsidRPr="00F00214">
        <w:rPr>
          <w:rFonts w:ascii="Times New Roman" w:hAnsi="Times New Roman" w:cs="Times New Roman"/>
          <w:sz w:val="28"/>
          <w:szCs w:val="28"/>
        </w:rPr>
        <w:t xml:space="preserve">  № </w:t>
      </w:r>
      <w:smartTag w:uri="urn:schemas-microsoft-com:office:cs:smarttags" w:element="NumConv6p0">
        <w:smartTagPr>
          <w:attr w:name="val" w:val="585"/>
          <w:attr w:name="sch" w:val="1"/>
        </w:smartTagPr>
        <w:r w:rsidRPr="00F00214">
          <w:rPr>
            <w:rFonts w:ascii="Times New Roman" w:hAnsi="Times New Roman" w:cs="Times New Roman"/>
            <w:sz w:val="28"/>
            <w:szCs w:val="28"/>
          </w:rPr>
          <w:t>585</w:t>
        </w:r>
      </w:smartTag>
      <w:r w:rsidRPr="00F00214">
        <w:rPr>
          <w:rFonts w:ascii="Times New Roman" w:hAnsi="Times New Roman" w:cs="Times New Roman"/>
          <w:sz w:val="28"/>
          <w:szCs w:val="28"/>
        </w:rPr>
        <w:t xml:space="preserve"> (далее - Положение),  заключили настоящий Договор о нижеследующем.</w:t>
      </w:r>
    </w:p>
    <w:p w:rsidR="003D6A25" w:rsidRPr="00F00214" w:rsidRDefault="003D6A25" w:rsidP="003D6A25">
      <w:pPr>
        <w:ind w:firstLine="720"/>
        <w:jc w:val="both"/>
        <w:rPr>
          <w:rFonts w:ascii="Times New Roman" w:hAnsi="Times New Roman" w:cs="Times New Roman"/>
          <w:sz w:val="28"/>
          <w:szCs w:val="28"/>
        </w:rPr>
      </w:pPr>
    </w:p>
    <w:p w:rsidR="003D6A25" w:rsidRPr="00F00214" w:rsidRDefault="003D6A25" w:rsidP="003D6A25">
      <w:pPr>
        <w:jc w:val="center"/>
        <w:rPr>
          <w:rFonts w:ascii="Times New Roman" w:hAnsi="Times New Roman" w:cs="Times New Roman"/>
          <w:b/>
          <w:sz w:val="28"/>
          <w:szCs w:val="28"/>
        </w:rPr>
      </w:pPr>
      <w:r w:rsidRPr="00F00214">
        <w:rPr>
          <w:rFonts w:ascii="Times New Roman" w:hAnsi="Times New Roman" w:cs="Times New Roman"/>
          <w:b/>
          <w:sz w:val="28"/>
          <w:szCs w:val="28"/>
        </w:rPr>
        <w:t>Статья 1.</w:t>
      </w: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Предмет Договора</w:t>
      </w:r>
    </w:p>
    <w:p w:rsidR="003D6A25" w:rsidRPr="00F00214" w:rsidRDefault="003D6A25" w:rsidP="003D6A25">
      <w:pPr>
        <w:jc w:val="center"/>
        <w:rPr>
          <w:rFonts w:ascii="Times New Roman" w:hAnsi="Times New Roman" w:cs="Times New Roman"/>
          <w:b/>
          <w:sz w:val="28"/>
          <w:szCs w:val="28"/>
        </w:rPr>
      </w:pPr>
    </w:p>
    <w:p w:rsidR="003D6A25" w:rsidRPr="00F00214" w:rsidRDefault="003D6A25" w:rsidP="003D6A25">
      <w:pPr>
        <w:tabs>
          <w:tab w:val="left" w:pos="0"/>
        </w:tabs>
        <w:ind w:firstLine="709"/>
        <w:jc w:val="both"/>
        <w:rPr>
          <w:rFonts w:ascii="Times New Roman" w:hAnsi="Times New Roman" w:cs="Times New Roman"/>
          <w:sz w:val="28"/>
          <w:szCs w:val="28"/>
        </w:rPr>
      </w:pPr>
      <w:smartTag w:uri="urn:schemas-microsoft-com:office:cs:smarttags" w:element="NumConv6p6">
        <w:smartTagPr>
          <w:attr w:name="val" w:val="1.1"/>
          <w:attr w:name="sch" w:val="4"/>
        </w:smartTagPr>
        <w:r w:rsidRPr="00F00214">
          <w:rPr>
            <w:rFonts w:ascii="Times New Roman" w:hAnsi="Times New Roman" w:cs="Times New Roman"/>
            <w:sz w:val="28"/>
            <w:szCs w:val="28"/>
          </w:rPr>
          <w:t>1.1</w:t>
        </w:r>
      </w:smartTag>
      <w:r w:rsidRPr="00F00214">
        <w:rPr>
          <w:rFonts w:ascii="Times New Roman" w:hAnsi="Times New Roman" w:cs="Times New Roman"/>
          <w:sz w:val="28"/>
          <w:szCs w:val="28"/>
        </w:rPr>
        <w:t>.</w:t>
      </w:r>
      <w:r w:rsidRPr="00F00214">
        <w:rPr>
          <w:rFonts w:ascii="Times New Roman" w:hAnsi="Times New Roman" w:cs="Times New Roman"/>
          <w:b/>
          <w:sz w:val="28"/>
          <w:szCs w:val="28"/>
        </w:rPr>
        <w:tab/>
      </w:r>
      <w:r w:rsidRPr="00F00214">
        <w:rPr>
          <w:rFonts w:ascii="Times New Roman" w:hAnsi="Times New Roman" w:cs="Times New Roman"/>
          <w:sz w:val="28"/>
          <w:szCs w:val="28"/>
        </w:rPr>
        <w:t>Для участия в аукционе по продаже _____________________________________________________________________________ ____</w:t>
      </w:r>
    </w:p>
    <w:p w:rsidR="003D6A25" w:rsidRPr="00F00214" w:rsidRDefault="003D6A25" w:rsidP="003D6A25">
      <w:pPr>
        <w:tabs>
          <w:tab w:val="left" w:pos="0"/>
        </w:tabs>
        <w:ind w:firstLine="709"/>
        <w:jc w:val="center"/>
        <w:rPr>
          <w:rFonts w:ascii="Times New Roman" w:hAnsi="Times New Roman" w:cs="Times New Roman"/>
          <w:sz w:val="28"/>
          <w:szCs w:val="28"/>
        </w:rPr>
      </w:pPr>
      <w:r w:rsidRPr="00F00214">
        <w:rPr>
          <w:rFonts w:ascii="Times New Roman" w:hAnsi="Times New Roman" w:cs="Times New Roman"/>
          <w:sz w:val="28"/>
          <w:szCs w:val="28"/>
        </w:rPr>
        <w:t>наименование имущества и его краткая характеристика</w:t>
      </w:r>
    </w:p>
    <w:p w:rsidR="003D6A25" w:rsidRPr="00F00214" w:rsidRDefault="003D6A25" w:rsidP="003D6A25">
      <w:pPr>
        <w:tabs>
          <w:tab w:val="left" w:pos="0"/>
        </w:tabs>
        <w:jc w:val="both"/>
        <w:rPr>
          <w:rFonts w:ascii="Times New Roman" w:hAnsi="Times New Roman" w:cs="Times New Roman"/>
          <w:sz w:val="28"/>
          <w:szCs w:val="28"/>
        </w:rPr>
      </w:pPr>
      <w:r w:rsidRPr="00F00214">
        <w:rPr>
          <w:rFonts w:ascii="Times New Roman" w:hAnsi="Times New Roman" w:cs="Times New Roman"/>
          <w:sz w:val="28"/>
          <w:szCs w:val="28"/>
        </w:rPr>
        <w:t xml:space="preserve">_________________________________________________, на условиях, предусмотренных информационным сообщением о проведении аукциона по продаже _________________________________________________________, опубликованным в </w:t>
      </w:r>
    </w:p>
    <w:p w:rsidR="003D6A25" w:rsidRPr="00F00214" w:rsidRDefault="003D6A25" w:rsidP="003D6A25">
      <w:pPr>
        <w:tabs>
          <w:tab w:val="left" w:pos="0"/>
        </w:tabs>
        <w:jc w:val="both"/>
        <w:rPr>
          <w:rFonts w:ascii="Times New Roman" w:hAnsi="Times New Roman" w:cs="Times New Roman"/>
          <w:sz w:val="28"/>
          <w:szCs w:val="28"/>
        </w:rPr>
      </w:pP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наименование имущества</w:t>
      </w:r>
    </w:p>
    <w:p w:rsidR="003D6A25" w:rsidRPr="00F00214" w:rsidRDefault="003D6A25" w:rsidP="003D6A25">
      <w:pPr>
        <w:tabs>
          <w:tab w:val="left" w:pos="0"/>
        </w:tabs>
        <w:jc w:val="both"/>
        <w:rPr>
          <w:rFonts w:ascii="Times New Roman" w:hAnsi="Times New Roman" w:cs="Times New Roman"/>
          <w:sz w:val="28"/>
          <w:szCs w:val="28"/>
        </w:rPr>
      </w:pPr>
      <w:r w:rsidRPr="00F00214">
        <w:rPr>
          <w:rFonts w:ascii="Times New Roman" w:hAnsi="Times New Roman" w:cs="Times New Roman"/>
          <w:sz w:val="28"/>
          <w:szCs w:val="28"/>
        </w:rPr>
        <w:t xml:space="preserve">информационном бюллетене «Сборник нормативных актов Родниковского района» от  «___» ______ </w:t>
      </w:r>
      <w:smartTag w:uri="urn:schemas-microsoft-com:office:cs:smarttags" w:element="NumConv6p0">
        <w:smartTagPr>
          <w:attr w:name="sch" w:val="1"/>
          <w:attr w:name="val" w:val="20"/>
        </w:smartTagPr>
        <w:r w:rsidRPr="00F00214">
          <w:rPr>
            <w:rFonts w:ascii="Times New Roman" w:hAnsi="Times New Roman" w:cs="Times New Roman"/>
            <w:sz w:val="28"/>
            <w:szCs w:val="28"/>
          </w:rPr>
          <w:t>20</w:t>
        </w:r>
      </w:smartTag>
      <w:r w:rsidRPr="00F00214">
        <w:rPr>
          <w:rFonts w:ascii="Times New Roman" w:hAnsi="Times New Roman" w:cs="Times New Roman"/>
          <w:sz w:val="28"/>
          <w:szCs w:val="28"/>
        </w:rPr>
        <w:t>__г. №______ (далее – Аукцион), Претендент перечисляет в качестве задатка денежные средства в размере _______________</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(______________________________________)</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рублей (далее - задаток), а Продавец принимает задаток на счет № 40302810000003000038 в  Отделении Иваново г. Иваново, БИК </w:t>
      </w:r>
      <w:smartTag w:uri="urn:schemas-microsoft-com:office:cs:smarttags" w:element="NumConv9p0">
        <w:smartTagPr>
          <w:attr w:name="sch" w:val="2"/>
          <w:attr w:name="val" w:val="042406001"/>
        </w:smartTagPr>
        <w:r w:rsidRPr="00F00214">
          <w:rPr>
            <w:rFonts w:ascii="Times New Roman" w:hAnsi="Times New Roman" w:cs="Times New Roman"/>
            <w:sz w:val="28"/>
            <w:szCs w:val="28"/>
          </w:rPr>
          <w:t>042406001</w:t>
        </w:r>
      </w:smartTag>
      <w:r w:rsidRPr="00F00214">
        <w:rPr>
          <w:rFonts w:ascii="Times New Roman" w:hAnsi="Times New Roman" w:cs="Times New Roman"/>
          <w:sz w:val="28"/>
          <w:szCs w:val="28"/>
        </w:rPr>
        <w:t>, ИНН 3721003797, КПП  372101001 (далее - Счет Продавца).</w:t>
      </w:r>
    </w:p>
    <w:p w:rsidR="003D6A25" w:rsidRPr="00F00214" w:rsidRDefault="003D6A25" w:rsidP="003D6A25">
      <w:pPr>
        <w:ind w:firstLine="709"/>
        <w:jc w:val="both"/>
        <w:rPr>
          <w:rFonts w:ascii="Times New Roman" w:hAnsi="Times New Roman" w:cs="Times New Roman"/>
          <w:sz w:val="28"/>
          <w:szCs w:val="28"/>
        </w:rPr>
      </w:pPr>
      <w:smartTag w:uri="urn:schemas-microsoft-com:office:cs:smarttags" w:element="NumConv6p6">
        <w:smartTagPr>
          <w:attr w:name="sch" w:val="4"/>
          <w:attr w:name="val" w:val="1.2"/>
        </w:smartTagPr>
        <w:r w:rsidRPr="00F00214">
          <w:rPr>
            <w:rFonts w:ascii="Times New Roman" w:hAnsi="Times New Roman" w:cs="Times New Roman"/>
            <w:sz w:val="28"/>
            <w:szCs w:val="28"/>
          </w:rPr>
          <w:t>1.2</w:t>
        </w:r>
      </w:smartTag>
      <w:r w:rsidRPr="00F00214">
        <w:rPr>
          <w:rFonts w:ascii="Times New Roman" w:hAnsi="Times New Roman" w:cs="Times New Roman"/>
          <w:sz w:val="28"/>
          <w:szCs w:val="28"/>
        </w:rPr>
        <w:t>. Задаток вносится Претендентом в качестве обеспечения исполнения обязательств по оплате ___________________________________________________________________________</w:t>
      </w:r>
    </w:p>
    <w:p w:rsidR="003D6A25" w:rsidRPr="00F00214" w:rsidRDefault="003D6A25" w:rsidP="003D6A25">
      <w:pPr>
        <w:jc w:val="both"/>
        <w:rPr>
          <w:rFonts w:ascii="Times New Roman" w:hAnsi="Times New Roman" w:cs="Times New Roman"/>
          <w:sz w:val="28"/>
          <w:szCs w:val="28"/>
        </w:rPr>
      </w:pP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наименование имущества</w:t>
      </w:r>
    </w:p>
    <w:p w:rsidR="003D6A25" w:rsidRPr="00F00214" w:rsidRDefault="003D6A25" w:rsidP="003D6A25">
      <w:pPr>
        <w:jc w:val="both"/>
        <w:rPr>
          <w:rFonts w:ascii="Times New Roman" w:hAnsi="Times New Roman" w:cs="Times New Roman"/>
          <w:sz w:val="28"/>
          <w:szCs w:val="28"/>
        </w:rPr>
      </w:pPr>
      <w:r w:rsidRPr="00F00214">
        <w:rPr>
          <w:rFonts w:ascii="Times New Roman" w:hAnsi="Times New Roman" w:cs="Times New Roman"/>
          <w:sz w:val="28"/>
          <w:szCs w:val="28"/>
        </w:rPr>
        <w:t>в случае признания Претендента победителем Аукциона и засчитывается в счет платежа, причитающегося с Претендента в оплату за приобретаемое имущество в этом же случае.</w:t>
      </w:r>
    </w:p>
    <w:p w:rsidR="003D6A25" w:rsidRPr="00F00214" w:rsidRDefault="003D6A25" w:rsidP="003D6A25">
      <w:pPr>
        <w:ind w:firstLine="709"/>
        <w:jc w:val="both"/>
        <w:rPr>
          <w:rFonts w:ascii="Times New Roman" w:hAnsi="Times New Roman" w:cs="Times New Roman"/>
          <w:sz w:val="28"/>
          <w:szCs w:val="28"/>
        </w:rPr>
      </w:pPr>
    </w:p>
    <w:p w:rsidR="003D6A25" w:rsidRPr="00F00214" w:rsidRDefault="003D6A25" w:rsidP="003D6A25">
      <w:pPr>
        <w:pStyle w:val="1"/>
        <w:rPr>
          <w:sz w:val="28"/>
          <w:szCs w:val="28"/>
        </w:rPr>
      </w:pPr>
      <w:r w:rsidRPr="00F00214">
        <w:rPr>
          <w:sz w:val="28"/>
          <w:szCs w:val="28"/>
        </w:rPr>
        <w:t>Статья 2. Перечисление денежных средств</w:t>
      </w:r>
    </w:p>
    <w:p w:rsidR="003D6A25" w:rsidRPr="00F00214" w:rsidRDefault="003D6A25" w:rsidP="003D6A25">
      <w:pPr>
        <w:rPr>
          <w:rFonts w:ascii="Times New Roman" w:hAnsi="Times New Roman" w:cs="Times New Roman"/>
          <w:sz w:val="28"/>
          <w:szCs w:val="28"/>
        </w:rPr>
      </w:pPr>
    </w:p>
    <w:p w:rsidR="003D6A25" w:rsidRPr="00F00214" w:rsidRDefault="003D6A25" w:rsidP="003D6A25">
      <w:pPr>
        <w:pStyle w:val="251"/>
        <w:rPr>
          <w:sz w:val="28"/>
          <w:szCs w:val="28"/>
        </w:rPr>
      </w:pPr>
      <w:smartTag w:uri="urn:schemas-microsoft-com:office:cs:smarttags" w:element="NumConv6p6">
        <w:smartTagPr>
          <w:attr w:name="val" w:val="2.1"/>
          <w:attr w:name="sch" w:val="4"/>
        </w:smartTagPr>
        <w:r w:rsidRPr="00F00214">
          <w:rPr>
            <w:sz w:val="28"/>
            <w:szCs w:val="28"/>
          </w:rPr>
          <w:t>2.1</w:t>
        </w:r>
      </w:smartTag>
      <w:r w:rsidRPr="00F00214">
        <w:rPr>
          <w:sz w:val="28"/>
          <w:szCs w:val="28"/>
        </w:rPr>
        <w:t>.</w:t>
      </w:r>
      <w:r w:rsidRPr="00F00214">
        <w:rPr>
          <w:b/>
          <w:sz w:val="28"/>
          <w:szCs w:val="28"/>
        </w:rPr>
        <w:t xml:space="preserve"> </w:t>
      </w:r>
      <w:r w:rsidRPr="00F00214">
        <w:rPr>
          <w:sz w:val="28"/>
          <w:szCs w:val="28"/>
        </w:rPr>
        <w:t xml:space="preserve">Денежные средства, указанные в п. </w:t>
      </w:r>
      <w:smartTag w:uri="urn:schemas-microsoft-com:office:cs:smarttags" w:element="NumConv6p6">
        <w:smartTagPr>
          <w:attr w:name="val" w:val="1.1"/>
          <w:attr w:name="sch" w:val="4"/>
        </w:smartTagPr>
        <w:r w:rsidRPr="00F00214">
          <w:rPr>
            <w:sz w:val="28"/>
            <w:szCs w:val="28"/>
          </w:rPr>
          <w:t>1.1</w:t>
        </w:r>
      </w:smartTag>
      <w:r w:rsidRPr="00F00214">
        <w:rPr>
          <w:sz w:val="28"/>
          <w:szCs w:val="28"/>
        </w:rPr>
        <w:t xml:space="preserve"> настоящего Договора, должны быть перечислены Претендентом на Счет Продавца не позднее даты окончания </w:t>
      </w:r>
      <w:r w:rsidRPr="00F00214">
        <w:rPr>
          <w:sz w:val="28"/>
          <w:szCs w:val="28"/>
        </w:rPr>
        <w:lastRenderedPageBreak/>
        <w:t xml:space="preserve">приема заявок на участие в Аукционе, а именно «____» ____________ </w:t>
      </w:r>
      <w:smartTag w:uri="urn:schemas-microsoft-com:office:cs:smarttags" w:element="NumConv6p0">
        <w:smartTagPr>
          <w:attr w:name="val" w:val="20"/>
          <w:attr w:name="sch" w:val="1"/>
        </w:smartTagPr>
        <w:r w:rsidRPr="00F00214">
          <w:rPr>
            <w:sz w:val="28"/>
            <w:szCs w:val="28"/>
          </w:rPr>
          <w:t>20</w:t>
        </w:r>
      </w:smartTag>
      <w:r w:rsidRPr="00F00214">
        <w:rPr>
          <w:sz w:val="28"/>
          <w:szCs w:val="28"/>
        </w:rPr>
        <w:t>__ г., и считаются внесенными с момента их зачисления на Счет Продавца.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Документом, подтверждающим зачисление задатка на Счет Продавца, является выписка с его Счета.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В случае не внесения в указанный срок суммы задатка на Счет Продавца, что подтверждается соответствующей выпиской, обязательства Претендента по внесению задатка считаются неисполненными, Претендент к участию в Аукционе не допускается.</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2.2.</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Претендент не вправе распоряжаться денежными средствами, поступившими на Счет Продавца в качестве задатка.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2.3.</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На денежные средства, перечисленные в соответствии с настоящим Договором, проценты не начисляются.</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2.4</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Продавец обязуется возвратить сумму задатка Претенденту в установленных настоящим Договором случаях в соответствии со статьей 3 настоящего Договора.</w:t>
      </w:r>
    </w:p>
    <w:p w:rsidR="003D6A25" w:rsidRPr="00F00214" w:rsidRDefault="003D6A25" w:rsidP="003D6A25">
      <w:pPr>
        <w:pStyle w:val="1ffd"/>
        <w:ind w:left="0" w:right="0" w:firstLine="720"/>
        <w:rPr>
          <w:sz w:val="28"/>
          <w:szCs w:val="28"/>
        </w:rPr>
      </w:pPr>
      <w:r w:rsidRPr="00F00214">
        <w:rPr>
          <w:sz w:val="28"/>
          <w:szCs w:val="28"/>
        </w:rPr>
        <w:t xml:space="preserve">2.5. Возврат средств в соответствии со статьей 3 настоящего Договора осуществляется на расчетный счет Претендента № _________________________________ в ____________________________________________________________________________, ИНН/КПП___________________________________________, БИК____________________, </w:t>
      </w:r>
    </w:p>
    <w:p w:rsidR="003D6A25" w:rsidRPr="00F00214" w:rsidRDefault="003D6A25" w:rsidP="003D6A25">
      <w:pPr>
        <w:pStyle w:val="1ffd"/>
        <w:ind w:left="0" w:right="0" w:firstLine="0"/>
        <w:rPr>
          <w:sz w:val="28"/>
          <w:szCs w:val="28"/>
        </w:rPr>
      </w:pPr>
      <w:r w:rsidRPr="00F00214">
        <w:rPr>
          <w:sz w:val="28"/>
          <w:szCs w:val="28"/>
        </w:rPr>
        <w:t>к/с № ________________________________________________________________________.</w:t>
      </w:r>
    </w:p>
    <w:p w:rsidR="003D6A25" w:rsidRPr="00F00214" w:rsidRDefault="003D6A25" w:rsidP="003D6A25">
      <w:pPr>
        <w:jc w:val="center"/>
        <w:rPr>
          <w:rFonts w:ascii="Times New Roman" w:hAnsi="Times New Roman" w:cs="Times New Roman"/>
          <w:b/>
          <w:sz w:val="28"/>
          <w:szCs w:val="28"/>
        </w:rPr>
      </w:pPr>
    </w:p>
    <w:p w:rsidR="003D6A25" w:rsidRPr="00F00214" w:rsidRDefault="003D6A25" w:rsidP="003D6A25">
      <w:pPr>
        <w:jc w:val="center"/>
        <w:rPr>
          <w:rFonts w:ascii="Times New Roman" w:hAnsi="Times New Roman" w:cs="Times New Roman"/>
          <w:b/>
          <w:sz w:val="28"/>
          <w:szCs w:val="28"/>
        </w:rPr>
      </w:pPr>
      <w:r w:rsidRPr="00F00214">
        <w:rPr>
          <w:rFonts w:ascii="Times New Roman" w:hAnsi="Times New Roman" w:cs="Times New Roman"/>
          <w:b/>
          <w:sz w:val="28"/>
          <w:szCs w:val="28"/>
        </w:rPr>
        <w:t>Статья 3. Возврат денежных средств.</w:t>
      </w:r>
    </w:p>
    <w:p w:rsidR="003D6A25" w:rsidRPr="00F00214" w:rsidRDefault="003D6A25" w:rsidP="003D6A25">
      <w:pPr>
        <w:jc w:val="center"/>
        <w:rPr>
          <w:rFonts w:ascii="Times New Roman" w:hAnsi="Times New Roman" w:cs="Times New Roman"/>
          <w:b/>
          <w:sz w:val="28"/>
          <w:szCs w:val="28"/>
        </w:rPr>
      </w:pP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3.1.</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В случае если Претенденту было отказано в принятии заявки на участие в Аукционе, Продавец обязуется возвратить задаток на счет, указанный в п. 2.5 настоящего Договора, в течение 5 (пяти) дней с даты отказа в принятии заявки, проставленной Продавцом на описи представленных Претендентом документов.</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3.2.</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В случае если Претендент не допущен к участию в Аукционе, Продавец обязуется возвратить задаток Претенденту путем перечисления суммы </w:t>
      </w:r>
      <w:r w:rsidRPr="00F00214">
        <w:rPr>
          <w:rFonts w:ascii="Times New Roman" w:hAnsi="Times New Roman" w:cs="Times New Roman"/>
          <w:sz w:val="28"/>
          <w:szCs w:val="28"/>
        </w:rPr>
        <w:lastRenderedPageBreak/>
        <w:t>задатка на счет, указанный в п. 2.5 настоящего Договора, в течение 5 (пяти) дней с даты подведения Продавцом итогов Аукциона.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3.3.</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В случае если Претендент не признан Победителем Аукциона, Продавец обязуется перечислить сумму задатка на счет, указанный в п. 2.5 настоящего Договора, в течение 5 (пяти) дней с даты подведения Продавцом итогов Аукциона.</w:t>
      </w:r>
    </w:p>
    <w:p w:rsidR="003D6A25" w:rsidRPr="00F00214" w:rsidRDefault="003D6A25" w:rsidP="003D6A25">
      <w:pPr>
        <w:pStyle w:val="234"/>
        <w:ind w:right="0"/>
        <w:rPr>
          <w:sz w:val="28"/>
          <w:szCs w:val="28"/>
        </w:rPr>
      </w:pPr>
      <w:r w:rsidRPr="00F00214">
        <w:rPr>
          <w:sz w:val="28"/>
          <w:szCs w:val="28"/>
        </w:rPr>
        <w:t>3.4.</w:t>
      </w:r>
      <w:r w:rsidRPr="00F00214">
        <w:rPr>
          <w:b/>
          <w:sz w:val="28"/>
          <w:szCs w:val="28"/>
        </w:rPr>
        <w:t xml:space="preserve"> </w:t>
      </w:r>
      <w:r w:rsidRPr="00F00214">
        <w:rPr>
          <w:sz w:val="28"/>
          <w:szCs w:val="28"/>
        </w:rPr>
        <w:t>В случае отзыва Претендентом в установленном порядке заявки на участие в Аукционе Продавец обязуется возвратить задаток Претенденту путем перечисления суммы задатка на счет, указанный в п. 2.5 настоящего Договора. Если Претендент отозвал заявку до даты окончания приема заявок, задаток возвращается в течение 5 (пяти) дней с даты получения Продавцом письменного уведомления Претендента об отзыве заявки. Если заявка отозвана Претендентом позднее даты окончания приема заявок, задаток возвращается в порядке, установленном для участников Аукциона.</w:t>
      </w:r>
    </w:p>
    <w:p w:rsidR="003D6A25" w:rsidRPr="00F00214" w:rsidRDefault="003D6A25" w:rsidP="003D6A25">
      <w:pPr>
        <w:ind w:firstLine="720"/>
        <w:jc w:val="both"/>
        <w:rPr>
          <w:rFonts w:ascii="Times New Roman" w:hAnsi="Times New Roman" w:cs="Times New Roman"/>
          <w:sz w:val="28"/>
          <w:szCs w:val="28"/>
        </w:rPr>
      </w:pPr>
      <w:smartTag w:uri="urn:schemas-microsoft-com:office:cs:smarttags" w:element="NumConv6p6">
        <w:smartTagPr>
          <w:attr w:name="sch" w:val="4"/>
          <w:attr w:name="val" w:val="3.5"/>
        </w:smartTagPr>
        <w:r w:rsidRPr="00F00214">
          <w:rPr>
            <w:rFonts w:ascii="Times New Roman" w:hAnsi="Times New Roman" w:cs="Times New Roman"/>
            <w:sz w:val="28"/>
            <w:szCs w:val="28"/>
          </w:rPr>
          <w:t>3.5</w:t>
        </w:r>
      </w:smartTag>
      <w:r w:rsidRPr="00F00214">
        <w:rPr>
          <w:rFonts w:ascii="Times New Roman" w:hAnsi="Times New Roman" w:cs="Times New Roman"/>
          <w:sz w:val="28"/>
          <w:szCs w:val="28"/>
        </w:rPr>
        <w:t>.</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В случае если Претендент, признанный победителем Аукциона, уклоняется или отказывается от заключения договора купли-продажи имущества в течение </w:t>
      </w:r>
      <w:smartTag w:uri="urn:schemas-microsoft-com:office:cs:smarttags" w:element="NumConv6p0">
        <w:smartTagPr>
          <w:attr w:name="sch" w:val="1"/>
          <w:attr w:name="val" w:val="5"/>
        </w:smartTagPr>
        <w:r w:rsidRPr="00F00214">
          <w:rPr>
            <w:rFonts w:ascii="Times New Roman" w:hAnsi="Times New Roman" w:cs="Times New Roman"/>
            <w:sz w:val="28"/>
            <w:szCs w:val="28"/>
          </w:rPr>
          <w:t>5</w:t>
        </w:r>
      </w:smartTag>
      <w:r w:rsidRPr="00F00214">
        <w:rPr>
          <w:rFonts w:ascii="Times New Roman" w:hAnsi="Times New Roman" w:cs="Times New Roman"/>
          <w:sz w:val="28"/>
          <w:szCs w:val="28"/>
        </w:rPr>
        <w:t xml:space="preserve"> (пяти) дней с даты подведения итогов Аукциона, задаток Претенденту не возвращается.</w:t>
      </w:r>
    </w:p>
    <w:p w:rsidR="003D6A25" w:rsidRPr="00F00214" w:rsidRDefault="003D6A25" w:rsidP="003D6A25">
      <w:pPr>
        <w:ind w:firstLine="720"/>
        <w:jc w:val="both"/>
        <w:rPr>
          <w:rFonts w:ascii="Times New Roman" w:hAnsi="Times New Roman" w:cs="Times New Roman"/>
          <w:sz w:val="28"/>
          <w:szCs w:val="28"/>
        </w:rPr>
      </w:pPr>
      <w:smartTag w:uri="urn:schemas-microsoft-com:office:cs:smarttags" w:element="NumConv6p6">
        <w:smartTagPr>
          <w:attr w:name="sch" w:val="4"/>
          <w:attr w:name="val" w:val="3.6"/>
        </w:smartTagPr>
        <w:r w:rsidRPr="00F00214">
          <w:rPr>
            <w:rFonts w:ascii="Times New Roman" w:hAnsi="Times New Roman" w:cs="Times New Roman"/>
            <w:sz w:val="28"/>
            <w:szCs w:val="28"/>
          </w:rPr>
          <w:t>3.6</w:t>
        </w:r>
      </w:smartTag>
      <w:r w:rsidRPr="00F00214">
        <w:rPr>
          <w:rFonts w:ascii="Times New Roman" w:hAnsi="Times New Roman" w:cs="Times New Roman"/>
          <w:sz w:val="28"/>
          <w:szCs w:val="28"/>
        </w:rPr>
        <w:t>.</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Задаток, внесенный Претендентом, признанным Победителем Аукциона и заключившим с Продавцом договор купли-продажи имущества, засчитывается Продавцом в счет оплаты имущества.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3.7.</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В случае признания Аукциона несостоявшимся, Продавец обязуется возвратить задаток Претенденту путем перечисления суммы задатка на указанный в п. 2.5 настоящего Договора счет в течение 5 (пяти) дней с даты подведения итогов Аукциона.</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3.8.</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В случае переноса сроков подведения итогов Аукциона или отмены проведения Аукциона Продавец в течение 5 (пяти) дней с даты опубликования об этом информационного сообщения возвращает задаток Претенденту путем перечисления суммы задатка на счет, указанный им в п. 2.5 настоящего Договора.</w:t>
      </w:r>
    </w:p>
    <w:p w:rsidR="003D6A25" w:rsidRPr="00F00214" w:rsidRDefault="003D6A25" w:rsidP="003D6A25">
      <w:pPr>
        <w:ind w:firstLine="720"/>
        <w:jc w:val="both"/>
        <w:rPr>
          <w:rFonts w:ascii="Times New Roman" w:hAnsi="Times New Roman" w:cs="Times New Roman"/>
          <w:sz w:val="28"/>
          <w:szCs w:val="28"/>
        </w:rPr>
      </w:pPr>
      <w:smartTag w:uri="urn:schemas-microsoft-com:office:cs:smarttags" w:element="NumConv6p6">
        <w:smartTagPr>
          <w:attr w:name="sch" w:val="4"/>
          <w:attr w:name="val" w:val="3.9"/>
        </w:smartTagPr>
        <w:r w:rsidRPr="00F00214">
          <w:rPr>
            <w:rFonts w:ascii="Times New Roman" w:hAnsi="Times New Roman" w:cs="Times New Roman"/>
            <w:sz w:val="28"/>
            <w:szCs w:val="28"/>
          </w:rPr>
          <w:t>3.9</w:t>
        </w:r>
      </w:smartTag>
      <w:r w:rsidRPr="00F00214">
        <w:rPr>
          <w:rFonts w:ascii="Times New Roman" w:hAnsi="Times New Roman" w:cs="Times New Roman"/>
          <w:sz w:val="28"/>
          <w:szCs w:val="28"/>
        </w:rPr>
        <w:t>.</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В случае неисполнения Претендентом, признанным Победителем Аукциона и заключившим с Продавцом договор купли-продажи, обязанности по оплате имущества в соответствии с указанным договором, задаток ему не возвращается.</w:t>
      </w:r>
    </w:p>
    <w:p w:rsidR="003D6A25" w:rsidRPr="00F00214" w:rsidRDefault="003D6A25" w:rsidP="003D6A25">
      <w:pPr>
        <w:jc w:val="center"/>
        <w:rPr>
          <w:rFonts w:ascii="Times New Roman" w:hAnsi="Times New Roman" w:cs="Times New Roman"/>
          <w:b/>
          <w:sz w:val="28"/>
          <w:szCs w:val="28"/>
        </w:rPr>
      </w:pPr>
    </w:p>
    <w:p w:rsidR="004E5174" w:rsidRDefault="004E5174" w:rsidP="003D6A25">
      <w:pPr>
        <w:jc w:val="center"/>
        <w:rPr>
          <w:rFonts w:ascii="Times New Roman" w:hAnsi="Times New Roman" w:cs="Times New Roman"/>
          <w:b/>
          <w:sz w:val="28"/>
          <w:szCs w:val="28"/>
        </w:rPr>
      </w:pPr>
    </w:p>
    <w:p w:rsidR="003D6A25" w:rsidRPr="00F00214" w:rsidRDefault="003D6A25" w:rsidP="003D6A25">
      <w:pPr>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Статья 4.</w:t>
      </w: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Срок действия договора</w:t>
      </w:r>
    </w:p>
    <w:p w:rsidR="003D6A25" w:rsidRPr="00F00214" w:rsidRDefault="003D6A25" w:rsidP="003D6A25">
      <w:pPr>
        <w:jc w:val="center"/>
        <w:rPr>
          <w:rFonts w:ascii="Times New Roman" w:hAnsi="Times New Roman" w:cs="Times New Roman"/>
          <w:b/>
          <w:sz w:val="28"/>
          <w:szCs w:val="28"/>
        </w:rPr>
      </w:pP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4.1.</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Сроки, указанные в настоящем Договоре,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4.2.</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Настоящий Договор вступает в силу с момента его подписания и прекращает свое действие: </w:t>
      </w:r>
    </w:p>
    <w:p w:rsidR="003D6A25" w:rsidRPr="00F00214" w:rsidRDefault="003D6A25" w:rsidP="003D6A25">
      <w:pPr>
        <w:tabs>
          <w:tab w:val="left" w:pos="0"/>
        </w:tabs>
        <w:ind w:firstLine="720"/>
        <w:jc w:val="both"/>
        <w:rPr>
          <w:rFonts w:ascii="Times New Roman" w:hAnsi="Times New Roman" w:cs="Times New Roman"/>
          <w:sz w:val="28"/>
          <w:szCs w:val="28"/>
        </w:rPr>
      </w:pPr>
      <w:r w:rsidRPr="00F00214">
        <w:rPr>
          <w:rFonts w:ascii="Times New Roman" w:hAnsi="Times New Roman" w:cs="Times New Roman"/>
          <w:sz w:val="28"/>
          <w:szCs w:val="28"/>
        </w:rPr>
        <w:t>-</w:t>
      </w:r>
      <w:r w:rsidRPr="00F00214">
        <w:rPr>
          <w:rFonts w:ascii="Times New Roman" w:hAnsi="Times New Roman" w:cs="Times New Roman"/>
          <w:sz w:val="28"/>
          <w:szCs w:val="28"/>
        </w:rPr>
        <w:tab/>
        <w:t>исполнением Сторонами своих обязательств по настоящему Договору;</w:t>
      </w:r>
    </w:p>
    <w:p w:rsidR="003D6A25" w:rsidRPr="00F00214" w:rsidRDefault="003D6A25" w:rsidP="003D6A25">
      <w:pPr>
        <w:tabs>
          <w:tab w:val="left" w:pos="0"/>
        </w:tabs>
        <w:ind w:firstLine="720"/>
        <w:jc w:val="both"/>
        <w:rPr>
          <w:rFonts w:ascii="Times New Roman" w:hAnsi="Times New Roman" w:cs="Times New Roman"/>
          <w:sz w:val="28"/>
          <w:szCs w:val="28"/>
        </w:rPr>
      </w:pPr>
      <w:r w:rsidRPr="00F00214">
        <w:rPr>
          <w:rFonts w:ascii="Times New Roman" w:hAnsi="Times New Roman" w:cs="Times New Roman"/>
          <w:sz w:val="28"/>
          <w:szCs w:val="28"/>
        </w:rPr>
        <w:t>-</w:t>
      </w:r>
      <w:r w:rsidRPr="00F00214">
        <w:rPr>
          <w:rFonts w:ascii="Times New Roman" w:hAnsi="Times New Roman" w:cs="Times New Roman"/>
          <w:sz w:val="28"/>
          <w:szCs w:val="28"/>
        </w:rPr>
        <w:tab/>
        <w:t>при возврате или не возврате задатка или зачете его в счет оплаты имущества в предусмотренных настоящим Договором случаях;</w:t>
      </w:r>
    </w:p>
    <w:p w:rsidR="003D6A25" w:rsidRPr="00F00214" w:rsidRDefault="003D6A25" w:rsidP="003D6A25">
      <w:pPr>
        <w:tabs>
          <w:tab w:val="left" w:pos="0"/>
        </w:tabs>
        <w:ind w:firstLine="720"/>
        <w:jc w:val="both"/>
        <w:rPr>
          <w:rFonts w:ascii="Times New Roman" w:hAnsi="Times New Roman" w:cs="Times New Roman"/>
          <w:sz w:val="28"/>
          <w:szCs w:val="28"/>
        </w:rPr>
      </w:pPr>
      <w:r w:rsidRPr="00F00214">
        <w:rPr>
          <w:rFonts w:ascii="Times New Roman" w:hAnsi="Times New Roman" w:cs="Times New Roman"/>
          <w:sz w:val="28"/>
          <w:szCs w:val="28"/>
        </w:rPr>
        <w:t>-</w:t>
      </w:r>
      <w:r w:rsidRPr="00F00214">
        <w:rPr>
          <w:rFonts w:ascii="Times New Roman" w:hAnsi="Times New Roman" w:cs="Times New Roman"/>
          <w:sz w:val="28"/>
          <w:szCs w:val="28"/>
        </w:rPr>
        <w:tab/>
        <w:t>по иным основаниям, предусмотренным действующим законодательством Российской Федерации.</w:t>
      </w:r>
    </w:p>
    <w:p w:rsidR="003D6A25" w:rsidRPr="00F00214" w:rsidRDefault="003D6A25" w:rsidP="003D6A25">
      <w:pPr>
        <w:ind w:firstLine="720"/>
        <w:jc w:val="both"/>
        <w:rPr>
          <w:rFonts w:ascii="Times New Roman" w:hAnsi="Times New Roman" w:cs="Times New Roman"/>
          <w:sz w:val="28"/>
          <w:szCs w:val="28"/>
        </w:rPr>
      </w:pPr>
      <w:r w:rsidRPr="00F00214">
        <w:rPr>
          <w:rFonts w:ascii="Times New Roman" w:hAnsi="Times New Roman" w:cs="Times New Roman"/>
          <w:sz w:val="28"/>
          <w:szCs w:val="28"/>
        </w:rPr>
        <w:t>4.3.</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Настоящий Договор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арбитражного суда Ивановской области или суда общей юрисдикции в соответствии с действующим законодательством Российской Федерации. </w:t>
      </w:r>
    </w:p>
    <w:p w:rsidR="003D6A25" w:rsidRPr="00F00214" w:rsidRDefault="003D6A25" w:rsidP="003D6A25">
      <w:pPr>
        <w:pStyle w:val="234"/>
        <w:ind w:right="0"/>
        <w:rPr>
          <w:sz w:val="28"/>
          <w:szCs w:val="28"/>
        </w:rPr>
      </w:pPr>
      <w:r w:rsidRPr="00F00214">
        <w:rPr>
          <w:sz w:val="28"/>
          <w:szCs w:val="28"/>
        </w:rPr>
        <w:t>4.4.</w:t>
      </w:r>
      <w:r w:rsidRPr="00F00214">
        <w:rPr>
          <w:b/>
          <w:sz w:val="28"/>
          <w:szCs w:val="28"/>
        </w:rPr>
        <w:t xml:space="preserve"> </w:t>
      </w:r>
      <w:r w:rsidRPr="00F00214">
        <w:rPr>
          <w:sz w:val="28"/>
          <w:szCs w:val="28"/>
        </w:rPr>
        <w:t xml:space="preserve">Настоящий Договор составлен в двух экземплярах, по одному для каждой из Сторон. </w:t>
      </w:r>
    </w:p>
    <w:p w:rsidR="003D6A25" w:rsidRPr="00F00214" w:rsidRDefault="003D6A25" w:rsidP="003D6A25">
      <w:pPr>
        <w:jc w:val="both"/>
        <w:rPr>
          <w:rFonts w:ascii="Times New Roman" w:hAnsi="Times New Roman" w:cs="Times New Roman"/>
          <w:sz w:val="28"/>
          <w:szCs w:val="28"/>
        </w:rPr>
      </w:pPr>
    </w:p>
    <w:p w:rsidR="003D6A25" w:rsidRPr="00F00214" w:rsidRDefault="003D6A25" w:rsidP="003D6A25">
      <w:pPr>
        <w:ind w:firstLine="142"/>
        <w:jc w:val="center"/>
        <w:rPr>
          <w:rFonts w:ascii="Times New Roman" w:hAnsi="Times New Roman" w:cs="Times New Roman"/>
          <w:b/>
          <w:sz w:val="28"/>
          <w:szCs w:val="28"/>
        </w:rPr>
      </w:pPr>
      <w:r w:rsidRPr="00F00214">
        <w:rPr>
          <w:rFonts w:ascii="Times New Roman" w:hAnsi="Times New Roman" w:cs="Times New Roman"/>
          <w:b/>
          <w:sz w:val="28"/>
          <w:szCs w:val="28"/>
        </w:rPr>
        <w:t>Статья 5.</w:t>
      </w: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Реквизиты сторон</w:t>
      </w:r>
    </w:p>
    <w:p w:rsidR="003D6A25" w:rsidRPr="00F00214" w:rsidRDefault="003D6A25" w:rsidP="003D6A25">
      <w:pPr>
        <w:tabs>
          <w:tab w:val="left" w:pos="0"/>
        </w:tabs>
        <w:jc w:val="both"/>
        <w:rPr>
          <w:rFonts w:ascii="Times New Roman" w:hAnsi="Times New Roman" w:cs="Times New Roman"/>
          <w:b/>
          <w:sz w:val="28"/>
          <w:szCs w:val="28"/>
        </w:rPr>
      </w:pPr>
    </w:p>
    <w:tbl>
      <w:tblPr>
        <w:tblW w:w="9117" w:type="dxa"/>
        <w:tblInd w:w="108" w:type="dxa"/>
        <w:tblLook w:val="0000"/>
      </w:tblPr>
      <w:tblGrid>
        <w:gridCol w:w="4860"/>
        <w:gridCol w:w="4257"/>
      </w:tblGrid>
      <w:tr w:rsidR="003D6A25" w:rsidRPr="00F00214" w:rsidTr="00570807">
        <w:tc>
          <w:tcPr>
            <w:tcW w:w="4860" w:type="dxa"/>
          </w:tcPr>
          <w:p w:rsidR="003D6A25" w:rsidRPr="00F00214" w:rsidRDefault="003D6A25" w:rsidP="00570807">
            <w:pPr>
              <w:pStyle w:val="2"/>
              <w:tabs>
                <w:tab w:val="clear" w:pos="0"/>
              </w:tabs>
              <w:ind w:left="0" w:firstLine="0"/>
              <w:rPr>
                <w:sz w:val="28"/>
                <w:szCs w:val="28"/>
              </w:rPr>
            </w:pPr>
            <w:r w:rsidRPr="00F00214">
              <w:rPr>
                <w:sz w:val="28"/>
                <w:szCs w:val="28"/>
              </w:rPr>
              <w:t>Продавец</w:t>
            </w:r>
          </w:p>
        </w:tc>
        <w:tc>
          <w:tcPr>
            <w:tcW w:w="4257" w:type="dxa"/>
          </w:tcPr>
          <w:p w:rsidR="003D6A25" w:rsidRPr="00F00214" w:rsidRDefault="003D6A25" w:rsidP="00570807">
            <w:pPr>
              <w:pStyle w:val="2"/>
              <w:tabs>
                <w:tab w:val="clear" w:pos="0"/>
              </w:tabs>
              <w:ind w:left="0" w:firstLine="0"/>
              <w:rPr>
                <w:sz w:val="28"/>
                <w:szCs w:val="28"/>
              </w:rPr>
            </w:pPr>
            <w:r w:rsidRPr="00F00214">
              <w:rPr>
                <w:sz w:val="28"/>
                <w:szCs w:val="28"/>
              </w:rPr>
              <w:t>Претендент</w:t>
            </w:r>
          </w:p>
        </w:tc>
      </w:tr>
      <w:tr w:rsidR="003D6A25" w:rsidRPr="00F00214" w:rsidTr="00570807">
        <w:trPr>
          <w:trHeight w:val="699"/>
        </w:trPr>
        <w:tc>
          <w:tcPr>
            <w:tcW w:w="4860" w:type="dxa"/>
          </w:tcPr>
          <w:p w:rsidR="003D6A25" w:rsidRPr="00F00214" w:rsidRDefault="003D6A25" w:rsidP="00570807">
            <w:pPr>
              <w:jc w:val="both"/>
              <w:rPr>
                <w:rFonts w:ascii="Times New Roman" w:hAnsi="Times New Roman" w:cs="Times New Roman"/>
                <w:sz w:val="28"/>
                <w:szCs w:val="28"/>
              </w:rPr>
            </w:pPr>
            <w:r w:rsidRPr="00F00214">
              <w:rPr>
                <w:rFonts w:ascii="Times New Roman" w:hAnsi="Times New Roman" w:cs="Times New Roman"/>
                <w:sz w:val="28"/>
                <w:szCs w:val="28"/>
              </w:rPr>
              <w:t>Комитет по управлению имуществом администрации Родниковского муниципального района</w:t>
            </w:r>
          </w:p>
        </w:tc>
        <w:tc>
          <w:tcPr>
            <w:tcW w:w="4257" w:type="dxa"/>
          </w:tcPr>
          <w:p w:rsidR="003D6A25" w:rsidRPr="00F00214" w:rsidRDefault="003D6A25" w:rsidP="00570807">
            <w:pPr>
              <w:jc w:val="both"/>
              <w:rPr>
                <w:rFonts w:ascii="Times New Roman" w:hAnsi="Times New Roman" w:cs="Times New Roman"/>
                <w:b/>
                <w:sz w:val="28"/>
                <w:szCs w:val="28"/>
              </w:rPr>
            </w:pPr>
          </w:p>
        </w:tc>
      </w:tr>
      <w:tr w:rsidR="003D6A25" w:rsidRPr="00F00214" w:rsidTr="00570807">
        <w:trPr>
          <w:trHeight w:val="699"/>
        </w:trPr>
        <w:tc>
          <w:tcPr>
            <w:tcW w:w="4860" w:type="dxa"/>
          </w:tcPr>
          <w:p w:rsidR="003D6A25" w:rsidRPr="00F00214" w:rsidRDefault="003D6A25" w:rsidP="00570807">
            <w:pPr>
              <w:jc w:val="both"/>
              <w:rPr>
                <w:rFonts w:ascii="Times New Roman" w:hAnsi="Times New Roman" w:cs="Times New Roman"/>
                <w:sz w:val="28"/>
                <w:szCs w:val="28"/>
              </w:rPr>
            </w:pPr>
            <w:smartTag w:uri="urn:schemas-microsoft-com:office:smarttags" w:element="metricconverter">
              <w:smartTagPr>
                <w:attr w:name="ProductID" w:val="155250 г"/>
              </w:smartTagPr>
              <w:r w:rsidRPr="00F00214">
                <w:rPr>
                  <w:rFonts w:ascii="Times New Roman" w:hAnsi="Times New Roman" w:cs="Times New Roman"/>
                  <w:sz w:val="28"/>
                  <w:szCs w:val="28"/>
                </w:rPr>
                <w:t>155250 г</w:t>
              </w:r>
            </w:smartTag>
            <w:r w:rsidRPr="00F00214">
              <w:rPr>
                <w:rFonts w:ascii="Times New Roman" w:hAnsi="Times New Roman" w:cs="Times New Roman"/>
                <w:sz w:val="28"/>
                <w:szCs w:val="28"/>
              </w:rPr>
              <w:t>.Родники, ул. Советская, д. 8</w:t>
            </w:r>
          </w:p>
          <w:p w:rsidR="003D6A25" w:rsidRPr="00F00214" w:rsidRDefault="003D6A25" w:rsidP="00570807">
            <w:pPr>
              <w:ind w:right="282"/>
              <w:rPr>
                <w:rFonts w:ascii="Times New Roman" w:hAnsi="Times New Roman" w:cs="Times New Roman"/>
                <w:sz w:val="28"/>
                <w:szCs w:val="28"/>
              </w:rPr>
            </w:pPr>
            <w:r w:rsidRPr="00F00214">
              <w:rPr>
                <w:rFonts w:ascii="Times New Roman" w:hAnsi="Times New Roman" w:cs="Times New Roman"/>
                <w:sz w:val="28"/>
                <w:szCs w:val="28"/>
              </w:rPr>
              <w:t>ИНН  3721003797</w:t>
            </w:r>
          </w:p>
          <w:p w:rsidR="003D6A25" w:rsidRPr="00F00214" w:rsidRDefault="003D6A25" w:rsidP="00570807">
            <w:pPr>
              <w:ind w:right="282"/>
              <w:rPr>
                <w:rFonts w:ascii="Times New Roman" w:hAnsi="Times New Roman" w:cs="Times New Roman"/>
                <w:sz w:val="28"/>
                <w:szCs w:val="28"/>
              </w:rPr>
            </w:pPr>
            <w:r w:rsidRPr="00F00214">
              <w:rPr>
                <w:rFonts w:ascii="Times New Roman" w:hAnsi="Times New Roman" w:cs="Times New Roman"/>
                <w:sz w:val="28"/>
                <w:szCs w:val="28"/>
              </w:rPr>
              <w:lastRenderedPageBreak/>
              <w:t>КПП  372101001</w:t>
            </w:r>
          </w:p>
          <w:p w:rsidR="003D6A25" w:rsidRPr="00F00214" w:rsidRDefault="003D6A25" w:rsidP="00570807">
            <w:pPr>
              <w:ind w:right="282"/>
              <w:rPr>
                <w:rFonts w:ascii="Times New Roman" w:hAnsi="Times New Roman" w:cs="Times New Roman"/>
                <w:sz w:val="28"/>
                <w:szCs w:val="28"/>
              </w:rPr>
            </w:pPr>
            <w:r w:rsidRPr="00F00214">
              <w:rPr>
                <w:rFonts w:ascii="Times New Roman" w:hAnsi="Times New Roman" w:cs="Times New Roman"/>
                <w:sz w:val="28"/>
                <w:szCs w:val="28"/>
              </w:rPr>
              <w:t xml:space="preserve">Р.сч. 40302810000003000038 в Отделении Иваново г. Иваново БИК </w:t>
            </w:r>
            <w:smartTag w:uri="urn:schemas-microsoft-com:office:cs:smarttags" w:element="NumConv9p0">
              <w:smartTagPr>
                <w:attr w:name="sch" w:val="2"/>
                <w:attr w:name="val" w:val="042406001"/>
              </w:smartTagPr>
              <w:r w:rsidRPr="00F00214">
                <w:rPr>
                  <w:rFonts w:ascii="Times New Roman" w:hAnsi="Times New Roman" w:cs="Times New Roman"/>
                  <w:sz w:val="28"/>
                  <w:szCs w:val="28"/>
                </w:rPr>
                <w:t>042406001</w:t>
              </w:r>
            </w:smartTag>
          </w:p>
        </w:tc>
        <w:tc>
          <w:tcPr>
            <w:tcW w:w="4257" w:type="dxa"/>
          </w:tcPr>
          <w:p w:rsidR="003D6A25" w:rsidRPr="00F00214" w:rsidRDefault="003D6A25" w:rsidP="00570807">
            <w:pPr>
              <w:jc w:val="both"/>
              <w:rPr>
                <w:rFonts w:ascii="Times New Roman" w:hAnsi="Times New Roman" w:cs="Times New Roman"/>
                <w:b/>
                <w:sz w:val="28"/>
                <w:szCs w:val="28"/>
              </w:rPr>
            </w:pPr>
          </w:p>
        </w:tc>
      </w:tr>
    </w:tbl>
    <w:p w:rsidR="003D6A25" w:rsidRPr="00F00214" w:rsidRDefault="003D6A25" w:rsidP="003D6A25">
      <w:pPr>
        <w:pStyle w:val="2"/>
        <w:tabs>
          <w:tab w:val="clear" w:pos="0"/>
        </w:tabs>
        <w:ind w:left="0" w:firstLine="0"/>
        <w:rPr>
          <w:sz w:val="28"/>
          <w:szCs w:val="28"/>
        </w:rPr>
      </w:pPr>
    </w:p>
    <w:p w:rsidR="003D6A25" w:rsidRPr="00F00214" w:rsidRDefault="003D6A25" w:rsidP="003D6A25">
      <w:pPr>
        <w:pStyle w:val="2"/>
        <w:tabs>
          <w:tab w:val="clear" w:pos="0"/>
        </w:tabs>
        <w:ind w:left="0" w:firstLine="0"/>
        <w:jc w:val="center"/>
        <w:rPr>
          <w:sz w:val="28"/>
          <w:szCs w:val="28"/>
        </w:rPr>
      </w:pPr>
      <w:r w:rsidRPr="00F00214">
        <w:rPr>
          <w:sz w:val="28"/>
          <w:szCs w:val="28"/>
        </w:rPr>
        <w:t>Подписи Сторон</w:t>
      </w:r>
    </w:p>
    <w:p w:rsidR="003D6A25" w:rsidRPr="00F00214" w:rsidRDefault="003D6A25" w:rsidP="003D6A25">
      <w:pPr>
        <w:ind w:firstLine="142"/>
        <w:jc w:val="both"/>
        <w:rPr>
          <w:rFonts w:ascii="Times New Roman" w:hAnsi="Times New Roman" w:cs="Times New Roman"/>
          <w:sz w:val="28"/>
          <w:szCs w:val="28"/>
        </w:rPr>
      </w:pPr>
    </w:p>
    <w:p w:rsidR="003D6A25" w:rsidRPr="00F00214" w:rsidRDefault="003D6A25" w:rsidP="003D6A25">
      <w:pPr>
        <w:ind w:firstLine="142"/>
        <w:jc w:val="both"/>
        <w:rPr>
          <w:rFonts w:ascii="Times New Roman" w:hAnsi="Times New Roman" w:cs="Times New Roman"/>
          <w:b/>
          <w:sz w:val="28"/>
          <w:szCs w:val="28"/>
        </w:rPr>
      </w:pPr>
      <w:r w:rsidRPr="00F00214">
        <w:rPr>
          <w:rFonts w:ascii="Times New Roman" w:hAnsi="Times New Roman" w:cs="Times New Roman"/>
          <w:b/>
          <w:sz w:val="28"/>
          <w:szCs w:val="28"/>
        </w:rPr>
        <w:t>От имени Продавца                                                          От Претендента</w:t>
      </w:r>
    </w:p>
    <w:p w:rsidR="003D6A25" w:rsidRPr="00F00214" w:rsidRDefault="003D6A25" w:rsidP="003D6A25">
      <w:pPr>
        <w:ind w:hanging="284"/>
        <w:jc w:val="both"/>
        <w:rPr>
          <w:rFonts w:ascii="Times New Roman" w:hAnsi="Times New Roman" w:cs="Times New Roman"/>
          <w:sz w:val="28"/>
          <w:szCs w:val="28"/>
        </w:rPr>
      </w:pPr>
    </w:p>
    <w:p w:rsidR="003D6A25" w:rsidRPr="00F00214" w:rsidRDefault="003D6A25" w:rsidP="003D6A25">
      <w:pPr>
        <w:tabs>
          <w:tab w:val="left" w:pos="5265"/>
        </w:tabs>
        <w:ind w:hanging="284"/>
        <w:jc w:val="both"/>
        <w:rPr>
          <w:rFonts w:ascii="Times New Roman" w:hAnsi="Times New Roman" w:cs="Times New Roman"/>
          <w:sz w:val="28"/>
          <w:szCs w:val="28"/>
        </w:rPr>
      </w:pPr>
      <w:r w:rsidRPr="00F00214">
        <w:rPr>
          <w:rFonts w:ascii="Times New Roman" w:hAnsi="Times New Roman" w:cs="Times New Roman"/>
          <w:sz w:val="28"/>
          <w:szCs w:val="28"/>
        </w:rPr>
        <w:t xml:space="preserve">       ________________Л.В.Белянина                                    ____________________________</w:t>
      </w:r>
    </w:p>
    <w:p w:rsidR="003D6A25" w:rsidRPr="00F00214" w:rsidRDefault="003D6A25" w:rsidP="003D6A25">
      <w:pPr>
        <w:tabs>
          <w:tab w:val="left" w:pos="5265"/>
        </w:tabs>
        <w:ind w:hanging="284"/>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____________________________</w:t>
      </w:r>
    </w:p>
    <w:p w:rsidR="003D6A25" w:rsidRPr="00F00214" w:rsidRDefault="003D6A25" w:rsidP="003D6A25">
      <w:pPr>
        <w:rPr>
          <w:rFonts w:ascii="Times New Roman" w:hAnsi="Times New Roman" w:cs="Times New Roman"/>
          <w:sz w:val="28"/>
          <w:szCs w:val="28"/>
        </w:rPr>
      </w:pPr>
      <w:r w:rsidRPr="00F00214">
        <w:rPr>
          <w:rFonts w:ascii="Times New Roman" w:hAnsi="Times New Roman" w:cs="Times New Roman"/>
          <w:sz w:val="28"/>
          <w:szCs w:val="28"/>
        </w:rPr>
        <w:t xml:space="preserve">  м.п.</w:t>
      </w:r>
      <w:r w:rsidRPr="00F00214">
        <w:rPr>
          <w:rFonts w:ascii="Times New Roman" w:hAnsi="Times New Roman" w:cs="Times New Roman"/>
          <w:sz w:val="28"/>
          <w:szCs w:val="28"/>
        </w:rPr>
        <w:tab/>
      </w:r>
    </w:p>
    <w:p w:rsidR="003D6A25" w:rsidRPr="00F00214" w:rsidRDefault="003D6A25" w:rsidP="003D6A25">
      <w:pPr>
        <w:rPr>
          <w:rFonts w:ascii="Times New Roman" w:hAnsi="Times New Roman" w:cs="Times New Roman"/>
          <w:b/>
          <w:bCs/>
          <w:sz w:val="28"/>
          <w:szCs w:val="28"/>
        </w:rPr>
      </w:pPr>
      <w:r w:rsidRPr="00F00214">
        <w:rPr>
          <w:rFonts w:ascii="Times New Roman" w:hAnsi="Times New Roman" w:cs="Times New Roman"/>
          <w:b/>
          <w:bCs/>
          <w:sz w:val="28"/>
          <w:szCs w:val="28"/>
        </w:rPr>
        <w:t xml:space="preserve">                                                                                 </w:t>
      </w:r>
    </w:p>
    <w:p w:rsidR="004E5174" w:rsidRDefault="004E5174" w:rsidP="004E5174">
      <w:pPr>
        <w:jc w:val="center"/>
        <w:rPr>
          <w:rFonts w:ascii="Times New Roman" w:hAnsi="Times New Roman" w:cs="Times New Roman"/>
          <w:sz w:val="28"/>
          <w:szCs w:val="28"/>
        </w:rPr>
      </w:pPr>
    </w:p>
    <w:p w:rsidR="004E5174" w:rsidRPr="00F00214" w:rsidRDefault="004E5174" w:rsidP="004E5174">
      <w:pPr>
        <w:jc w:val="center"/>
        <w:rPr>
          <w:rFonts w:ascii="Times New Roman" w:hAnsi="Times New Roman" w:cs="Times New Roman"/>
          <w:sz w:val="28"/>
          <w:szCs w:val="28"/>
        </w:rPr>
      </w:pPr>
      <w:r w:rsidRPr="00F00214">
        <w:rPr>
          <w:rFonts w:ascii="Times New Roman" w:hAnsi="Times New Roman" w:cs="Times New Roman"/>
          <w:sz w:val="28"/>
          <w:szCs w:val="28"/>
        </w:rPr>
        <w:tab/>
      </w:r>
      <w:r w:rsidRPr="00F00214">
        <w:rPr>
          <w:rFonts w:ascii="Times New Roman" w:hAnsi="Times New Roman" w:cs="Times New Roman"/>
          <w:noProof/>
          <w:sz w:val="28"/>
          <w:szCs w:val="28"/>
        </w:rPr>
        <w:drawing>
          <wp:inline distT="0" distB="0" distL="0" distR="0">
            <wp:extent cx="647700" cy="787400"/>
            <wp:effectExtent l="19050" t="0" r="0" b="0"/>
            <wp:docPr id="16" name="Рисунок 2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4E5174" w:rsidRPr="00F00214" w:rsidRDefault="004E5174" w:rsidP="004E5174">
      <w:pPr>
        <w:jc w:val="center"/>
        <w:rPr>
          <w:rFonts w:ascii="Times New Roman" w:hAnsi="Times New Roman" w:cs="Times New Roman"/>
          <w:b/>
          <w:sz w:val="28"/>
          <w:szCs w:val="28"/>
        </w:rPr>
      </w:pPr>
    </w:p>
    <w:p w:rsidR="004E5174" w:rsidRPr="00F00214" w:rsidRDefault="004E5174" w:rsidP="004E5174">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4E5174" w:rsidRPr="00F00214" w:rsidRDefault="004E5174" w:rsidP="004E5174">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4E5174" w:rsidRPr="00F00214" w:rsidRDefault="004E5174" w:rsidP="004E5174">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4E5174" w:rsidRPr="00F00214" w:rsidRDefault="004E5174" w:rsidP="004E5174">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4E5174" w:rsidRPr="00F00214" w:rsidRDefault="004E5174" w:rsidP="004E5174">
      <w:pPr>
        <w:jc w:val="center"/>
        <w:rPr>
          <w:rFonts w:ascii="Times New Roman" w:hAnsi="Times New Roman" w:cs="Times New Roman"/>
          <w:sz w:val="28"/>
          <w:szCs w:val="28"/>
        </w:rPr>
      </w:pPr>
    </w:p>
    <w:p w:rsidR="004E5174" w:rsidRPr="00F00214" w:rsidRDefault="004E5174" w:rsidP="004E5174">
      <w:pPr>
        <w:jc w:val="center"/>
        <w:rPr>
          <w:rFonts w:ascii="Times New Roman" w:hAnsi="Times New Roman" w:cs="Times New Roman"/>
          <w:sz w:val="28"/>
          <w:szCs w:val="28"/>
        </w:rPr>
      </w:pPr>
      <w:r w:rsidRPr="00F00214">
        <w:rPr>
          <w:rFonts w:ascii="Times New Roman" w:hAnsi="Times New Roman" w:cs="Times New Roman"/>
          <w:sz w:val="28"/>
          <w:szCs w:val="28"/>
        </w:rPr>
        <w:t>От 18.09.2017 №1306</w:t>
      </w:r>
    </w:p>
    <w:p w:rsidR="004E5174" w:rsidRPr="00F00214" w:rsidRDefault="004E5174" w:rsidP="004E5174">
      <w:pPr>
        <w:jc w:val="center"/>
        <w:rPr>
          <w:rFonts w:ascii="Times New Roman" w:hAnsi="Times New Roman" w:cs="Times New Roman"/>
          <w:b/>
          <w:sz w:val="28"/>
          <w:szCs w:val="28"/>
        </w:rPr>
      </w:pPr>
      <w:r w:rsidRPr="00F00214">
        <w:rPr>
          <w:rFonts w:ascii="Times New Roman" w:hAnsi="Times New Roman" w:cs="Times New Roman"/>
          <w:b/>
          <w:sz w:val="28"/>
          <w:szCs w:val="28"/>
        </w:rPr>
        <w:t>Об организации работы по созданию на территории Родниковского муниципального района Единой государственной информационной системы социального обеспечения</w:t>
      </w:r>
    </w:p>
    <w:p w:rsidR="004E5174" w:rsidRPr="00F00214" w:rsidRDefault="004E5174" w:rsidP="004E5174">
      <w:pPr>
        <w:jc w:val="both"/>
        <w:rPr>
          <w:rFonts w:ascii="Times New Roman" w:hAnsi="Times New Roman" w:cs="Times New Roman"/>
          <w:b/>
          <w:sz w:val="28"/>
          <w:szCs w:val="28"/>
        </w:rPr>
      </w:pPr>
      <w:r w:rsidRPr="00F00214">
        <w:rPr>
          <w:rFonts w:ascii="Times New Roman" w:hAnsi="Times New Roman" w:cs="Times New Roman"/>
          <w:sz w:val="28"/>
          <w:szCs w:val="28"/>
        </w:rPr>
        <w:lastRenderedPageBreak/>
        <w:t>Во исполнение Федерального закона от 17.07.1999 г. № 178-ФЗ «О государственной социальной помощи», Федерального закона от 29.12.2015 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 Постановления Правительства Российской Федерации от 14.02.2017 № 181 «О Единой государственной информационной системе социального обеспечения» и организации работ по внедрению Единой государственной информационной системы социального обеспечения (далее - ЕГИССО) на территории Родниковского муниципального района»</w:t>
      </w:r>
    </w:p>
    <w:p w:rsidR="004E5174" w:rsidRPr="00F00214" w:rsidRDefault="004E5174" w:rsidP="004E5174">
      <w:pPr>
        <w:ind w:firstLine="720"/>
        <w:jc w:val="center"/>
        <w:rPr>
          <w:rFonts w:ascii="Times New Roman" w:hAnsi="Times New Roman" w:cs="Times New Roman"/>
          <w:b/>
          <w:sz w:val="28"/>
          <w:szCs w:val="28"/>
        </w:rPr>
      </w:pPr>
    </w:p>
    <w:p w:rsidR="004E5174" w:rsidRPr="00F00214" w:rsidRDefault="004E5174" w:rsidP="004E5174">
      <w:pPr>
        <w:ind w:firstLine="720"/>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4E5174" w:rsidRPr="00F00214" w:rsidRDefault="004E5174" w:rsidP="004E5174">
      <w:pPr>
        <w:jc w:val="both"/>
        <w:rPr>
          <w:rFonts w:ascii="Times New Roman" w:hAnsi="Times New Roman" w:cs="Times New Roman"/>
          <w:sz w:val="28"/>
          <w:szCs w:val="28"/>
        </w:rPr>
      </w:pPr>
    </w:p>
    <w:p w:rsidR="004E5174" w:rsidRPr="00F00214" w:rsidRDefault="004E5174" w:rsidP="004E5174">
      <w:pPr>
        <w:pStyle w:val="27"/>
        <w:numPr>
          <w:ilvl w:val="0"/>
          <w:numId w:val="7"/>
        </w:numPr>
        <w:tabs>
          <w:tab w:val="clear" w:pos="720"/>
        </w:tabs>
        <w:overflowPunct w:val="0"/>
        <w:autoSpaceDE w:val="0"/>
        <w:autoSpaceDN w:val="0"/>
        <w:adjustRightInd w:val="0"/>
        <w:spacing w:after="0" w:line="240" w:lineRule="auto"/>
        <w:ind w:left="0" w:firstLine="567"/>
        <w:jc w:val="both"/>
        <w:textAlignment w:val="baseline"/>
        <w:rPr>
          <w:sz w:val="28"/>
          <w:szCs w:val="28"/>
        </w:rPr>
      </w:pPr>
      <w:r w:rsidRPr="00F00214">
        <w:rPr>
          <w:sz w:val="28"/>
          <w:szCs w:val="28"/>
        </w:rPr>
        <w:t xml:space="preserve">Утвердить состав рабочей группы по работе с ЕГИССО на территории  муниципального образования «Родниковский муниципальный район»  (Приложение №1). </w:t>
      </w:r>
    </w:p>
    <w:p w:rsidR="004E5174" w:rsidRPr="00F00214" w:rsidRDefault="004E5174" w:rsidP="004E5174">
      <w:pPr>
        <w:pStyle w:val="27"/>
        <w:numPr>
          <w:ilvl w:val="0"/>
          <w:numId w:val="7"/>
        </w:numPr>
        <w:tabs>
          <w:tab w:val="clear" w:pos="720"/>
        </w:tabs>
        <w:overflowPunct w:val="0"/>
        <w:autoSpaceDE w:val="0"/>
        <w:autoSpaceDN w:val="0"/>
        <w:adjustRightInd w:val="0"/>
        <w:spacing w:after="0" w:line="240" w:lineRule="auto"/>
        <w:ind w:left="0" w:firstLine="567"/>
        <w:jc w:val="both"/>
        <w:textAlignment w:val="baseline"/>
        <w:rPr>
          <w:sz w:val="28"/>
          <w:szCs w:val="28"/>
        </w:rPr>
      </w:pPr>
      <w:r w:rsidRPr="00F00214">
        <w:rPr>
          <w:sz w:val="28"/>
          <w:szCs w:val="28"/>
        </w:rPr>
        <w:t>Членам рабочей группы, указанным в Приложении № 1 к настоящему постановлению:</w:t>
      </w:r>
    </w:p>
    <w:p w:rsidR="004E5174" w:rsidRPr="00F00214" w:rsidRDefault="004E5174" w:rsidP="004E5174">
      <w:pPr>
        <w:pStyle w:val="27"/>
        <w:spacing w:after="0" w:line="240" w:lineRule="auto"/>
        <w:ind w:firstLine="567"/>
        <w:jc w:val="both"/>
        <w:rPr>
          <w:sz w:val="28"/>
          <w:szCs w:val="28"/>
        </w:rPr>
      </w:pPr>
      <w:r w:rsidRPr="00F00214">
        <w:rPr>
          <w:sz w:val="28"/>
          <w:szCs w:val="28"/>
        </w:rPr>
        <w:t>2.1. Назначить ответственных за проведение работ по ЕГИССО.</w:t>
      </w:r>
    </w:p>
    <w:p w:rsidR="004E5174" w:rsidRPr="00F00214" w:rsidRDefault="004E5174" w:rsidP="004E5174">
      <w:pPr>
        <w:pStyle w:val="27"/>
        <w:spacing w:after="0" w:line="240" w:lineRule="auto"/>
        <w:ind w:firstLine="567"/>
        <w:jc w:val="both"/>
        <w:rPr>
          <w:sz w:val="28"/>
          <w:szCs w:val="28"/>
        </w:rPr>
      </w:pPr>
      <w:r w:rsidRPr="00F00214">
        <w:rPr>
          <w:sz w:val="28"/>
          <w:szCs w:val="28"/>
        </w:rPr>
        <w:t>2.2. Провести процедуру сопоставления муниципальных мер социальной защиты с Классификатором мер социальной защиты.</w:t>
      </w:r>
    </w:p>
    <w:p w:rsidR="004E5174" w:rsidRPr="00F00214" w:rsidRDefault="004E5174" w:rsidP="004E5174">
      <w:pPr>
        <w:pStyle w:val="27"/>
        <w:spacing w:after="0" w:line="240" w:lineRule="auto"/>
        <w:ind w:firstLine="567"/>
        <w:jc w:val="both"/>
        <w:rPr>
          <w:sz w:val="28"/>
          <w:szCs w:val="28"/>
        </w:rPr>
      </w:pPr>
      <w:r w:rsidRPr="00F00214">
        <w:rPr>
          <w:sz w:val="28"/>
          <w:szCs w:val="28"/>
        </w:rPr>
        <w:t>2.3.Провести анализ нормативно-правовых актов и внести необходимые изменения для передачи информации в ЕГИССО и использовании информации из ЕГИССО при оказании государственных и муниципальных услуг.</w:t>
      </w:r>
    </w:p>
    <w:p w:rsidR="004E5174" w:rsidRPr="00F00214" w:rsidRDefault="004E5174" w:rsidP="004E5174">
      <w:pPr>
        <w:pStyle w:val="27"/>
        <w:spacing w:after="0" w:line="240" w:lineRule="auto"/>
        <w:ind w:firstLine="567"/>
        <w:jc w:val="both"/>
        <w:rPr>
          <w:sz w:val="28"/>
          <w:szCs w:val="28"/>
        </w:rPr>
      </w:pPr>
      <w:r w:rsidRPr="00F00214">
        <w:rPr>
          <w:sz w:val="28"/>
          <w:szCs w:val="28"/>
        </w:rPr>
        <w:t>2.4. Ежемесячно не позднее 2 числа отчетного месяца предоставлять в отдел социальной сферы администрации МО «Родниковский муниципальный район» информацию о ходе работ по внедрению ЕГИССО по форме (Приложение №2)</w:t>
      </w:r>
    </w:p>
    <w:p w:rsidR="004E5174" w:rsidRPr="00F00214" w:rsidRDefault="004E5174" w:rsidP="004E5174">
      <w:pPr>
        <w:pStyle w:val="27"/>
        <w:spacing w:after="0" w:line="240" w:lineRule="auto"/>
        <w:ind w:firstLine="567"/>
        <w:jc w:val="both"/>
        <w:rPr>
          <w:sz w:val="28"/>
          <w:szCs w:val="28"/>
        </w:rPr>
      </w:pPr>
      <w:r w:rsidRPr="00F00214">
        <w:rPr>
          <w:sz w:val="28"/>
          <w:szCs w:val="28"/>
        </w:rPr>
        <w:t>3. Заведующему отделом социальной сферы администрации МО «Родниковский муниципальный район» Докучаевой О.В. организовать межведомственное взаимодействие с отделением Пенсионного фонда Российской Федерации по Ивановской области по предоставлению отчетной информации по соответствующим запросам.</w:t>
      </w:r>
    </w:p>
    <w:p w:rsidR="004E5174" w:rsidRPr="00F00214" w:rsidRDefault="004E5174" w:rsidP="004E5174">
      <w:pPr>
        <w:ind w:firstLine="567"/>
        <w:jc w:val="both"/>
        <w:rPr>
          <w:rFonts w:ascii="Times New Roman" w:hAnsi="Times New Roman" w:cs="Times New Roman"/>
          <w:sz w:val="28"/>
          <w:szCs w:val="28"/>
        </w:rPr>
      </w:pPr>
      <w:r w:rsidRPr="00F00214">
        <w:rPr>
          <w:rFonts w:ascii="Times New Roman" w:hAnsi="Times New Roman" w:cs="Times New Roman"/>
          <w:sz w:val="28"/>
          <w:szCs w:val="28"/>
        </w:rPr>
        <w:t>4. Настоящее распоряжение опубликовать в информационном бюллетене «Сборник нормативных актов Родниковского района» и на официальном сайте Родниковского муниципального района в сети Интернет.</w:t>
      </w:r>
    </w:p>
    <w:p w:rsidR="004E5174" w:rsidRPr="00F00214" w:rsidRDefault="004E5174" w:rsidP="004E5174">
      <w:pPr>
        <w:pStyle w:val="af3"/>
        <w:numPr>
          <w:ilvl w:val="0"/>
          <w:numId w:val="8"/>
        </w:numPr>
        <w:spacing w:after="0"/>
        <w:ind w:left="0" w:firstLine="567"/>
        <w:jc w:val="both"/>
        <w:rPr>
          <w:b/>
          <w:sz w:val="28"/>
          <w:szCs w:val="28"/>
        </w:rPr>
      </w:pPr>
      <w:r w:rsidRPr="00F00214">
        <w:rPr>
          <w:b/>
          <w:sz w:val="28"/>
          <w:szCs w:val="28"/>
        </w:rPr>
        <w:t xml:space="preserve">Контроль за исполнением данного постановления возложить на заместителя Главы администрации муниципального образования </w:t>
      </w:r>
      <w:r w:rsidRPr="00F00214">
        <w:rPr>
          <w:b/>
          <w:sz w:val="28"/>
          <w:szCs w:val="28"/>
        </w:rPr>
        <w:lastRenderedPageBreak/>
        <w:t>«Родниковский муниципальный  район» по социальной политике Яблокову Л.А.</w:t>
      </w:r>
    </w:p>
    <w:p w:rsidR="004E5174" w:rsidRPr="00F00214" w:rsidRDefault="004E5174" w:rsidP="004E5174">
      <w:pPr>
        <w:ind w:firstLine="567"/>
        <w:rPr>
          <w:rFonts w:ascii="Times New Roman" w:hAnsi="Times New Roman" w:cs="Times New Roman"/>
          <w:sz w:val="28"/>
          <w:szCs w:val="28"/>
        </w:rPr>
      </w:pPr>
    </w:p>
    <w:p w:rsidR="004E5174" w:rsidRPr="00F00214" w:rsidRDefault="004E5174" w:rsidP="004E5174">
      <w:pPr>
        <w:rPr>
          <w:rFonts w:ascii="Times New Roman" w:hAnsi="Times New Roman" w:cs="Times New Roman"/>
          <w:sz w:val="28"/>
          <w:szCs w:val="28"/>
        </w:rPr>
      </w:pPr>
    </w:p>
    <w:p w:rsidR="004E5174" w:rsidRPr="001B335A" w:rsidRDefault="004E5174" w:rsidP="004E5174">
      <w:pPr>
        <w:rPr>
          <w:rFonts w:ascii="Times New Roman" w:hAnsi="Times New Roman" w:cs="Times New Roman"/>
          <w:sz w:val="28"/>
          <w:szCs w:val="28"/>
        </w:rPr>
      </w:pPr>
    </w:p>
    <w:p w:rsidR="004E5174" w:rsidRPr="001B335A" w:rsidRDefault="004E5174" w:rsidP="004E5174">
      <w:pPr>
        <w:rPr>
          <w:rFonts w:ascii="Times New Roman" w:hAnsi="Times New Roman" w:cs="Times New Roman"/>
          <w:sz w:val="28"/>
          <w:szCs w:val="28"/>
        </w:rPr>
      </w:pPr>
      <w:r w:rsidRPr="001B335A">
        <w:rPr>
          <w:rFonts w:ascii="Times New Roman" w:hAnsi="Times New Roman" w:cs="Times New Roman"/>
          <w:sz w:val="28"/>
          <w:szCs w:val="28"/>
        </w:rPr>
        <w:t>Глава муниципального образования</w:t>
      </w:r>
    </w:p>
    <w:p w:rsidR="004E5174" w:rsidRPr="001B335A" w:rsidRDefault="004E5174" w:rsidP="004E5174">
      <w:pPr>
        <w:rPr>
          <w:rFonts w:ascii="Times New Roman" w:hAnsi="Times New Roman" w:cs="Times New Roman"/>
          <w:sz w:val="28"/>
          <w:szCs w:val="28"/>
        </w:rPr>
      </w:pPr>
      <w:r w:rsidRPr="001B335A">
        <w:rPr>
          <w:rFonts w:ascii="Times New Roman" w:hAnsi="Times New Roman" w:cs="Times New Roman"/>
          <w:sz w:val="28"/>
          <w:szCs w:val="28"/>
        </w:rPr>
        <w:t>«Родниковский муниципальный район»                                               С.В. Носов</w:t>
      </w:r>
    </w:p>
    <w:p w:rsidR="004E5174" w:rsidRPr="001B335A" w:rsidRDefault="004E5174" w:rsidP="004E5174">
      <w:pPr>
        <w:rPr>
          <w:rFonts w:ascii="Times New Roman" w:hAnsi="Times New Roman" w:cs="Times New Roman"/>
          <w:sz w:val="28"/>
          <w:szCs w:val="28"/>
        </w:rPr>
      </w:pPr>
    </w:p>
    <w:p w:rsidR="004E5174" w:rsidRPr="00F00214" w:rsidRDefault="004E5174" w:rsidP="004E5174">
      <w:pPr>
        <w:rPr>
          <w:rFonts w:ascii="Times New Roman" w:hAnsi="Times New Roman" w:cs="Times New Roman"/>
          <w:b/>
          <w:sz w:val="28"/>
          <w:szCs w:val="28"/>
        </w:rPr>
      </w:pPr>
    </w:p>
    <w:p w:rsidR="004E5174" w:rsidRDefault="004E5174" w:rsidP="004E5174">
      <w:pPr>
        <w:jc w:val="right"/>
        <w:rPr>
          <w:rFonts w:ascii="Times New Roman" w:hAnsi="Times New Roman" w:cs="Times New Roman"/>
          <w:sz w:val="28"/>
          <w:szCs w:val="28"/>
        </w:rPr>
      </w:pPr>
    </w:p>
    <w:p w:rsidR="004E5174" w:rsidRPr="00F00214" w:rsidRDefault="004E5174" w:rsidP="004E5174">
      <w:pPr>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№1 </w:t>
      </w:r>
    </w:p>
    <w:p w:rsidR="004E5174" w:rsidRPr="00F00214" w:rsidRDefault="004E5174" w:rsidP="004E5174">
      <w:pPr>
        <w:ind w:left="5760"/>
        <w:jc w:val="right"/>
        <w:rPr>
          <w:rFonts w:ascii="Times New Roman" w:hAnsi="Times New Roman" w:cs="Times New Roman"/>
          <w:sz w:val="28"/>
          <w:szCs w:val="28"/>
        </w:rPr>
      </w:pPr>
      <w:r w:rsidRPr="00F00214">
        <w:rPr>
          <w:rFonts w:ascii="Times New Roman" w:hAnsi="Times New Roman" w:cs="Times New Roman"/>
          <w:sz w:val="28"/>
          <w:szCs w:val="28"/>
        </w:rPr>
        <w:t>к постановлению администрации</w:t>
      </w:r>
    </w:p>
    <w:p w:rsidR="004E5174" w:rsidRPr="00F00214" w:rsidRDefault="004E5174" w:rsidP="004E5174">
      <w:pPr>
        <w:ind w:left="5760"/>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4E5174" w:rsidRPr="00F00214" w:rsidRDefault="004E5174" w:rsidP="004E5174">
      <w:pPr>
        <w:ind w:left="5760"/>
        <w:jc w:val="right"/>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p>
    <w:p w:rsidR="004E5174" w:rsidRPr="00F00214" w:rsidRDefault="004E5174" w:rsidP="004E5174">
      <w:pPr>
        <w:ind w:left="5760"/>
        <w:jc w:val="right"/>
        <w:rPr>
          <w:rFonts w:ascii="Times New Roman" w:hAnsi="Times New Roman" w:cs="Times New Roman"/>
          <w:sz w:val="28"/>
          <w:szCs w:val="28"/>
        </w:rPr>
      </w:pPr>
      <w:r w:rsidRPr="00F00214">
        <w:rPr>
          <w:rFonts w:ascii="Times New Roman" w:hAnsi="Times New Roman" w:cs="Times New Roman"/>
          <w:sz w:val="28"/>
          <w:szCs w:val="28"/>
        </w:rPr>
        <w:t>от__________ №________</w:t>
      </w:r>
    </w:p>
    <w:p w:rsidR="004E5174" w:rsidRPr="00F00214" w:rsidRDefault="004E5174" w:rsidP="004E5174">
      <w:pPr>
        <w:ind w:left="5760"/>
        <w:jc w:val="right"/>
        <w:rPr>
          <w:rFonts w:ascii="Times New Roman" w:hAnsi="Times New Roman" w:cs="Times New Roman"/>
          <w:sz w:val="28"/>
          <w:szCs w:val="28"/>
        </w:rPr>
      </w:pPr>
    </w:p>
    <w:p w:rsidR="004E5174" w:rsidRPr="00F00214" w:rsidRDefault="004E5174" w:rsidP="004E5174">
      <w:pPr>
        <w:rPr>
          <w:rFonts w:ascii="Times New Roman" w:hAnsi="Times New Roman" w:cs="Times New Roman"/>
          <w:b/>
          <w:sz w:val="28"/>
          <w:szCs w:val="28"/>
        </w:rPr>
      </w:pPr>
      <w:r w:rsidRPr="00F00214">
        <w:rPr>
          <w:rFonts w:ascii="Times New Roman" w:hAnsi="Times New Roman" w:cs="Times New Roman"/>
          <w:b/>
          <w:sz w:val="28"/>
          <w:szCs w:val="28"/>
        </w:rPr>
        <w:t xml:space="preserve">                                                                </w:t>
      </w:r>
    </w:p>
    <w:p w:rsidR="004E5174" w:rsidRPr="00F00214" w:rsidRDefault="004E5174" w:rsidP="004E5174">
      <w:pPr>
        <w:jc w:val="center"/>
        <w:rPr>
          <w:rFonts w:ascii="Times New Roman" w:hAnsi="Times New Roman" w:cs="Times New Roman"/>
          <w:b/>
          <w:sz w:val="28"/>
          <w:szCs w:val="28"/>
        </w:rPr>
      </w:pPr>
    </w:p>
    <w:p w:rsidR="004E5174" w:rsidRPr="00F00214" w:rsidRDefault="004E5174" w:rsidP="004E5174">
      <w:pPr>
        <w:jc w:val="center"/>
        <w:rPr>
          <w:rFonts w:ascii="Times New Roman" w:hAnsi="Times New Roman" w:cs="Times New Roman"/>
          <w:b/>
          <w:sz w:val="28"/>
          <w:szCs w:val="28"/>
        </w:rPr>
      </w:pPr>
      <w:r w:rsidRPr="00F00214">
        <w:rPr>
          <w:rFonts w:ascii="Times New Roman" w:hAnsi="Times New Roman" w:cs="Times New Roman"/>
          <w:b/>
          <w:sz w:val="28"/>
          <w:szCs w:val="28"/>
        </w:rPr>
        <w:t>Состав</w:t>
      </w: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 xml:space="preserve">рабочей группы </w:t>
      </w:r>
    </w:p>
    <w:p w:rsidR="004E5174" w:rsidRPr="00F00214" w:rsidRDefault="004E5174" w:rsidP="004E5174">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по работе с ЕГИССО на территории  муниципального образования «Родниковский муниципальный район»   </w:t>
      </w:r>
    </w:p>
    <w:p w:rsidR="004E5174" w:rsidRPr="00F00214" w:rsidRDefault="004E5174" w:rsidP="004E5174">
      <w:pPr>
        <w:ind w:left="6480"/>
        <w:rPr>
          <w:rFonts w:ascii="Times New Roman" w:hAnsi="Times New Roman" w:cs="Times New Roman"/>
          <w:b/>
          <w:sz w:val="28"/>
          <w:szCs w:val="28"/>
        </w:rPr>
      </w:pPr>
    </w:p>
    <w:p w:rsidR="004E5174" w:rsidRPr="00F00214" w:rsidRDefault="004E5174" w:rsidP="004E5174">
      <w:pPr>
        <w:jc w:val="center"/>
        <w:rPr>
          <w:rFonts w:ascii="Times New Roman" w:hAnsi="Times New Roman" w:cs="Times New Roman"/>
          <w:b/>
          <w:sz w:val="28"/>
          <w:szCs w:val="28"/>
        </w:rPr>
      </w:pPr>
      <w:r w:rsidRPr="00F00214">
        <w:rPr>
          <w:rFonts w:ascii="Times New Roman" w:hAnsi="Times New Roman" w:cs="Times New Roman"/>
          <w:b/>
          <w:sz w:val="28"/>
          <w:szCs w:val="28"/>
        </w:rPr>
        <w:t>Руководитель рабочей группы:</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 xml:space="preserve">Яблокова Л.А. - </w:t>
      </w:r>
      <w:r w:rsidRPr="00F00214">
        <w:rPr>
          <w:rFonts w:ascii="Times New Roman" w:hAnsi="Times New Roman" w:cs="Times New Roman"/>
          <w:sz w:val="28"/>
          <w:szCs w:val="28"/>
        </w:rPr>
        <w:t xml:space="preserve">заместитель Главы администрации муниципального образования «Родниковский муниципальный район» </w:t>
      </w:r>
    </w:p>
    <w:p w:rsidR="004E5174" w:rsidRPr="00F00214" w:rsidRDefault="004E5174" w:rsidP="004E5174">
      <w:pPr>
        <w:rPr>
          <w:rFonts w:ascii="Times New Roman" w:hAnsi="Times New Roman" w:cs="Times New Roman"/>
          <w:b/>
          <w:sz w:val="28"/>
          <w:szCs w:val="28"/>
        </w:rPr>
      </w:pPr>
      <w:r w:rsidRPr="00F00214">
        <w:rPr>
          <w:rFonts w:ascii="Times New Roman" w:hAnsi="Times New Roman" w:cs="Times New Roman"/>
          <w:b/>
          <w:sz w:val="28"/>
          <w:szCs w:val="28"/>
        </w:rPr>
        <w:t>Секретарь рабочей группы:</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lastRenderedPageBreak/>
        <w:t>Докучаева О.В.</w:t>
      </w:r>
      <w:r w:rsidRPr="00F00214">
        <w:rPr>
          <w:rFonts w:ascii="Times New Roman" w:hAnsi="Times New Roman" w:cs="Times New Roman"/>
          <w:sz w:val="28"/>
          <w:szCs w:val="28"/>
        </w:rPr>
        <w:t xml:space="preserve"> - заведующий отделом социальной сферы администрации МО «Родниковский муниципальный район»;</w:t>
      </w:r>
    </w:p>
    <w:p w:rsidR="004E5174" w:rsidRPr="00F00214" w:rsidRDefault="004E5174" w:rsidP="004E5174">
      <w:pPr>
        <w:jc w:val="center"/>
        <w:rPr>
          <w:rFonts w:ascii="Times New Roman" w:hAnsi="Times New Roman" w:cs="Times New Roman"/>
          <w:b/>
          <w:sz w:val="28"/>
          <w:szCs w:val="28"/>
        </w:rPr>
      </w:pPr>
    </w:p>
    <w:p w:rsidR="004E5174" w:rsidRPr="00F00214" w:rsidRDefault="004E5174" w:rsidP="004E5174">
      <w:pPr>
        <w:jc w:val="center"/>
        <w:rPr>
          <w:rFonts w:ascii="Times New Roman" w:hAnsi="Times New Roman" w:cs="Times New Roman"/>
          <w:b/>
          <w:sz w:val="28"/>
          <w:szCs w:val="28"/>
        </w:rPr>
      </w:pPr>
      <w:r w:rsidRPr="00F00214">
        <w:rPr>
          <w:rFonts w:ascii="Times New Roman" w:hAnsi="Times New Roman" w:cs="Times New Roman"/>
          <w:b/>
          <w:sz w:val="28"/>
          <w:szCs w:val="28"/>
        </w:rPr>
        <w:t>Члены рабочей группы:</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 xml:space="preserve">Балакирева Н.Г. </w:t>
      </w:r>
      <w:r w:rsidRPr="00F00214">
        <w:rPr>
          <w:rFonts w:ascii="Times New Roman" w:hAnsi="Times New Roman" w:cs="Times New Roman"/>
          <w:sz w:val="28"/>
          <w:szCs w:val="28"/>
        </w:rPr>
        <w:t>– заместитель Главы администрации муниципального образования «Родниковский муниципальный район» по финансам и экономике;</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Белянина Л.В.</w:t>
      </w:r>
      <w:r w:rsidRPr="00F00214">
        <w:rPr>
          <w:rFonts w:ascii="Times New Roman" w:hAnsi="Times New Roman" w:cs="Times New Roman"/>
          <w:sz w:val="28"/>
          <w:szCs w:val="28"/>
        </w:rPr>
        <w:t xml:space="preserve"> – заместитель Главы администрации муниципального образования «Родниковский муниципальный район», председатель Комитета управления муниципальным имуществом;</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 xml:space="preserve">Молькова И.А. </w:t>
      </w:r>
      <w:r w:rsidRPr="00F00214">
        <w:rPr>
          <w:rFonts w:ascii="Times New Roman" w:hAnsi="Times New Roman" w:cs="Times New Roman"/>
          <w:sz w:val="28"/>
          <w:szCs w:val="28"/>
        </w:rPr>
        <w:t>- начальник управления образования администрации муниципального образования «Родниковский муниципальный район»;</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Малов А.Б.</w:t>
      </w:r>
      <w:r w:rsidRPr="00F00214">
        <w:rPr>
          <w:rFonts w:ascii="Times New Roman" w:hAnsi="Times New Roman" w:cs="Times New Roman"/>
          <w:sz w:val="28"/>
          <w:szCs w:val="28"/>
        </w:rPr>
        <w:t xml:space="preserve"> - Начальник Управления муниципального хозяйства администрации МО «Родниковский муниципальный район»</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Малкова Н.А. –</w:t>
      </w:r>
      <w:r w:rsidRPr="00F00214">
        <w:rPr>
          <w:rFonts w:ascii="Times New Roman" w:hAnsi="Times New Roman" w:cs="Times New Roman"/>
          <w:sz w:val="28"/>
          <w:szCs w:val="28"/>
        </w:rPr>
        <w:t xml:space="preserve"> руководитель аппарата администрации муниципального образования «Родниковский муниципальный район»;</w:t>
      </w:r>
    </w:p>
    <w:p w:rsidR="004E5174" w:rsidRPr="00F00214" w:rsidRDefault="004E5174" w:rsidP="004E5174">
      <w:pPr>
        <w:jc w:val="both"/>
        <w:rPr>
          <w:rFonts w:ascii="Times New Roman" w:hAnsi="Times New Roman" w:cs="Times New Roman"/>
          <w:b/>
          <w:sz w:val="28"/>
          <w:szCs w:val="28"/>
        </w:rPr>
      </w:pPr>
      <w:r w:rsidRPr="00F00214">
        <w:rPr>
          <w:rFonts w:ascii="Times New Roman" w:hAnsi="Times New Roman" w:cs="Times New Roman"/>
          <w:b/>
          <w:sz w:val="28"/>
          <w:szCs w:val="28"/>
        </w:rPr>
        <w:t xml:space="preserve">Соколова И.Ю. – </w:t>
      </w:r>
      <w:r w:rsidRPr="00F00214">
        <w:rPr>
          <w:rFonts w:ascii="Times New Roman" w:hAnsi="Times New Roman" w:cs="Times New Roman"/>
          <w:sz w:val="28"/>
          <w:szCs w:val="28"/>
        </w:rPr>
        <w:t>заведующий отделом жилищно-коммунального хозяйства</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администрации МО «Родниковский муниципальный район»</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Смирнова Т.А.</w:t>
      </w:r>
      <w:r w:rsidRPr="00F00214">
        <w:rPr>
          <w:rFonts w:ascii="Times New Roman" w:hAnsi="Times New Roman" w:cs="Times New Roman"/>
          <w:sz w:val="28"/>
          <w:szCs w:val="28"/>
        </w:rPr>
        <w:t xml:space="preserve"> - начальник управления Пенсионного фонда РФ в Родниковском муниципальном районе Ивановской области.</w:t>
      </w:r>
    </w:p>
    <w:p w:rsidR="004E5174" w:rsidRPr="00F00214" w:rsidRDefault="004E5174" w:rsidP="004E5174">
      <w:pPr>
        <w:jc w:val="both"/>
        <w:rPr>
          <w:rFonts w:ascii="Times New Roman" w:hAnsi="Times New Roman" w:cs="Times New Roman"/>
          <w:sz w:val="28"/>
          <w:szCs w:val="28"/>
        </w:rPr>
      </w:pPr>
      <w:r w:rsidRPr="00F00214">
        <w:rPr>
          <w:rFonts w:ascii="Times New Roman" w:hAnsi="Times New Roman" w:cs="Times New Roman"/>
          <w:b/>
          <w:sz w:val="28"/>
          <w:szCs w:val="28"/>
        </w:rPr>
        <w:t>Трунтягина А.Н.</w:t>
      </w:r>
      <w:r w:rsidRPr="00F00214">
        <w:rPr>
          <w:rFonts w:ascii="Times New Roman" w:hAnsi="Times New Roman" w:cs="Times New Roman"/>
          <w:sz w:val="28"/>
          <w:szCs w:val="28"/>
        </w:rPr>
        <w:t xml:space="preserve"> – заведующий отделом расчетов и учета администрации МО «Родниковский муниципальный район»</w:t>
      </w:r>
    </w:p>
    <w:p w:rsidR="004E5174" w:rsidRPr="00F00214" w:rsidRDefault="004E5174" w:rsidP="004E5174">
      <w:pPr>
        <w:jc w:val="both"/>
        <w:rPr>
          <w:rFonts w:ascii="Times New Roman" w:hAnsi="Times New Roman" w:cs="Times New Roman"/>
          <w:b/>
          <w:sz w:val="28"/>
          <w:szCs w:val="28"/>
        </w:rPr>
      </w:pPr>
      <w:r w:rsidRPr="00F00214">
        <w:rPr>
          <w:rFonts w:ascii="Times New Roman" w:hAnsi="Times New Roman" w:cs="Times New Roman"/>
          <w:b/>
          <w:sz w:val="28"/>
          <w:szCs w:val="28"/>
        </w:rPr>
        <w:t xml:space="preserve">Шеманаев С.Н. - </w:t>
      </w:r>
      <w:r w:rsidRPr="00F00214">
        <w:rPr>
          <w:rFonts w:ascii="Times New Roman" w:hAnsi="Times New Roman" w:cs="Times New Roman"/>
          <w:sz w:val="28"/>
          <w:szCs w:val="28"/>
        </w:rPr>
        <w:t>заместитель Главы администрации муниципального образования «Родниковский муниципальный район» по ЖКХ, строительству и архитектуры</w:t>
      </w:r>
    </w:p>
    <w:p w:rsidR="004E5174" w:rsidRPr="00F00214" w:rsidRDefault="004E5174" w:rsidP="004E5174">
      <w:pPr>
        <w:jc w:val="both"/>
        <w:rPr>
          <w:rFonts w:ascii="Times New Roman" w:hAnsi="Times New Roman" w:cs="Times New Roman"/>
          <w:sz w:val="28"/>
          <w:szCs w:val="28"/>
        </w:rPr>
      </w:pPr>
    </w:p>
    <w:p w:rsidR="004E5174" w:rsidRPr="00F00214" w:rsidRDefault="004E5174" w:rsidP="004E5174">
      <w:pPr>
        <w:pStyle w:val="4"/>
        <w:ind w:left="5664"/>
        <w:jc w:val="right"/>
        <w:rPr>
          <w:b w:val="0"/>
          <w:sz w:val="28"/>
          <w:szCs w:val="28"/>
        </w:rPr>
      </w:pPr>
    </w:p>
    <w:p w:rsidR="004E5174" w:rsidRPr="00F00214" w:rsidRDefault="004E5174" w:rsidP="004E5174">
      <w:pPr>
        <w:rPr>
          <w:rFonts w:ascii="Times New Roman" w:hAnsi="Times New Roman" w:cs="Times New Roman"/>
          <w:sz w:val="28"/>
          <w:szCs w:val="28"/>
        </w:rPr>
      </w:pPr>
    </w:p>
    <w:p w:rsidR="004E5174" w:rsidRPr="00F00214" w:rsidRDefault="004E5174" w:rsidP="004E5174">
      <w:pPr>
        <w:pStyle w:val="4"/>
        <w:tabs>
          <w:tab w:val="left" w:pos="9225"/>
        </w:tabs>
        <w:ind w:left="5664"/>
        <w:rPr>
          <w:b w:val="0"/>
          <w:sz w:val="28"/>
          <w:szCs w:val="28"/>
        </w:rPr>
      </w:pPr>
      <w:r w:rsidRPr="00F00214">
        <w:rPr>
          <w:b w:val="0"/>
          <w:sz w:val="28"/>
          <w:szCs w:val="28"/>
        </w:rPr>
        <w:tab/>
      </w:r>
    </w:p>
    <w:p w:rsidR="004E5174" w:rsidRPr="00F00214" w:rsidRDefault="004E5174" w:rsidP="004E5174">
      <w:pPr>
        <w:rPr>
          <w:rFonts w:ascii="Times New Roman" w:hAnsi="Times New Roman" w:cs="Times New Roman"/>
          <w:sz w:val="28"/>
          <w:szCs w:val="28"/>
        </w:rPr>
      </w:pPr>
    </w:p>
    <w:p w:rsidR="004E5174" w:rsidRPr="00F00214" w:rsidRDefault="004E5174" w:rsidP="004E5174">
      <w:pPr>
        <w:rPr>
          <w:rFonts w:ascii="Times New Roman" w:hAnsi="Times New Roman" w:cs="Times New Roman"/>
          <w:sz w:val="28"/>
          <w:szCs w:val="28"/>
        </w:rPr>
        <w:sectPr w:rsidR="004E5174" w:rsidRPr="00F00214" w:rsidSect="00147FE6">
          <w:headerReference w:type="even" r:id="rId28"/>
          <w:footerReference w:type="default" r:id="rId29"/>
          <w:footerReference w:type="first" r:id="rId30"/>
          <w:pgSz w:w="11906" w:h="16838" w:code="9"/>
          <w:pgMar w:top="1134" w:right="424" w:bottom="1134" w:left="1701" w:header="709" w:footer="709" w:gutter="0"/>
          <w:cols w:space="708"/>
          <w:docGrid w:linePitch="360"/>
        </w:sectPr>
      </w:pPr>
    </w:p>
    <w:p w:rsidR="004E5174" w:rsidRPr="00F00214" w:rsidRDefault="004E5174" w:rsidP="004E5174">
      <w:pPr>
        <w:rPr>
          <w:rFonts w:ascii="Times New Roman" w:hAnsi="Times New Roman" w:cs="Times New Roman"/>
          <w:sz w:val="28"/>
          <w:szCs w:val="28"/>
        </w:rPr>
      </w:pPr>
    </w:p>
    <w:p w:rsidR="004E5174" w:rsidRPr="00F00214" w:rsidRDefault="004E5174" w:rsidP="004E5174">
      <w:pPr>
        <w:rPr>
          <w:rFonts w:ascii="Times New Roman" w:hAnsi="Times New Roman" w:cs="Times New Roman"/>
          <w:sz w:val="28"/>
          <w:szCs w:val="28"/>
        </w:rPr>
      </w:pPr>
    </w:p>
    <w:p w:rsidR="004E5174" w:rsidRPr="00F00214" w:rsidRDefault="004E5174" w:rsidP="004E5174">
      <w:pPr>
        <w:pStyle w:val="4"/>
        <w:ind w:left="5664"/>
        <w:jc w:val="right"/>
        <w:rPr>
          <w:b w:val="0"/>
          <w:sz w:val="28"/>
          <w:szCs w:val="28"/>
        </w:rPr>
      </w:pPr>
      <w:r w:rsidRPr="00F00214">
        <w:rPr>
          <w:b w:val="0"/>
          <w:sz w:val="28"/>
          <w:szCs w:val="28"/>
        </w:rPr>
        <w:t>Приложение №2</w:t>
      </w:r>
    </w:p>
    <w:p w:rsidR="004E5174" w:rsidRPr="00F00214" w:rsidRDefault="004E5174" w:rsidP="004E5174">
      <w:pPr>
        <w:ind w:left="5664"/>
        <w:jc w:val="right"/>
        <w:rPr>
          <w:rFonts w:ascii="Times New Roman" w:hAnsi="Times New Roman" w:cs="Times New Roman"/>
          <w:bCs/>
          <w:sz w:val="28"/>
          <w:szCs w:val="28"/>
        </w:rPr>
      </w:pPr>
      <w:r w:rsidRPr="00F00214">
        <w:rPr>
          <w:rFonts w:ascii="Times New Roman" w:hAnsi="Times New Roman" w:cs="Times New Roman"/>
          <w:bCs/>
          <w:sz w:val="28"/>
          <w:szCs w:val="28"/>
        </w:rPr>
        <w:t>к постановлению администрации</w:t>
      </w:r>
    </w:p>
    <w:p w:rsidR="004E5174" w:rsidRPr="00F00214" w:rsidRDefault="004E5174" w:rsidP="004E5174">
      <w:pPr>
        <w:pStyle w:val="af3"/>
        <w:jc w:val="right"/>
        <w:rPr>
          <w:b/>
          <w:sz w:val="28"/>
          <w:szCs w:val="28"/>
        </w:rPr>
      </w:pPr>
      <w:r w:rsidRPr="00F00214">
        <w:rPr>
          <w:b/>
          <w:sz w:val="28"/>
          <w:szCs w:val="28"/>
        </w:rPr>
        <w:t>муниципального образования «Родниковский муниципальный  район»</w:t>
      </w:r>
    </w:p>
    <w:p w:rsidR="004E5174" w:rsidRPr="00F00214" w:rsidRDefault="004E5174" w:rsidP="004E5174">
      <w:pPr>
        <w:ind w:left="4956" w:firstLine="708"/>
        <w:jc w:val="right"/>
        <w:rPr>
          <w:rFonts w:ascii="Times New Roman" w:hAnsi="Times New Roman" w:cs="Times New Roman"/>
          <w:bCs/>
          <w:sz w:val="28"/>
          <w:szCs w:val="28"/>
        </w:rPr>
      </w:pPr>
      <w:r w:rsidRPr="00F00214">
        <w:rPr>
          <w:rFonts w:ascii="Times New Roman" w:hAnsi="Times New Roman" w:cs="Times New Roman"/>
          <w:bCs/>
          <w:sz w:val="28"/>
          <w:szCs w:val="28"/>
        </w:rPr>
        <w:t>от __________№________</w:t>
      </w:r>
    </w:p>
    <w:p w:rsidR="004E5174" w:rsidRPr="00F00214" w:rsidRDefault="004E5174" w:rsidP="004E5174">
      <w:pPr>
        <w:ind w:left="4956" w:firstLine="708"/>
        <w:jc w:val="right"/>
        <w:rPr>
          <w:rFonts w:ascii="Times New Roman" w:hAnsi="Times New Roman" w:cs="Times New Roman"/>
          <w:b/>
          <w:bCs/>
          <w:sz w:val="28"/>
          <w:szCs w:val="28"/>
        </w:rPr>
      </w:pPr>
    </w:p>
    <w:p w:rsidR="004E5174" w:rsidRPr="00F00214" w:rsidRDefault="004E5174" w:rsidP="004E5174">
      <w:pPr>
        <w:jc w:val="center"/>
        <w:rPr>
          <w:rFonts w:ascii="Times New Roman" w:hAnsi="Times New Roman" w:cs="Times New Roman"/>
          <w:b/>
          <w:sz w:val="28"/>
          <w:szCs w:val="28"/>
        </w:rPr>
      </w:pPr>
    </w:p>
    <w:p w:rsidR="004E5174" w:rsidRPr="00F00214" w:rsidRDefault="004E5174" w:rsidP="004E5174">
      <w:pPr>
        <w:tabs>
          <w:tab w:val="left" w:pos="4111"/>
          <w:tab w:val="left" w:pos="4536"/>
          <w:tab w:val="left" w:pos="6237"/>
        </w:tabs>
        <w:jc w:val="center"/>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 xml:space="preserve">Информация о ходе работ по созданию </w:t>
      </w:r>
    </w:p>
    <w:p w:rsidR="004E5174" w:rsidRPr="00F00214" w:rsidRDefault="004E5174" w:rsidP="004E5174">
      <w:pPr>
        <w:tabs>
          <w:tab w:val="left" w:pos="4111"/>
          <w:tab w:val="left" w:pos="4536"/>
          <w:tab w:val="left" w:pos="6237"/>
        </w:tabs>
        <w:jc w:val="center"/>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Единой государственной информационной системы социального обеспечения</w:t>
      </w:r>
    </w:p>
    <w:p w:rsidR="004E5174" w:rsidRPr="00F00214" w:rsidRDefault="004E5174" w:rsidP="004E5174">
      <w:pPr>
        <w:tabs>
          <w:tab w:val="left" w:pos="4111"/>
          <w:tab w:val="left" w:pos="4536"/>
          <w:tab w:val="left" w:pos="6237"/>
        </w:tabs>
        <w:jc w:val="center"/>
        <w:rPr>
          <w:rFonts w:ascii="Times New Roman" w:eastAsia="Calibri" w:hAnsi="Times New Roman" w:cs="Times New Roman"/>
          <w:sz w:val="28"/>
          <w:szCs w:val="28"/>
          <w:lang w:eastAsia="en-US"/>
        </w:rPr>
      </w:pP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5"/>
        <w:gridCol w:w="7926"/>
      </w:tblGrid>
      <w:tr w:rsidR="004E5174" w:rsidRPr="00F00214" w:rsidTr="00083ECF">
        <w:trPr>
          <w:trHeight w:val="558"/>
        </w:trPr>
        <w:tc>
          <w:tcPr>
            <w:tcW w:w="7065" w:type="dxa"/>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Отчетный период</w:t>
            </w:r>
          </w:p>
        </w:tc>
        <w:tc>
          <w:tcPr>
            <w:tcW w:w="7926" w:type="dxa"/>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r>
      <w:tr w:rsidR="004E5174" w:rsidRPr="00F00214" w:rsidTr="00083ECF">
        <w:trPr>
          <w:trHeight w:val="582"/>
        </w:trPr>
        <w:tc>
          <w:tcPr>
            <w:tcW w:w="7065" w:type="dxa"/>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Субъект Российской Федерации</w:t>
            </w:r>
          </w:p>
        </w:tc>
        <w:tc>
          <w:tcPr>
            <w:tcW w:w="7926" w:type="dxa"/>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r>
    </w:tbl>
    <w:p w:rsidR="004E5174" w:rsidRPr="00F00214" w:rsidRDefault="004E5174" w:rsidP="004E5174">
      <w:pPr>
        <w:tabs>
          <w:tab w:val="left" w:pos="4111"/>
          <w:tab w:val="left" w:pos="4536"/>
          <w:tab w:val="left" w:pos="6237"/>
        </w:tabs>
        <w:jc w:val="center"/>
        <w:rPr>
          <w:rFonts w:ascii="Times New Roman" w:eastAsia="Calibri" w:hAnsi="Times New Roman" w:cs="Times New Roman"/>
          <w:sz w:val="28"/>
          <w:szCs w:val="28"/>
          <w:lang w:eastAsia="en-US"/>
        </w:rPr>
      </w:pPr>
    </w:p>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1. Блок выполненных организационных мероприятий</w:t>
      </w:r>
    </w:p>
    <w:tbl>
      <w:tblPr>
        <w:tblW w:w="15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5319"/>
        <w:gridCol w:w="1750"/>
        <w:gridCol w:w="2398"/>
        <w:gridCol w:w="5039"/>
      </w:tblGrid>
      <w:tr w:rsidR="004E5174" w:rsidRPr="00F00214" w:rsidTr="00083ECF">
        <w:trPr>
          <w:trHeight w:val="182"/>
        </w:trPr>
        <w:tc>
          <w:tcPr>
            <w:tcW w:w="624"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w:t>
            </w:r>
          </w:p>
        </w:tc>
        <w:tc>
          <w:tcPr>
            <w:tcW w:w="5319"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Наименование мероприятия</w:t>
            </w:r>
          </w:p>
        </w:tc>
        <w:tc>
          <w:tcPr>
            <w:tcW w:w="1750"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Дата </w:t>
            </w:r>
            <w:r w:rsidRPr="00F00214">
              <w:rPr>
                <w:rFonts w:ascii="Times New Roman" w:eastAsia="Calibri" w:hAnsi="Times New Roman" w:cs="Times New Roman"/>
                <w:sz w:val="28"/>
                <w:szCs w:val="28"/>
                <w:lang w:eastAsia="en-US"/>
              </w:rPr>
              <w:lastRenderedPageBreak/>
              <w:t>исполнения</w:t>
            </w:r>
          </w:p>
        </w:tc>
        <w:tc>
          <w:tcPr>
            <w:tcW w:w="239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lastRenderedPageBreak/>
              <w:t>Ответственный</w:t>
            </w:r>
          </w:p>
        </w:tc>
        <w:tc>
          <w:tcPr>
            <w:tcW w:w="5039"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Комментарий</w:t>
            </w:r>
          </w:p>
        </w:tc>
      </w:tr>
      <w:tr w:rsidR="004E5174" w:rsidRPr="00F00214" w:rsidTr="00083ECF">
        <w:trPr>
          <w:trHeight w:val="631"/>
        </w:trPr>
        <w:tc>
          <w:tcPr>
            <w:tcW w:w="624" w:type="dxa"/>
            <w:vAlign w:val="center"/>
          </w:tcPr>
          <w:p w:rsidR="004E5174" w:rsidRPr="00F00214" w:rsidRDefault="004E5174" w:rsidP="00083ECF">
            <w:pPr>
              <w:numPr>
                <w:ilvl w:val="0"/>
                <w:numId w:val="9"/>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5319"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1750"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239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5039"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bl>
    <w:p w:rsidR="004E5174" w:rsidRPr="00F00214" w:rsidRDefault="004E5174" w:rsidP="004E5174">
      <w:pPr>
        <w:tabs>
          <w:tab w:val="left" w:pos="4111"/>
          <w:tab w:val="left" w:pos="4536"/>
          <w:tab w:val="left" w:pos="6237"/>
        </w:tabs>
        <w:rPr>
          <w:rFonts w:ascii="Times New Roman" w:eastAsia="Calibri" w:hAnsi="Times New Roman" w:cs="Times New Roman"/>
          <w:sz w:val="28"/>
          <w:szCs w:val="28"/>
          <w:lang w:eastAsia="en-US"/>
        </w:rPr>
      </w:pPr>
    </w:p>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2. Блок выполненных методологических мероприятий</w:t>
      </w:r>
    </w:p>
    <w:tbl>
      <w:tblPr>
        <w:tblW w:w="15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6510"/>
        <w:gridCol w:w="2481"/>
        <w:gridCol w:w="3308"/>
        <w:gridCol w:w="2067"/>
      </w:tblGrid>
      <w:tr w:rsidR="004E5174" w:rsidRPr="00F00214" w:rsidTr="00083ECF">
        <w:trPr>
          <w:trHeight w:val="1013"/>
        </w:trPr>
        <w:tc>
          <w:tcPr>
            <w:tcW w:w="885"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w:t>
            </w:r>
          </w:p>
        </w:tc>
        <w:tc>
          <w:tcPr>
            <w:tcW w:w="6510" w:type="dxa"/>
            <w:vAlign w:val="center"/>
          </w:tcPr>
          <w:p w:rsidR="004E5174" w:rsidRPr="00F00214" w:rsidRDefault="004E5174" w:rsidP="00083ECF">
            <w:pPr>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Наименование мероприятия</w:t>
            </w:r>
          </w:p>
        </w:tc>
        <w:tc>
          <w:tcPr>
            <w:tcW w:w="248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Дата исполнения</w:t>
            </w:r>
          </w:p>
        </w:tc>
        <w:tc>
          <w:tcPr>
            <w:tcW w:w="330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Ответственный</w:t>
            </w:r>
          </w:p>
        </w:tc>
        <w:tc>
          <w:tcPr>
            <w:tcW w:w="2067"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Комментарий</w:t>
            </w:r>
          </w:p>
        </w:tc>
      </w:tr>
      <w:tr w:rsidR="004E5174" w:rsidRPr="00F00214" w:rsidTr="00083ECF">
        <w:trPr>
          <w:trHeight w:val="579"/>
        </w:trPr>
        <w:tc>
          <w:tcPr>
            <w:tcW w:w="885" w:type="dxa"/>
            <w:vAlign w:val="center"/>
          </w:tcPr>
          <w:p w:rsidR="004E5174" w:rsidRPr="00F00214" w:rsidRDefault="004E5174" w:rsidP="00083ECF">
            <w:pPr>
              <w:numPr>
                <w:ilvl w:val="0"/>
                <w:numId w:val="10"/>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6510"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248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330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2067"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bl>
    <w:p w:rsidR="004E5174" w:rsidRPr="00F00214" w:rsidRDefault="004E5174" w:rsidP="004E5174">
      <w:pPr>
        <w:tabs>
          <w:tab w:val="left" w:pos="4111"/>
          <w:tab w:val="left" w:pos="4536"/>
          <w:tab w:val="left" w:pos="6237"/>
        </w:tabs>
        <w:spacing w:after="80"/>
        <w:rPr>
          <w:rFonts w:ascii="Times New Roman" w:eastAsia="Calibri" w:hAnsi="Times New Roman" w:cs="Times New Roman"/>
          <w:sz w:val="28"/>
          <w:szCs w:val="28"/>
          <w:lang w:eastAsia="en-US"/>
        </w:rPr>
      </w:pPr>
    </w:p>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3. Блок выполненных технических мероприятий</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1"/>
        <w:gridCol w:w="6553"/>
        <w:gridCol w:w="2498"/>
        <w:gridCol w:w="3330"/>
        <w:gridCol w:w="2081"/>
      </w:tblGrid>
      <w:tr w:rsidR="004E5174" w:rsidRPr="00F00214" w:rsidTr="00083ECF">
        <w:trPr>
          <w:trHeight w:val="1050"/>
        </w:trPr>
        <w:tc>
          <w:tcPr>
            <w:tcW w:w="89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w:t>
            </w:r>
          </w:p>
        </w:tc>
        <w:tc>
          <w:tcPr>
            <w:tcW w:w="6553" w:type="dxa"/>
            <w:vAlign w:val="center"/>
          </w:tcPr>
          <w:p w:rsidR="004E5174" w:rsidRPr="00F00214" w:rsidRDefault="004E5174" w:rsidP="00083ECF">
            <w:pPr>
              <w:tabs>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Наименование мероприятия</w:t>
            </w:r>
          </w:p>
        </w:tc>
        <w:tc>
          <w:tcPr>
            <w:tcW w:w="249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Дата исполнения</w:t>
            </w:r>
          </w:p>
        </w:tc>
        <w:tc>
          <w:tcPr>
            <w:tcW w:w="3330"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Ответственный</w:t>
            </w:r>
          </w:p>
        </w:tc>
        <w:tc>
          <w:tcPr>
            <w:tcW w:w="208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Комментарий</w:t>
            </w:r>
          </w:p>
        </w:tc>
      </w:tr>
      <w:tr w:rsidR="004E5174" w:rsidRPr="00F00214" w:rsidTr="00083ECF">
        <w:trPr>
          <w:trHeight w:val="600"/>
        </w:trPr>
        <w:tc>
          <w:tcPr>
            <w:tcW w:w="891" w:type="dxa"/>
            <w:vAlign w:val="center"/>
          </w:tcPr>
          <w:p w:rsidR="004E5174" w:rsidRPr="00F00214" w:rsidRDefault="004E5174" w:rsidP="00083ECF">
            <w:pPr>
              <w:numPr>
                <w:ilvl w:val="0"/>
                <w:numId w:val="11"/>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6553"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2498"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3330"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2081"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bl>
    <w:p w:rsidR="004E5174" w:rsidRPr="00F00214" w:rsidRDefault="004E5174" w:rsidP="004E5174">
      <w:pPr>
        <w:tabs>
          <w:tab w:val="left" w:pos="4111"/>
          <w:tab w:val="left" w:pos="4536"/>
          <w:tab w:val="left" w:pos="6237"/>
        </w:tabs>
        <w:spacing w:after="80"/>
        <w:rPr>
          <w:rFonts w:ascii="Times New Roman" w:eastAsia="Calibri" w:hAnsi="Times New Roman" w:cs="Times New Roman"/>
          <w:sz w:val="28"/>
          <w:szCs w:val="28"/>
          <w:lang w:eastAsia="en-US"/>
        </w:rPr>
      </w:pPr>
    </w:p>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4. Прогноз исполнения мероприятий на ближайший месяц</w:t>
      </w:r>
    </w:p>
    <w:tbl>
      <w:tblPr>
        <w:tblW w:w="15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6587"/>
        <w:gridCol w:w="2511"/>
        <w:gridCol w:w="3347"/>
        <w:gridCol w:w="2091"/>
      </w:tblGrid>
      <w:tr w:rsidR="004E5174" w:rsidRPr="00F00214" w:rsidTr="00083ECF">
        <w:trPr>
          <w:trHeight w:val="1579"/>
        </w:trPr>
        <w:tc>
          <w:tcPr>
            <w:tcW w:w="896"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w:t>
            </w:r>
          </w:p>
        </w:tc>
        <w:tc>
          <w:tcPr>
            <w:tcW w:w="6587"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Наименование мероприятия</w:t>
            </w:r>
          </w:p>
        </w:tc>
        <w:tc>
          <w:tcPr>
            <w:tcW w:w="251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Дата исполнения</w:t>
            </w:r>
          </w:p>
        </w:tc>
        <w:tc>
          <w:tcPr>
            <w:tcW w:w="3347"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Ответственный</w:t>
            </w:r>
          </w:p>
        </w:tc>
        <w:tc>
          <w:tcPr>
            <w:tcW w:w="209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Комментарий</w:t>
            </w:r>
          </w:p>
        </w:tc>
      </w:tr>
    </w:tbl>
    <w:p w:rsidR="004E5174" w:rsidRPr="00F00214" w:rsidRDefault="004E5174" w:rsidP="004E5174">
      <w:pPr>
        <w:numPr>
          <w:ilvl w:val="0"/>
          <w:numId w:val="13"/>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sectPr w:rsidR="004E5174" w:rsidRPr="00F00214" w:rsidSect="00147FE6">
          <w:pgSz w:w="16838" w:h="11906" w:orient="landscape" w:code="9"/>
          <w:pgMar w:top="1701" w:right="1134" w:bottom="425" w:left="1134" w:header="709" w:footer="709" w:gutter="0"/>
          <w:cols w:space="708"/>
          <w:docGrid w:linePitch="360"/>
        </w:sectPr>
      </w:pPr>
    </w:p>
    <w:tbl>
      <w:tblPr>
        <w:tblpPr w:leftFromText="180" w:rightFromText="180" w:horzAnchor="margin" w:tblpXSpec="center" w:tblpY="-380"/>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3"/>
        <w:gridCol w:w="4360"/>
        <w:gridCol w:w="1662"/>
        <w:gridCol w:w="2216"/>
        <w:gridCol w:w="1384"/>
      </w:tblGrid>
      <w:tr w:rsidR="004E5174" w:rsidRPr="00F00214" w:rsidTr="00083ECF">
        <w:trPr>
          <w:trHeight w:val="529"/>
        </w:trPr>
        <w:tc>
          <w:tcPr>
            <w:tcW w:w="593" w:type="dxa"/>
            <w:vAlign w:val="center"/>
          </w:tcPr>
          <w:p w:rsidR="004E5174" w:rsidRPr="00F00214" w:rsidRDefault="004E5174" w:rsidP="00083ECF">
            <w:pPr>
              <w:numPr>
                <w:ilvl w:val="0"/>
                <w:numId w:val="13"/>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4360"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1662"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2216"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1384"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r w:rsidR="004E5174" w:rsidRPr="00F00214" w:rsidTr="00083ECF">
        <w:trPr>
          <w:trHeight w:val="529"/>
        </w:trPr>
        <w:tc>
          <w:tcPr>
            <w:tcW w:w="593" w:type="dxa"/>
            <w:vAlign w:val="center"/>
          </w:tcPr>
          <w:p w:rsidR="004E5174" w:rsidRPr="00F00214" w:rsidRDefault="004E5174" w:rsidP="00083ECF">
            <w:pPr>
              <w:numPr>
                <w:ilvl w:val="0"/>
                <w:numId w:val="13"/>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4360"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1662"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2216"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p>
        </w:tc>
        <w:tc>
          <w:tcPr>
            <w:tcW w:w="1384"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bl>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p>
    <w:p w:rsidR="004E5174" w:rsidRPr="00F00214" w:rsidRDefault="004E5174" w:rsidP="004E5174">
      <w:pPr>
        <w:tabs>
          <w:tab w:val="left" w:pos="4111"/>
          <w:tab w:val="left" w:pos="4536"/>
          <w:tab w:val="left" w:pos="6237"/>
        </w:tabs>
        <w:spacing w:after="80"/>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5. Прочие проблемы и риски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4663"/>
        <w:gridCol w:w="5024"/>
      </w:tblGrid>
      <w:tr w:rsidR="004E5174" w:rsidRPr="00F00214" w:rsidTr="00083ECF">
        <w:tc>
          <w:tcPr>
            <w:tcW w:w="675"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w:t>
            </w:r>
          </w:p>
        </w:tc>
        <w:tc>
          <w:tcPr>
            <w:tcW w:w="6663"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Наименование проблемы / риска</w:t>
            </w:r>
          </w:p>
        </w:tc>
        <w:tc>
          <w:tcPr>
            <w:tcW w:w="7371" w:type="dxa"/>
            <w:vAlign w:val="center"/>
          </w:tcPr>
          <w:p w:rsidR="004E5174" w:rsidRPr="00F00214" w:rsidRDefault="004E5174" w:rsidP="00083ECF">
            <w:pPr>
              <w:tabs>
                <w:tab w:val="left" w:pos="4111"/>
                <w:tab w:val="left" w:pos="4536"/>
                <w:tab w:val="left" w:pos="6237"/>
              </w:tabs>
              <w:spacing w:after="12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Комментарий</w:t>
            </w:r>
          </w:p>
        </w:tc>
      </w:tr>
      <w:tr w:rsidR="004E5174" w:rsidRPr="00F00214" w:rsidTr="00083ECF">
        <w:tc>
          <w:tcPr>
            <w:tcW w:w="675" w:type="dxa"/>
            <w:vAlign w:val="center"/>
          </w:tcPr>
          <w:p w:rsidR="004E5174" w:rsidRPr="00F00214" w:rsidRDefault="004E5174" w:rsidP="00083ECF">
            <w:pPr>
              <w:numPr>
                <w:ilvl w:val="0"/>
                <w:numId w:val="12"/>
              </w:numPr>
              <w:tabs>
                <w:tab w:val="left" w:pos="4111"/>
                <w:tab w:val="left" w:pos="4536"/>
                <w:tab w:val="left" w:pos="6237"/>
              </w:tabs>
              <w:spacing w:after="0" w:line="240" w:lineRule="auto"/>
              <w:ind w:left="470" w:hanging="357"/>
              <w:contextualSpacing/>
              <w:rPr>
                <w:rFonts w:ascii="Times New Roman" w:eastAsia="Calibri" w:hAnsi="Times New Roman" w:cs="Times New Roman"/>
                <w:sz w:val="28"/>
                <w:szCs w:val="28"/>
                <w:lang w:eastAsia="en-US"/>
              </w:rPr>
            </w:pPr>
          </w:p>
        </w:tc>
        <w:tc>
          <w:tcPr>
            <w:tcW w:w="6663"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c>
          <w:tcPr>
            <w:tcW w:w="7371" w:type="dxa"/>
            <w:vAlign w:val="center"/>
          </w:tcPr>
          <w:p w:rsidR="004E5174" w:rsidRPr="00F00214" w:rsidRDefault="004E5174" w:rsidP="00083ECF">
            <w:pPr>
              <w:tabs>
                <w:tab w:val="left" w:pos="4111"/>
                <w:tab w:val="left" w:pos="4536"/>
                <w:tab w:val="left" w:pos="6237"/>
              </w:tabs>
              <w:spacing w:after="120"/>
              <w:rPr>
                <w:rFonts w:ascii="Times New Roman" w:eastAsia="Calibri" w:hAnsi="Times New Roman" w:cs="Times New Roman"/>
                <w:sz w:val="28"/>
                <w:szCs w:val="28"/>
                <w:lang w:eastAsia="en-US"/>
              </w:rPr>
            </w:pPr>
          </w:p>
        </w:tc>
      </w:tr>
    </w:tbl>
    <w:p w:rsidR="004E5174" w:rsidRPr="00F00214" w:rsidRDefault="004E5174" w:rsidP="004E5174">
      <w:pPr>
        <w:rPr>
          <w:rFonts w:ascii="Times New Roman" w:hAnsi="Times New Roman" w:cs="Times New Roman"/>
          <w:sz w:val="28"/>
          <w:szCs w:val="28"/>
        </w:rPr>
      </w:pPr>
    </w:p>
    <w:p w:rsidR="004E5174" w:rsidRPr="00F00214" w:rsidRDefault="004E5174" w:rsidP="004E5174">
      <w:pPr>
        <w:rPr>
          <w:rFonts w:ascii="Times New Roman" w:hAnsi="Times New Roman" w:cs="Times New Roman"/>
          <w:sz w:val="28"/>
          <w:szCs w:val="28"/>
        </w:rPr>
      </w:pPr>
      <w:r w:rsidRPr="00F00214">
        <w:rPr>
          <w:rFonts w:ascii="Times New Roman" w:hAnsi="Times New Roman" w:cs="Times New Roman"/>
          <w:sz w:val="28"/>
          <w:szCs w:val="28"/>
        </w:rPr>
        <w:t xml:space="preserve">Информация представляется ежемесячно не позднее 2 числа месяца, следующего за отчетным. </w:t>
      </w:r>
    </w:p>
    <w:p w:rsidR="003D6A25" w:rsidRPr="00F00214" w:rsidRDefault="003D6A25" w:rsidP="003D6A25">
      <w:pPr>
        <w:rPr>
          <w:rFonts w:ascii="Times New Roman" w:hAnsi="Times New Roman" w:cs="Times New Roman"/>
          <w:b/>
          <w:bCs/>
          <w:sz w:val="28"/>
          <w:szCs w:val="28"/>
        </w:rPr>
      </w:pPr>
    </w:p>
    <w:p w:rsidR="00465247" w:rsidRPr="00465247" w:rsidRDefault="00465247" w:rsidP="004E5174">
      <w:pPr>
        <w:jc w:val="center"/>
        <w:rPr>
          <w:rFonts w:ascii="Times New Roman" w:hAnsi="Times New Roman" w:cs="Times New Roman"/>
          <w:sz w:val="28"/>
          <w:szCs w:val="28"/>
        </w:rPr>
      </w:pPr>
      <w:r w:rsidRPr="00465247">
        <w:rPr>
          <w:rFonts w:ascii="Times New Roman" w:hAnsi="Times New Roman" w:cs="Times New Roman"/>
          <w:noProof/>
          <w:sz w:val="28"/>
          <w:szCs w:val="28"/>
        </w:rPr>
        <w:drawing>
          <wp:inline distT="0" distB="0" distL="0" distR="0">
            <wp:extent cx="648335" cy="781685"/>
            <wp:effectExtent l="19050" t="0" r="0" b="0"/>
            <wp:docPr id="53" name="Рисунок 5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erb_rf"/>
                    <pic:cNvPicPr>
                      <a:picLocks noChangeAspect="1" noChangeArrowheads="1"/>
                    </pic:cNvPicPr>
                  </pic:nvPicPr>
                  <pic:blipFill>
                    <a:blip r:embed="rId8"/>
                    <a:srcRect/>
                    <a:stretch>
                      <a:fillRect/>
                    </a:stretch>
                  </pic:blipFill>
                  <pic:spPr bwMode="auto">
                    <a:xfrm>
                      <a:off x="0" y="0"/>
                      <a:ext cx="648335" cy="781685"/>
                    </a:xfrm>
                    <a:prstGeom prst="rect">
                      <a:avLst/>
                    </a:prstGeom>
                    <a:noFill/>
                    <a:ln w="9525">
                      <a:noFill/>
                      <a:miter lim="800000"/>
                      <a:headEnd/>
                      <a:tailEnd/>
                    </a:ln>
                  </pic:spPr>
                </pic:pic>
              </a:graphicData>
            </a:graphic>
          </wp:inline>
        </w:drawing>
      </w:r>
    </w:p>
    <w:p w:rsidR="00465247" w:rsidRPr="00465247" w:rsidRDefault="00465247" w:rsidP="00465247">
      <w:pPr>
        <w:jc w:val="center"/>
        <w:rPr>
          <w:rFonts w:ascii="Times New Roman" w:hAnsi="Times New Roman" w:cs="Times New Roman"/>
          <w:b/>
          <w:sz w:val="28"/>
          <w:szCs w:val="28"/>
        </w:rPr>
      </w:pPr>
    </w:p>
    <w:p w:rsidR="00465247" w:rsidRPr="00465247" w:rsidRDefault="00465247" w:rsidP="00465247">
      <w:pPr>
        <w:jc w:val="center"/>
        <w:rPr>
          <w:rFonts w:ascii="Times New Roman" w:hAnsi="Times New Roman" w:cs="Times New Roman"/>
          <w:b/>
          <w:i/>
          <w:sz w:val="28"/>
          <w:szCs w:val="28"/>
        </w:rPr>
      </w:pPr>
      <w:r w:rsidRPr="00465247">
        <w:rPr>
          <w:rFonts w:ascii="Times New Roman" w:hAnsi="Times New Roman" w:cs="Times New Roman"/>
          <w:b/>
          <w:i/>
          <w:sz w:val="28"/>
          <w:szCs w:val="28"/>
        </w:rPr>
        <w:t>ПОСТАНОВЛЕНИЕ</w:t>
      </w:r>
    </w:p>
    <w:p w:rsidR="00465247" w:rsidRPr="00465247" w:rsidRDefault="00465247" w:rsidP="00465247">
      <w:pPr>
        <w:jc w:val="center"/>
        <w:rPr>
          <w:rFonts w:ascii="Times New Roman" w:hAnsi="Times New Roman" w:cs="Times New Roman"/>
          <w:b/>
          <w:i/>
          <w:sz w:val="28"/>
          <w:szCs w:val="28"/>
        </w:rPr>
      </w:pPr>
      <w:r w:rsidRPr="00465247">
        <w:rPr>
          <w:rFonts w:ascii="Times New Roman" w:hAnsi="Times New Roman" w:cs="Times New Roman"/>
          <w:b/>
          <w:i/>
          <w:sz w:val="28"/>
          <w:szCs w:val="28"/>
        </w:rPr>
        <w:t>Администрации</w:t>
      </w:r>
    </w:p>
    <w:p w:rsidR="00465247" w:rsidRPr="00465247" w:rsidRDefault="00465247" w:rsidP="00465247">
      <w:pPr>
        <w:jc w:val="center"/>
        <w:rPr>
          <w:rFonts w:ascii="Times New Roman" w:hAnsi="Times New Roman" w:cs="Times New Roman"/>
          <w:b/>
          <w:i/>
          <w:sz w:val="28"/>
          <w:szCs w:val="28"/>
        </w:rPr>
      </w:pPr>
      <w:r w:rsidRPr="00465247">
        <w:rPr>
          <w:rFonts w:ascii="Times New Roman" w:hAnsi="Times New Roman" w:cs="Times New Roman"/>
          <w:b/>
          <w:i/>
          <w:sz w:val="28"/>
          <w:szCs w:val="28"/>
        </w:rPr>
        <w:t>муниципального образования «Родниковского муниципальный  района Ивановской области»</w:t>
      </w:r>
    </w:p>
    <w:p w:rsidR="00465247" w:rsidRPr="00465247" w:rsidRDefault="00465247" w:rsidP="00465247">
      <w:pPr>
        <w:jc w:val="center"/>
        <w:rPr>
          <w:rFonts w:ascii="Times New Roman" w:hAnsi="Times New Roman" w:cs="Times New Roman"/>
          <w:sz w:val="28"/>
          <w:szCs w:val="28"/>
        </w:rPr>
      </w:pPr>
    </w:p>
    <w:p w:rsidR="00465247" w:rsidRPr="00465247" w:rsidRDefault="00465247" w:rsidP="00465247">
      <w:pPr>
        <w:jc w:val="center"/>
        <w:rPr>
          <w:rFonts w:ascii="Times New Roman" w:hAnsi="Times New Roman" w:cs="Times New Roman"/>
          <w:sz w:val="28"/>
          <w:szCs w:val="28"/>
        </w:rPr>
      </w:pPr>
      <w:r w:rsidRPr="00465247">
        <w:rPr>
          <w:rFonts w:ascii="Times New Roman" w:hAnsi="Times New Roman" w:cs="Times New Roman"/>
          <w:sz w:val="28"/>
          <w:szCs w:val="28"/>
        </w:rPr>
        <w:t xml:space="preserve">от  </w:t>
      </w:r>
      <w:r>
        <w:rPr>
          <w:rFonts w:ascii="Times New Roman" w:hAnsi="Times New Roman" w:cs="Times New Roman"/>
          <w:sz w:val="28"/>
          <w:szCs w:val="28"/>
        </w:rPr>
        <w:t>20.09.2017</w:t>
      </w:r>
      <w:r w:rsidRPr="00465247">
        <w:rPr>
          <w:rFonts w:ascii="Times New Roman" w:hAnsi="Times New Roman" w:cs="Times New Roman"/>
          <w:sz w:val="28"/>
          <w:szCs w:val="28"/>
        </w:rPr>
        <w:t xml:space="preserve">года             </w:t>
      </w:r>
      <w:r>
        <w:rPr>
          <w:rFonts w:ascii="Times New Roman" w:hAnsi="Times New Roman" w:cs="Times New Roman"/>
          <w:sz w:val="28"/>
          <w:szCs w:val="28"/>
        </w:rPr>
        <w:t xml:space="preserve">                          </w:t>
      </w:r>
      <w:r w:rsidRPr="00465247">
        <w:rPr>
          <w:rFonts w:ascii="Times New Roman" w:hAnsi="Times New Roman" w:cs="Times New Roman"/>
          <w:sz w:val="28"/>
          <w:szCs w:val="28"/>
        </w:rPr>
        <w:t xml:space="preserve">     № </w:t>
      </w:r>
      <w:r>
        <w:rPr>
          <w:rFonts w:ascii="Times New Roman" w:hAnsi="Times New Roman" w:cs="Times New Roman"/>
          <w:sz w:val="28"/>
          <w:szCs w:val="28"/>
        </w:rPr>
        <w:t>1335</w:t>
      </w:r>
    </w:p>
    <w:p w:rsidR="00465247" w:rsidRPr="00465247" w:rsidRDefault="00465247" w:rsidP="00465247">
      <w:pPr>
        <w:jc w:val="center"/>
        <w:rPr>
          <w:rFonts w:ascii="Times New Roman" w:hAnsi="Times New Roman" w:cs="Times New Roman"/>
          <w:b/>
          <w:bCs/>
          <w:color w:val="000000"/>
          <w:spacing w:val="-4"/>
          <w:sz w:val="28"/>
          <w:szCs w:val="28"/>
        </w:rPr>
      </w:pPr>
    </w:p>
    <w:p w:rsidR="00465247" w:rsidRPr="00465247" w:rsidRDefault="00465247" w:rsidP="00465247">
      <w:pPr>
        <w:jc w:val="center"/>
        <w:rPr>
          <w:rFonts w:ascii="Times New Roman" w:hAnsi="Times New Roman" w:cs="Times New Roman"/>
          <w:b/>
          <w:sz w:val="28"/>
          <w:szCs w:val="28"/>
        </w:rPr>
      </w:pPr>
      <w:r w:rsidRPr="00465247">
        <w:rPr>
          <w:rFonts w:ascii="Times New Roman" w:hAnsi="Times New Roman" w:cs="Times New Roman"/>
          <w:b/>
          <w:bCs/>
          <w:color w:val="000000"/>
          <w:spacing w:val="-4"/>
          <w:sz w:val="28"/>
          <w:szCs w:val="28"/>
        </w:rPr>
        <w:t>О стоимости</w:t>
      </w:r>
      <w:r w:rsidRPr="00465247">
        <w:rPr>
          <w:rFonts w:ascii="Times New Roman" w:hAnsi="Times New Roman" w:cs="Times New Roman"/>
          <w:b/>
          <w:sz w:val="28"/>
          <w:szCs w:val="28"/>
        </w:rPr>
        <w:t xml:space="preserve"> услуг МКП «Спецтехстрой»</w:t>
      </w:r>
    </w:p>
    <w:p w:rsidR="00465247" w:rsidRPr="00465247" w:rsidRDefault="00465247" w:rsidP="00465247">
      <w:pPr>
        <w:jc w:val="center"/>
        <w:rPr>
          <w:rFonts w:ascii="Times New Roman" w:hAnsi="Times New Roman" w:cs="Times New Roman"/>
          <w:b/>
          <w:sz w:val="28"/>
          <w:szCs w:val="28"/>
        </w:rPr>
      </w:pPr>
    </w:p>
    <w:p w:rsidR="00465247" w:rsidRPr="009204CF" w:rsidRDefault="00465247" w:rsidP="009204CF">
      <w:pPr>
        <w:jc w:val="both"/>
        <w:rPr>
          <w:rFonts w:ascii="Times New Roman" w:hAnsi="Times New Roman" w:cs="Times New Roman"/>
          <w:sz w:val="28"/>
          <w:szCs w:val="28"/>
        </w:rPr>
      </w:pPr>
      <w:r w:rsidRPr="009204CF">
        <w:rPr>
          <w:rFonts w:ascii="Times New Roman" w:hAnsi="Times New Roman" w:cs="Times New Roman"/>
          <w:bCs/>
          <w:sz w:val="28"/>
          <w:szCs w:val="28"/>
        </w:rPr>
        <w:t xml:space="preserve">В соответствии с </w:t>
      </w:r>
      <w:r w:rsidRPr="009204CF">
        <w:rPr>
          <w:rFonts w:ascii="Times New Roman" w:hAnsi="Times New Roman" w:cs="Times New Roman"/>
          <w:sz w:val="28"/>
          <w:szCs w:val="28"/>
        </w:rPr>
        <w:t>Федеральным Законом от  6.10.2003 года № 131-ФЗ «Об общих принципах организации местного самоуправления в Российской Федерации», решением Совета муниципального образования «Родниковский муниципальный район» №6 от 24.01.2008г. « Об утверждении Порядка установления цен (тарифов) на услуги муниципальных предприятий в бюджетных учреждений МО «Родниковский муниципальный район» и принимая во внимание решение комиссии</w:t>
      </w:r>
      <w:r w:rsidRPr="009204CF">
        <w:rPr>
          <w:rFonts w:ascii="Times New Roman" w:hAnsi="Times New Roman" w:cs="Times New Roman"/>
          <w:bCs/>
          <w:color w:val="000000"/>
          <w:spacing w:val="-4"/>
          <w:sz w:val="28"/>
          <w:szCs w:val="28"/>
        </w:rPr>
        <w:t xml:space="preserve"> по </w:t>
      </w:r>
      <w:r w:rsidRPr="009204CF">
        <w:rPr>
          <w:rFonts w:ascii="Times New Roman" w:hAnsi="Times New Roman" w:cs="Times New Roman"/>
          <w:sz w:val="28"/>
          <w:szCs w:val="28"/>
        </w:rPr>
        <w:t xml:space="preserve">установлению тарифов (цен) и надбавок на услуги муниципальных </w:t>
      </w:r>
      <w:r w:rsidRPr="009204CF">
        <w:rPr>
          <w:rFonts w:ascii="Times New Roman" w:hAnsi="Times New Roman" w:cs="Times New Roman"/>
          <w:sz w:val="28"/>
          <w:szCs w:val="28"/>
        </w:rPr>
        <w:lastRenderedPageBreak/>
        <w:t>предприятий и бюджетных учреждений муниципального образования от 13.09.2017г. № 9/17</w:t>
      </w:r>
    </w:p>
    <w:p w:rsidR="00465247" w:rsidRPr="00465247" w:rsidRDefault="00465247" w:rsidP="00465247">
      <w:pPr>
        <w:jc w:val="center"/>
        <w:rPr>
          <w:rFonts w:ascii="Times New Roman" w:hAnsi="Times New Roman" w:cs="Times New Roman"/>
          <w:b/>
          <w:bCs/>
          <w:sz w:val="28"/>
          <w:szCs w:val="28"/>
        </w:rPr>
      </w:pPr>
    </w:p>
    <w:p w:rsidR="00465247" w:rsidRPr="00465247" w:rsidRDefault="00465247" w:rsidP="00465247">
      <w:pPr>
        <w:jc w:val="center"/>
        <w:rPr>
          <w:rFonts w:ascii="Times New Roman" w:hAnsi="Times New Roman" w:cs="Times New Roman"/>
          <w:b/>
          <w:color w:val="000000"/>
          <w:spacing w:val="-2"/>
          <w:sz w:val="28"/>
          <w:szCs w:val="28"/>
        </w:rPr>
      </w:pPr>
      <w:r w:rsidRPr="00465247">
        <w:rPr>
          <w:rFonts w:ascii="Times New Roman" w:hAnsi="Times New Roman" w:cs="Times New Roman"/>
          <w:b/>
          <w:color w:val="000000"/>
          <w:spacing w:val="-2"/>
          <w:sz w:val="28"/>
          <w:szCs w:val="28"/>
        </w:rPr>
        <w:t>постановляю:</w:t>
      </w:r>
    </w:p>
    <w:p w:rsidR="00465247" w:rsidRPr="00465247" w:rsidRDefault="00465247" w:rsidP="00465247">
      <w:pPr>
        <w:jc w:val="center"/>
        <w:rPr>
          <w:rFonts w:ascii="Times New Roman" w:hAnsi="Times New Roman" w:cs="Times New Roman"/>
          <w:b/>
          <w:color w:val="000000"/>
          <w:spacing w:val="-2"/>
          <w:sz w:val="28"/>
          <w:szCs w:val="28"/>
        </w:rPr>
      </w:pPr>
    </w:p>
    <w:p w:rsidR="00465247" w:rsidRPr="00465247" w:rsidRDefault="00465247" w:rsidP="009204CF">
      <w:pPr>
        <w:jc w:val="both"/>
        <w:rPr>
          <w:rFonts w:ascii="Times New Roman" w:hAnsi="Times New Roman" w:cs="Times New Roman"/>
          <w:sz w:val="28"/>
          <w:szCs w:val="28"/>
        </w:rPr>
      </w:pPr>
      <w:r w:rsidRPr="00465247">
        <w:rPr>
          <w:rFonts w:ascii="Times New Roman" w:hAnsi="Times New Roman" w:cs="Times New Roman"/>
          <w:sz w:val="28"/>
          <w:szCs w:val="28"/>
        </w:rPr>
        <w:t xml:space="preserve">1. Установить для предприятия МКП «Спецтехстрой» тариф по услуге </w:t>
      </w:r>
      <w:r w:rsidRPr="00465247">
        <w:rPr>
          <w:rFonts w:ascii="Times New Roman" w:hAnsi="Times New Roman" w:cs="Times New Roman"/>
          <w:bCs/>
          <w:sz w:val="28"/>
          <w:szCs w:val="28"/>
        </w:rPr>
        <w:t>(в рублях за единицу, НДС не облагается):</w:t>
      </w:r>
    </w:p>
    <w:p w:rsidR="00465247" w:rsidRPr="00465247" w:rsidRDefault="00465247" w:rsidP="009204CF">
      <w:pPr>
        <w:jc w:val="both"/>
        <w:rPr>
          <w:rFonts w:ascii="Times New Roman" w:hAnsi="Times New Roman" w:cs="Times New Roman"/>
          <w:sz w:val="28"/>
          <w:szCs w:val="28"/>
        </w:rPr>
      </w:pPr>
      <w:r w:rsidRPr="00465247">
        <w:rPr>
          <w:rFonts w:ascii="Times New Roman" w:hAnsi="Times New Roman" w:cs="Times New Roman"/>
          <w:sz w:val="28"/>
          <w:szCs w:val="28"/>
        </w:rPr>
        <w:t xml:space="preserve">- уборка мусора вне контейнеров в радиусе не менее 5 метров вокруг контейнерной площадки </w:t>
      </w:r>
      <w:r w:rsidRPr="00465247">
        <w:rPr>
          <w:rFonts w:ascii="Times New Roman" w:hAnsi="Times New Roman" w:cs="Times New Roman"/>
          <w:bCs/>
          <w:sz w:val="28"/>
          <w:szCs w:val="28"/>
        </w:rPr>
        <w:t>в</w:t>
      </w:r>
      <w:r w:rsidRPr="00465247">
        <w:rPr>
          <w:rFonts w:ascii="Times New Roman" w:hAnsi="Times New Roman" w:cs="Times New Roman"/>
          <w:sz w:val="28"/>
          <w:szCs w:val="28"/>
        </w:rPr>
        <w:t xml:space="preserve"> размере</w:t>
      </w:r>
      <w:r w:rsidRPr="00465247">
        <w:rPr>
          <w:rFonts w:ascii="Times New Roman" w:hAnsi="Times New Roman" w:cs="Times New Roman"/>
          <w:bCs/>
          <w:sz w:val="28"/>
          <w:szCs w:val="28"/>
        </w:rPr>
        <w:t xml:space="preserve"> </w:t>
      </w:r>
      <w:r w:rsidRPr="00465247">
        <w:rPr>
          <w:rFonts w:ascii="Times New Roman" w:hAnsi="Times New Roman" w:cs="Times New Roman"/>
          <w:sz w:val="28"/>
          <w:szCs w:val="28"/>
        </w:rPr>
        <w:t xml:space="preserve"> 107,50 руб.</w:t>
      </w:r>
    </w:p>
    <w:p w:rsidR="00465247" w:rsidRPr="00465247" w:rsidRDefault="00465247" w:rsidP="009204CF">
      <w:pPr>
        <w:jc w:val="both"/>
        <w:rPr>
          <w:rFonts w:ascii="Times New Roman" w:hAnsi="Times New Roman" w:cs="Times New Roman"/>
          <w:sz w:val="28"/>
          <w:szCs w:val="28"/>
        </w:rPr>
      </w:pPr>
      <w:r w:rsidRPr="00465247">
        <w:rPr>
          <w:rFonts w:ascii="Times New Roman" w:hAnsi="Times New Roman" w:cs="Times New Roman"/>
          <w:sz w:val="28"/>
          <w:szCs w:val="28"/>
        </w:rPr>
        <w:t>Настоящее постановление вступает в силу с момента подписания и распространяется на правоотношения, возникшие с 01 сентября 2017 года.</w:t>
      </w:r>
    </w:p>
    <w:p w:rsidR="00465247" w:rsidRPr="00465247" w:rsidRDefault="00465247" w:rsidP="009204CF">
      <w:pPr>
        <w:jc w:val="both"/>
        <w:rPr>
          <w:rFonts w:ascii="Times New Roman" w:hAnsi="Times New Roman" w:cs="Times New Roman"/>
          <w:sz w:val="28"/>
          <w:szCs w:val="28"/>
        </w:rPr>
      </w:pPr>
      <w:r w:rsidRPr="00465247">
        <w:rPr>
          <w:rFonts w:ascii="Times New Roman" w:hAnsi="Times New Roman" w:cs="Times New Roman"/>
          <w:sz w:val="28"/>
          <w:szCs w:val="28"/>
        </w:rPr>
        <w:t>Опубликовать настоящее постановление в информационном бюллетене «Сборник нормативных актов Родниковского района» и на официальном сайте МО «Родниковский муниципальный район».</w:t>
      </w:r>
    </w:p>
    <w:p w:rsidR="00465247" w:rsidRPr="00465247" w:rsidRDefault="00465247" w:rsidP="009204CF">
      <w:pPr>
        <w:jc w:val="both"/>
        <w:rPr>
          <w:rFonts w:ascii="Times New Roman" w:hAnsi="Times New Roman" w:cs="Times New Roman"/>
          <w:sz w:val="28"/>
          <w:szCs w:val="28"/>
        </w:rPr>
      </w:pPr>
      <w:r w:rsidRPr="00465247">
        <w:rPr>
          <w:rFonts w:ascii="Times New Roman" w:hAnsi="Times New Roman" w:cs="Times New Roman"/>
          <w:sz w:val="28"/>
          <w:szCs w:val="28"/>
        </w:rPr>
        <w:t>Контроль за исполнением настоящего постановления возложить  на заместителя главы администрации муниципального образования МО «Родниковский муниципальный район» Балакиреву Н.Г.</w:t>
      </w:r>
    </w:p>
    <w:p w:rsidR="00465247" w:rsidRPr="00465247" w:rsidRDefault="00465247" w:rsidP="00465247">
      <w:pPr>
        <w:jc w:val="center"/>
        <w:rPr>
          <w:rFonts w:ascii="Times New Roman" w:hAnsi="Times New Roman" w:cs="Times New Roman"/>
          <w:color w:val="000000"/>
          <w:spacing w:val="-3"/>
          <w:sz w:val="28"/>
          <w:szCs w:val="28"/>
        </w:rPr>
      </w:pPr>
    </w:p>
    <w:p w:rsidR="00465247" w:rsidRPr="00465247" w:rsidRDefault="00465247" w:rsidP="00465247">
      <w:pPr>
        <w:jc w:val="center"/>
        <w:rPr>
          <w:rFonts w:ascii="Times New Roman" w:hAnsi="Times New Roman" w:cs="Times New Roman"/>
          <w:color w:val="000000"/>
          <w:spacing w:val="-3"/>
          <w:sz w:val="28"/>
          <w:szCs w:val="28"/>
        </w:rPr>
      </w:pPr>
    </w:p>
    <w:p w:rsidR="00465247" w:rsidRPr="00465247" w:rsidRDefault="00465247" w:rsidP="00465247">
      <w:pPr>
        <w:jc w:val="center"/>
        <w:rPr>
          <w:rFonts w:ascii="Times New Roman" w:hAnsi="Times New Roman" w:cs="Times New Roman"/>
          <w:color w:val="000000"/>
          <w:spacing w:val="-3"/>
          <w:sz w:val="28"/>
          <w:szCs w:val="28"/>
        </w:rPr>
      </w:pPr>
    </w:p>
    <w:p w:rsidR="00465247" w:rsidRPr="00465247" w:rsidRDefault="00465247" w:rsidP="00465247">
      <w:pPr>
        <w:jc w:val="center"/>
        <w:rPr>
          <w:rFonts w:ascii="Times New Roman" w:hAnsi="Times New Roman" w:cs="Times New Roman"/>
          <w:sz w:val="28"/>
          <w:szCs w:val="28"/>
        </w:rPr>
      </w:pPr>
    </w:p>
    <w:p w:rsidR="00465247" w:rsidRPr="00465247" w:rsidRDefault="00465247" w:rsidP="00465247">
      <w:pPr>
        <w:rPr>
          <w:rFonts w:ascii="Times New Roman" w:hAnsi="Times New Roman" w:cs="Times New Roman"/>
          <w:sz w:val="28"/>
          <w:szCs w:val="28"/>
        </w:rPr>
      </w:pPr>
      <w:r w:rsidRPr="00465247">
        <w:rPr>
          <w:rFonts w:ascii="Times New Roman" w:hAnsi="Times New Roman" w:cs="Times New Roman"/>
          <w:sz w:val="28"/>
          <w:szCs w:val="28"/>
        </w:rPr>
        <w:t>Глава  муниципального образования</w:t>
      </w:r>
    </w:p>
    <w:p w:rsidR="00465247" w:rsidRPr="00465247" w:rsidRDefault="00465247" w:rsidP="00465247">
      <w:pPr>
        <w:jc w:val="center"/>
        <w:rPr>
          <w:rFonts w:ascii="Times New Roman" w:hAnsi="Times New Roman" w:cs="Times New Roman"/>
          <w:b/>
          <w:sz w:val="28"/>
          <w:szCs w:val="28"/>
        </w:rPr>
      </w:pPr>
      <w:r w:rsidRPr="00465247">
        <w:rPr>
          <w:rFonts w:ascii="Times New Roman" w:hAnsi="Times New Roman" w:cs="Times New Roman"/>
          <w:sz w:val="28"/>
          <w:szCs w:val="28"/>
        </w:rPr>
        <w:t>«Родниковский муниципальный район»:</w:t>
      </w:r>
      <w:r w:rsidRPr="00465247">
        <w:rPr>
          <w:rFonts w:ascii="Times New Roman" w:hAnsi="Times New Roman" w:cs="Times New Roman"/>
          <w:sz w:val="28"/>
          <w:szCs w:val="28"/>
        </w:rPr>
        <w:tab/>
      </w:r>
      <w:r w:rsidRPr="00465247">
        <w:rPr>
          <w:rFonts w:ascii="Times New Roman" w:hAnsi="Times New Roman" w:cs="Times New Roman"/>
          <w:sz w:val="28"/>
          <w:szCs w:val="28"/>
        </w:rPr>
        <w:tab/>
      </w:r>
      <w:r w:rsidRPr="00465247">
        <w:rPr>
          <w:rFonts w:ascii="Times New Roman" w:hAnsi="Times New Roman" w:cs="Times New Roman"/>
          <w:sz w:val="28"/>
          <w:szCs w:val="28"/>
        </w:rPr>
        <w:tab/>
      </w:r>
      <w:r w:rsidRPr="00465247">
        <w:rPr>
          <w:rFonts w:ascii="Times New Roman" w:hAnsi="Times New Roman" w:cs="Times New Roman"/>
          <w:sz w:val="28"/>
          <w:szCs w:val="28"/>
        </w:rPr>
        <w:tab/>
      </w:r>
      <w:r w:rsidRPr="00465247">
        <w:rPr>
          <w:rFonts w:ascii="Times New Roman" w:hAnsi="Times New Roman" w:cs="Times New Roman"/>
          <w:sz w:val="28"/>
          <w:szCs w:val="28"/>
        </w:rPr>
        <w:tab/>
        <w:t xml:space="preserve">     С.В.Носов</w:t>
      </w:r>
    </w:p>
    <w:p w:rsidR="00465247" w:rsidRDefault="00465247" w:rsidP="00465247">
      <w:pPr>
        <w:shd w:val="clear" w:color="auto" w:fill="FFFFFF"/>
        <w:tabs>
          <w:tab w:val="left" w:pos="1003"/>
        </w:tabs>
        <w:jc w:val="both"/>
      </w:pPr>
    </w:p>
    <w:p w:rsidR="00570807" w:rsidRPr="00F00214" w:rsidRDefault="00570807" w:rsidP="003D6A25">
      <w:pPr>
        <w:rPr>
          <w:rFonts w:ascii="Times New Roman" w:hAnsi="Times New Roman" w:cs="Times New Roman"/>
          <w:b/>
          <w:bCs/>
          <w:sz w:val="28"/>
          <w:szCs w:val="28"/>
        </w:rPr>
      </w:pPr>
    </w:p>
    <w:p w:rsidR="00D033C3" w:rsidRPr="00F00214" w:rsidRDefault="00D033C3" w:rsidP="00D033C3">
      <w:pPr>
        <w:pageBreakBefore/>
        <w:jc w:val="center"/>
        <w:rPr>
          <w:rFonts w:ascii="Times New Roman" w:hAnsi="Times New Roman" w:cs="Times New Roman"/>
          <w:sz w:val="28"/>
          <w:szCs w:val="28"/>
        </w:rPr>
      </w:pPr>
      <w:bookmarkStart w:id="14" w:name="_GoBack"/>
      <w:bookmarkEnd w:id="14"/>
      <w:r w:rsidRPr="00F00214">
        <w:rPr>
          <w:rFonts w:ascii="Times New Roman" w:hAnsi="Times New Roman" w:cs="Times New Roman"/>
          <w:noProof/>
          <w:sz w:val="28"/>
          <w:szCs w:val="28"/>
        </w:rPr>
        <w:lastRenderedPageBreak/>
        <w:drawing>
          <wp:inline distT="0" distB="0" distL="0" distR="0">
            <wp:extent cx="647700" cy="800100"/>
            <wp:effectExtent l="19050" t="0" r="0" b="0"/>
            <wp:docPr id="30" name="Рисунок 2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erb_rf"/>
                    <pic:cNvPicPr>
                      <a:picLocks noChangeAspect="1" noChangeArrowheads="1"/>
                    </pic:cNvPicPr>
                  </pic:nvPicPr>
                  <pic:blipFill>
                    <a:blip r:embed="rId8"/>
                    <a:srcRect/>
                    <a:stretch>
                      <a:fillRect/>
                    </a:stretch>
                  </pic:blipFill>
                  <pic:spPr bwMode="auto">
                    <a:xfrm>
                      <a:off x="0" y="0"/>
                      <a:ext cx="647700" cy="800100"/>
                    </a:xfrm>
                    <a:prstGeom prst="rect">
                      <a:avLst/>
                    </a:prstGeom>
                    <a:noFill/>
                    <a:ln w="9525">
                      <a:noFill/>
                      <a:miter lim="800000"/>
                      <a:headEnd/>
                      <a:tailEnd/>
                    </a:ln>
                  </pic:spPr>
                </pic:pic>
              </a:graphicData>
            </a:graphic>
          </wp:inline>
        </w:drawing>
      </w:r>
    </w:p>
    <w:p w:rsidR="00D033C3" w:rsidRPr="00F00214" w:rsidRDefault="00D033C3" w:rsidP="00D033C3">
      <w:pPr>
        <w:jc w:val="center"/>
        <w:rPr>
          <w:rFonts w:ascii="Times New Roman" w:hAnsi="Times New Roman" w:cs="Times New Roman"/>
          <w:b/>
          <w:sz w:val="28"/>
          <w:szCs w:val="28"/>
        </w:rPr>
      </w:pPr>
    </w:p>
    <w:p w:rsidR="00D033C3" w:rsidRPr="00481D46" w:rsidRDefault="00D033C3" w:rsidP="00D033C3">
      <w:pPr>
        <w:pStyle w:val="1"/>
        <w:jc w:val="center"/>
        <w:rPr>
          <w:b/>
          <w:sz w:val="28"/>
          <w:szCs w:val="28"/>
        </w:rPr>
      </w:pPr>
      <w:r w:rsidRPr="00481D46">
        <w:rPr>
          <w:b/>
          <w:sz w:val="28"/>
          <w:szCs w:val="28"/>
        </w:rPr>
        <w:t>ПОСТАНОВЛЕНИЕ</w:t>
      </w:r>
    </w:p>
    <w:p w:rsidR="00D033C3" w:rsidRPr="00F00214" w:rsidRDefault="00D033C3" w:rsidP="00D033C3">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033C3" w:rsidRPr="00F00214" w:rsidRDefault="00D033C3" w:rsidP="00D033C3">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033C3" w:rsidRPr="00F00214" w:rsidRDefault="00D033C3" w:rsidP="00D033C3">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033C3" w:rsidRPr="00F00214" w:rsidRDefault="00D033C3" w:rsidP="00D033C3">
      <w:pPr>
        <w:jc w:val="center"/>
        <w:rPr>
          <w:rFonts w:ascii="Times New Roman" w:hAnsi="Times New Roman" w:cs="Times New Roman"/>
          <w:sz w:val="28"/>
          <w:szCs w:val="28"/>
        </w:rPr>
      </w:pPr>
    </w:p>
    <w:p w:rsidR="00D033C3" w:rsidRPr="00F00214" w:rsidRDefault="00D033C3" w:rsidP="00D033C3">
      <w:pPr>
        <w:jc w:val="center"/>
        <w:rPr>
          <w:rFonts w:ascii="Times New Roman" w:hAnsi="Times New Roman" w:cs="Times New Roman"/>
          <w:sz w:val="28"/>
          <w:szCs w:val="28"/>
        </w:rPr>
      </w:pPr>
      <w:r w:rsidRPr="00F00214">
        <w:rPr>
          <w:rFonts w:ascii="Times New Roman" w:hAnsi="Times New Roman" w:cs="Times New Roman"/>
          <w:sz w:val="28"/>
          <w:szCs w:val="28"/>
        </w:rPr>
        <w:t>от 25.09.2017 №1343</w:t>
      </w:r>
    </w:p>
    <w:p w:rsidR="00D033C3" w:rsidRPr="00F00214" w:rsidRDefault="00D033C3" w:rsidP="00D033C3">
      <w:pPr>
        <w:rPr>
          <w:rFonts w:ascii="Times New Roman" w:hAnsi="Times New Roman" w:cs="Times New Roman"/>
          <w:sz w:val="28"/>
          <w:szCs w:val="28"/>
        </w:rPr>
      </w:pP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p>
    <w:p w:rsidR="00D033C3" w:rsidRPr="00F00214" w:rsidRDefault="00D033C3" w:rsidP="00D033C3">
      <w:pPr>
        <w:jc w:val="center"/>
        <w:rPr>
          <w:rFonts w:ascii="Times New Roman" w:hAnsi="Times New Roman" w:cs="Times New Roman"/>
          <w:b/>
          <w:sz w:val="28"/>
          <w:szCs w:val="28"/>
        </w:rPr>
      </w:pPr>
      <w:r w:rsidRPr="00F00214">
        <w:rPr>
          <w:rFonts w:ascii="Times New Roman" w:hAnsi="Times New Roman" w:cs="Times New Roman"/>
          <w:b/>
          <w:sz w:val="28"/>
          <w:szCs w:val="28"/>
        </w:rPr>
        <w:tab/>
      </w:r>
      <w:r w:rsidRPr="00F00214">
        <w:rPr>
          <w:rFonts w:ascii="Times New Roman" w:hAnsi="Times New Roman" w:cs="Times New Roman"/>
          <w:b/>
          <w:sz w:val="28"/>
          <w:szCs w:val="28"/>
        </w:rPr>
        <w:tab/>
      </w:r>
    </w:p>
    <w:p w:rsidR="00D033C3" w:rsidRPr="00F00214" w:rsidRDefault="00D033C3" w:rsidP="00D033C3">
      <w:pPr>
        <w:jc w:val="center"/>
        <w:rPr>
          <w:rFonts w:ascii="Times New Roman" w:eastAsia="Calibri" w:hAnsi="Times New Roman" w:cs="Times New Roman"/>
          <w:b/>
          <w:sz w:val="28"/>
          <w:szCs w:val="28"/>
          <w:lang w:eastAsia="en-US"/>
        </w:rPr>
      </w:pPr>
      <w:r w:rsidRPr="00F00214">
        <w:rPr>
          <w:rFonts w:ascii="Times New Roman" w:hAnsi="Times New Roman" w:cs="Times New Roman"/>
          <w:b/>
          <w:sz w:val="28"/>
          <w:szCs w:val="28"/>
        </w:rPr>
        <w:t xml:space="preserve">Об утверждении административного </w:t>
      </w:r>
      <w:hyperlink w:anchor="Par42" w:history="1">
        <w:r w:rsidRPr="00F00214">
          <w:rPr>
            <w:rFonts w:ascii="Times New Roman" w:hAnsi="Times New Roman" w:cs="Times New Roman"/>
            <w:b/>
            <w:sz w:val="28"/>
            <w:szCs w:val="28"/>
          </w:rPr>
          <w:t>регламент</w:t>
        </w:r>
      </w:hyperlink>
      <w:r w:rsidRPr="00F00214">
        <w:rPr>
          <w:rFonts w:ascii="Times New Roman" w:hAnsi="Times New Roman" w:cs="Times New Roman"/>
          <w:b/>
          <w:sz w:val="28"/>
          <w:szCs w:val="28"/>
        </w:rPr>
        <w:t xml:space="preserve">а  </w:t>
      </w:r>
      <w:r w:rsidRPr="00F00214">
        <w:rPr>
          <w:rFonts w:ascii="Times New Roman" w:hAnsi="Times New Roman" w:cs="Times New Roman"/>
          <w:b/>
          <w:sz w:val="28"/>
          <w:szCs w:val="28"/>
          <w:lang w:eastAsia="ar-SA"/>
        </w:rPr>
        <w:t>«</w:t>
      </w:r>
      <w:r w:rsidRPr="00F00214">
        <w:rPr>
          <w:rFonts w:ascii="Times New Roman" w:eastAsia="Calibri" w:hAnsi="Times New Roman" w:cs="Times New Roman"/>
          <w:b/>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ind w:right="125"/>
        <w:jc w:val="center"/>
        <w:rPr>
          <w:rFonts w:ascii="Times New Roman" w:hAnsi="Times New Roman" w:cs="Times New Roman"/>
          <w:b/>
          <w:sz w:val="28"/>
          <w:szCs w:val="28"/>
        </w:rPr>
      </w:pPr>
    </w:p>
    <w:p w:rsidR="00D033C3" w:rsidRPr="00F00214" w:rsidRDefault="00D033C3" w:rsidP="00D033C3">
      <w:pPr>
        <w:ind w:firstLine="900"/>
        <w:jc w:val="both"/>
        <w:rPr>
          <w:rFonts w:ascii="Times New Roman" w:hAnsi="Times New Roman" w:cs="Times New Roman"/>
          <w:sz w:val="28"/>
          <w:szCs w:val="28"/>
        </w:rPr>
      </w:pPr>
      <w:r w:rsidRPr="00F00214">
        <w:rPr>
          <w:rFonts w:ascii="Times New Roman" w:hAnsi="Times New Roman" w:cs="Times New Roman"/>
          <w:sz w:val="28"/>
          <w:szCs w:val="28"/>
        </w:rPr>
        <w:t xml:space="preserve">В соответствии </w:t>
      </w:r>
      <w:r w:rsidRPr="00F00214">
        <w:rPr>
          <w:rFonts w:ascii="Times New Roman" w:hAnsi="Times New Roman" w:cs="Times New Roman"/>
          <w:sz w:val="28"/>
          <w:szCs w:val="28"/>
          <w:lang w:eastAsia="ar-SA"/>
        </w:rPr>
        <w:t>с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12.01.1996 № 8-ФЗ «О погребении и похоронном деле»</w:t>
      </w:r>
      <w:r w:rsidRPr="00F00214">
        <w:rPr>
          <w:rFonts w:ascii="Times New Roman" w:hAnsi="Times New Roman" w:cs="Times New Roman"/>
          <w:sz w:val="28"/>
          <w:szCs w:val="28"/>
        </w:rPr>
        <w:t xml:space="preserve">, </w:t>
      </w:r>
      <w:r w:rsidRPr="00F00214">
        <w:rPr>
          <w:rFonts w:ascii="Times New Roman" w:hAnsi="Times New Roman" w:cs="Times New Roman"/>
          <w:bCs/>
          <w:sz w:val="28"/>
          <w:szCs w:val="28"/>
        </w:rPr>
        <w:t>Уставом муниципального образования «Родниковское городское поселение Родниковского муниципального района Ивановской области», Уставом муниципального образования «Родниковский муниципальный район»</w:t>
      </w:r>
      <w:r w:rsidRPr="00F00214">
        <w:rPr>
          <w:rFonts w:ascii="Times New Roman" w:hAnsi="Times New Roman" w:cs="Times New Roman"/>
          <w:sz w:val="28"/>
          <w:szCs w:val="28"/>
        </w:rPr>
        <w:t>:</w:t>
      </w:r>
    </w:p>
    <w:p w:rsidR="00D033C3" w:rsidRPr="00F00214" w:rsidRDefault="00D033C3" w:rsidP="00D033C3">
      <w:pPr>
        <w:ind w:firstLine="900"/>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D033C3" w:rsidRPr="00F00214" w:rsidRDefault="00D033C3" w:rsidP="00D033C3">
      <w:pPr>
        <w:ind w:firstLine="900"/>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D033C3" w:rsidRPr="00F00214" w:rsidRDefault="00D033C3" w:rsidP="00D033C3">
      <w:pPr>
        <w:ind w:firstLine="900"/>
        <w:jc w:val="center"/>
        <w:rPr>
          <w:rFonts w:ascii="Times New Roman" w:hAnsi="Times New Roman" w:cs="Times New Roman"/>
          <w:b/>
          <w:sz w:val="28"/>
          <w:szCs w:val="28"/>
        </w:rPr>
      </w:pPr>
    </w:p>
    <w:p w:rsidR="00D033C3" w:rsidRPr="00F00214" w:rsidRDefault="00D033C3" w:rsidP="00D033C3">
      <w:pPr>
        <w:ind w:firstLine="540"/>
        <w:jc w:val="both"/>
        <w:rPr>
          <w:rFonts w:ascii="Times New Roman" w:eastAsia="Calibri" w:hAnsi="Times New Roman" w:cs="Times New Roman"/>
          <w:b/>
          <w:sz w:val="28"/>
          <w:szCs w:val="28"/>
          <w:lang w:eastAsia="en-US"/>
        </w:rPr>
      </w:pPr>
      <w:r w:rsidRPr="00F00214">
        <w:rPr>
          <w:rFonts w:ascii="Times New Roman" w:hAnsi="Times New Roman" w:cs="Times New Roman"/>
          <w:sz w:val="28"/>
          <w:szCs w:val="28"/>
        </w:rPr>
        <w:t xml:space="preserve">1. Утвердить административный </w:t>
      </w:r>
      <w:hyperlink w:anchor="Par42" w:history="1">
        <w:r w:rsidRPr="00F00214">
          <w:rPr>
            <w:rFonts w:ascii="Times New Roman" w:hAnsi="Times New Roman" w:cs="Times New Roman"/>
            <w:color w:val="0000FF"/>
            <w:sz w:val="28"/>
            <w:szCs w:val="28"/>
          </w:rPr>
          <w:t>регламент</w:t>
        </w:r>
      </w:hyperlink>
      <w:r w:rsidRPr="00F00214">
        <w:rPr>
          <w:rFonts w:ascii="Times New Roman" w:hAnsi="Times New Roman" w:cs="Times New Roman"/>
          <w:sz w:val="28"/>
          <w:szCs w:val="28"/>
        </w:rPr>
        <w:t xml:space="preserve"> </w:t>
      </w:r>
      <w:r w:rsidRPr="00F00214">
        <w:rPr>
          <w:rFonts w:ascii="Times New Roman" w:hAnsi="Times New Roman" w:cs="Times New Roman"/>
          <w:sz w:val="28"/>
          <w:szCs w:val="28"/>
          <w:lang w:eastAsia="ar-SA"/>
        </w:rPr>
        <w:t>«</w:t>
      </w:r>
      <w:r w:rsidRPr="00F00214">
        <w:rPr>
          <w:rFonts w:ascii="Times New Roman" w:eastAsia="Calibri" w:hAnsi="Times New Roman" w:cs="Times New Roman"/>
          <w:sz w:val="28"/>
          <w:szCs w:val="28"/>
          <w:lang w:eastAsia="en-US"/>
        </w:rPr>
        <w:t xml:space="preserve">Выделение места для погребения граждан на кладбищах муниципального образования «Родниковское городское </w:t>
      </w:r>
      <w:r w:rsidRPr="00F00214">
        <w:rPr>
          <w:rFonts w:ascii="Times New Roman" w:eastAsia="Calibri" w:hAnsi="Times New Roman" w:cs="Times New Roman"/>
          <w:sz w:val="28"/>
          <w:szCs w:val="28"/>
          <w:lang w:eastAsia="en-US"/>
        </w:rPr>
        <w:lastRenderedPageBreak/>
        <w:t>поселение Родниковского муниципального района Ивановской области»</w:t>
      </w:r>
      <w:r w:rsidRPr="00F00214">
        <w:rPr>
          <w:rFonts w:ascii="Times New Roman" w:hAnsi="Times New Roman" w:cs="Times New Roman"/>
          <w:sz w:val="28"/>
          <w:szCs w:val="28"/>
        </w:rPr>
        <w:t xml:space="preserve"> (приложение).</w:t>
      </w:r>
    </w:p>
    <w:p w:rsidR="00D033C3" w:rsidRPr="00F00214" w:rsidRDefault="00D033C3" w:rsidP="00D033C3">
      <w:pPr>
        <w:widowControl w:val="0"/>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Заместителю Главы администрации муниципального образования «Родниковский муниципальный район» Аветисяну С.А. обеспечить размещение административного </w:t>
      </w:r>
      <w:hyperlink w:anchor="Par42" w:history="1">
        <w:r w:rsidRPr="00F00214">
          <w:rPr>
            <w:rFonts w:ascii="Times New Roman" w:hAnsi="Times New Roman" w:cs="Times New Roman"/>
            <w:color w:val="0000FF"/>
            <w:sz w:val="28"/>
            <w:szCs w:val="28"/>
          </w:rPr>
          <w:t>регламент</w:t>
        </w:r>
      </w:hyperlink>
      <w:r w:rsidRPr="00F00214">
        <w:rPr>
          <w:rFonts w:ascii="Times New Roman" w:hAnsi="Times New Roman" w:cs="Times New Roman"/>
          <w:sz w:val="28"/>
          <w:szCs w:val="28"/>
        </w:rPr>
        <w:t xml:space="preserve">а </w:t>
      </w:r>
      <w:r w:rsidRPr="00F00214">
        <w:rPr>
          <w:rFonts w:ascii="Times New Roman" w:hAnsi="Times New Roman" w:cs="Times New Roman"/>
          <w:sz w:val="28"/>
          <w:szCs w:val="28"/>
          <w:lang w:eastAsia="ar-SA"/>
        </w:rPr>
        <w:t>«</w:t>
      </w: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r w:rsidRPr="00F00214">
        <w:rPr>
          <w:rFonts w:ascii="Times New Roman" w:hAnsi="Times New Roman" w:cs="Times New Roman"/>
          <w:sz w:val="28"/>
          <w:szCs w:val="28"/>
        </w:rPr>
        <w:t xml:space="preserve">  на официальном сайте муниципального образования в сети Интернет и опубликовать настоящее постановление в  информационном бюллетене «Сборник нормативных актов Родниковского района».</w:t>
      </w:r>
    </w:p>
    <w:p w:rsidR="00D033C3" w:rsidRPr="00F00214" w:rsidRDefault="00D033C3" w:rsidP="00D033C3">
      <w:pPr>
        <w:widowControl w:val="0"/>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3.  Контроль за исполнением  данного постановления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w:t>
      </w:r>
    </w:p>
    <w:p w:rsidR="00D033C3" w:rsidRPr="00F00214" w:rsidRDefault="00D033C3" w:rsidP="00D033C3">
      <w:pPr>
        <w:pStyle w:val="af1"/>
        <w:ind w:firstLine="900"/>
        <w:jc w:val="both"/>
        <w:rPr>
          <w:b w:val="0"/>
          <w:szCs w:val="28"/>
        </w:rPr>
      </w:pPr>
    </w:p>
    <w:p w:rsidR="00D033C3" w:rsidRPr="00F00214" w:rsidRDefault="00D033C3" w:rsidP="00D033C3">
      <w:pPr>
        <w:pStyle w:val="af1"/>
        <w:jc w:val="left"/>
        <w:rPr>
          <w:szCs w:val="28"/>
        </w:rPr>
      </w:pPr>
      <w:r w:rsidRPr="00F00214">
        <w:rPr>
          <w:szCs w:val="28"/>
        </w:rPr>
        <w:t>Глава муниципального образования</w:t>
      </w:r>
    </w:p>
    <w:p w:rsidR="00D033C3" w:rsidRPr="00F00214" w:rsidRDefault="00D033C3" w:rsidP="00D033C3">
      <w:pPr>
        <w:pStyle w:val="af1"/>
        <w:jc w:val="left"/>
        <w:rPr>
          <w:b w:val="0"/>
          <w:szCs w:val="28"/>
        </w:rPr>
      </w:pPr>
      <w:r w:rsidRPr="00F00214">
        <w:rPr>
          <w:szCs w:val="28"/>
        </w:rPr>
        <w:t>«Родниковский муниципальный район»</w:t>
      </w:r>
      <w:r w:rsidRPr="00F00214">
        <w:rPr>
          <w:szCs w:val="28"/>
        </w:rPr>
        <w:tab/>
      </w:r>
      <w:r w:rsidRPr="00F00214">
        <w:rPr>
          <w:szCs w:val="28"/>
        </w:rPr>
        <w:tab/>
      </w:r>
      <w:r w:rsidRPr="00F00214">
        <w:rPr>
          <w:szCs w:val="28"/>
        </w:rPr>
        <w:tab/>
      </w:r>
      <w:r w:rsidRPr="00F00214">
        <w:rPr>
          <w:szCs w:val="28"/>
        </w:rPr>
        <w:tab/>
        <w:t>С.В. Носов</w:t>
      </w:r>
      <w:r w:rsidRPr="00F00214">
        <w:rPr>
          <w:b w:val="0"/>
          <w:szCs w:val="28"/>
        </w:rPr>
        <w:t xml:space="preserve"> </w:t>
      </w:r>
    </w:p>
    <w:p w:rsidR="00D033C3" w:rsidRPr="00F00214" w:rsidRDefault="00D033C3" w:rsidP="00D033C3">
      <w:pPr>
        <w:pStyle w:val="af1"/>
        <w:jc w:val="left"/>
        <w:rPr>
          <w:b w:val="0"/>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90575"/>
            <wp:effectExtent l="19050" t="0" r="0" b="0"/>
            <wp:docPr id="3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033C3" w:rsidRPr="00F00214" w:rsidRDefault="00D033C3" w:rsidP="00D033C3">
      <w:pPr>
        <w:jc w:val="center"/>
        <w:rPr>
          <w:rFonts w:ascii="Times New Roman" w:hAnsi="Times New Roman" w:cs="Times New Roman"/>
          <w:b/>
          <w:sz w:val="28"/>
          <w:szCs w:val="28"/>
        </w:rPr>
      </w:pPr>
    </w:p>
    <w:p w:rsidR="00D033C3" w:rsidRPr="00F00214" w:rsidRDefault="00D033C3" w:rsidP="00D033C3">
      <w:pPr>
        <w:pStyle w:val="1"/>
        <w:jc w:val="center"/>
        <w:rPr>
          <w:sz w:val="28"/>
          <w:szCs w:val="28"/>
        </w:rPr>
      </w:pPr>
      <w:r w:rsidRPr="00F00214">
        <w:rPr>
          <w:sz w:val="28"/>
          <w:szCs w:val="28"/>
        </w:rPr>
        <w:t>ПОСТАНОВЛЕНИЕ</w:t>
      </w:r>
    </w:p>
    <w:p w:rsidR="00D033C3" w:rsidRPr="00F00214" w:rsidRDefault="00D033C3" w:rsidP="00D033C3">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033C3" w:rsidRPr="00F00214" w:rsidRDefault="00D033C3" w:rsidP="00D033C3">
      <w:pPr>
        <w:ind w:left="-360" w:right="-365"/>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033C3" w:rsidRPr="00F00214" w:rsidRDefault="00D033C3" w:rsidP="00D033C3">
      <w:pPr>
        <w:jc w:val="center"/>
        <w:rPr>
          <w:rFonts w:ascii="Times New Roman" w:hAnsi="Times New Roman" w:cs="Times New Roman"/>
          <w:sz w:val="28"/>
          <w:szCs w:val="28"/>
        </w:rPr>
      </w:pPr>
      <w:r w:rsidRPr="00F00214">
        <w:rPr>
          <w:rFonts w:ascii="Times New Roman" w:hAnsi="Times New Roman" w:cs="Times New Roman"/>
          <w:b/>
          <w:i/>
          <w:sz w:val="28"/>
          <w:szCs w:val="28"/>
        </w:rPr>
        <w:t>Ивановской области</w:t>
      </w:r>
    </w:p>
    <w:p w:rsidR="00D033C3" w:rsidRPr="00F00214" w:rsidRDefault="00D033C3" w:rsidP="00D033C3">
      <w:pPr>
        <w:jc w:val="center"/>
        <w:rPr>
          <w:rFonts w:ascii="Times New Roman" w:hAnsi="Times New Roman" w:cs="Times New Roman"/>
          <w:b/>
          <w:bCs/>
          <w:sz w:val="28"/>
          <w:szCs w:val="28"/>
        </w:rPr>
      </w:pPr>
      <w:r w:rsidRPr="00F00214">
        <w:rPr>
          <w:rFonts w:ascii="Times New Roman" w:hAnsi="Times New Roman" w:cs="Times New Roman"/>
          <w:b/>
          <w:bCs/>
          <w:sz w:val="28"/>
          <w:szCs w:val="28"/>
        </w:rPr>
        <w:t>от 28.09.2017 № 1374</w:t>
      </w:r>
    </w:p>
    <w:p w:rsidR="00D033C3" w:rsidRPr="00F00214" w:rsidRDefault="00D033C3" w:rsidP="00D033C3">
      <w:pPr>
        <w:jc w:val="center"/>
        <w:rPr>
          <w:rFonts w:ascii="Times New Roman" w:hAnsi="Times New Roman" w:cs="Times New Roman"/>
          <w:b/>
          <w:sz w:val="28"/>
          <w:szCs w:val="28"/>
        </w:rPr>
      </w:pPr>
    </w:p>
    <w:p w:rsidR="00D033C3" w:rsidRPr="00F00214" w:rsidRDefault="00D033C3" w:rsidP="00D033C3">
      <w:pPr>
        <w:pStyle w:val="ConsPlusTitle"/>
        <w:widowControl/>
        <w:suppressLineNumbers/>
        <w:ind w:right="-5"/>
        <w:jc w:val="center"/>
        <w:rPr>
          <w:sz w:val="28"/>
          <w:szCs w:val="28"/>
        </w:rPr>
      </w:pPr>
      <w:r w:rsidRPr="00F00214">
        <w:rPr>
          <w:sz w:val="28"/>
          <w:szCs w:val="28"/>
        </w:rPr>
        <w:t>О присвоении статуса единой теплоснабжающей организации</w:t>
      </w:r>
    </w:p>
    <w:p w:rsidR="00D033C3" w:rsidRPr="00F00214" w:rsidRDefault="00D033C3" w:rsidP="00D033C3">
      <w:pPr>
        <w:jc w:val="center"/>
        <w:rPr>
          <w:rFonts w:ascii="Times New Roman" w:hAnsi="Times New Roman" w:cs="Times New Roman"/>
          <w:b/>
          <w:sz w:val="28"/>
          <w:szCs w:val="28"/>
        </w:rPr>
      </w:pPr>
    </w:p>
    <w:p w:rsidR="00D033C3" w:rsidRPr="00F00214" w:rsidRDefault="00D033C3" w:rsidP="00D033C3">
      <w:pPr>
        <w:jc w:val="center"/>
        <w:rPr>
          <w:rFonts w:ascii="Times New Roman" w:hAnsi="Times New Roman" w:cs="Times New Roman"/>
          <w:b/>
          <w:sz w:val="28"/>
          <w:szCs w:val="28"/>
        </w:rPr>
      </w:pPr>
    </w:p>
    <w:p w:rsidR="00D033C3" w:rsidRPr="00F00214" w:rsidRDefault="00D033C3" w:rsidP="00D033C3">
      <w:pPr>
        <w:pStyle w:val="21"/>
        <w:ind w:firstLine="708"/>
        <w:rPr>
          <w:sz w:val="28"/>
          <w:szCs w:val="28"/>
        </w:rPr>
      </w:pPr>
      <w:r w:rsidRPr="00F00214">
        <w:rPr>
          <w:sz w:val="28"/>
          <w:szCs w:val="28"/>
        </w:rPr>
        <w:t xml:space="preserve">В соответствии Федеральным законом от 06.10.2003 года №131-ФЗ «Об общих принципах организации местного самоуправления в Российской </w:t>
      </w:r>
      <w:r w:rsidRPr="00F00214">
        <w:rPr>
          <w:sz w:val="28"/>
          <w:szCs w:val="28"/>
        </w:rPr>
        <w:lastRenderedPageBreak/>
        <w:t xml:space="preserve">Федерации»,  Федеральным законом от 27.07.2010 года №190-ФЗ «О теплоснабжении»,  Правилами организации теплоснабжения в Российской Федерации, утвержденных постановлением Правительства РФ от 08.08.2012 года №808, , протоколом комиссии по определению единой теплоснабжающей организации на территории муниципального образования «Родниковский муниципальный район» от 26.09.2017 года </w:t>
      </w:r>
    </w:p>
    <w:p w:rsidR="00D033C3" w:rsidRPr="00F00214" w:rsidRDefault="00D033C3" w:rsidP="00D033C3">
      <w:pPr>
        <w:pStyle w:val="21"/>
        <w:ind w:firstLine="708"/>
        <w:rPr>
          <w:b/>
          <w:sz w:val="28"/>
          <w:szCs w:val="28"/>
        </w:rPr>
      </w:pPr>
    </w:p>
    <w:p w:rsidR="00D033C3" w:rsidRPr="00F00214" w:rsidRDefault="00D033C3" w:rsidP="00D033C3">
      <w:pPr>
        <w:pStyle w:val="21"/>
        <w:ind w:firstLine="708"/>
        <w:rPr>
          <w:b/>
          <w:sz w:val="28"/>
          <w:szCs w:val="28"/>
        </w:rPr>
      </w:pPr>
      <w:r w:rsidRPr="00F00214">
        <w:rPr>
          <w:b/>
          <w:sz w:val="28"/>
          <w:szCs w:val="28"/>
        </w:rPr>
        <w:t>постановляю</w:t>
      </w:r>
    </w:p>
    <w:p w:rsidR="00D033C3" w:rsidRPr="00F00214" w:rsidRDefault="00D033C3" w:rsidP="00D033C3">
      <w:pPr>
        <w:pStyle w:val="21"/>
        <w:ind w:firstLine="708"/>
        <w:rPr>
          <w:b/>
          <w:sz w:val="28"/>
          <w:szCs w:val="28"/>
        </w:rPr>
      </w:pPr>
    </w:p>
    <w:p w:rsidR="00D033C3" w:rsidRPr="00F00214" w:rsidRDefault="00D033C3" w:rsidP="00993F40">
      <w:pPr>
        <w:numPr>
          <w:ilvl w:val="0"/>
          <w:numId w:val="16"/>
        </w:numPr>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F00214">
        <w:rPr>
          <w:rFonts w:ascii="Times New Roman" w:hAnsi="Times New Roman" w:cs="Times New Roman"/>
          <w:sz w:val="28"/>
          <w:szCs w:val="28"/>
        </w:rPr>
        <w:t>Присвоить статус единой теплоснабжающей организации  с 01.10.2017 года и на 2018 год  по муниципальному  образованию  «Парское сельское поселение Родниковского муниципального района Ивановской области» в системе теплоснабжения д. Котиха, ул. Молодежная д. 7 -   ИП Шорохов С.В.</w:t>
      </w:r>
    </w:p>
    <w:p w:rsidR="00D033C3" w:rsidRPr="00F00214" w:rsidRDefault="00D033C3" w:rsidP="00993F40">
      <w:pPr>
        <w:numPr>
          <w:ilvl w:val="0"/>
          <w:numId w:val="16"/>
        </w:numPr>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F00214">
        <w:rPr>
          <w:rFonts w:ascii="Times New Roman" w:hAnsi="Times New Roman" w:cs="Times New Roman"/>
          <w:sz w:val="28"/>
          <w:szCs w:val="28"/>
        </w:rPr>
        <w:t>В постановлении  администрации муниципального образования «Родниковский муниципальный район» от 18.03.2016 года №317 «О присвоении статуса единой теплоснабжающей организации на 2017 год» исключить строку:</w:t>
      </w:r>
    </w:p>
    <w:tbl>
      <w:tblPr>
        <w:tblW w:w="0" w:type="auto"/>
        <w:tblInd w:w="41" w:type="dxa"/>
        <w:tblLayout w:type="fixed"/>
        <w:tblCellMar>
          <w:left w:w="0" w:type="dxa"/>
          <w:right w:w="0" w:type="dxa"/>
        </w:tblCellMar>
        <w:tblLook w:val="0000"/>
      </w:tblPr>
      <w:tblGrid>
        <w:gridCol w:w="815"/>
        <w:gridCol w:w="3402"/>
        <w:gridCol w:w="5953"/>
      </w:tblGrid>
      <w:tr w:rsidR="00D033C3" w:rsidRPr="00F00214" w:rsidTr="00AF0639">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D033C3" w:rsidRPr="00F00214" w:rsidRDefault="00D033C3" w:rsidP="00AF0639">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5</w:t>
            </w:r>
          </w:p>
        </w:tc>
        <w:tc>
          <w:tcPr>
            <w:tcW w:w="3402" w:type="dxa"/>
            <w:tcBorders>
              <w:top w:val="single" w:sz="4" w:space="0" w:color="auto"/>
              <w:left w:val="single" w:sz="4" w:space="0" w:color="auto"/>
              <w:bottom w:val="single" w:sz="4" w:space="0" w:color="auto"/>
              <w:right w:val="single" w:sz="4" w:space="0" w:color="auto"/>
            </w:tcBorders>
            <w:vAlign w:val="center"/>
          </w:tcPr>
          <w:p w:rsidR="00D033C3" w:rsidRPr="00F00214" w:rsidRDefault="00D033C3" w:rsidP="00AF0639">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СПК «Возрождение»</w:t>
            </w:r>
          </w:p>
        </w:tc>
        <w:tc>
          <w:tcPr>
            <w:tcW w:w="5953" w:type="dxa"/>
            <w:tcBorders>
              <w:top w:val="single" w:sz="4" w:space="0" w:color="auto"/>
              <w:left w:val="single" w:sz="4" w:space="0" w:color="auto"/>
              <w:bottom w:val="single" w:sz="4" w:space="0" w:color="auto"/>
              <w:right w:val="single" w:sz="4" w:space="0" w:color="auto"/>
            </w:tcBorders>
          </w:tcPr>
          <w:p w:rsidR="00D033C3" w:rsidRPr="00F00214" w:rsidRDefault="00D033C3" w:rsidP="00AF0639">
            <w:pPr>
              <w:rPr>
                <w:rFonts w:ascii="Times New Roman" w:hAnsi="Times New Roman" w:cs="Times New Roman"/>
                <w:sz w:val="28"/>
                <w:szCs w:val="28"/>
              </w:rPr>
            </w:pPr>
            <w:r w:rsidRPr="00F00214">
              <w:rPr>
                <w:rFonts w:ascii="Times New Roman" w:hAnsi="Times New Roman" w:cs="Times New Roman"/>
                <w:sz w:val="28"/>
                <w:szCs w:val="28"/>
              </w:rPr>
              <w:t>д. Котиха</w:t>
            </w:r>
          </w:p>
        </w:tc>
      </w:tr>
    </w:tbl>
    <w:p w:rsidR="00D033C3" w:rsidRPr="00F00214" w:rsidRDefault="00D033C3" w:rsidP="00993F40">
      <w:pPr>
        <w:numPr>
          <w:ilvl w:val="0"/>
          <w:numId w:val="16"/>
        </w:numPr>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F00214">
        <w:rPr>
          <w:rFonts w:ascii="Times New Roman" w:hAnsi="Times New Roman" w:cs="Times New Roman"/>
          <w:sz w:val="28"/>
          <w:szCs w:val="28"/>
        </w:rPr>
        <w:t xml:space="preserve"> В постановлении администрации муниципального образования «Родниковский муниципальный район» от 21.03.2017 года №370 «О присвоении статуса единой теплоснабжающей организации на 2018 год» исключить строку:</w:t>
      </w:r>
    </w:p>
    <w:tbl>
      <w:tblPr>
        <w:tblW w:w="0" w:type="auto"/>
        <w:tblInd w:w="41" w:type="dxa"/>
        <w:tblLayout w:type="fixed"/>
        <w:tblCellMar>
          <w:left w:w="0" w:type="dxa"/>
          <w:right w:w="0" w:type="dxa"/>
        </w:tblCellMar>
        <w:tblLook w:val="0000"/>
      </w:tblPr>
      <w:tblGrid>
        <w:gridCol w:w="815"/>
        <w:gridCol w:w="3402"/>
        <w:gridCol w:w="5953"/>
      </w:tblGrid>
      <w:tr w:rsidR="00D033C3" w:rsidRPr="00F00214" w:rsidTr="00AF0639">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D033C3" w:rsidRPr="00F00214" w:rsidRDefault="00D033C3" w:rsidP="00AF0639">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5</w:t>
            </w:r>
          </w:p>
        </w:tc>
        <w:tc>
          <w:tcPr>
            <w:tcW w:w="3402" w:type="dxa"/>
            <w:tcBorders>
              <w:top w:val="single" w:sz="4" w:space="0" w:color="auto"/>
              <w:left w:val="single" w:sz="4" w:space="0" w:color="auto"/>
              <w:bottom w:val="single" w:sz="4" w:space="0" w:color="auto"/>
              <w:right w:val="single" w:sz="4" w:space="0" w:color="auto"/>
            </w:tcBorders>
            <w:vAlign w:val="center"/>
          </w:tcPr>
          <w:p w:rsidR="00D033C3" w:rsidRPr="00F00214" w:rsidRDefault="00D033C3" w:rsidP="00AF0639">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СПК «Возрождение»</w:t>
            </w:r>
          </w:p>
        </w:tc>
        <w:tc>
          <w:tcPr>
            <w:tcW w:w="5953" w:type="dxa"/>
            <w:tcBorders>
              <w:top w:val="single" w:sz="4" w:space="0" w:color="auto"/>
              <w:left w:val="single" w:sz="4" w:space="0" w:color="auto"/>
              <w:bottom w:val="single" w:sz="4" w:space="0" w:color="auto"/>
              <w:right w:val="single" w:sz="4" w:space="0" w:color="auto"/>
            </w:tcBorders>
          </w:tcPr>
          <w:p w:rsidR="00D033C3" w:rsidRPr="00F00214" w:rsidRDefault="00D033C3" w:rsidP="00AF0639">
            <w:pPr>
              <w:rPr>
                <w:rFonts w:ascii="Times New Roman" w:hAnsi="Times New Roman" w:cs="Times New Roman"/>
                <w:sz w:val="28"/>
                <w:szCs w:val="28"/>
              </w:rPr>
            </w:pPr>
            <w:r w:rsidRPr="00F00214">
              <w:rPr>
                <w:rFonts w:ascii="Times New Roman" w:hAnsi="Times New Roman" w:cs="Times New Roman"/>
                <w:sz w:val="28"/>
                <w:szCs w:val="28"/>
              </w:rPr>
              <w:t>д. Котиха</w:t>
            </w:r>
          </w:p>
        </w:tc>
      </w:tr>
    </w:tbl>
    <w:p w:rsidR="00D033C3" w:rsidRPr="00F00214" w:rsidRDefault="00D033C3" w:rsidP="00993F40">
      <w:pPr>
        <w:widowControl w:val="0"/>
        <w:numPr>
          <w:ilvl w:val="0"/>
          <w:numId w:val="16"/>
        </w:numPr>
        <w:shd w:val="clear" w:color="auto" w:fill="FFFFFF"/>
        <w:autoSpaceDE w:val="0"/>
        <w:autoSpaceDN w:val="0"/>
        <w:adjustRightInd w:val="0"/>
        <w:spacing w:after="0" w:line="240" w:lineRule="auto"/>
        <w:ind w:left="0" w:firstLine="851"/>
        <w:jc w:val="both"/>
        <w:rPr>
          <w:rFonts w:ascii="Times New Roman" w:hAnsi="Times New Roman" w:cs="Times New Roman"/>
          <w:sz w:val="28"/>
          <w:szCs w:val="28"/>
        </w:rPr>
      </w:pPr>
      <w:r w:rsidRPr="00F00214">
        <w:rPr>
          <w:rFonts w:ascii="Times New Roman" w:hAnsi="Times New Roman" w:cs="Times New Roman"/>
          <w:sz w:val="28"/>
          <w:szCs w:val="28"/>
        </w:rPr>
        <w:t>Настоящее постановление вступает в силу с 01.10.2017 года.</w:t>
      </w:r>
    </w:p>
    <w:p w:rsidR="00D033C3" w:rsidRPr="00F00214" w:rsidRDefault="00D033C3" w:rsidP="00993F40">
      <w:pPr>
        <w:widowControl w:val="0"/>
        <w:numPr>
          <w:ilvl w:val="0"/>
          <w:numId w:val="16"/>
        </w:numPr>
        <w:shd w:val="clear" w:color="auto" w:fill="FFFFFF"/>
        <w:autoSpaceDE w:val="0"/>
        <w:autoSpaceDN w:val="0"/>
        <w:adjustRightInd w:val="0"/>
        <w:spacing w:after="0" w:line="240" w:lineRule="auto"/>
        <w:ind w:left="0" w:firstLine="851"/>
        <w:jc w:val="both"/>
        <w:rPr>
          <w:rFonts w:ascii="Times New Roman" w:hAnsi="Times New Roman" w:cs="Times New Roman"/>
          <w:sz w:val="28"/>
          <w:szCs w:val="28"/>
        </w:rPr>
      </w:pPr>
      <w:r w:rsidRPr="00F00214">
        <w:rPr>
          <w:rFonts w:ascii="Times New Roman" w:hAnsi="Times New Roman" w:cs="Times New Roman"/>
          <w:sz w:val="28"/>
          <w:szCs w:val="28"/>
        </w:rPr>
        <w:t>Отделу информационных технологий (Голубеву С.Н.) разместить настоящее постановление  на официальном сайте муниципального образования «Родниковский муниципальный район» в течение трех дней со дня его принятия.</w:t>
      </w:r>
    </w:p>
    <w:p w:rsidR="00D033C3" w:rsidRPr="00F00214" w:rsidRDefault="00D033C3" w:rsidP="00993F40">
      <w:pPr>
        <w:numPr>
          <w:ilvl w:val="0"/>
          <w:numId w:val="16"/>
        </w:numPr>
        <w:autoSpaceDE w:val="0"/>
        <w:autoSpaceDN w:val="0"/>
        <w:adjustRightInd w:val="0"/>
        <w:spacing w:after="0" w:line="240" w:lineRule="auto"/>
        <w:ind w:left="0" w:firstLine="851"/>
        <w:jc w:val="both"/>
        <w:rPr>
          <w:rFonts w:ascii="Times New Roman" w:hAnsi="Times New Roman" w:cs="Times New Roman"/>
          <w:sz w:val="28"/>
          <w:szCs w:val="28"/>
        </w:rPr>
      </w:pPr>
      <w:r w:rsidRPr="00F00214">
        <w:rPr>
          <w:rFonts w:ascii="Times New Roman" w:hAnsi="Times New Roman" w:cs="Times New Roman"/>
          <w:sz w:val="28"/>
          <w:szCs w:val="28"/>
        </w:rPr>
        <w:t xml:space="preserve"> Контроль за исполнением настоящего Постановления возложить на первого заместителя заместителя Главы администрации муниципального образования «Родниковский муниципальный район» по ЖКХ, строительству  и архитектуры   Шеманаева С.Н.</w:t>
      </w:r>
    </w:p>
    <w:p w:rsidR="00D033C3" w:rsidRPr="00F00214" w:rsidRDefault="00D033C3" w:rsidP="00D033C3">
      <w:pPr>
        <w:pStyle w:val="21"/>
        <w:ind w:firstLine="708"/>
        <w:rPr>
          <w:sz w:val="28"/>
          <w:szCs w:val="28"/>
        </w:rPr>
      </w:pPr>
    </w:p>
    <w:p w:rsidR="00D033C3" w:rsidRPr="00F00214" w:rsidRDefault="00D033C3" w:rsidP="00D033C3">
      <w:pPr>
        <w:pStyle w:val="21"/>
        <w:ind w:firstLine="708"/>
        <w:rPr>
          <w:sz w:val="28"/>
          <w:szCs w:val="28"/>
        </w:rPr>
      </w:pPr>
    </w:p>
    <w:p w:rsidR="00D033C3" w:rsidRPr="00F00214" w:rsidRDefault="00D033C3" w:rsidP="00D033C3">
      <w:pPr>
        <w:pStyle w:val="af1"/>
        <w:jc w:val="left"/>
        <w:rPr>
          <w:szCs w:val="28"/>
        </w:rPr>
      </w:pPr>
      <w:r w:rsidRPr="00F00214">
        <w:rPr>
          <w:szCs w:val="28"/>
        </w:rPr>
        <w:t>Глава муниципального образования</w:t>
      </w:r>
    </w:p>
    <w:p w:rsidR="00D033C3" w:rsidRPr="00F00214" w:rsidRDefault="00D033C3" w:rsidP="00D033C3">
      <w:pPr>
        <w:pStyle w:val="af1"/>
        <w:jc w:val="left"/>
        <w:rPr>
          <w:szCs w:val="28"/>
        </w:rPr>
      </w:pPr>
      <w:r w:rsidRPr="00F00214">
        <w:rPr>
          <w:szCs w:val="28"/>
        </w:rPr>
        <w:t xml:space="preserve">«Родниковский муниципальный район»  </w:t>
      </w:r>
      <w:r w:rsidRPr="00F00214">
        <w:rPr>
          <w:szCs w:val="28"/>
        </w:rPr>
        <w:tab/>
      </w:r>
      <w:r w:rsidRPr="00F00214">
        <w:rPr>
          <w:szCs w:val="28"/>
        </w:rPr>
        <w:tab/>
      </w:r>
      <w:r w:rsidRPr="00F00214">
        <w:rPr>
          <w:szCs w:val="28"/>
        </w:rPr>
        <w:tab/>
      </w:r>
      <w:r w:rsidRPr="00F00214">
        <w:rPr>
          <w:szCs w:val="28"/>
        </w:rPr>
        <w:tab/>
      </w:r>
      <w:r w:rsidRPr="00F00214">
        <w:rPr>
          <w:szCs w:val="28"/>
        </w:rPr>
        <w:tab/>
        <w:t xml:space="preserve">  С.В. Носов </w:t>
      </w:r>
    </w:p>
    <w:p w:rsidR="00D033C3" w:rsidRPr="00F00214" w:rsidRDefault="00D033C3" w:rsidP="00D033C3">
      <w:pPr>
        <w:pStyle w:val="af1"/>
        <w:jc w:val="left"/>
        <w:rPr>
          <w:b w:val="0"/>
          <w:szCs w:val="28"/>
        </w:rPr>
      </w:pPr>
    </w:p>
    <w:p w:rsidR="00D033C3" w:rsidRPr="00F00214" w:rsidRDefault="00D033C3" w:rsidP="00D033C3">
      <w:pPr>
        <w:autoSpaceDE w:val="0"/>
        <w:autoSpaceDN w:val="0"/>
        <w:adjustRightInd w:val="0"/>
        <w:jc w:val="right"/>
        <w:rPr>
          <w:rFonts w:ascii="Times New Roman" w:hAnsi="Times New Roman" w:cs="Times New Roman"/>
          <w:bCs/>
          <w:sz w:val="28"/>
          <w:szCs w:val="28"/>
        </w:rPr>
      </w:pPr>
      <w:r w:rsidRPr="00F00214">
        <w:rPr>
          <w:rFonts w:ascii="Times New Roman" w:hAnsi="Times New Roman" w:cs="Times New Roman"/>
          <w:bCs/>
          <w:sz w:val="28"/>
          <w:szCs w:val="28"/>
        </w:rPr>
        <w:t>Приложение 1</w:t>
      </w:r>
    </w:p>
    <w:p w:rsidR="00D033C3" w:rsidRPr="00F00214" w:rsidRDefault="00D033C3" w:rsidP="00D033C3">
      <w:pPr>
        <w:autoSpaceDE w:val="0"/>
        <w:autoSpaceDN w:val="0"/>
        <w:adjustRightInd w:val="0"/>
        <w:jc w:val="right"/>
        <w:rPr>
          <w:rFonts w:ascii="Times New Roman" w:hAnsi="Times New Roman" w:cs="Times New Roman"/>
          <w:bCs/>
          <w:sz w:val="28"/>
          <w:szCs w:val="28"/>
        </w:rPr>
      </w:pPr>
      <w:r w:rsidRPr="00F00214">
        <w:rPr>
          <w:rFonts w:ascii="Times New Roman" w:hAnsi="Times New Roman" w:cs="Times New Roman"/>
          <w:bCs/>
          <w:sz w:val="28"/>
          <w:szCs w:val="28"/>
        </w:rPr>
        <w:t>к постановлению администрации</w:t>
      </w:r>
    </w:p>
    <w:p w:rsidR="00D033C3" w:rsidRPr="00F00214" w:rsidRDefault="00D033C3" w:rsidP="00D033C3">
      <w:pPr>
        <w:autoSpaceDE w:val="0"/>
        <w:autoSpaceDN w:val="0"/>
        <w:adjustRightInd w:val="0"/>
        <w:jc w:val="right"/>
        <w:rPr>
          <w:rFonts w:ascii="Times New Roman" w:hAnsi="Times New Roman" w:cs="Times New Roman"/>
          <w:bCs/>
          <w:sz w:val="28"/>
          <w:szCs w:val="28"/>
        </w:rPr>
      </w:pPr>
      <w:r w:rsidRPr="00F00214">
        <w:rPr>
          <w:rFonts w:ascii="Times New Roman" w:hAnsi="Times New Roman" w:cs="Times New Roman"/>
          <w:bCs/>
          <w:sz w:val="28"/>
          <w:szCs w:val="28"/>
        </w:rPr>
        <w:t>МО «Родниковский муниципальный район»</w:t>
      </w:r>
    </w:p>
    <w:p w:rsidR="00D033C3" w:rsidRPr="00F00214" w:rsidRDefault="00D033C3" w:rsidP="00D033C3">
      <w:pPr>
        <w:autoSpaceDE w:val="0"/>
        <w:autoSpaceDN w:val="0"/>
        <w:adjustRightInd w:val="0"/>
        <w:jc w:val="right"/>
        <w:rPr>
          <w:rFonts w:ascii="Times New Roman" w:hAnsi="Times New Roman" w:cs="Times New Roman"/>
          <w:bCs/>
          <w:sz w:val="28"/>
          <w:szCs w:val="28"/>
        </w:rPr>
      </w:pPr>
      <w:r w:rsidRPr="00F00214">
        <w:rPr>
          <w:rFonts w:ascii="Times New Roman" w:hAnsi="Times New Roman" w:cs="Times New Roman"/>
          <w:bCs/>
          <w:sz w:val="28"/>
          <w:szCs w:val="28"/>
        </w:rPr>
        <w:t>от _______2017 года № ___</w:t>
      </w:r>
    </w:p>
    <w:p w:rsidR="00D033C3" w:rsidRPr="00F00214" w:rsidRDefault="00D033C3" w:rsidP="00D033C3">
      <w:pPr>
        <w:autoSpaceDE w:val="0"/>
        <w:autoSpaceDN w:val="0"/>
        <w:adjustRightInd w:val="0"/>
        <w:jc w:val="center"/>
        <w:rPr>
          <w:rFonts w:ascii="Times New Roman" w:hAnsi="Times New Roman" w:cs="Times New Roman"/>
          <w:b/>
          <w:bCs/>
          <w:sz w:val="28"/>
          <w:szCs w:val="28"/>
        </w:rPr>
      </w:pPr>
    </w:p>
    <w:p w:rsidR="00D033C3" w:rsidRPr="00F00214" w:rsidRDefault="00D033C3" w:rsidP="00D033C3">
      <w:pPr>
        <w:jc w:val="center"/>
        <w:rPr>
          <w:rFonts w:ascii="Times New Roman" w:eastAsia="Calibri" w:hAnsi="Times New Roman" w:cs="Times New Roman"/>
          <w:sz w:val="28"/>
          <w:szCs w:val="28"/>
          <w:lang w:eastAsia="en-US"/>
        </w:rPr>
      </w:pPr>
    </w:p>
    <w:p w:rsidR="00481D46" w:rsidRDefault="00481D46" w:rsidP="00D033C3">
      <w:pPr>
        <w:jc w:val="center"/>
        <w:rPr>
          <w:rFonts w:ascii="Times New Roman" w:eastAsia="Calibri" w:hAnsi="Times New Roman" w:cs="Times New Roman"/>
          <w:b/>
          <w:sz w:val="28"/>
          <w:szCs w:val="28"/>
          <w:lang w:eastAsia="en-US"/>
        </w:rPr>
      </w:pPr>
    </w:p>
    <w:p w:rsidR="00D033C3" w:rsidRPr="00F00214" w:rsidRDefault="00D033C3" w:rsidP="00D033C3">
      <w:pPr>
        <w:jc w:val="center"/>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Административный регламент</w:t>
      </w:r>
    </w:p>
    <w:p w:rsidR="00D033C3" w:rsidRPr="00F00214" w:rsidRDefault="00D033C3" w:rsidP="00D033C3">
      <w:pPr>
        <w:widowControl w:val="0"/>
        <w:autoSpaceDE w:val="0"/>
        <w:autoSpaceDN w:val="0"/>
        <w:adjustRightInd w:val="0"/>
        <w:jc w:val="center"/>
        <w:rPr>
          <w:rFonts w:ascii="Times New Roman" w:eastAsia="Calibri" w:hAnsi="Times New Roman" w:cs="Times New Roman"/>
          <w:b/>
          <w:sz w:val="28"/>
          <w:szCs w:val="28"/>
          <w:lang w:eastAsia="en-US"/>
        </w:rPr>
      </w:pPr>
      <w:r w:rsidRPr="00F00214">
        <w:rPr>
          <w:rFonts w:ascii="Times New Roman" w:hAnsi="Times New Roman" w:cs="Times New Roman"/>
          <w:b/>
          <w:sz w:val="28"/>
          <w:szCs w:val="28"/>
          <w:lang w:eastAsia="ar-SA"/>
        </w:rPr>
        <w:t xml:space="preserve"> «</w:t>
      </w:r>
      <w:r w:rsidRPr="00F00214">
        <w:rPr>
          <w:rFonts w:ascii="Times New Roman" w:eastAsia="Calibri" w:hAnsi="Times New Roman" w:cs="Times New Roman"/>
          <w:b/>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outlineLvl w:val="1"/>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1. Общие положения</w:t>
      </w:r>
    </w:p>
    <w:p w:rsidR="00D033C3" w:rsidRPr="00F00214" w:rsidRDefault="00D033C3" w:rsidP="00D033C3">
      <w:pPr>
        <w:widowControl w:val="0"/>
        <w:autoSpaceDE w:val="0"/>
        <w:autoSpaceDN w:val="0"/>
        <w:adjustRightInd w:val="0"/>
        <w:ind w:firstLine="709"/>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1.1. Наименование муниципальной услуги: </w:t>
      </w:r>
      <w:r w:rsidRPr="00F00214">
        <w:rPr>
          <w:rFonts w:ascii="Times New Roman" w:hAnsi="Times New Roman" w:cs="Times New Roman"/>
          <w:sz w:val="28"/>
          <w:szCs w:val="28"/>
          <w:lang w:eastAsia="ar-SA"/>
        </w:rPr>
        <w:t>«</w:t>
      </w: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 (далее по тексту – «муниципальная услуга»).</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Основные понятия, используемые в настоящем регламенте:</w:t>
      </w:r>
      <w:bookmarkStart w:id="15" w:name="dst100016"/>
      <w:bookmarkEnd w:id="15"/>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Муниципальная услуга</w:t>
      </w:r>
      <w:r w:rsidRPr="00F00214">
        <w:rPr>
          <w:rFonts w:ascii="Times New Roman" w:eastAsia="Calibri" w:hAnsi="Times New Roman" w:cs="Times New Roman"/>
          <w:sz w:val="28"/>
          <w:szCs w:val="28"/>
        </w:rPr>
        <w:t xml:space="preserve">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 Федерации" и уставами муниципальных образований;</w:t>
      </w:r>
      <w:bookmarkStart w:id="16" w:name="dst100017"/>
      <w:bookmarkEnd w:id="16"/>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Заявитель</w:t>
      </w:r>
      <w:r w:rsidRPr="00F00214">
        <w:rPr>
          <w:rFonts w:ascii="Times New Roman" w:eastAsia="Calibri" w:hAnsi="Times New Roman" w:cs="Times New Roman"/>
          <w:sz w:val="28"/>
          <w:szCs w:val="28"/>
        </w:rPr>
        <w:t xml:space="preserve">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муниципальные услуги с запросом о предоставлении муниципальной услуги;</w:t>
      </w:r>
      <w:bookmarkStart w:id="17" w:name="dst100018"/>
      <w:bookmarkEnd w:id="17"/>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Административный регламент</w:t>
      </w:r>
      <w:r w:rsidRPr="00F00214">
        <w:rPr>
          <w:rFonts w:ascii="Times New Roman" w:eastAsia="Calibri" w:hAnsi="Times New Roman" w:cs="Times New Roman"/>
          <w:sz w:val="28"/>
          <w:szCs w:val="28"/>
        </w:rPr>
        <w:t xml:space="preserve"> - нормативный правовой акт, устанавливающий порядок предоставления муниципальной услуги и стандарт её предоставления;</w:t>
      </w:r>
      <w:bookmarkStart w:id="18" w:name="dst194"/>
      <w:bookmarkEnd w:id="18"/>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Межведомственное информационное взаимодействие</w:t>
      </w:r>
      <w:r w:rsidRPr="00F00214">
        <w:rPr>
          <w:rFonts w:ascii="Times New Roman" w:eastAsia="Calibri" w:hAnsi="Times New Roman" w:cs="Times New Roman"/>
          <w:sz w:val="28"/>
          <w:szCs w:val="28"/>
        </w:rPr>
        <w:t xml:space="preserve">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w:t>
      </w:r>
      <w:r w:rsidRPr="00F00214">
        <w:rPr>
          <w:rFonts w:ascii="Times New Roman" w:eastAsia="Calibri" w:hAnsi="Times New Roman" w:cs="Times New Roman"/>
          <w:sz w:val="28"/>
          <w:szCs w:val="28"/>
        </w:rPr>
        <w:lastRenderedPageBreak/>
        <w:t>органам или органам местного самоуправления организациями, иными государственными органами, органами местного самоуправления, органами государственных внебюджетных фондов, многофункциональными центрами;</w:t>
      </w:r>
      <w:bookmarkStart w:id="19" w:name="dst24"/>
      <w:bookmarkEnd w:id="19"/>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bookmarkStart w:id="20" w:name="dst100305"/>
      <w:bookmarkEnd w:id="20"/>
      <w:r w:rsidRPr="00F00214">
        <w:rPr>
          <w:rFonts w:ascii="Times New Roman" w:eastAsia="Calibri" w:hAnsi="Times New Roman" w:cs="Times New Roman"/>
          <w:b/>
          <w:bCs/>
          <w:sz w:val="28"/>
          <w:szCs w:val="28"/>
        </w:rPr>
        <w:t>Жалоба на нарушение порядка предоставления муниципальной услуги</w:t>
      </w:r>
      <w:r w:rsidRPr="00F00214">
        <w:rPr>
          <w:rFonts w:ascii="Times New Roman" w:eastAsia="Calibri" w:hAnsi="Times New Roman" w:cs="Times New Roman"/>
          <w:sz w:val="28"/>
          <w:szCs w:val="28"/>
        </w:rPr>
        <w:t xml:space="preserve"> (далее по тексту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или многофункционального центра либо муниципальным служащим при получении данным заявителем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Персональные данные</w:t>
      </w:r>
      <w:r w:rsidRPr="00F00214">
        <w:rPr>
          <w:rFonts w:ascii="Times New Roman" w:eastAsia="Calibri" w:hAnsi="Times New Roman" w:cs="Times New Roman"/>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bookmarkStart w:id="21" w:name="dst100238"/>
      <w:bookmarkEnd w:id="21"/>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Оператор</w:t>
      </w:r>
      <w:r w:rsidRPr="00F00214">
        <w:rPr>
          <w:rFonts w:ascii="Times New Roman" w:eastAsia="Calibri" w:hAnsi="Times New Roman" w:cs="Times New Roman"/>
          <w:sz w:val="28"/>
          <w:szCs w:val="28"/>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bookmarkStart w:id="22" w:name="dst100239"/>
      <w:bookmarkEnd w:id="22"/>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Обработка персональных данных</w:t>
      </w:r>
      <w:r w:rsidRPr="00F00214">
        <w:rPr>
          <w:rFonts w:ascii="Times New Roman" w:eastAsia="Calibri" w:hAnsi="Times New Roman" w:cs="Times New Roman"/>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b/>
          <w:bCs/>
          <w:sz w:val="28"/>
          <w:szCs w:val="28"/>
        </w:rPr>
        <w:t>Кладбищенский период</w:t>
      </w:r>
      <w:r w:rsidRPr="00F00214">
        <w:rPr>
          <w:rFonts w:ascii="Times New Roman" w:eastAsia="Calibri" w:hAnsi="Times New Roman" w:cs="Times New Roman"/>
          <w:sz w:val="28"/>
          <w:szCs w:val="28"/>
        </w:rPr>
        <w:t xml:space="preserve"> – время, по истечении которого завершается минерализация погребенного тела и разрешается следующее захоронение в родственную могилу. Продолжительность кладбищенского периода устанавливается нормативно-правовыми актами на основании результатов санитарно-гигиенических и экологических исследований.</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1.2. Муниципальную услугу предоставляет  Управление муниципального хозяйства </w:t>
      </w:r>
      <w:r w:rsidRPr="00F00214">
        <w:rPr>
          <w:rFonts w:ascii="Times New Roman" w:eastAsia="Calibri" w:hAnsi="Times New Roman" w:cs="Times New Roman"/>
          <w:spacing w:val="-1"/>
          <w:sz w:val="28"/>
          <w:szCs w:val="28"/>
          <w:lang w:eastAsia="en-US"/>
        </w:rPr>
        <w:t xml:space="preserve">администрации муниципального образования «Родниковский муниципальный </w:t>
      </w:r>
      <w:r w:rsidRPr="00F00214">
        <w:rPr>
          <w:rFonts w:ascii="Times New Roman" w:eastAsia="Calibri" w:hAnsi="Times New Roman" w:cs="Times New Roman"/>
          <w:sz w:val="28"/>
          <w:szCs w:val="28"/>
          <w:lang w:eastAsia="en-US"/>
        </w:rPr>
        <w:t>район» (далее по тексту – «Управление»).</w:t>
      </w:r>
    </w:p>
    <w:p w:rsidR="00D033C3" w:rsidRPr="00F00214" w:rsidRDefault="00D033C3" w:rsidP="00D033C3">
      <w:pPr>
        <w:tabs>
          <w:tab w:val="num" w:pos="0"/>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Ответственным за предоставление муниципальной услуги является должностное лицо Управления муниципального хозяйства администрации </w:t>
      </w:r>
      <w:r w:rsidRPr="00F00214">
        <w:rPr>
          <w:rFonts w:ascii="Times New Roman" w:eastAsia="Calibri" w:hAnsi="Times New Roman" w:cs="Times New Roman"/>
          <w:spacing w:val="-1"/>
          <w:sz w:val="28"/>
          <w:szCs w:val="28"/>
          <w:lang w:eastAsia="en-US"/>
        </w:rPr>
        <w:t xml:space="preserve">муниципального образования «Родниковский муниципальный </w:t>
      </w:r>
      <w:r w:rsidRPr="00F00214">
        <w:rPr>
          <w:rFonts w:ascii="Times New Roman" w:eastAsia="Calibri" w:hAnsi="Times New Roman" w:cs="Times New Roman"/>
          <w:sz w:val="28"/>
          <w:szCs w:val="28"/>
          <w:lang w:eastAsia="en-US"/>
        </w:rPr>
        <w:t xml:space="preserve">район», наделенное в </w:t>
      </w:r>
      <w:r w:rsidRPr="00F00214">
        <w:rPr>
          <w:rFonts w:ascii="Times New Roman" w:eastAsia="Calibri" w:hAnsi="Times New Roman" w:cs="Times New Roman"/>
          <w:sz w:val="28"/>
          <w:szCs w:val="28"/>
          <w:lang w:eastAsia="en-US"/>
        </w:rPr>
        <w:lastRenderedPageBreak/>
        <w:t xml:space="preserve">соответствии с должностной инструкцией полномочиями по оказанию данной муниципальной услуги – специалист отдела благоустройства Управления муниципального хозяйства администрации </w:t>
      </w:r>
      <w:r w:rsidRPr="00F00214">
        <w:rPr>
          <w:rFonts w:ascii="Times New Roman" w:eastAsia="Calibri" w:hAnsi="Times New Roman" w:cs="Times New Roman"/>
          <w:spacing w:val="-1"/>
          <w:sz w:val="28"/>
          <w:szCs w:val="28"/>
          <w:lang w:eastAsia="en-US"/>
        </w:rPr>
        <w:t xml:space="preserve">муниципального образования «Родниковский муниципальный </w:t>
      </w:r>
      <w:r w:rsidRPr="00F00214">
        <w:rPr>
          <w:rFonts w:ascii="Times New Roman" w:eastAsia="Calibri" w:hAnsi="Times New Roman" w:cs="Times New Roman"/>
          <w:sz w:val="28"/>
          <w:szCs w:val="28"/>
          <w:lang w:eastAsia="en-US"/>
        </w:rPr>
        <w:t>район» (далее по тексту – «должностное лицо», «специалист»).</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1.3. Информация о месте нахождения и графике работы, специалиста, указана в Приложении № 1 к настоящему Административному регламенту.</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1.4.</w:t>
      </w:r>
      <w:r w:rsidRPr="00F00214">
        <w:rPr>
          <w:rFonts w:ascii="Times New Roman" w:eastAsia="Calibri" w:hAnsi="Times New Roman" w:cs="Times New Roman"/>
          <w:b/>
          <w:bCs/>
          <w:sz w:val="28"/>
          <w:szCs w:val="28"/>
        </w:rPr>
        <w:t xml:space="preserve"> </w:t>
      </w:r>
      <w:r w:rsidRPr="00F00214">
        <w:rPr>
          <w:rFonts w:ascii="Times New Roman" w:eastAsia="Calibri" w:hAnsi="Times New Roman" w:cs="Times New Roman"/>
          <w:sz w:val="28"/>
          <w:szCs w:val="28"/>
          <w:lang w:eastAsia="en-US"/>
        </w:rPr>
        <w:t>В предоставлении услуги не участвуют иные органы исполнительной власти, органы местного самоуправления, организации и их структурные подразделения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1.5. В предоставлении услуги не участвуют многофункциональные центры предоставления государственных и муниципальных услуг.</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1.6. Информация по вопросам предоставления муниципальной услуги, в том числе о ходе ее предоставления, может быть получена:</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а) устно в Управлении по адресу: 155250, Ивановская область, г. Родники, ул. Советская, д.11, с понедельника по субботу с 8:00 до 12:00 (перерыв с 12:00 до 13:00), в том числе, по предварительной записи (запись осуществляется по справочному телефону: 8 (49336) 2-36-95);</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Приём заявителей осуществляется специалистом Управления по адресу: 155250, Ивановская область, г. Родники, ул. Советская, д.11, с понедельника по субботу, с 8:00 до 12:00;</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Время консультирования при личном обращении не должно превышать 15 минут.</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б) письменно - путем направления почтового отправления по адресу: 155250, Ивановская область, г. Родники, ул. Советская, д.6, (ответ направляется по адресу, указанному в заявлении).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по справочным телефонам: 8 (49336) 2-36-95, 8 (49336) 2-54-40.</w:t>
      </w:r>
    </w:p>
    <w:p w:rsidR="00D033C3" w:rsidRPr="00F00214" w:rsidRDefault="00D033C3" w:rsidP="00D033C3">
      <w:pPr>
        <w:widowControl w:val="0"/>
        <w:tabs>
          <w:tab w:val="left" w:pos="142"/>
          <w:tab w:val="left" w:pos="284"/>
        </w:tabs>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При ответах на телефонные звонки, специалист Управления подробно в вежливой форме информируют заявителя. Специалист Управления при ответе на телефонный звонок должен представиться по фамилии, имени, отчеству, а также сообщить свою должность. Время консультирования по телефону не должно превышать 15 минут.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случае если вопрос требует предварительной подготовки и анализа информации, заявителю предлагается направить запрос в письменной форме.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lastRenderedPageBreak/>
        <w:t xml:space="preserve">1.7. Текстовая информация, указанная в </w:t>
      </w:r>
      <w:hyperlink w:anchor="sub_103" w:history="1">
        <w:r w:rsidRPr="00F00214">
          <w:rPr>
            <w:rFonts w:ascii="Times New Roman" w:eastAsia="Calibri" w:hAnsi="Times New Roman" w:cs="Times New Roman"/>
            <w:sz w:val="28"/>
            <w:szCs w:val="28"/>
            <w:lang w:eastAsia="en-US"/>
          </w:rPr>
          <w:t>пунктах 1.3 - 1.</w:t>
        </w:r>
      </w:hyperlink>
      <w:r w:rsidRPr="00F00214">
        <w:rPr>
          <w:rFonts w:ascii="Times New Roman" w:eastAsia="Calibri" w:hAnsi="Times New Roman" w:cs="Times New Roman"/>
          <w:sz w:val="28"/>
          <w:szCs w:val="28"/>
          <w:lang w:eastAsia="en-US"/>
        </w:rPr>
        <w:t>6 настоящего Административного регламента, размещается на стендах в местах предоставления муниципальной услуги, официальном сайте Родниковского муниципального района, в сети Интернет.</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1.8. Заявителями, обратившимися за получением муниципальной услуги, являются физические лица, юридические лица, взявшие на себя обязательство по погребению умершего.</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1.8.1. Представлять интересы заявителя от имени физических лиц о выделении места для погребения на кладбищах Родниковского городского поселения могут супруг, близкие родственники (дети, родители, усыновленные, усыновители, родные братья, родные сестры, внуки, дедушки, бабушки), иные родственники или законный представитель.</w:t>
      </w:r>
      <w:r w:rsidRPr="00F00214">
        <w:rPr>
          <w:rFonts w:ascii="Times New Roman" w:eastAsia="Calibri" w:hAnsi="Times New Roman" w:cs="Times New Roman"/>
          <w:sz w:val="28"/>
          <w:szCs w:val="28"/>
        </w:rPr>
        <w:t xml:space="preserve">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От имени физических лиц могут выступать представители, действующие на основании доверенности.</w:t>
      </w:r>
    </w:p>
    <w:p w:rsidR="00D033C3" w:rsidRPr="00F00214" w:rsidRDefault="00D033C3" w:rsidP="00D033C3">
      <w:pPr>
        <w:widowControl w:val="0"/>
        <w:autoSpaceDE w:val="0"/>
        <w:autoSpaceDN w:val="0"/>
        <w:adjustRightInd w:val="0"/>
        <w:jc w:val="center"/>
        <w:outlineLvl w:val="1"/>
        <w:rPr>
          <w:rFonts w:ascii="Times New Roman" w:eastAsia="Calibri" w:hAnsi="Times New Roman" w:cs="Times New Roman"/>
          <w:b/>
          <w:bCs/>
          <w:sz w:val="28"/>
          <w:szCs w:val="28"/>
          <w:lang w:eastAsia="en-US"/>
        </w:rPr>
      </w:pPr>
    </w:p>
    <w:p w:rsidR="00D033C3" w:rsidRPr="00F00214" w:rsidRDefault="00D033C3" w:rsidP="00D033C3">
      <w:pPr>
        <w:widowControl w:val="0"/>
        <w:autoSpaceDE w:val="0"/>
        <w:autoSpaceDN w:val="0"/>
        <w:adjustRightInd w:val="0"/>
        <w:jc w:val="center"/>
        <w:outlineLvl w:val="1"/>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2. Стандарт предоставления муниципальной услуги</w:t>
      </w:r>
    </w:p>
    <w:p w:rsidR="00D033C3" w:rsidRPr="00F00214" w:rsidRDefault="00D033C3" w:rsidP="00D033C3">
      <w:pPr>
        <w:widowControl w:val="0"/>
        <w:autoSpaceDE w:val="0"/>
        <w:autoSpaceDN w:val="0"/>
        <w:adjustRightInd w:val="0"/>
        <w:ind w:firstLine="540"/>
        <w:jc w:val="both"/>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 Наименование муниципальной услуги: «Выделение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При предоставлении муниципальной услуги осуществляется взаимодействие с органами, которые производят государственную регистрацию актов гражданского состояния, нотариусами.</w:t>
      </w:r>
    </w:p>
    <w:p w:rsidR="00D033C3" w:rsidRPr="00F00214" w:rsidRDefault="00D033C3" w:rsidP="00D033C3">
      <w:pPr>
        <w:widowControl w:val="0"/>
        <w:autoSpaceDE w:val="0"/>
        <w:autoSpaceDN w:val="0"/>
        <w:adjustRightInd w:val="0"/>
        <w:ind w:firstLine="720"/>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2.2. 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D033C3" w:rsidRPr="00F00214" w:rsidRDefault="00D033C3" w:rsidP="00D033C3">
      <w:pPr>
        <w:tabs>
          <w:tab w:val="num" w:pos="0"/>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Муниципальную услугу предоставляет </w:t>
      </w:r>
      <w:r w:rsidRPr="00F00214">
        <w:rPr>
          <w:rFonts w:ascii="Times New Roman" w:eastAsia="Calibri" w:hAnsi="Times New Roman" w:cs="Times New Roman"/>
          <w:spacing w:val="-1"/>
          <w:sz w:val="28"/>
          <w:szCs w:val="28"/>
          <w:lang w:eastAsia="en-US"/>
        </w:rPr>
        <w:t xml:space="preserve">Управление муниципального хозяйства администрации муниципального образования «Родниковский муниципальный </w:t>
      </w:r>
      <w:r w:rsidRPr="00F00214">
        <w:rPr>
          <w:rFonts w:ascii="Times New Roman" w:eastAsia="Calibri" w:hAnsi="Times New Roman" w:cs="Times New Roman"/>
          <w:sz w:val="28"/>
          <w:szCs w:val="28"/>
          <w:lang w:eastAsia="en-US"/>
        </w:rPr>
        <w:t xml:space="preserve">район». </w:t>
      </w:r>
    </w:p>
    <w:p w:rsidR="00D033C3" w:rsidRPr="00F00214" w:rsidRDefault="00D033C3" w:rsidP="00D033C3">
      <w:pPr>
        <w:tabs>
          <w:tab w:val="num" w:pos="0"/>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Ответственным за предоставление муниципальной услуги является должностное лицо </w:t>
      </w:r>
      <w:r w:rsidRPr="00F00214">
        <w:rPr>
          <w:rFonts w:ascii="Times New Roman" w:eastAsia="Calibri" w:hAnsi="Times New Roman" w:cs="Times New Roman"/>
          <w:spacing w:val="-1"/>
          <w:sz w:val="28"/>
          <w:szCs w:val="28"/>
          <w:lang w:eastAsia="en-US"/>
        </w:rPr>
        <w:t xml:space="preserve">Управления муниципального хозяйства администрации муниципального образования «Родниковский муниципальный </w:t>
      </w:r>
      <w:r w:rsidRPr="00F00214">
        <w:rPr>
          <w:rFonts w:ascii="Times New Roman" w:eastAsia="Calibri" w:hAnsi="Times New Roman" w:cs="Times New Roman"/>
          <w:sz w:val="28"/>
          <w:szCs w:val="28"/>
          <w:lang w:eastAsia="en-US"/>
        </w:rPr>
        <w:t xml:space="preserve">район», наделенное в соответствии с должностной инструкцией полномочиями по оказанию данной </w:t>
      </w:r>
      <w:r w:rsidRPr="00F00214">
        <w:rPr>
          <w:rFonts w:ascii="Times New Roman" w:eastAsia="Calibri" w:hAnsi="Times New Roman" w:cs="Times New Roman"/>
          <w:sz w:val="28"/>
          <w:szCs w:val="28"/>
          <w:lang w:eastAsia="en-US"/>
        </w:rPr>
        <w:lastRenderedPageBreak/>
        <w:t xml:space="preserve">муниципальной услуги - специалист отдела благоустройства Управления муниципального хозяйства администрации </w:t>
      </w:r>
      <w:r w:rsidRPr="00F00214">
        <w:rPr>
          <w:rFonts w:ascii="Times New Roman" w:eastAsia="Calibri" w:hAnsi="Times New Roman" w:cs="Times New Roman"/>
          <w:spacing w:val="-1"/>
          <w:sz w:val="28"/>
          <w:szCs w:val="28"/>
          <w:lang w:eastAsia="en-US"/>
        </w:rPr>
        <w:t xml:space="preserve">муниципального образования «Родниковский муниципальный </w:t>
      </w:r>
      <w:r w:rsidRPr="00F00214">
        <w:rPr>
          <w:rFonts w:ascii="Times New Roman" w:eastAsia="Calibri" w:hAnsi="Times New Roman" w:cs="Times New Roman"/>
          <w:sz w:val="28"/>
          <w:szCs w:val="28"/>
          <w:lang w:eastAsia="en-US"/>
        </w:rPr>
        <w:t>район».</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2.3. Результатом предоставления муниципальной услуги является: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выделение места для погребения умершего в могилу (в том числе в родственное место захоронения, на участке в пределах ограды родственного места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отказ в предоставлении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2.4. Срок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Предоставление муниципальной услуги осуществляется в течение суток с момента обращения с запросом о предоставлении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2.5. Правовые основания для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 </w:t>
      </w:r>
      <w:hyperlink r:id="rId31" w:history="1">
        <w:r w:rsidRPr="00F00214">
          <w:rPr>
            <w:rFonts w:ascii="Times New Roman" w:eastAsia="Calibri" w:hAnsi="Times New Roman" w:cs="Times New Roman"/>
            <w:sz w:val="28"/>
            <w:szCs w:val="28"/>
            <w:lang w:eastAsia="en-US"/>
          </w:rPr>
          <w:t>Конституция</w:t>
        </w:r>
      </w:hyperlink>
      <w:r w:rsidRPr="00F00214">
        <w:rPr>
          <w:rFonts w:ascii="Times New Roman" w:eastAsia="Calibri" w:hAnsi="Times New Roman" w:cs="Times New Roman"/>
          <w:sz w:val="28"/>
          <w:szCs w:val="28"/>
          <w:lang w:eastAsia="en-US"/>
        </w:rPr>
        <w:t xml:space="preserve"> Российской Федерации от 12.12.1993;</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i/>
          <w:iCs/>
          <w:sz w:val="28"/>
          <w:szCs w:val="28"/>
          <w:lang w:eastAsia="en-US"/>
        </w:rPr>
      </w:pPr>
      <w:r w:rsidRPr="00F00214">
        <w:rPr>
          <w:rFonts w:ascii="Times New Roman" w:eastAsia="Calibri" w:hAnsi="Times New Roman" w:cs="Times New Roman"/>
          <w:sz w:val="28"/>
          <w:szCs w:val="28"/>
          <w:lang w:eastAsia="en-US"/>
        </w:rPr>
        <w:t xml:space="preserve">- Гражданский </w:t>
      </w:r>
      <w:hyperlink r:id="rId32" w:history="1">
        <w:r w:rsidRPr="00F00214">
          <w:rPr>
            <w:rFonts w:ascii="Times New Roman" w:eastAsia="Calibri" w:hAnsi="Times New Roman" w:cs="Times New Roman"/>
            <w:sz w:val="28"/>
            <w:szCs w:val="28"/>
            <w:lang w:eastAsia="en-US"/>
          </w:rPr>
          <w:t>кодекс</w:t>
        </w:r>
      </w:hyperlink>
      <w:r w:rsidRPr="00F00214">
        <w:rPr>
          <w:rFonts w:ascii="Times New Roman" w:eastAsia="Calibri" w:hAnsi="Times New Roman" w:cs="Times New Roman"/>
          <w:sz w:val="28"/>
          <w:szCs w:val="28"/>
          <w:lang w:eastAsia="en-US"/>
        </w:rPr>
        <w:t xml:space="preserve"> Российской Федерации;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Федеральный закон от 27.07.2010 № 210-ФЗ «Об организации предоставления государственных и муниципальных услуг»;</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Федеральный закон от 06.10.2003 № 131-ФЗ «Об общих принципах организации местного самоуправления в Российской Федерации»;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 Федеральный </w:t>
      </w:r>
      <w:hyperlink r:id="rId33" w:history="1">
        <w:r w:rsidRPr="00F00214">
          <w:rPr>
            <w:rFonts w:ascii="Times New Roman" w:eastAsia="Calibri" w:hAnsi="Times New Roman" w:cs="Times New Roman"/>
            <w:sz w:val="28"/>
            <w:szCs w:val="28"/>
            <w:lang w:eastAsia="en-US"/>
          </w:rPr>
          <w:t>закон</w:t>
        </w:r>
      </w:hyperlink>
      <w:r w:rsidRPr="00F00214">
        <w:rPr>
          <w:rFonts w:ascii="Times New Roman" w:eastAsia="Calibri" w:hAnsi="Times New Roman" w:cs="Times New Roman"/>
          <w:sz w:val="28"/>
          <w:szCs w:val="28"/>
          <w:lang w:eastAsia="en-US"/>
        </w:rPr>
        <w:t xml:space="preserve"> от 12.01.1996 № 8-ФЗ «О погребении и похоронном деле»;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Федеральный закон от 27.07.2006 № 152-ФЗ «О персональных данных»;</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Федеральный закон от 02.05.2006 № 59-ФЗ «О порядке рассмотрения обращений граждан Российской Федерации» и иными нормативными правовыми актами Российской Федерации.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2.6. Перечень документов, необходимых для предоставления муниципальной услуги, подлежащих представлению заявителем: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1) </w:t>
      </w:r>
      <w:hyperlink w:anchor="Par332" w:history="1">
        <w:r w:rsidRPr="00F00214">
          <w:rPr>
            <w:rFonts w:ascii="Times New Roman" w:eastAsia="Calibri" w:hAnsi="Times New Roman" w:cs="Times New Roman"/>
            <w:sz w:val="28"/>
            <w:szCs w:val="28"/>
            <w:lang w:eastAsia="en-US"/>
          </w:rPr>
          <w:t>заявление</w:t>
        </w:r>
      </w:hyperlink>
      <w:r w:rsidRPr="00F00214">
        <w:rPr>
          <w:rFonts w:ascii="Times New Roman" w:eastAsia="Calibri" w:hAnsi="Times New Roman" w:cs="Times New Roman"/>
          <w:sz w:val="28"/>
          <w:szCs w:val="28"/>
          <w:lang w:eastAsia="en-US"/>
        </w:rPr>
        <w:t xml:space="preserve"> о выделении места для погребения умершего в могилу (в том числе в родственное место захоронения, на участке в пределах ограды родственного места захоронения) (Приложение № 2 к настоящему Административному регламенту);</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 свидетельство о смерти гражданина, в отношении которого подается </w:t>
      </w:r>
      <w:r w:rsidRPr="00F00214">
        <w:rPr>
          <w:rFonts w:ascii="Times New Roman" w:eastAsia="Calibri" w:hAnsi="Times New Roman" w:cs="Times New Roman"/>
          <w:sz w:val="28"/>
          <w:szCs w:val="28"/>
          <w:lang w:eastAsia="en-US"/>
        </w:rPr>
        <w:lastRenderedPageBreak/>
        <w:t>заявление о выделении места для погребения;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3) документ, удостоверяющий личность лица, осуществляющего организацию погребения;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 документ, удостоверяющий право на организацию погребения (договор на оказание услуг по погребению либо доверенность - для агентов);</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5) согласие на обработку персональных данных заявителя (субъекта персональных данных) (Приложение №3)</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6) свидетельство о смерти лица, ранее захороненного в родственном месте захоронения (в случае подачи заявления на захоронение в родственное место захоронения, на участке в пределах ограды родственного места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7) документы, подтверждающие факт родственных отношений между умершим и лицом, ранее захороненным в родственном месте захоронения (в случае подачи заявления на захоронение в родственное место захоронения, на участке в пределах ограды родственного места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Документ, указанный в  </w:t>
      </w:r>
      <w:hyperlink w:anchor="Par133" w:history="1">
        <w:r w:rsidRPr="00F00214">
          <w:rPr>
            <w:rFonts w:ascii="Times New Roman" w:eastAsia="Calibri" w:hAnsi="Times New Roman" w:cs="Times New Roman"/>
            <w:sz w:val="28"/>
            <w:szCs w:val="28"/>
            <w:lang w:eastAsia="en-US"/>
          </w:rPr>
          <w:t xml:space="preserve">пп. </w:t>
        </w:r>
      </w:hyperlink>
      <w:r w:rsidRPr="00F00214">
        <w:rPr>
          <w:rFonts w:ascii="Times New Roman" w:eastAsia="Calibri" w:hAnsi="Times New Roman" w:cs="Times New Roman"/>
          <w:sz w:val="28"/>
          <w:szCs w:val="28"/>
          <w:lang w:eastAsia="en-US"/>
        </w:rPr>
        <w:t>1 п. 2.6. настоящего Административного регламента, составляется заявителем самостоятельно.</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Документы, указанные в </w:t>
      </w:r>
      <w:hyperlink w:anchor="Par134" w:history="1">
        <w:r w:rsidRPr="00F00214">
          <w:rPr>
            <w:rFonts w:ascii="Times New Roman" w:eastAsia="Calibri" w:hAnsi="Times New Roman" w:cs="Times New Roman"/>
            <w:sz w:val="28"/>
            <w:szCs w:val="28"/>
            <w:lang w:eastAsia="en-US"/>
          </w:rPr>
          <w:t xml:space="preserve">пп. </w:t>
        </w:r>
      </w:hyperlink>
      <w:r w:rsidRPr="00F00214">
        <w:rPr>
          <w:rFonts w:ascii="Times New Roman" w:eastAsia="Calibri" w:hAnsi="Times New Roman" w:cs="Times New Roman"/>
          <w:sz w:val="28"/>
          <w:szCs w:val="28"/>
          <w:lang w:eastAsia="en-US"/>
        </w:rPr>
        <w:t xml:space="preserve">2 - </w:t>
      </w:r>
      <w:hyperlink w:anchor="Par136" w:history="1">
        <w:r w:rsidRPr="00F00214">
          <w:rPr>
            <w:rFonts w:ascii="Times New Roman" w:eastAsia="Calibri" w:hAnsi="Times New Roman" w:cs="Times New Roman"/>
            <w:sz w:val="28"/>
            <w:szCs w:val="28"/>
            <w:lang w:eastAsia="en-US"/>
          </w:rPr>
          <w:t>4</w:t>
        </w:r>
      </w:hyperlink>
      <w:r w:rsidRPr="00F00214">
        <w:rPr>
          <w:rFonts w:ascii="Times New Roman" w:eastAsia="Calibri" w:hAnsi="Times New Roman" w:cs="Times New Roman"/>
          <w:sz w:val="28"/>
          <w:szCs w:val="28"/>
          <w:lang w:eastAsia="en-US"/>
        </w:rPr>
        <w:t xml:space="preserve"> п. 2.6. настоящего Административного регламента, являются документами, включенными в перечень документов </w:t>
      </w:r>
      <w:hyperlink r:id="rId34" w:history="1">
        <w:r w:rsidRPr="00F00214">
          <w:rPr>
            <w:rFonts w:ascii="Times New Roman" w:eastAsia="Calibri" w:hAnsi="Times New Roman" w:cs="Times New Roman"/>
            <w:sz w:val="28"/>
            <w:szCs w:val="28"/>
            <w:lang w:eastAsia="en-US"/>
          </w:rPr>
          <w:t>пункта 6 статьи 7</w:t>
        </w:r>
      </w:hyperlink>
      <w:r w:rsidRPr="00F00214">
        <w:rPr>
          <w:rFonts w:ascii="Times New Roman" w:eastAsia="Calibri" w:hAnsi="Times New Roman" w:cs="Times New Roman"/>
          <w:sz w:val="28"/>
          <w:szCs w:val="28"/>
          <w:lang w:eastAsia="en-US"/>
        </w:rPr>
        <w:t xml:space="preserve"> Федерального закона от 27.07.2010 № 210-ФЗ «Об организации предоставления государственных и муниципальных услуг».</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Документ, указанный в пп. 5 5  п. 2.6. настоящего Административного регламента, передается заявителем и должен содержать информацию, предусмотренную п. 4 ст. 9 Федерального закона от 27.07.2006 № 152-ФЗ «О персональных данных», в частности: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D033C3" w:rsidRPr="00F00214" w:rsidRDefault="00D033C3" w:rsidP="00D033C3">
      <w:pPr>
        <w:ind w:firstLine="709"/>
        <w:jc w:val="both"/>
        <w:rPr>
          <w:rFonts w:ascii="Times New Roman" w:eastAsia="Calibri" w:hAnsi="Times New Roman" w:cs="Times New Roman"/>
          <w:sz w:val="28"/>
          <w:szCs w:val="28"/>
        </w:rPr>
      </w:pPr>
      <w:bookmarkStart w:id="23" w:name="dst100284"/>
      <w:bookmarkEnd w:id="23"/>
      <w:r w:rsidRPr="00F00214">
        <w:rPr>
          <w:rFonts w:ascii="Times New Roman" w:eastAsia="Calibri" w:hAnsi="Times New Roman" w:cs="Times New Roman"/>
          <w:sz w:val="28"/>
          <w:szCs w:val="28"/>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D033C3" w:rsidRPr="00F00214" w:rsidRDefault="00D033C3" w:rsidP="00D033C3">
      <w:pPr>
        <w:ind w:firstLine="709"/>
        <w:jc w:val="both"/>
        <w:rPr>
          <w:rFonts w:ascii="Times New Roman" w:eastAsia="Calibri" w:hAnsi="Times New Roman" w:cs="Times New Roman"/>
          <w:sz w:val="28"/>
          <w:szCs w:val="28"/>
        </w:rPr>
      </w:pPr>
      <w:bookmarkStart w:id="24" w:name="dst100285"/>
      <w:bookmarkEnd w:id="24"/>
      <w:r w:rsidRPr="00F00214">
        <w:rPr>
          <w:rFonts w:ascii="Times New Roman" w:eastAsia="Calibri" w:hAnsi="Times New Roman" w:cs="Times New Roman"/>
          <w:sz w:val="28"/>
          <w:szCs w:val="28"/>
        </w:rPr>
        <w:lastRenderedPageBreak/>
        <w:t>3) наименование или фамилию, имя, отчество и адрес оператора, получающего согласие субъекта персональных данных;</w:t>
      </w:r>
    </w:p>
    <w:p w:rsidR="00D033C3" w:rsidRPr="00F00214" w:rsidRDefault="00D033C3" w:rsidP="00D033C3">
      <w:pPr>
        <w:ind w:firstLine="709"/>
        <w:jc w:val="both"/>
        <w:rPr>
          <w:rFonts w:ascii="Times New Roman" w:eastAsia="Calibri" w:hAnsi="Times New Roman" w:cs="Times New Roman"/>
          <w:sz w:val="28"/>
          <w:szCs w:val="28"/>
        </w:rPr>
      </w:pPr>
      <w:bookmarkStart w:id="25" w:name="dst100286"/>
      <w:bookmarkEnd w:id="25"/>
      <w:r w:rsidRPr="00F00214">
        <w:rPr>
          <w:rFonts w:ascii="Times New Roman" w:eastAsia="Calibri" w:hAnsi="Times New Roman" w:cs="Times New Roman"/>
          <w:sz w:val="28"/>
          <w:szCs w:val="28"/>
        </w:rPr>
        <w:t>4) цель обработки персональных данных;</w:t>
      </w:r>
    </w:p>
    <w:p w:rsidR="00D033C3" w:rsidRPr="00F00214" w:rsidRDefault="00D033C3" w:rsidP="00D033C3">
      <w:pPr>
        <w:ind w:firstLine="709"/>
        <w:jc w:val="both"/>
        <w:rPr>
          <w:rFonts w:ascii="Times New Roman" w:eastAsia="Calibri" w:hAnsi="Times New Roman" w:cs="Times New Roman"/>
          <w:sz w:val="28"/>
          <w:szCs w:val="28"/>
        </w:rPr>
      </w:pPr>
      <w:bookmarkStart w:id="26" w:name="dst100287"/>
      <w:bookmarkEnd w:id="26"/>
      <w:r w:rsidRPr="00F00214">
        <w:rPr>
          <w:rFonts w:ascii="Times New Roman" w:eastAsia="Calibri" w:hAnsi="Times New Roman" w:cs="Times New Roman"/>
          <w:sz w:val="28"/>
          <w:szCs w:val="28"/>
        </w:rPr>
        <w:t xml:space="preserve">5) перечень персональных данных, на обработку которых дается согласие субъекта персональных данных; </w:t>
      </w:r>
    </w:p>
    <w:p w:rsidR="00D033C3" w:rsidRPr="00F00214" w:rsidRDefault="00D033C3" w:rsidP="00D033C3">
      <w:pPr>
        <w:ind w:firstLine="709"/>
        <w:jc w:val="both"/>
        <w:rPr>
          <w:rFonts w:ascii="Times New Roman" w:eastAsia="Calibri" w:hAnsi="Times New Roman" w:cs="Times New Roman"/>
          <w:sz w:val="28"/>
          <w:szCs w:val="28"/>
        </w:rPr>
      </w:pPr>
      <w:bookmarkStart w:id="27" w:name="dst100288"/>
      <w:bookmarkEnd w:id="27"/>
      <w:r w:rsidRPr="00F00214">
        <w:rPr>
          <w:rFonts w:ascii="Times New Roman" w:eastAsia="Calibri" w:hAnsi="Times New Roman" w:cs="Times New Roman"/>
          <w:sz w:val="28"/>
          <w:szCs w:val="28"/>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D033C3" w:rsidRPr="00F00214" w:rsidRDefault="00D033C3" w:rsidP="00D033C3">
      <w:pPr>
        <w:ind w:firstLine="709"/>
        <w:jc w:val="both"/>
        <w:rPr>
          <w:rFonts w:ascii="Times New Roman" w:eastAsia="Calibri" w:hAnsi="Times New Roman" w:cs="Times New Roman"/>
          <w:sz w:val="28"/>
          <w:szCs w:val="28"/>
        </w:rPr>
      </w:pPr>
      <w:bookmarkStart w:id="28" w:name="dst100289"/>
      <w:bookmarkEnd w:id="28"/>
      <w:r w:rsidRPr="00F00214">
        <w:rPr>
          <w:rFonts w:ascii="Times New Roman" w:eastAsia="Calibri" w:hAnsi="Times New Roman" w:cs="Times New Roman"/>
          <w:sz w:val="28"/>
          <w:szCs w:val="28"/>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D033C3" w:rsidRPr="00F00214" w:rsidRDefault="00D033C3" w:rsidP="00D033C3">
      <w:pPr>
        <w:ind w:firstLine="709"/>
        <w:jc w:val="both"/>
        <w:rPr>
          <w:rFonts w:ascii="Times New Roman" w:eastAsia="Calibri" w:hAnsi="Times New Roman" w:cs="Times New Roman"/>
          <w:sz w:val="28"/>
          <w:szCs w:val="28"/>
        </w:rPr>
      </w:pPr>
      <w:bookmarkStart w:id="29" w:name="dst100290"/>
      <w:bookmarkEnd w:id="29"/>
      <w:r w:rsidRPr="00F00214">
        <w:rPr>
          <w:rFonts w:ascii="Times New Roman" w:eastAsia="Calibri" w:hAnsi="Times New Roman" w:cs="Times New Roman"/>
          <w:sz w:val="28"/>
          <w:szCs w:val="28"/>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D033C3" w:rsidRPr="00F00214" w:rsidRDefault="00D033C3" w:rsidP="00D033C3">
      <w:pPr>
        <w:ind w:firstLine="709"/>
        <w:jc w:val="both"/>
        <w:rPr>
          <w:rFonts w:ascii="Times New Roman" w:eastAsia="Calibri" w:hAnsi="Times New Roman" w:cs="Times New Roman"/>
          <w:sz w:val="28"/>
          <w:szCs w:val="28"/>
        </w:rPr>
      </w:pPr>
      <w:bookmarkStart w:id="30" w:name="dst100291"/>
      <w:bookmarkEnd w:id="30"/>
      <w:r w:rsidRPr="00F00214">
        <w:rPr>
          <w:rFonts w:ascii="Times New Roman" w:eastAsia="Calibri" w:hAnsi="Times New Roman" w:cs="Times New Roman"/>
          <w:sz w:val="28"/>
          <w:szCs w:val="28"/>
        </w:rPr>
        <w:t>9) подпись субъекта персональных данных.</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пунктах 2 - 11 части 1 статьи 6, части 2 статьи 10 и части 2 статьи 11 Федерального закона от 27.07.2006 № 152-ФЗ «О персональных данных».</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2.7. Для получения данной услуги не требуется предоставление иных </w:t>
      </w:r>
      <w:r w:rsidRPr="00F00214">
        <w:rPr>
          <w:rFonts w:ascii="Times New Roman" w:eastAsia="Calibri" w:hAnsi="Times New Roman" w:cs="Times New Roman"/>
          <w:sz w:val="28"/>
          <w:szCs w:val="28"/>
          <w:lang w:eastAsia="en-US"/>
        </w:rPr>
        <w:lastRenderedPageBreak/>
        <w:t>документов, находящихся в распоряжении государственных органов, органов местного самоуправления и подведомственным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2.8. Дополнительные документы, которые заявитель вправе представить по собственной инициативе, для представления в рамках межведомственного информационного взаимодействия, не предусмотрены.</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2.9. Основания для приостановления предоставления муниципальной услуги: - непредставление всех требующихся документов или сведений, указанных в п. 2.6 настоящего Административного регламента.</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2.10. Исчерпывающий перечень оснований для отказа в предоставлении муниципальной услуги: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неисполнение заявителем, осуществляющим погребение, указаний специалиста об устранении выявленных недостатков документов;</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невозможность погребения в указанном месте по причинам несоответствия санитарным нормам и правилам, Положению по погребению и похоронном деле на территории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тексты документов написаны неразборчиво, в документах имеются подчистки, приписки, зачеркнутые слова и иные неоговоренные исправления, не позволяющие однозначно истолковать их содержание;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документы поданы лицом, не уполномоченным заявителем на осуществление таких действий;</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При выявлении оснований для отказа в предоставлении муниципальной услуги, предусмотренных </w:t>
      </w:r>
      <w:hyperlink w:anchor="Par169" w:history="1">
        <w:r w:rsidRPr="00F00214">
          <w:rPr>
            <w:rFonts w:ascii="Times New Roman" w:eastAsia="Calibri" w:hAnsi="Times New Roman" w:cs="Times New Roman"/>
            <w:sz w:val="28"/>
            <w:szCs w:val="28"/>
            <w:lang w:eastAsia="en-US"/>
          </w:rPr>
          <w:t>абзацами два</w:t>
        </w:r>
      </w:hyperlink>
      <w:r w:rsidRPr="00F00214">
        <w:rPr>
          <w:rFonts w:ascii="Times New Roman" w:eastAsia="Calibri" w:hAnsi="Times New Roman" w:cs="Times New Roman"/>
          <w:sz w:val="28"/>
          <w:szCs w:val="28"/>
          <w:lang w:eastAsia="en-US"/>
        </w:rPr>
        <w:t xml:space="preserve">, </w:t>
      </w:r>
      <w:hyperlink w:anchor="Par170" w:history="1">
        <w:r w:rsidRPr="00F00214">
          <w:rPr>
            <w:rFonts w:ascii="Times New Roman" w:eastAsia="Calibri" w:hAnsi="Times New Roman" w:cs="Times New Roman"/>
            <w:sz w:val="28"/>
            <w:szCs w:val="28"/>
            <w:lang w:eastAsia="en-US"/>
          </w:rPr>
          <w:t>три</w:t>
        </w:r>
      </w:hyperlink>
      <w:r w:rsidRPr="00F00214">
        <w:rPr>
          <w:rFonts w:ascii="Times New Roman" w:eastAsia="Calibri" w:hAnsi="Times New Roman" w:cs="Times New Roman"/>
          <w:sz w:val="28"/>
          <w:szCs w:val="28"/>
          <w:lang w:eastAsia="en-US"/>
        </w:rPr>
        <w:t xml:space="preserve"> настоящего пункта, заявителю специалистом Управления разъясняется необходимость устранить недостатки.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Заявитель вправе повторно обратиться за получением муниципальной услуги после устранения оснований для отказа в предоставлении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При выявлении оснований для отказа в предоставлении муниципальной услуги, предусмотренных абзацем четыре настоящего пункта, специалистом Управления разъясняется необходимость оформить соответствующий документ о наделении лица полномочиями на осуществлении действий, направленных на получение муниципальной услуги, или предлагается заявителю самостоятельно </w:t>
      </w:r>
      <w:r w:rsidRPr="00F00214">
        <w:rPr>
          <w:rFonts w:ascii="Times New Roman" w:eastAsia="Calibri" w:hAnsi="Times New Roman" w:cs="Times New Roman"/>
          <w:sz w:val="28"/>
          <w:szCs w:val="28"/>
          <w:lang w:eastAsia="en-US"/>
        </w:rPr>
        <w:lastRenderedPageBreak/>
        <w:t>обратиться за получением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2.12. Муниципальная услуга предоставляется бесплатно.</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2.14. Срок регистрации запроса заявителя о предоставлении муниципальной услуги.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Запрос заявителя о предоставлении муниципальной услуги регистрируется  специалистом Управления: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при личном обращении – в день поступления запроса.</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2.15.1. Предоставление муниципальной услуги осуществляется в специально выделенных для этих целей помещениях Управления;</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2.15.2. Помещения размещаются преимущественно на нижних, предпочтительнее на первых этажах здания, с предоставлением доступа в помещение инвалидам;</w:t>
      </w:r>
    </w:p>
    <w:p w:rsidR="00D033C3" w:rsidRPr="00F00214" w:rsidRDefault="00D033C3" w:rsidP="00D033C3">
      <w:pPr>
        <w:tabs>
          <w:tab w:val="left" w:pos="142"/>
          <w:tab w:val="left" w:pos="284"/>
        </w:tabs>
        <w:ind w:firstLine="709"/>
        <w:jc w:val="both"/>
        <w:rPr>
          <w:rFonts w:ascii="Times New Roman" w:eastAsia="Calibri" w:hAnsi="Times New Roman" w:cs="Times New Roman"/>
          <w:strike/>
          <w:sz w:val="28"/>
          <w:szCs w:val="28"/>
          <w:lang w:eastAsia="en-US"/>
        </w:rPr>
      </w:pPr>
      <w:r w:rsidRPr="00F00214">
        <w:rPr>
          <w:rFonts w:ascii="Times New Roman" w:eastAsia="Calibri" w:hAnsi="Times New Roman" w:cs="Times New Roman"/>
          <w:sz w:val="28"/>
          <w:szCs w:val="28"/>
          <w:lang w:eastAsia="en-US"/>
        </w:rPr>
        <w:t>2.15.3. Вход в здание (помещение) и выход из него оборудуются, информационными табличками (вывесками), содержащие информацию о режиме его работы;</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2.15.4. При необходимости инвалиду предоставляется помощник из числа работников Управления для обеспечения беспрепятственного доступа в помещение для предоставления муниципальной услуги наравне с другими гражданами;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2.15.5. Помещения приема и выдачи документов должны предусматривать места для ожидания, информирования и приема заявителей;</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2.15.6.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w:t>
      </w:r>
      <w:r w:rsidRPr="00F00214">
        <w:rPr>
          <w:rFonts w:ascii="Times New Roman" w:eastAsia="Calibri" w:hAnsi="Times New Roman" w:cs="Times New Roman"/>
          <w:sz w:val="28"/>
          <w:szCs w:val="28"/>
          <w:lang w:eastAsia="en-US"/>
        </w:rPr>
        <w:lastRenderedPageBreak/>
        <w:t>информацию, необходимую для получения муниципальной услуги, и информацию о часах приема заявлений;</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2.15.7.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2.16. Показатели доступности и качества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2.16.1. Показатели доступности муниципальной услуги (общие, применимые в отношении всех заявителей):</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 равные права и возможности при получении муниципальной услуги для заявителей;</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 транспортная доступность к месту предоставления муниципальной услуги;</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3) режим работы специалиста, обеспечивающий возможность подачи заявителем запроса о предоставлении муниципальной услуги в течение рабочего времени;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 возможность получения полной и достоверной информации о муниципальной услуге в Администрации, по телефону, на официальном сайте органа, предоставляющего услугу;</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2.16.2. Показатели доступности муниципальной услуги (специальные, применимые в отношении инвалидов):</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 наличие на территории, прилегающей к зданию, в котором осуществляется предоставление муниципальной услуги;</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 обеспечение беспрепятственного доступа инвалидов к помещениям, в которых предоставляется муниципальная услуга;</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D033C3" w:rsidRPr="00F00214" w:rsidRDefault="00D033C3" w:rsidP="00D033C3">
      <w:pPr>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2.16.3. Показатели качества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lastRenderedPageBreak/>
        <w:t>1) соблюдение срока предоставления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 соблюдение требований стандарта предоставления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3) удовлетворенность заявителя профессионализмом должностных лиц Управления при предоставлении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5) осуществление не более одного взаимодействия заявителя с должностными лицами Управления при получении муниципальной услуги;</w:t>
      </w:r>
    </w:p>
    <w:p w:rsidR="00D033C3" w:rsidRPr="00F00214" w:rsidRDefault="00D033C3" w:rsidP="00D033C3">
      <w:pPr>
        <w:tabs>
          <w:tab w:val="left" w:pos="142"/>
          <w:tab w:val="left" w:pos="284"/>
        </w:tabs>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6) отсутствие жалоб на действия или бездействия должностных лиц Управления,</w:t>
      </w:r>
      <w:r w:rsidRPr="00F00214">
        <w:rPr>
          <w:rFonts w:ascii="Times New Roman" w:eastAsia="Calibri" w:hAnsi="Times New Roman" w:cs="Times New Roman"/>
          <w:sz w:val="28"/>
          <w:szCs w:val="28"/>
        </w:rPr>
        <w:t xml:space="preserve"> </w:t>
      </w:r>
      <w:r w:rsidRPr="00F00214">
        <w:rPr>
          <w:rFonts w:ascii="Times New Roman" w:eastAsia="Calibri" w:hAnsi="Times New Roman" w:cs="Times New Roman"/>
          <w:sz w:val="28"/>
          <w:szCs w:val="28"/>
          <w:lang w:eastAsia="en-US"/>
        </w:rPr>
        <w:t>поданных в установленном порядке.</w:t>
      </w:r>
    </w:p>
    <w:p w:rsidR="00D033C3" w:rsidRPr="00F00214" w:rsidRDefault="00D033C3" w:rsidP="00D033C3">
      <w:pPr>
        <w:widowControl w:val="0"/>
        <w:tabs>
          <w:tab w:val="left" w:pos="142"/>
          <w:tab w:val="left" w:pos="284"/>
        </w:tabs>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 xml:space="preserve">2.17. </w:t>
      </w:r>
      <w:r w:rsidRPr="00F00214">
        <w:rPr>
          <w:rFonts w:ascii="Times New Roman" w:eastAsia="Calibri" w:hAnsi="Times New Roman" w:cs="Times New Roman"/>
          <w:sz w:val="28"/>
          <w:szCs w:val="28"/>
        </w:rPr>
        <w:t>Предоставление услуги посредством МФЦ не предусмотрено.</w:t>
      </w:r>
    </w:p>
    <w:p w:rsidR="00D033C3" w:rsidRPr="00F00214" w:rsidRDefault="00D033C3" w:rsidP="00D033C3">
      <w:pPr>
        <w:widowControl w:val="0"/>
        <w:tabs>
          <w:tab w:val="left" w:pos="142"/>
          <w:tab w:val="left" w:pos="284"/>
        </w:tabs>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2.18. Предоставление услуги в электронной форме не предусмотрено.</w:t>
      </w:r>
    </w:p>
    <w:p w:rsidR="00D033C3" w:rsidRPr="00F00214" w:rsidRDefault="00D033C3" w:rsidP="00D033C3">
      <w:pPr>
        <w:widowControl w:val="0"/>
        <w:tabs>
          <w:tab w:val="left" w:pos="142"/>
          <w:tab w:val="left" w:pos="284"/>
        </w:tabs>
        <w:autoSpaceDE w:val="0"/>
        <w:autoSpaceDN w:val="0"/>
        <w:adjustRightInd w:val="0"/>
        <w:ind w:firstLine="709"/>
        <w:jc w:val="center"/>
        <w:rPr>
          <w:rFonts w:ascii="Times New Roman" w:eastAsia="Calibri" w:hAnsi="Times New Roman" w:cs="Times New Roman"/>
          <w:sz w:val="28"/>
          <w:szCs w:val="28"/>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bCs/>
          <w:sz w:val="28"/>
          <w:szCs w:val="28"/>
        </w:rPr>
      </w:pPr>
      <w:r w:rsidRPr="00F00214">
        <w:rPr>
          <w:rFonts w:ascii="Times New Roman" w:eastAsia="Calibri" w:hAnsi="Times New Roman" w:cs="Times New Roman"/>
          <w:b/>
          <w:bCs/>
          <w:sz w:val="28"/>
          <w:szCs w:val="28"/>
        </w:rPr>
        <w:t xml:space="preserve">3. Перечень услуг, которые являются необходимыми и обязательными </w: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bCs/>
          <w:sz w:val="28"/>
          <w:szCs w:val="28"/>
        </w:rPr>
      </w:pPr>
      <w:r w:rsidRPr="00F00214">
        <w:rPr>
          <w:rFonts w:ascii="Times New Roman" w:eastAsia="Calibri" w:hAnsi="Times New Roman" w:cs="Times New Roman"/>
          <w:b/>
          <w:bCs/>
          <w:sz w:val="28"/>
          <w:szCs w:val="28"/>
        </w:rPr>
        <w:t>для предоставления муниципальной услуги</w:t>
      </w:r>
    </w:p>
    <w:p w:rsidR="00D033C3" w:rsidRPr="00F00214" w:rsidRDefault="00D033C3" w:rsidP="00D033C3">
      <w:pPr>
        <w:widowControl w:val="0"/>
        <w:autoSpaceDE w:val="0"/>
        <w:autoSpaceDN w:val="0"/>
        <w:adjustRightInd w:val="0"/>
        <w:ind w:firstLine="709"/>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3.1. Услуги, являющиеся необходимыми и обязательными для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подготовка и выдача документа, подтверждающего право на организацию погребения.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outlineLvl w:val="1"/>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4. Состав, последовательность и сроки выполнения</w:t>
      </w:r>
    </w:p>
    <w:p w:rsidR="00D033C3" w:rsidRPr="00F00214" w:rsidRDefault="00D033C3" w:rsidP="00D033C3">
      <w:pPr>
        <w:widowControl w:val="0"/>
        <w:autoSpaceDE w:val="0"/>
        <w:autoSpaceDN w:val="0"/>
        <w:adjustRightInd w:val="0"/>
        <w:jc w:val="center"/>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административных процедур, требования к порядку их выполнения</w:t>
      </w:r>
    </w:p>
    <w:p w:rsidR="00D033C3" w:rsidRPr="00F00214" w:rsidRDefault="00D033C3" w:rsidP="00D033C3">
      <w:pPr>
        <w:widowControl w:val="0"/>
        <w:autoSpaceDE w:val="0"/>
        <w:autoSpaceDN w:val="0"/>
        <w:adjustRightInd w:val="0"/>
        <w:ind w:firstLine="709"/>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4.1. Предоставление муниципальной услуги включает в себя следующие административные процедуры:</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1) прием и регистрация заявления с необходимыми документами;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2) рассмотрение заявления и приложенных документов;</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lastRenderedPageBreak/>
        <w:t>3) выделение места для погребения  умершего в могилу ( в том числе в родственное место захоронение, на участке в пределах ограды родственного места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Последовательность административных действий (процедур) по предоставлению муниципальной услуги отражена в блок-схеме, представленной в приложении № 4 к настоящему Административному регламенту.</w:t>
      </w:r>
    </w:p>
    <w:p w:rsidR="00D033C3" w:rsidRPr="00F00214" w:rsidRDefault="00D033C3" w:rsidP="00D033C3">
      <w:pPr>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4.1.1. Специалисту Управления запрещено требовать от заявителя при осуществлении административных процедур:</w:t>
      </w:r>
    </w:p>
    <w:p w:rsidR="00D033C3" w:rsidRPr="00F00214" w:rsidRDefault="00D033C3" w:rsidP="00D033C3">
      <w:pPr>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033C3" w:rsidRPr="00F00214" w:rsidRDefault="00D033C3" w:rsidP="00D033C3">
      <w:pPr>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
    <w:p w:rsidR="00D033C3" w:rsidRPr="00F00214" w:rsidRDefault="00D033C3" w:rsidP="00D033C3">
      <w:pPr>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4.2. Прием и регистрация заявления с необходимыми документами.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Основанием для начала административного действия является получение специалистом Управления заявления по утвержденной форме (Приложение № 2 к настоящему Административному регламенту) и приложением комплекта документов, указанных в </w:t>
      </w:r>
      <w:hyperlink w:anchor="Par131" w:history="1">
        <w:r w:rsidRPr="00F00214">
          <w:rPr>
            <w:rFonts w:ascii="Times New Roman" w:eastAsia="Calibri" w:hAnsi="Times New Roman" w:cs="Times New Roman"/>
            <w:sz w:val="28"/>
            <w:szCs w:val="28"/>
            <w:lang w:eastAsia="en-US"/>
          </w:rPr>
          <w:t>пункте 2.6</w:t>
        </w:r>
      </w:hyperlink>
      <w:r w:rsidRPr="00F00214">
        <w:rPr>
          <w:rFonts w:ascii="Times New Roman" w:eastAsia="Calibri" w:hAnsi="Times New Roman" w:cs="Times New Roman"/>
          <w:sz w:val="28"/>
          <w:szCs w:val="28"/>
          <w:lang w:eastAsia="en-US"/>
        </w:rPr>
        <w:t xml:space="preserve"> настоящего Административного регламента, необходимых для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При представлении документов лично заявителем специалист Управления на копии запроса ставит отметку о приеме запроса: должность, фамилия, инициалы, </w:t>
      </w:r>
      <w:r w:rsidRPr="00F00214">
        <w:rPr>
          <w:rFonts w:ascii="Times New Roman" w:eastAsia="Calibri" w:hAnsi="Times New Roman" w:cs="Times New Roman"/>
          <w:sz w:val="28"/>
          <w:szCs w:val="28"/>
          <w:lang w:eastAsia="en-US"/>
        </w:rPr>
        <w:lastRenderedPageBreak/>
        <w:t>подпись, дата и время приема запроса.</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Прием и регистрация документов осуществляется в день их поступления специалистом Управления в Книге регистрации захоронений и передаются на исполнение исполнителям.</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4.3. Рассмотрение заявления и приложенных документов.</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Основанием для начала административного действия является поступление зарегистрированного заявления с приложенными документами специалисту Управления.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Рассмотрение заявления и приложенных документов осуществляет специалист Управления в день их поступления.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При рассмотрении поступивших в Управление заявления и документов специалист Управления выявляет отсутствие оснований для отказа в предоставлении муниципальной услуги, предусмотренных </w:t>
      </w:r>
      <w:hyperlink w:anchor="Par168" w:history="1">
        <w:r w:rsidRPr="00F00214">
          <w:rPr>
            <w:rFonts w:ascii="Times New Roman" w:eastAsia="Calibri" w:hAnsi="Times New Roman" w:cs="Times New Roman"/>
            <w:sz w:val="28"/>
            <w:szCs w:val="28"/>
            <w:lang w:eastAsia="en-US"/>
          </w:rPr>
          <w:t>п. 2.</w:t>
        </w:r>
      </w:hyperlink>
      <w:r w:rsidRPr="00F00214">
        <w:rPr>
          <w:rFonts w:ascii="Times New Roman" w:eastAsia="Calibri" w:hAnsi="Times New Roman" w:cs="Times New Roman"/>
          <w:sz w:val="28"/>
          <w:szCs w:val="28"/>
          <w:lang w:eastAsia="en-US"/>
        </w:rPr>
        <w:t>11 настоящего Административного регламента, в том числе проверяет правильность оформления представленных документов, определяет их соответствие требованиям законодательства Российской Федерации.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случае рассмотрения запроса о выделении места для погребения в родственное место захоронения, в пределах ограды родственного места захоронения специалист Управления осуществляет анализ имеющейся информации о возможности захоронения в родственное место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сведения о наличии свободного места для осуществления захоронения в родственном месте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По результатам рассмотрения представленных заявителем документов специалист Управления оформляет документы на выделение места для погребения или готовит письменный ответ заявителю об отказе в предоставлении муниципальной услуги (при выявлении оснований для отказа в предоставлении муниципальной услуги) (Приложение №5).</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 случае отсутствия возможности осуществить захоронение в родственное место захоронения (отсутствует письменное согласие лица, ответственного за захоронение, не истек кладбищенский период, отсутствует свободное место в родственном месте захоронения) специалист Управления оформляет документы на выделение места для погребения в отдельную могилу.</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xml:space="preserve">В случае отказа в предоставлении муниципальной услуги до заявителя должна доводиться информация о способах устранения оснований для отказа в </w:t>
      </w:r>
      <w:r w:rsidRPr="00F00214">
        <w:rPr>
          <w:rFonts w:ascii="Times New Roman" w:eastAsia="Calibri" w:hAnsi="Times New Roman" w:cs="Times New Roman"/>
          <w:sz w:val="28"/>
          <w:szCs w:val="28"/>
          <w:lang w:eastAsia="en-US"/>
        </w:rPr>
        <w:lastRenderedPageBreak/>
        <w:t>предоставлении муниципальной услуги (при наличии таких способов).</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4.4. Выделение места для погребения умершего в могилу (в том числе в родственное место захоронения, на участке в пределах ограды родственного места захоронения):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на свободном месте;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 на месте, ранее осуществленном захоронение по истечению срока кладбищенского периода.</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Основанием для начала административного действия является установление специалистом Управления оснований для отказа в предоставлении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Документы на выделение места для погребения умершего в могилу (в том числе в родственное место захоронения, на участке в пределах ограды родственного места захоронения) подписывается специалистом Управления и выдается на руки в течение суток с момента обращения с запросом на предоставление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Выделение места для погребения умершего в могилу (в том числе в родственное место захоронения, на участке в пределах ограды родственного места захоронения) регистрируется специалистом Управления в Книге регистрации захоронений в день его выдачи.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lang w:eastAsia="en-US"/>
        </w:rPr>
      </w:pPr>
    </w:p>
    <w:p w:rsidR="00D033C3" w:rsidRPr="00F00214" w:rsidRDefault="00D033C3" w:rsidP="00AF0639">
      <w:pPr>
        <w:widowControl w:val="0"/>
        <w:autoSpaceDE w:val="0"/>
        <w:autoSpaceDN w:val="0"/>
        <w:adjustRightInd w:val="0"/>
        <w:jc w:val="center"/>
        <w:outlineLvl w:val="1"/>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5. Формы контроля за исполнением административного регламента</w:t>
      </w:r>
    </w:p>
    <w:p w:rsidR="00D033C3" w:rsidRPr="00F00214" w:rsidRDefault="00D033C3" w:rsidP="00D033C3">
      <w:pPr>
        <w:widowControl w:val="0"/>
        <w:autoSpaceDE w:val="0"/>
        <w:autoSpaceDN w:val="0"/>
        <w:adjustRightInd w:val="0"/>
        <w:ind w:firstLine="540"/>
        <w:jc w:val="both"/>
        <w:rPr>
          <w:rFonts w:ascii="Times New Roman" w:eastAsia="Calibri" w:hAnsi="Times New Roman" w:cs="Times New Roman"/>
          <w:sz w:val="28"/>
          <w:szCs w:val="28"/>
          <w:lang w:eastAsia="en-US"/>
        </w:rPr>
      </w:pP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Контроль за предоставлением муниципальной услуги осуществляет начальник Управления муниципального хозяйства администрации муниципального образования «Родниковский муниципальный район». 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Ивановской области, Родниковского муниципального </w:t>
      </w:r>
      <w:r w:rsidRPr="00F00214">
        <w:rPr>
          <w:rFonts w:ascii="Times New Roman" w:eastAsia="Calibri" w:hAnsi="Times New Roman" w:cs="Times New Roman"/>
          <w:sz w:val="28"/>
          <w:szCs w:val="28"/>
        </w:rPr>
        <w:lastRenderedPageBreak/>
        <w:t>района, Родниковского городского поселения регулирующих вопросы предоставления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ответственными должностными лицами структурных подразделений Управления, ответственных за организацию работы по предоставлению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Текущий контроль осуществляется путем проведения ответственными должностными лицами структурных подразделений Управления,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Контроль за полнотой и качеством предоставления муниципальной услуги осуществляется в формах:</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1) проведения проверок;</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2) рассмотрения жалоб на действия (бездействие) должностных лиц Управления, ответственных за предоставление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Плановые проверки предоставления муниципальной услуги проводятся в соответствии с планом проведения проверок, утвержденным контролирующим органом.</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делопроизводства </w:t>
      </w:r>
      <w:r w:rsidRPr="00F00214">
        <w:rPr>
          <w:rFonts w:ascii="Times New Roman" w:eastAsia="Calibri" w:hAnsi="Times New Roman" w:cs="Times New Roman"/>
          <w:sz w:val="28"/>
          <w:szCs w:val="28"/>
        </w:rPr>
        <w:lastRenderedPageBreak/>
        <w:t>контролирующего органа. По результатам рассмотрения обращений дается письменный ответ.</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5.3. Ответственность должностных лиц за решения и действия (бездействие), принимаемые (осуществляемые) в ходе предоставления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соответствии с нормами действующего законодательства,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Глава муниципального образования «Родниковский муниципальный район» несет персональную ответственность за обеспечение предоставления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Должностные лица Управления при предоставлении муниципальной услуги несут персональную ответственность в соответствии с нормами действующего законодательства:</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за неисполнение или ненадлежащее исполнение административных процедур при предоставлении муниципальной услуги;</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D033C3" w:rsidRPr="00F00214" w:rsidRDefault="00D033C3" w:rsidP="00D033C3">
      <w:pPr>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D033C3" w:rsidRPr="00F00214" w:rsidRDefault="00D033C3" w:rsidP="00AF0639">
      <w:pPr>
        <w:tabs>
          <w:tab w:val="left" w:pos="142"/>
          <w:tab w:val="left" w:pos="284"/>
        </w:tabs>
        <w:rPr>
          <w:rFonts w:ascii="Times New Roman" w:hAnsi="Times New Roman" w:cs="Times New Roman"/>
          <w:b/>
          <w:bCs/>
          <w:sz w:val="28"/>
          <w:szCs w:val="28"/>
        </w:rPr>
      </w:pPr>
      <w:r w:rsidRPr="00F00214">
        <w:rPr>
          <w:rFonts w:ascii="Times New Roman" w:hAnsi="Times New Roman" w:cs="Times New Roman"/>
          <w:b/>
          <w:bCs/>
          <w:sz w:val="28"/>
          <w:szCs w:val="28"/>
        </w:rPr>
        <w:lastRenderedPageBreak/>
        <w:t>6. Досудебный (внесудебный) порядок обжалования решений и действий (бездействия) органа (организации), предоставляющего муниципальную услугу, а также должностных лиц, муниципальных служащих</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порядке.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6.2. Предметом досудебного (внесудебного) обжалования является решение, действие (бездействие) Управления, должностного лица, муниципальных служащих, ответственных за предоставление муниципальной услуги, в том числе: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1) нарушение срока регистрации запроса заявителя о муниципальной услуге;</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2) нарушение срока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w:t>
      </w:r>
      <w:r w:rsidRPr="00F00214">
        <w:rPr>
          <w:rFonts w:ascii="Times New Roman" w:eastAsia="Calibri" w:hAnsi="Times New Roman" w:cs="Times New Roman"/>
          <w:sz w:val="28"/>
          <w:szCs w:val="28"/>
        </w:rPr>
        <w:lastRenderedPageBreak/>
        <w:t>исправлений.</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w:t>
      </w:r>
      <w:r w:rsidRPr="00F00214">
        <w:rPr>
          <w:rFonts w:ascii="Times New Roman" w:eastAsia="Calibri" w:hAnsi="Times New Roman" w:cs="Times New Roman"/>
          <w:sz w:val="28"/>
          <w:szCs w:val="28"/>
          <w:lang w:eastAsia="en-US"/>
        </w:rPr>
        <w:t>Родниковского муниципального района</w:t>
      </w:r>
      <w:r w:rsidRPr="00F00214">
        <w:rPr>
          <w:rFonts w:ascii="Times New Roman" w:eastAsia="Calibri" w:hAnsi="Times New Roman" w:cs="Times New Roman"/>
          <w:sz w:val="28"/>
          <w:szCs w:val="28"/>
        </w:rPr>
        <w:t>, а также может быть принята при личном приеме заявителя.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При необходимости в подтверждение своих доводов заявитель прилагает к жалобе необходимые документы и материалы, подтверждающие обоснованность жалобы, либо их копии.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В письменной жалобе в обязательном порядке указывается: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lastRenderedPageBreak/>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6.7. Исчерпывающий перечень случаев, в которых ответ на жалобу не дается, регулируется Федеральным законом № 210-ФЗ.</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6.8. По результатам рассмотрения жалобы орган, предоставляющий муниципальную услугу, принимает одно из следующих решений:</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2) отказывает в удовлетворении жалобы.</w:t>
      </w:r>
    </w:p>
    <w:p w:rsidR="00D033C3" w:rsidRPr="00F00214" w:rsidRDefault="00D033C3" w:rsidP="00D033C3">
      <w:pPr>
        <w:widowControl w:val="0"/>
        <w:autoSpaceDE w:val="0"/>
        <w:autoSpaceDN w:val="0"/>
        <w:adjustRightInd w:val="0"/>
        <w:ind w:firstLine="709"/>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33C3" w:rsidRPr="00F00214" w:rsidRDefault="00D033C3" w:rsidP="00AF0639">
      <w:pPr>
        <w:widowControl w:val="0"/>
        <w:autoSpaceDE w:val="0"/>
        <w:autoSpaceDN w:val="0"/>
        <w:adjustRightInd w:val="0"/>
        <w:ind w:firstLine="709"/>
        <w:jc w:val="both"/>
        <w:rPr>
          <w:rFonts w:ascii="Times New Roman" w:eastAsia="Calibri" w:hAnsi="Times New Roman" w:cs="Times New Roman"/>
          <w:sz w:val="28"/>
          <w:szCs w:val="28"/>
        </w:rPr>
        <w:sectPr w:rsidR="00D033C3" w:rsidRPr="00F00214" w:rsidSect="00147FE6">
          <w:footerReference w:type="even" r:id="rId35"/>
          <w:footerReference w:type="default" r:id="rId36"/>
          <w:pgSz w:w="11906" w:h="16838"/>
          <w:pgMar w:top="1134" w:right="566" w:bottom="719" w:left="1276" w:header="708" w:footer="708" w:gutter="0"/>
          <w:cols w:space="708"/>
          <w:docGrid w:linePitch="360"/>
        </w:sectPr>
      </w:pPr>
      <w:r w:rsidRPr="00F00214">
        <w:rPr>
          <w:rFonts w:ascii="Times New Roman" w:eastAsia="Calibri"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033C3" w:rsidRPr="00F00214" w:rsidRDefault="00D033C3" w:rsidP="00AF0639">
      <w:pPr>
        <w:widowControl w:val="0"/>
        <w:autoSpaceDE w:val="0"/>
        <w:autoSpaceDN w:val="0"/>
        <w:adjustRightInd w:val="0"/>
        <w:jc w:val="right"/>
        <w:rPr>
          <w:rFonts w:ascii="Times New Roman" w:eastAsia="Calibri" w:hAnsi="Times New Roman" w:cs="Times New Roman"/>
          <w:sz w:val="28"/>
          <w:szCs w:val="28"/>
        </w:rPr>
      </w:pPr>
      <w:r w:rsidRPr="00F00214">
        <w:rPr>
          <w:rFonts w:ascii="Times New Roman" w:eastAsia="Calibri" w:hAnsi="Times New Roman" w:cs="Times New Roman"/>
          <w:sz w:val="28"/>
          <w:szCs w:val="28"/>
        </w:rPr>
        <w:lastRenderedPageBreak/>
        <w:t>Приложение № 1</w:t>
      </w:r>
    </w:p>
    <w:p w:rsidR="00D033C3" w:rsidRPr="00F00214" w:rsidRDefault="00D033C3" w:rsidP="00D033C3">
      <w:pPr>
        <w:tabs>
          <w:tab w:val="left" w:pos="142"/>
          <w:tab w:val="left" w:pos="284"/>
        </w:tabs>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к административному регламенту </w:t>
      </w:r>
    </w:p>
    <w:p w:rsidR="00D033C3" w:rsidRPr="00F00214" w:rsidRDefault="00D033C3" w:rsidP="00D033C3">
      <w:pPr>
        <w:widowControl w:val="0"/>
        <w:tabs>
          <w:tab w:val="left" w:pos="142"/>
          <w:tab w:val="left" w:pos="284"/>
        </w:tabs>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tabs>
          <w:tab w:val="left" w:pos="142"/>
          <w:tab w:val="left" w:pos="284"/>
        </w:tabs>
        <w:autoSpaceDE w:val="0"/>
        <w:autoSpaceDN w:val="0"/>
        <w:adjustRightInd w:val="0"/>
        <w:rPr>
          <w:rFonts w:ascii="Times New Roman" w:eastAsia="Calibri" w:hAnsi="Times New Roman" w:cs="Times New Roman"/>
          <w:b/>
          <w:sz w:val="28"/>
          <w:szCs w:val="28"/>
        </w:rPr>
      </w:pPr>
    </w:p>
    <w:p w:rsidR="00D033C3" w:rsidRPr="00F00214" w:rsidRDefault="00D033C3" w:rsidP="00D033C3">
      <w:pPr>
        <w:widowControl w:val="0"/>
        <w:tabs>
          <w:tab w:val="left" w:pos="142"/>
          <w:tab w:val="left" w:pos="284"/>
        </w:tabs>
        <w:autoSpaceDE w:val="0"/>
        <w:autoSpaceDN w:val="0"/>
        <w:adjustRightInd w:val="0"/>
        <w:rPr>
          <w:rFonts w:ascii="Times New Roman" w:eastAsia="Calibri" w:hAnsi="Times New Roman" w:cs="Times New Roman"/>
          <w:b/>
          <w:sz w:val="28"/>
          <w:szCs w:val="28"/>
        </w:rPr>
      </w:pPr>
    </w:p>
    <w:p w:rsidR="00D033C3" w:rsidRPr="00F00214" w:rsidRDefault="00D033C3" w:rsidP="00D033C3">
      <w:pPr>
        <w:widowControl w:val="0"/>
        <w:tabs>
          <w:tab w:val="left" w:pos="142"/>
          <w:tab w:val="left" w:pos="284"/>
        </w:tabs>
        <w:autoSpaceDE w:val="0"/>
        <w:autoSpaceDN w:val="0"/>
        <w:adjustRightInd w:val="0"/>
        <w:rPr>
          <w:rFonts w:ascii="Times New Roman" w:eastAsia="Calibri" w:hAnsi="Times New Roman" w:cs="Times New Roman"/>
          <w:b/>
          <w:sz w:val="28"/>
          <w:szCs w:val="28"/>
        </w:rPr>
      </w:pPr>
      <w:r w:rsidRPr="00F00214">
        <w:rPr>
          <w:rFonts w:ascii="Times New Roman" w:eastAsia="Calibri" w:hAnsi="Times New Roman" w:cs="Times New Roman"/>
          <w:b/>
          <w:sz w:val="28"/>
          <w:szCs w:val="28"/>
        </w:rPr>
        <w:t>Информация о месте нахождения и графике работы специалиста Управления.</w:t>
      </w:r>
    </w:p>
    <w:p w:rsidR="00D033C3" w:rsidRPr="00F00214" w:rsidRDefault="00D033C3" w:rsidP="00D033C3">
      <w:pPr>
        <w:widowControl w:val="0"/>
        <w:tabs>
          <w:tab w:val="left" w:pos="142"/>
          <w:tab w:val="left" w:pos="284"/>
        </w:tabs>
        <w:autoSpaceDE w:val="0"/>
        <w:autoSpaceDN w:val="0"/>
        <w:adjustRightInd w:val="0"/>
        <w:rPr>
          <w:rFonts w:ascii="Times New Roman" w:eastAsia="Calibri" w:hAnsi="Times New Roman" w:cs="Times New Roman"/>
          <w:b/>
          <w:sz w:val="28"/>
          <w:szCs w:val="28"/>
        </w:rPr>
      </w:pPr>
    </w:p>
    <w:p w:rsidR="00D033C3" w:rsidRPr="00F00214" w:rsidRDefault="00D033C3" w:rsidP="00D033C3">
      <w:pPr>
        <w:widowControl w:val="0"/>
        <w:tabs>
          <w:tab w:val="left" w:pos="142"/>
          <w:tab w:val="left" w:pos="284"/>
        </w:tabs>
        <w:autoSpaceDE w:val="0"/>
        <w:autoSpaceDN w:val="0"/>
        <w:adjustRightInd w:val="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Ведущий специалист администрации </w:t>
      </w:r>
      <w:r w:rsidRPr="00F00214">
        <w:rPr>
          <w:rFonts w:ascii="Times New Roman" w:eastAsia="Calibri" w:hAnsi="Times New Roman" w:cs="Times New Roman"/>
          <w:sz w:val="28"/>
          <w:szCs w:val="28"/>
          <w:lang w:eastAsia="en-US"/>
        </w:rPr>
        <w:t>МО «Родниковский муниципальный район»</w:t>
      </w:r>
      <w:r w:rsidRPr="00F00214">
        <w:rPr>
          <w:rFonts w:ascii="Times New Roman" w:eastAsia="Calibri" w:hAnsi="Times New Roman" w:cs="Times New Roman"/>
          <w:sz w:val="28"/>
          <w:szCs w:val="28"/>
        </w:rPr>
        <w:t>:</w:t>
      </w:r>
    </w:p>
    <w:p w:rsidR="00D033C3" w:rsidRPr="00F00214" w:rsidRDefault="00D033C3" w:rsidP="00D033C3">
      <w:pPr>
        <w:widowControl w:val="0"/>
        <w:tabs>
          <w:tab w:val="left" w:pos="142"/>
          <w:tab w:val="left" w:pos="284"/>
        </w:tabs>
        <w:autoSpaceDE w:val="0"/>
        <w:autoSpaceDN w:val="0"/>
        <w:adjustRightInd w:val="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Место нахождения: 155250, Ивановская область, г. Родники, ул. Советская, д .11;</w:t>
      </w:r>
    </w:p>
    <w:p w:rsidR="00D033C3" w:rsidRPr="00F00214" w:rsidRDefault="00D033C3" w:rsidP="00D033C3">
      <w:pPr>
        <w:widowControl w:val="0"/>
        <w:tabs>
          <w:tab w:val="left" w:pos="142"/>
          <w:tab w:val="left" w:pos="284"/>
        </w:tabs>
        <w:autoSpaceDE w:val="0"/>
        <w:autoSpaceDN w:val="0"/>
        <w:adjustRightInd w:val="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Справочные телефоны: 8 (49336) 2-36-95, 2-54-40.</w:t>
      </w:r>
    </w:p>
    <w:p w:rsidR="00D033C3" w:rsidRPr="00F00214" w:rsidRDefault="00D033C3" w:rsidP="00D033C3">
      <w:pPr>
        <w:widowControl w:val="0"/>
        <w:tabs>
          <w:tab w:val="left" w:pos="142"/>
          <w:tab w:val="left" w:pos="284"/>
        </w:tabs>
        <w:autoSpaceDE w:val="0"/>
        <w:autoSpaceDN w:val="0"/>
        <w:adjustRightInd w:val="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Адрес электронной почты: </w:t>
      </w:r>
      <w:r w:rsidRPr="00F00214">
        <w:rPr>
          <w:rFonts w:ascii="Times New Roman" w:eastAsia="Calibri" w:hAnsi="Times New Roman" w:cs="Times New Roman"/>
          <w:color w:val="0000FF"/>
          <w:sz w:val="28"/>
          <w:szCs w:val="28"/>
          <w:u w:val="single"/>
          <w:lang w:val="en-US"/>
        </w:rPr>
        <w:t>adm</w:t>
      </w:r>
      <w:r w:rsidRPr="00F00214">
        <w:rPr>
          <w:rFonts w:ascii="Times New Roman" w:eastAsia="Calibri" w:hAnsi="Times New Roman" w:cs="Times New Roman"/>
          <w:color w:val="0000FF"/>
          <w:sz w:val="28"/>
          <w:szCs w:val="28"/>
          <w:u w:val="single"/>
        </w:rPr>
        <w:t>-</w:t>
      </w:r>
      <w:r w:rsidRPr="00F00214">
        <w:rPr>
          <w:rFonts w:ascii="Times New Roman" w:eastAsia="Calibri" w:hAnsi="Times New Roman" w:cs="Times New Roman"/>
          <w:color w:val="0000FF"/>
          <w:sz w:val="28"/>
          <w:szCs w:val="28"/>
          <w:u w:val="single"/>
          <w:lang w:val="en-US"/>
        </w:rPr>
        <w:t>rodniki</w:t>
      </w:r>
      <w:r w:rsidRPr="00F00214">
        <w:rPr>
          <w:rFonts w:ascii="Times New Roman" w:eastAsia="Calibri" w:hAnsi="Times New Roman" w:cs="Times New Roman"/>
          <w:color w:val="0000FF"/>
          <w:sz w:val="28"/>
          <w:szCs w:val="28"/>
          <w:u w:val="single"/>
        </w:rPr>
        <w:t>@</w:t>
      </w:r>
      <w:r w:rsidRPr="00F00214">
        <w:rPr>
          <w:rFonts w:ascii="Times New Roman" w:eastAsia="Calibri" w:hAnsi="Times New Roman" w:cs="Times New Roman"/>
          <w:color w:val="0000FF"/>
          <w:sz w:val="28"/>
          <w:szCs w:val="28"/>
          <w:u w:val="single"/>
          <w:lang w:val="en-US"/>
        </w:rPr>
        <w:t>yandex</w:t>
      </w:r>
      <w:r w:rsidRPr="00F00214">
        <w:rPr>
          <w:rFonts w:ascii="Times New Roman" w:eastAsia="Calibri" w:hAnsi="Times New Roman" w:cs="Times New Roman"/>
          <w:color w:val="0000FF"/>
          <w:sz w:val="28"/>
          <w:szCs w:val="28"/>
          <w:u w:val="single"/>
        </w:rPr>
        <w:t>.</w:t>
      </w:r>
      <w:r w:rsidRPr="00F00214">
        <w:rPr>
          <w:rFonts w:ascii="Times New Roman" w:eastAsia="Calibri" w:hAnsi="Times New Roman" w:cs="Times New Roman"/>
          <w:color w:val="0000FF"/>
          <w:sz w:val="28"/>
          <w:szCs w:val="28"/>
          <w:u w:val="single"/>
          <w:lang w:val="en-US"/>
        </w:rPr>
        <w:t>ru</w:t>
      </w:r>
    </w:p>
    <w:p w:rsidR="00D033C3" w:rsidRPr="00F00214" w:rsidRDefault="00D033C3" w:rsidP="00D033C3">
      <w:pPr>
        <w:widowControl w:val="0"/>
        <w:tabs>
          <w:tab w:val="left" w:pos="142"/>
          <w:tab w:val="left" w:pos="284"/>
        </w:tabs>
        <w:autoSpaceDE w:val="0"/>
        <w:autoSpaceDN w:val="0"/>
        <w:adjustRightInd w:val="0"/>
        <w:jc w:val="both"/>
        <w:rPr>
          <w:rFonts w:ascii="Times New Roman" w:eastAsia="Calibri" w:hAnsi="Times New Roman" w:cs="Times New Roman"/>
          <w:sz w:val="28"/>
          <w:szCs w:val="28"/>
        </w:rPr>
      </w:pPr>
    </w:p>
    <w:p w:rsidR="00D033C3" w:rsidRPr="00F00214" w:rsidRDefault="00D033C3" w:rsidP="00D033C3">
      <w:pPr>
        <w:tabs>
          <w:tab w:val="left" w:pos="142"/>
          <w:tab w:val="left" w:pos="284"/>
        </w:tabs>
        <w:rPr>
          <w:rFonts w:ascii="Times New Roman" w:eastAsia="Calibri" w:hAnsi="Times New Roman" w:cs="Times New Roman"/>
          <w:sz w:val="28"/>
          <w:szCs w:val="28"/>
        </w:rPr>
      </w:pPr>
      <w:r w:rsidRPr="00F00214">
        <w:rPr>
          <w:rFonts w:ascii="Times New Roman" w:eastAsia="Calibri" w:hAnsi="Times New Roman" w:cs="Times New Roman"/>
          <w:sz w:val="28"/>
          <w:szCs w:val="28"/>
        </w:rPr>
        <w:t>График работы:</w:t>
      </w:r>
    </w:p>
    <w:tbl>
      <w:tblPr>
        <w:tblW w:w="0" w:type="auto"/>
        <w:tblCellSpacing w:w="5" w:type="nil"/>
        <w:tblInd w:w="2" w:type="dxa"/>
        <w:tblLayout w:type="fixed"/>
        <w:tblCellMar>
          <w:left w:w="75" w:type="dxa"/>
          <w:right w:w="75" w:type="dxa"/>
        </w:tblCellMar>
        <w:tblLook w:val="0000"/>
      </w:tblPr>
      <w:tblGrid>
        <w:gridCol w:w="3960"/>
        <w:gridCol w:w="5760"/>
      </w:tblGrid>
      <w:tr w:rsidR="00D033C3" w:rsidRPr="00F00214" w:rsidTr="00AF0639">
        <w:trPr>
          <w:tblCellSpacing w:w="5" w:type="nil"/>
        </w:trPr>
        <w:tc>
          <w:tcPr>
            <w:tcW w:w="3960" w:type="dxa"/>
            <w:tcBorders>
              <w:top w:val="single" w:sz="4" w:space="0" w:color="auto"/>
              <w:left w:val="single" w:sz="4" w:space="0" w:color="auto"/>
              <w:bottom w:val="single" w:sz="4" w:space="0" w:color="auto"/>
              <w:right w:val="single" w:sz="4" w:space="0" w:color="auto"/>
            </w:tcBorders>
          </w:tcPr>
          <w:p w:rsidR="00D033C3" w:rsidRPr="00F00214" w:rsidRDefault="00D033C3" w:rsidP="00AF0639">
            <w:pPr>
              <w:widowControl w:val="0"/>
              <w:autoSpaceDE w:val="0"/>
              <w:autoSpaceDN w:val="0"/>
              <w:adjustRightInd w:val="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Дни недели</w:t>
            </w:r>
          </w:p>
        </w:tc>
        <w:tc>
          <w:tcPr>
            <w:tcW w:w="5760" w:type="dxa"/>
            <w:tcBorders>
              <w:top w:val="single" w:sz="4" w:space="0" w:color="auto"/>
              <w:left w:val="single" w:sz="4" w:space="0" w:color="auto"/>
              <w:bottom w:val="single" w:sz="4" w:space="0" w:color="auto"/>
              <w:right w:val="single" w:sz="4" w:space="0" w:color="auto"/>
            </w:tcBorders>
          </w:tcPr>
          <w:p w:rsidR="00D033C3" w:rsidRPr="00F00214" w:rsidRDefault="00D033C3" w:rsidP="00AF0639">
            <w:pPr>
              <w:widowControl w:val="0"/>
              <w:autoSpaceDE w:val="0"/>
              <w:autoSpaceDN w:val="0"/>
              <w:adjustRightInd w:val="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Время</w:t>
            </w:r>
          </w:p>
        </w:tc>
      </w:tr>
      <w:tr w:rsidR="00D033C3" w:rsidRPr="00F00214" w:rsidTr="00AF0639">
        <w:trPr>
          <w:tblCellSpacing w:w="5" w:type="nil"/>
        </w:trPr>
        <w:tc>
          <w:tcPr>
            <w:tcW w:w="3960" w:type="dxa"/>
            <w:tcBorders>
              <w:top w:val="single" w:sz="4" w:space="0" w:color="auto"/>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Понедельник</w:t>
            </w:r>
          </w:p>
        </w:tc>
        <w:tc>
          <w:tcPr>
            <w:tcW w:w="5760" w:type="dxa"/>
            <w:vMerge w:val="restart"/>
            <w:tcBorders>
              <w:top w:val="single" w:sz="4" w:space="0" w:color="auto"/>
              <w:left w:val="single" w:sz="4" w:space="0" w:color="auto"/>
              <w:right w:val="single" w:sz="4" w:space="0" w:color="auto"/>
            </w:tcBorders>
            <w:vAlign w:val="center"/>
          </w:tcPr>
          <w:p w:rsidR="00D033C3" w:rsidRPr="00F00214" w:rsidRDefault="00D033C3" w:rsidP="00AF0639">
            <w:pPr>
              <w:widowControl w:val="0"/>
              <w:autoSpaceDE w:val="0"/>
              <w:autoSpaceDN w:val="0"/>
              <w:adjustRightInd w:val="0"/>
              <w:jc w:val="center"/>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с 08:00 до 12:00</w:t>
            </w:r>
          </w:p>
        </w:tc>
      </w:tr>
      <w:tr w:rsidR="00D033C3" w:rsidRPr="00F00214" w:rsidTr="00AF0639">
        <w:trPr>
          <w:tblCellSpacing w:w="5" w:type="nil"/>
        </w:trPr>
        <w:tc>
          <w:tcPr>
            <w:tcW w:w="3960" w:type="dxa"/>
            <w:tcBorders>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Вторник</w:t>
            </w:r>
          </w:p>
        </w:tc>
        <w:tc>
          <w:tcPr>
            <w:tcW w:w="5760" w:type="dxa"/>
            <w:vMerge/>
            <w:tcBorders>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p>
        </w:tc>
      </w:tr>
      <w:tr w:rsidR="00D033C3" w:rsidRPr="00F00214" w:rsidTr="00AF0639">
        <w:trPr>
          <w:tblCellSpacing w:w="5" w:type="nil"/>
        </w:trPr>
        <w:tc>
          <w:tcPr>
            <w:tcW w:w="3960" w:type="dxa"/>
            <w:tcBorders>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Среда</w:t>
            </w:r>
          </w:p>
        </w:tc>
        <w:tc>
          <w:tcPr>
            <w:tcW w:w="5760" w:type="dxa"/>
            <w:vMerge/>
            <w:tcBorders>
              <w:left w:val="single" w:sz="4" w:space="0" w:color="auto"/>
              <w:right w:val="single" w:sz="4" w:space="0" w:color="auto"/>
            </w:tcBorders>
          </w:tcPr>
          <w:p w:rsidR="00D033C3" w:rsidRPr="00F00214" w:rsidRDefault="00D033C3" w:rsidP="00AF0639">
            <w:pPr>
              <w:widowControl w:val="0"/>
              <w:autoSpaceDE w:val="0"/>
              <w:autoSpaceDN w:val="0"/>
              <w:adjustRightInd w:val="0"/>
              <w:jc w:val="both"/>
              <w:rPr>
                <w:rFonts w:ascii="Times New Roman" w:eastAsia="Calibri" w:hAnsi="Times New Roman" w:cs="Times New Roman"/>
                <w:sz w:val="28"/>
                <w:szCs w:val="28"/>
                <w:lang w:eastAsia="en-US"/>
              </w:rPr>
            </w:pPr>
          </w:p>
        </w:tc>
      </w:tr>
      <w:tr w:rsidR="00D033C3" w:rsidRPr="00F00214" w:rsidTr="00AF0639">
        <w:trPr>
          <w:trHeight w:val="327"/>
          <w:tblCellSpacing w:w="5" w:type="nil"/>
        </w:trPr>
        <w:tc>
          <w:tcPr>
            <w:tcW w:w="3960" w:type="dxa"/>
            <w:tcBorders>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Четверг</w:t>
            </w:r>
          </w:p>
        </w:tc>
        <w:tc>
          <w:tcPr>
            <w:tcW w:w="5760" w:type="dxa"/>
            <w:vMerge/>
            <w:tcBorders>
              <w:left w:val="single" w:sz="4" w:space="0" w:color="auto"/>
              <w:right w:val="single" w:sz="4" w:space="0" w:color="auto"/>
            </w:tcBorders>
          </w:tcPr>
          <w:p w:rsidR="00D033C3" w:rsidRPr="00F00214" w:rsidRDefault="00D033C3" w:rsidP="00AF0639">
            <w:pPr>
              <w:widowControl w:val="0"/>
              <w:autoSpaceDE w:val="0"/>
              <w:autoSpaceDN w:val="0"/>
              <w:adjustRightInd w:val="0"/>
              <w:jc w:val="both"/>
              <w:rPr>
                <w:rFonts w:ascii="Times New Roman" w:eastAsia="Calibri" w:hAnsi="Times New Roman" w:cs="Times New Roman"/>
                <w:sz w:val="28"/>
                <w:szCs w:val="28"/>
                <w:lang w:eastAsia="en-US"/>
              </w:rPr>
            </w:pPr>
          </w:p>
        </w:tc>
      </w:tr>
      <w:tr w:rsidR="00D033C3" w:rsidRPr="00F00214" w:rsidTr="00AF0639">
        <w:trPr>
          <w:tblCellSpacing w:w="5" w:type="nil"/>
        </w:trPr>
        <w:tc>
          <w:tcPr>
            <w:tcW w:w="3960" w:type="dxa"/>
            <w:tcBorders>
              <w:left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Пятница</w:t>
            </w:r>
          </w:p>
        </w:tc>
        <w:tc>
          <w:tcPr>
            <w:tcW w:w="5760" w:type="dxa"/>
            <w:vMerge/>
            <w:tcBorders>
              <w:left w:val="single" w:sz="4" w:space="0" w:color="auto"/>
              <w:right w:val="single" w:sz="4" w:space="0" w:color="auto"/>
            </w:tcBorders>
            <w:vAlign w:val="center"/>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p>
        </w:tc>
      </w:tr>
      <w:tr w:rsidR="00D033C3" w:rsidRPr="00F00214" w:rsidTr="00AF0639">
        <w:trPr>
          <w:tblCellSpacing w:w="5" w:type="nil"/>
        </w:trPr>
        <w:tc>
          <w:tcPr>
            <w:tcW w:w="3960" w:type="dxa"/>
            <w:tcBorders>
              <w:left w:val="single" w:sz="4" w:space="0" w:color="auto"/>
              <w:bottom w:val="single" w:sz="4" w:space="0" w:color="auto"/>
              <w:right w:val="single" w:sz="4" w:space="0" w:color="auto"/>
            </w:tcBorders>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Суббота</w:t>
            </w:r>
          </w:p>
        </w:tc>
        <w:tc>
          <w:tcPr>
            <w:tcW w:w="5760" w:type="dxa"/>
            <w:tcBorders>
              <w:left w:val="single" w:sz="4" w:space="0" w:color="auto"/>
              <w:bottom w:val="single" w:sz="4" w:space="0" w:color="auto"/>
              <w:right w:val="single" w:sz="4" w:space="0" w:color="auto"/>
            </w:tcBorders>
            <w:vAlign w:val="center"/>
          </w:tcPr>
          <w:p w:rsidR="00D033C3" w:rsidRPr="00F00214" w:rsidRDefault="00D033C3" w:rsidP="00AF0639">
            <w:pPr>
              <w:widowControl w:val="0"/>
              <w:autoSpaceDE w:val="0"/>
              <w:autoSpaceDN w:val="0"/>
              <w:adjustRightInd w:val="0"/>
              <w:rPr>
                <w:rFonts w:ascii="Times New Roman" w:eastAsia="Calibri" w:hAnsi="Times New Roman" w:cs="Times New Roman"/>
                <w:sz w:val="28"/>
                <w:szCs w:val="28"/>
                <w:lang w:eastAsia="en-US"/>
              </w:rPr>
            </w:pPr>
          </w:p>
        </w:tc>
      </w:tr>
    </w:tbl>
    <w:p w:rsidR="00D033C3" w:rsidRPr="00F00214" w:rsidRDefault="00D033C3" w:rsidP="00D033C3">
      <w:pPr>
        <w:widowControl w:val="0"/>
        <w:autoSpaceDE w:val="0"/>
        <w:autoSpaceDN w:val="0"/>
        <w:adjustRightInd w:val="0"/>
        <w:rPr>
          <w:rFonts w:ascii="Times New Roman" w:eastAsia="Calibri" w:hAnsi="Times New Roman" w:cs="Times New Roman"/>
          <w:sz w:val="28"/>
          <w:szCs w:val="28"/>
          <w:lang w:eastAsia="en-US"/>
        </w:rPr>
        <w:sectPr w:rsidR="00D033C3" w:rsidRPr="00F00214" w:rsidSect="00147FE6">
          <w:headerReference w:type="default" r:id="rId37"/>
          <w:pgSz w:w="11906" w:h="16838"/>
          <w:pgMar w:top="1134" w:right="566" w:bottom="1134" w:left="1276" w:header="708" w:footer="708" w:gutter="0"/>
          <w:cols w:space="708"/>
          <w:docGrid w:linePitch="360"/>
        </w:sectPr>
      </w:pPr>
    </w:p>
    <w:p w:rsidR="00D033C3" w:rsidRPr="00F00214" w:rsidRDefault="00D033C3" w:rsidP="00D033C3">
      <w:pPr>
        <w:widowControl w:val="0"/>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lastRenderedPageBreak/>
        <w:t>Приложение № 2</w:t>
      </w:r>
    </w:p>
    <w:p w:rsidR="00D033C3" w:rsidRPr="00F00214" w:rsidRDefault="00D033C3" w:rsidP="00D033C3">
      <w:pPr>
        <w:tabs>
          <w:tab w:val="left" w:pos="142"/>
          <w:tab w:val="left" w:pos="284"/>
        </w:tabs>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к административному регламенту </w:t>
      </w:r>
    </w:p>
    <w:p w:rsidR="00D033C3" w:rsidRPr="00F00214" w:rsidRDefault="00D033C3" w:rsidP="00D033C3">
      <w:pPr>
        <w:widowControl w:val="0"/>
        <w:tabs>
          <w:tab w:val="left" w:pos="142"/>
          <w:tab w:val="left" w:pos="284"/>
        </w:tabs>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jc w:val="right"/>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right"/>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left="708"/>
        <w:jc w:val="right"/>
        <w:rPr>
          <w:rFonts w:ascii="Times New Roman" w:hAnsi="Times New Roman" w:cs="Times New Roman"/>
          <w:sz w:val="28"/>
          <w:szCs w:val="28"/>
        </w:rPr>
      </w:pPr>
      <w:r w:rsidRPr="00F00214">
        <w:rPr>
          <w:rFonts w:ascii="Times New Roman" w:hAnsi="Times New Roman" w:cs="Times New Roman"/>
          <w:sz w:val="28"/>
          <w:szCs w:val="28"/>
        </w:rPr>
        <w:tab/>
        <w:t xml:space="preserve">                                               В Управление муниципального хозяйства администрации МО «Родниковский </w:t>
      </w:r>
    </w:p>
    <w:p w:rsidR="00D033C3" w:rsidRPr="00F00214" w:rsidRDefault="00D033C3" w:rsidP="00D033C3">
      <w:pPr>
        <w:widowControl w:val="0"/>
        <w:autoSpaceDE w:val="0"/>
        <w:autoSpaceDN w:val="0"/>
        <w:adjustRightInd w:val="0"/>
        <w:ind w:left="708"/>
        <w:jc w:val="right"/>
        <w:rPr>
          <w:rFonts w:ascii="Times New Roman" w:hAnsi="Times New Roman" w:cs="Times New Roman"/>
          <w:sz w:val="28"/>
          <w:szCs w:val="28"/>
        </w:rPr>
      </w:pPr>
      <w:r w:rsidRPr="00F00214">
        <w:rPr>
          <w:rFonts w:ascii="Times New Roman" w:hAnsi="Times New Roman" w:cs="Times New Roman"/>
          <w:sz w:val="28"/>
          <w:szCs w:val="28"/>
        </w:rPr>
        <w:t>муниципальный район»</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от __________________________________________</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(Ф.И.О. заявителя)</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зарегистрированного  по адресу:</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____________________________________________</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____________________________________________</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(место  регистрации; телефон, факс, </w:t>
      </w:r>
    </w:p>
    <w:p w:rsidR="00D033C3" w:rsidRPr="00F00214" w:rsidRDefault="00D033C3" w:rsidP="00D033C3">
      <w:pPr>
        <w:widowControl w:val="0"/>
        <w:autoSpaceDE w:val="0"/>
        <w:autoSpaceDN w:val="0"/>
        <w:adjustRightInd w:val="0"/>
        <w:jc w:val="right"/>
        <w:rPr>
          <w:rFonts w:ascii="Times New Roman" w:hAnsi="Times New Roman" w:cs="Times New Roman"/>
          <w:sz w:val="28"/>
          <w:szCs w:val="28"/>
        </w:rPr>
      </w:pPr>
      <w:r w:rsidRPr="00F00214">
        <w:rPr>
          <w:rFonts w:ascii="Times New Roman" w:hAnsi="Times New Roman" w:cs="Times New Roman"/>
          <w:sz w:val="28"/>
          <w:szCs w:val="28"/>
        </w:rPr>
        <w:t xml:space="preserve">                                                                                                    иные сведения)</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AF0639" w:rsidRPr="00F00214" w:rsidRDefault="00AF0639" w:rsidP="00D033C3">
      <w:pPr>
        <w:widowControl w:val="0"/>
        <w:autoSpaceDE w:val="0"/>
        <w:autoSpaceDN w:val="0"/>
        <w:adjustRightInd w:val="0"/>
        <w:jc w:val="center"/>
        <w:rPr>
          <w:rFonts w:ascii="Times New Roman" w:hAnsi="Times New Roman" w:cs="Times New Roman"/>
          <w:b/>
          <w:sz w:val="28"/>
          <w:szCs w:val="28"/>
        </w:rPr>
      </w:pPr>
    </w:p>
    <w:p w:rsidR="00D033C3" w:rsidRPr="00F00214" w:rsidRDefault="00D033C3" w:rsidP="00D033C3">
      <w:pPr>
        <w:widowControl w:val="0"/>
        <w:autoSpaceDE w:val="0"/>
        <w:autoSpaceDN w:val="0"/>
        <w:adjustRightInd w:val="0"/>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Заявление</w:t>
      </w:r>
    </w:p>
    <w:p w:rsidR="00D033C3" w:rsidRPr="00F00214" w:rsidRDefault="00D033C3" w:rsidP="00D033C3">
      <w:pPr>
        <w:widowControl w:val="0"/>
        <w:autoSpaceDE w:val="0"/>
        <w:autoSpaceDN w:val="0"/>
        <w:adjustRightInd w:val="0"/>
        <w:jc w:val="center"/>
        <w:rPr>
          <w:rFonts w:ascii="Times New Roman" w:hAnsi="Times New Roman" w:cs="Times New Roman"/>
          <w:sz w:val="28"/>
          <w:szCs w:val="28"/>
        </w:rPr>
      </w:pPr>
      <w:r w:rsidRPr="00F00214">
        <w:rPr>
          <w:rFonts w:ascii="Times New Roman" w:hAnsi="Times New Roman" w:cs="Times New Roman"/>
          <w:sz w:val="28"/>
          <w:szCs w:val="28"/>
        </w:rPr>
        <w:t>о выделении места для погребения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Прошу выделить место для погребения__________________________________</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_______________________________________________________________________</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(фамилия, имя, отчество умершего)</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Дата смерти _________________, на кладбище _______________________________                                                (наименование кладбища)</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___________________________________________________________________________________</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___________________________________________________________________________________</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                                                    (дата, Ф.И.О., подпись)</w:t>
      </w: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p>
    <w:p w:rsidR="00D033C3" w:rsidRPr="00F00214" w:rsidRDefault="00D033C3" w:rsidP="00D033C3">
      <w:pPr>
        <w:widowControl w:val="0"/>
        <w:autoSpaceDE w:val="0"/>
        <w:autoSpaceDN w:val="0"/>
        <w:adjustRightInd w:val="0"/>
        <w:jc w:val="both"/>
        <w:rPr>
          <w:rFonts w:ascii="Times New Roman" w:hAnsi="Times New Roman" w:cs="Times New Roman"/>
          <w:sz w:val="28"/>
          <w:szCs w:val="28"/>
        </w:rPr>
      </w:pPr>
      <w:r w:rsidRPr="00F00214">
        <w:rPr>
          <w:rFonts w:ascii="Times New Roman" w:hAnsi="Times New Roman" w:cs="Times New Roman"/>
          <w:sz w:val="28"/>
          <w:szCs w:val="28"/>
        </w:rPr>
        <w:t xml:space="preserve">Приложение:  указываются   документы,  которые   заявитель  представляет  в соответствии с </w:t>
      </w:r>
      <w:hyperlink w:anchor="Par131" w:history="1">
        <w:r w:rsidRPr="00F00214">
          <w:rPr>
            <w:rFonts w:ascii="Times New Roman" w:hAnsi="Times New Roman" w:cs="Times New Roman"/>
            <w:sz w:val="28"/>
            <w:szCs w:val="28"/>
          </w:rPr>
          <w:t>пунктом 2.6</w:t>
        </w:r>
      </w:hyperlink>
      <w:r w:rsidRPr="00F00214">
        <w:rPr>
          <w:rFonts w:ascii="Times New Roman" w:hAnsi="Times New Roman" w:cs="Times New Roman"/>
          <w:sz w:val="28"/>
          <w:szCs w:val="28"/>
        </w:rPr>
        <w:t xml:space="preserve"> административного регламента.</w:t>
      </w: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jc w:val="center"/>
        <w:rPr>
          <w:rFonts w:ascii="Times New Roman" w:eastAsia="Calibri" w:hAnsi="Times New Roman" w:cs="Times New Roman"/>
          <w:sz w:val="28"/>
          <w:szCs w:val="28"/>
          <w:lang w:eastAsia="en-US"/>
        </w:rPr>
      </w:pPr>
    </w:p>
    <w:p w:rsidR="00D033C3" w:rsidRPr="00F00214" w:rsidRDefault="00D033C3" w:rsidP="00D033C3">
      <w:pPr>
        <w:widowControl w:val="0"/>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Приложение № 3</w:t>
      </w:r>
    </w:p>
    <w:p w:rsidR="00D033C3" w:rsidRPr="00F00214" w:rsidRDefault="00D033C3" w:rsidP="00D033C3">
      <w:pPr>
        <w:tabs>
          <w:tab w:val="left" w:pos="142"/>
          <w:tab w:val="left" w:pos="284"/>
        </w:tabs>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 xml:space="preserve">к административному регламенту </w:t>
      </w:r>
    </w:p>
    <w:p w:rsidR="00D033C3" w:rsidRPr="00F00214" w:rsidRDefault="00D033C3" w:rsidP="00D033C3">
      <w:pPr>
        <w:widowControl w:val="0"/>
        <w:tabs>
          <w:tab w:val="left" w:pos="142"/>
          <w:tab w:val="left" w:pos="284"/>
        </w:tabs>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jc w:val="right"/>
        <w:rPr>
          <w:rFonts w:ascii="Times New Roman" w:eastAsia="Calibri" w:hAnsi="Times New Roman" w:cs="Times New Roman"/>
          <w:sz w:val="28"/>
          <w:szCs w:val="28"/>
          <w:lang w:eastAsia="en-US"/>
        </w:rPr>
      </w:pPr>
    </w:p>
    <w:p w:rsidR="00D033C3" w:rsidRPr="00F00214" w:rsidRDefault="00D033C3" w:rsidP="00D033C3">
      <w:pPr>
        <w:autoSpaceDE w:val="0"/>
        <w:autoSpaceDN w:val="0"/>
        <w:adjustRightInd w:val="0"/>
        <w:jc w:val="center"/>
        <w:rPr>
          <w:rFonts w:ascii="Times New Roman" w:hAnsi="Times New Roman" w:cs="Times New Roman"/>
          <w:b/>
          <w:color w:val="000000"/>
          <w:spacing w:val="-1"/>
          <w:sz w:val="28"/>
          <w:szCs w:val="28"/>
        </w:rPr>
      </w:pPr>
      <w:r w:rsidRPr="00F00214">
        <w:rPr>
          <w:rFonts w:ascii="Times New Roman" w:hAnsi="Times New Roman" w:cs="Times New Roman"/>
          <w:b/>
          <w:color w:val="000000"/>
          <w:spacing w:val="-1"/>
          <w:sz w:val="28"/>
          <w:szCs w:val="28"/>
        </w:rPr>
        <w:t>Согласие гражданина на обработку персональных данных</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Я, _______________________________________________ «____» ___________года рождения,</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vertAlign w:val="superscript"/>
        </w:rPr>
      </w:pPr>
      <w:r w:rsidRPr="00F00214">
        <w:rPr>
          <w:rFonts w:ascii="Times New Roman" w:hAnsi="Times New Roman" w:cs="Times New Roman"/>
          <w:color w:val="000000"/>
          <w:spacing w:val="-1"/>
          <w:sz w:val="28"/>
          <w:szCs w:val="28"/>
          <w:vertAlign w:val="superscript"/>
        </w:rPr>
        <w:t xml:space="preserve">               (Ф.И.О. заявителя (уполномоченного лица) полностью)</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 Документ, удостоверяющий личность _______________________________________________</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 Серия _________номер _________Дата выдачи «</w:t>
      </w:r>
      <w:r w:rsidRPr="00F00214">
        <w:rPr>
          <w:rFonts w:ascii="Times New Roman" w:hAnsi="Times New Roman" w:cs="Times New Roman"/>
          <w:color w:val="000000"/>
          <w:spacing w:val="-1"/>
          <w:sz w:val="28"/>
          <w:szCs w:val="28"/>
        </w:rPr>
        <w:tab/>
        <w:t xml:space="preserve">»________________     _________г. </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 кем выдан  ______________________________________________________________________</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 Адрес проживания:_______________________________________________________________</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 Полномочия подтверждены ________________________________________________________</w:t>
      </w:r>
    </w:p>
    <w:p w:rsidR="00D033C3" w:rsidRPr="00F00214" w:rsidRDefault="00D033C3" w:rsidP="00D033C3">
      <w:pPr>
        <w:autoSpaceDE w:val="0"/>
        <w:autoSpaceDN w:val="0"/>
        <w:adjustRightInd w:val="0"/>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________________________________________________________________________________</w:t>
      </w:r>
    </w:p>
    <w:p w:rsidR="00D033C3" w:rsidRPr="00F00214" w:rsidRDefault="00D033C3" w:rsidP="00D033C3">
      <w:pPr>
        <w:autoSpaceDE w:val="0"/>
        <w:autoSpaceDN w:val="0"/>
        <w:adjustRightInd w:val="0"/>
        <w:jc w:val="center"/>
        <w:rPr>
          <w:rFonts w:ascii="Times New Roman" w:hAnsi="Times New Roman" w:cs="Times New Roman"/>
          <w:color w:val="000000"/>
          <w:spacing w:val="-1"/>
          <w:sz w:val="28"/>
          <w:szCs w:val="28"/>
          <w:vertAlign w:val="superscript"/>
        </w:rPr>
      </w:pPr>
      <w:r w:rsidRPr="00F00214">
        <w:rPr>
          <w:rFonts w:ascii="Times New Roman" w:hAnsi="Times New Roman" w:cs="Times New Roman"/>
          <w:color w:val="000000"/>
          <w:spacing w:val="-1"/>
          <w:sz w:val="28"/>
          <w:szCs w:val="28"/>
          <w:vertAlign w:val="superscript"/>
        </w:rPr>
        <w:lastRenderedPageBreak/>
        <w:t>(наименование и реквизиты доверенности или иного документа, подтверждающего полномочия уполномоченного лица)</w:t>
      </w:r>
    </w:p>
    <w:p w:rsidR="00D033C3" w:rsidRPr="00F00214" w:rsidRDefault="00D033C3" w:rsidP="00D033C3">
      <w:pPr>
        <w:autoSpaceDE w:val="0"/>
        <w:autoSpaceDN w:val="0"/>
        <w:adjustRightInd w:val="0"/>
        <w:jc w:val="both"/>
        <w:rPr>
          <w:rFonts w:ascii="Times New Roman" w:hAnsi="Times New Roman" w:cs="Times New Roman"/>
          <w:spacing w:val="-1"/>
          <w:sz w:val="28"/>
          <w:szCs w:val="28"/>
          <w:vertAlign w:val="superscript"/>
        </w:rPr>
      </w:pPr>
      <w:r w:rsidRPr="00F00214">
        <w:rPr>
          <w:rFonts w:ascii="Times New Roman" w:hAnsi="Times New Roman" w:cs="Times New Roman"/>
          <w:color w:val="000000"/>
          <w:spacing w:val="-1"/>
          <w:sz w:val="28"/>
          <w:szCs w:val="28"/>
        </w:rPr>
        <w:t xml:space="preserve">В соответствии с пунктом 4 статьи 9 Федерального закона от 27.07.2006 №152-ФЗ «О персональных данных»  </w:t>
      </w:r>
      <w:r w:rsidRPr="00F00214">
        <w:rPr>
          <w:rFonts w:ascii="Times New Roman" w:hAnsi="Times New Roman" w:cs="Times New Roman"/>
          <w:spacing w:val="-1"/>
          <w:sz w:val="28"/>
          <w:szCs w:val="28"/>
        </w:rPr>
        <w:t>даю согласие:</w:t>
      </w:r>
    </w:p>
    <w:p w:rsidR="00D033C3" w:rsidRPr="00F00214" w:rsidRDefault="00D033C3" w:rsidP="00D033C3">
      <w:pPr>
        <w:autoSpaceDE w:val="0"/>
        <w:autoSpaceDN w:val="0"/>
        <w:adjustRightInd w:val="0"/>
        <w:jc w:val="both"/>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1. на обработку моих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  </w:t>
      </w:r>
    </w:p>
    <w:p w:rsidR="00D033C3" w:rsidRPr="00F00214" w:rsidRDefault="00D033C3" w:rsidP="00D033C3">
      <w:pPr>
        <w:autoSpaceDE w:val="0"/>
        <w:autoSpaceDN w:val="0"/>
        <w:adjustRightInd w:val="0"/>
        <w:jc w:val="both"/>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 xml:space="preserve">2. на обработку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 </w:t>
      </w:r>
    </w:p>
    <w:p w:rsidR="00D033C3" w:rsidRPr="00F00214" w:rsidRDefault="00D033C3" w:rsidP="00D033C3">
      <w:pPr>
        <w:autoSpaceDE w:val="0"/>
        <w:autoSpaceDN w:val="0"/>
        <w:adjustRightInd w:val="0"/>
        <w:jc w:val="both"/>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________________________________________________________________________________</w:t>
      </w:r>
    </w:p>
    <w:p w:rsidR="00D033C3" w:rsidRPr="00F00214" w:rsidRDefault="00D033C3" w:rsidP="00D033C3">
      <w:pPr>
        <w:autoSpaceDE w:val="0"/>
        <w:autoSpaceDN w:val="0"/>
        <w:adjustRightInd w:val="0"/>
        <w:jc w:val="center"/>
        <w:rPr>
          <w:rFonts w:ascii="Times New Roman" w:hAnsi="Times New Roman" w:cs="Times New Roman"/>
          <w:color w:val="000000"/>
          <w:spacing w:val="-1"/>
          <w:sz w:val="28"/>
          <w:szCs w:val="28"/>
          <w:vertAlign w:val="superscript"/>
        </w:rPr>
      </w:pPr>
      <w:r w:rsidRPr="00F00214">
        <w:rPr>
          <w:rFonts w:ascii="Times New Roman" w:hAnsi="Times New Roman" w:cs="Times New Roman"/>
          <w:color w:val="000000"/>
          <w:spacing w:val="-1"/>
          <w:sz w:val="28"/>
          <w:szCs w:val="28"/>
          <w:vertAlign w:val="superscript"/>
        </w:rPr>
        <w:t>(указывается фамилия, имя, отчество лица, интересы которого представляет уполномоченное лицо)</w:t>
      </w:r>
    </w:p>
    <w:p w:rsidR="00D033C3" w:rsidRPr="00F00214" w:rsidRDefault="00D033C3" w:rsidP="00D033C3">
      <w:pPr>
        <w:autoSpaceDE w:val="0"/>
        <w:autoSpaceDN w:val="0"/>
        <w:adjustRightInd w:val="0"/>
        <w:jc w:val="both"/>
        <w:rPr>
          <w:rFonts w:ascii="Times New Roman" w:hAnsi="Times New Roman" w:cs="Times New Roman"/>
          <w:color w:val="000000"/>
          <w:spacing w:val="-1"/>
          <w:sz w:val="28"/>
          <w:szCs w:val="28"/>
        </w:rPr>
      </w:pPr>
      <w:r w:rsidRPr="00F00214">
        <w:rPr>
          <w:rFonts w:ascii="Times New Roman" w:hAnsi="Times New Roman" w:cs="Times New Roman"/>
          <w:color w:val="000000"/>
          <w:spacing w:val="-1"/>
          <w:sz w:val="28"/>
          <w:szCs w:val="28"/>
        </w:rPr>
        <w:t>с целью получения услуги, а именно сбор, использование, систематизацию, передачу, накопление, блокирование, хранение, уничтожение (обновление, изменение), распространение, в том числе передачу третьим лицам: федеральным органам исполнительной власти и их территориальным органам, органам исполнительной власти субъектов Российской Федерации и подведомственным им государственным учреждениям, органам местного самоуправления и подведомственным им муниципальным учреждениям и другим организациям, учреждениям и ведомствам, участвующим в предоставлении государственных и муниципальных услуг, а также осуществление любых иных действий с персональными данными заявителя, предусмотренных действующим законодательством РФ.</w:t>
      </w:r>
    </w:p>
    <w:p w:rsidR="00D033C3" w:rsidRPr="00F00214" w:rsidRDefault="00D033C3" w:rsidP="00D033C3">
      <w:pPr>
        <w:autoSpaceDE w:val="0"/>
        <w:autoSpaceDN w:val="0"/>
        <w:adjustRightInd w:val="0"/>
        <w:ind w:firstLine="708"/>
        <w:jc w:val="both"/>
        <w:rPr>
          <w:rFonts w:ascii="Times New Roman" w:hAnsi="Times New Roman" w:cs="Times New Roman"/>
          <w:bCs/>
          <w:sz w:val="28"/>
          <w:szCs w:val="28"/>
        </w:rPr>
      </w:pPr>
      <w:r w:rsidRPr="00F00214">
        <w:rPr>
          <w:rFonts w:ascii="Times New Roman" w:hAnsi="Times New Roman" w:cs="Times New Roman"/>
          <w:bCs/>
          <w:sz w:val="28"/>
          <w:szCs w:val="28"/>
        </w:rPr>
        <w:t>Оператор гарантирует, что обработка персональных данных осуществляется в соответствии  с действующим законодательством РФ.</w:t>
      </w:r>
    </w:p>
    <w:p w:rsidR="00D033C3" w:rsidRPr="00F00214" w:rsidRDefault="00D033C3" w:rsidP="00D033C3">
      <w:pPr>
        <w:autoSpaceDE w:val="0"/>
        <w:autoSpaceDN w:val="0"/>
        <w:adjustRightInd w:val="0"/>
        <w:ind w:firstLine="708"/>
        <w:jc w:val="both"/>
        <w:rPr>
          <w:rFonts w:ascii="Times New Roman" w:hAnsi="Times New Roman" w:cs="Times New Roman"/>
          <w:bCs/>
          <w:sz w:val="28"/>
          <w:szCs w:val="28"/>
        </w:rPr>
      </w:pPr>
      <w:r w:rsidRPr="00F00214">
        <w:rPr>
          <w:rFonts w:ascii="Times New Roman" w:hAnsi="Times New Roman" w:cs="Times New Roman"/>
          <w:bCs/>
          <w:sz w:val="28"/>
          <w:szCs w:val="28"/>
        </w:rPr>
        <w:t>Я проинформирован (а), что оператор будет обрабатывать персональные данные как неавтоматизированным, так и автоматизированным способом обработки.</w:t>
      </w:r>
    </w:p>
    <w:p w:rsidR="00D033C3" w:rsidRPr="00F00214" w:rsidRDefault="00D033C3" w:rsidP="00D033C3">
      <w:pPr>
        <w:autoSpaceDE w:val="0"/>
        <w:autoSpaceDN w:val="0"/>
        <w:adjustRightInd w:val="0"/>
        <w:ind w:firstLine="708"/>
        <w:jc w:val="both"/>
        <w:rPr>
          <w:rFonts w:ascii="Times New Roman" w:hAnsi="Times New Roman" w:cs="Times New Roman"/>
          <w:bCs/>
          <w:sz w:val="28"/>
          <w:szCs w:val="28"/>
        </w:rPr>
      </w:pPr>
      <w:r w:rsidRPr="00F00214">
        <w:rPr>
          <w:rFonts w:ascii="Times New Roman" w:hAnsi="Times New Roman" w:cs="Times New Roman"/>
          <w:bCs/>
          <w:sz w:val="28"/>
          <w:szCs w:val="28"/>
        </w:rPr>
        <w:t xml:space="preserve">Настоящее согласие действует до даты его отзыва мною, указанного в личном заявлении, заполненного в  произвольной форме, поданного оператору. </w:t>
      </w:r>
    </w:p>
    <w:p w:rsidR="00D033C3" w:rsidRPr="00F00214" w:rsidRDefault="00D033C3" w:rsidP="00D033C3">
      <w:pPr>
        <w:jc w:val="both"/>
        <w:rPr>
          <w:rFonts w:ascii="Times New Roman" w:hAnsi="Times New Roman" w:cs="Times New Roman"/>
          <w:sz w:val="28"/>
          <w:szCs w:val="28"/>
        </w:rPr>
      </w:pPr>
      <w:r w:rsidRPr="00F00214">
        <w:rPr>
          <w:rFonts w:ascii="Times New Roman" w:hAnsi="Times New Roman" w:cs="Times New Roman"/>
          <w:sz w:val="28"/>
          <w:szCs w:val="28"/>
        </w:rPr>
        <w:t xml:space="preserve">Подпись заявителя (уполномоченного лица)   ___________          _______________ ___  _________    </w:t>
      </w:r>
    </w:p>
    <w:p w:rsidR="00D033C3" w:rsidRPr="00F00214" w:rsidRDefault="00D033C3" w:rsidP="00D033C3">
      <w:pPr>
        <w:jc w:val="both"/>
        <w:rPr>
          <w:rFonts w:ascii="Times New Roman" w:hAnsi="Times New Roman" w:cs="Times New Roman"/>
          <w:sz w:val="28"/>
          <w:szCs w:val="28"/>
          <w:vertAlign w:val="superscript"/>
        </w:rPr>
      </w:pPr>
      <w:r w:rsidRPr="00F00214">
        <w:rPr>
          <w:rFonts w:ascii="Times New Roman" w:hAnsi="Times New Roman" w:cs="Times New Roman"/>
          <w:sz w:val="28"/>
          <w:szCs w:val="28"/>
          <w:vertAlign w:val="superscript"/>
        </w:rPr>
        <w:t xml:space="preserve">           (нужное подчеркнуть)                                                                            (подпись)                              (фамилия, инициалы)                               (дата)</w:t>
      </w:r>
    </w:p>
    <w:p w:rsidR="00D033C3" w:rsidRPr="00F00214" w:rsidRDefault="00D033C3" w:rsidP="00D033C3">
      <w:pPr>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lastRenderedPageBreak/>
        <w:t>Принял    _______________     ____________________                   _____________________</w:t>
      </w:r>
    </w:p>
    <w:p w:rsidR="00D033C3" w:rsidRPr="00F00214" w:rsidRDefault="00D033C3" w:rsidP="00D033C3">
      <w:pPr>
        <w:autoSpaceDE w:val="0"/>
        <w:autoSpaceDN w:val="0"/>
        <w:adjustRightInd w:val="0"/>
        <w:rPr>
          <w:rFonts w:ascii="Times New Roman" w:hAnsi="Times New Roman" w:cs="Times New Roman"/>
          <w:sz w:val="28"/>
          <w:szCs w:val="28"/>
          <w:vertAlign w:val="superscript"/>
        </w:rPr>
      </w:pPr>
      <w:r w:rsidRPr="00F00214">
        <w:rPr>
          <w:rFonts w:ascii="Times New Roman" w:hAnsi="Times New Roman" w:cs="Times New Roman"/>
          <w:noProof/>
          <w:sz w:val="28"/>
          <w:szCs w:val="28"/>
        </w:rPr>
        <w:drawing>
          <wp:anchor distT="0" distB="0" distL="114300" distR="114300" simplePos="0" relativeHeight="251666432" behindDoc="1" locked="0" layoutInCell="1" allowOverlap="1">
            <wp:simplePos x="0" y="0"/>
            <wp:positionH relativeFrom="column">
              <wp:posOffset>-499110</wp:posOffset>
            </wp:positionH>
            <wp:positionV relativeFrom="paragraph">
              <wp:posOffset>55245</wp:posOffset>
            </wp:positionV>
            <wp:extent cx="2686050" cy="337185"/>
            <wp:effectExtent l="0" t="0" r="0" b="0"/>
            <wp:wrapNone/>
            <wp:docPr id="31" name="Рисунок 1" descr="ножниц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ожницы"/>
                    <pic:cNvPicPr>
                      <a:picLocks noChangeAspect="1" noChangeArrowheads="1"/>
                    </pic:cNvPicPr>
                  </pic:nvPicPr>
                  <pic:blipFill>
                    <a:blip r:embed="rId38"/>
                    <a:srcRect/>
                    <a:stretch>
                      <a:fillRect/>
                    </a:stretch>
                  </pic:blipFill>
                  <pic:spPr bwMode="auto">
                    <a:xfrm>
                      <a:off x="0" y="0"/>
                      <a:ext cx="2686050" cy="337185"/>
                    </a:xfrm>
                    <a:prstGeom prst="rect">
                      <a:avLst/>
                    </a:prstGeom>
                    <a:noFill/>
                  </pic:spPr>
                </pic:pic>
              </a:graphicData>
            </a:graphic>
          </wp:anchor>
        </w:drawing>
      </w:r>
      <w:r w:rsidRPr="00F00214">
        <w:rPr>
          <w:rFonts w:ascii="Times New Roman" w:hAnsi="Times New Roman" w:cs="Times New Roman"/>
          <w:sz w:val="28"/>
          <w:szCs w:val="28"/>
          <w:vertAlign w:val="superscript"/>
        </w:rPr>
        <w:t xml:space="preserve">                 </w:t>
      </w:r>
      <w:r w:rsidRPr="00F00214">
        <w:rPr>
          <w:rFonts w:ascii="Times New Roman" w:hAnsi="Times New Roman" w:cs="Times New Roman"/>
          <w:sz w:val="28"/>
          <w:szCs w:val="28"/>
          <w:vertAlign w:val="superscript"/>
        </w:rPr>
        <w:tab/>
        <w:t xml:space="preserve">                  (дата приема )                        (подпись специалиста)                                                       (фамилия, инициалы)</w:t>
      </w:r>
    </w:p>
    <w:p w:rsidR="00D033C3" w:rsidRPr="00F00214" w:rsidRDefault="00D033C3" w:rsidP="00D033C3">
      <w:pPr>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t xml:space="preserve">                                                                          </w:t>
      </w:r>
    </w:p>
    <w:p w:rsidR="00D033C3" w:rsidRPr="00F00214" w:rsidRDefault="00D033C3" w:rsidP="00D033C3">
      <w:pPr>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 xml:space="preserve">Расписка-уведомление </w:t>
      </w:r>
    </w:p>
    <w:p w:rsidR="00D033C3" w:rsidRPr="00F00214" w:rsidRDefault="00D033C3" w:rsidP="00D033C3">
      <w:pPr>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t xml:space="preserve">Принято согласие на обработку персональных данных   «_____» ___________ 20____г. </w:t>
      </w:r>
    </w:p>
    <w:p w:rsidR="00D033C3" w:rsidRPr="00F00214" w:rsidRDefault="00D033C3" w:rsidP="00D033C3">
      <w:pPr>
        <w:autoSpaceDE w:val="0"/>
        <w:autoSpaceDN w:val="0"/>
        <w:adjustRightInd w:val="0"/>
        <w:rPr>
          <w:rFonts w:ascii="Times New Roman" w:hAnsi="Times New Roman" w:cs="Times New Roman"/>
          <w:sz w:val="28"/>
          <w:szCs w:val="28"/>
        </w:rPr>
      </w:pPr>
      <w:r w:rsidRPr="00F00214">
        <w:rPr>
          <w:rFonts w:ascii="Times New Roman" w:hAnsi="Times New Roman" w:cs="Times New Roman"/>
          <w:sz w:val="28"/>
          <w:szCs w:val="28"/>
        </w:rPr>
        <w:t>Принял</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 xml:space="preserve">____________        ____________________________                                                     </w:t>
      </w:r>
    </w:p>
    <w:p w:rsidR="00D033C3" w:rsidRPr="00F00214" w:rsidRDefault="00D033C3" w:rsidP="00D033C3">
      <w:pPr>
        <w:tabs>
          <w:tab w:val="left" w:pos="1260"/>
        </w:tabs>
        <w:spacing w:before="120"/>
        <w:ind w:left="539"/>
        <w:jc w:val="both"/>
        <w:rPr>
          <w:rFonts w:ascii="Times New Roman" w:hAnsi="Times New Roman" w:cs="Times New Roman"/>
          <w:sz w:val="28"/>
          <w:szCs w:val="28"/>
          <w:vertAlign w:val="superscript"/>
        </w:rPr>
      </w:pPr>
      <w:r w:rsidRPr="00F00214">
        <w:rPr>
          <w:rFonts w:ascii="Times New Roman" w:hAnsi="Times New Roman" w:cs="Times New Roman"/>
          <w:sz w:val="28"/>
          <w:szCs w:val="28"/>
          <w:vertAlign w:val="superscript"/>
        </w:rPr>
        <w:t xml:space="preserve">     (подпись специалиста)                             (фамилия, инициалы)</w:t>
      </w:r>
    </w:p>
    <w:p w:rsidR="00D033C3" w:rsidRPr="00F00214" w:rsidRDefault="00D033C3" w:rsidP="00D033C3">
      <w:pPr>
        <w:widowControl w:val="0"/>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rPr>
        <w:t>Приложение № 4</w:t>
      </w:r>
    </w:p>
    <w:p w:rsidR="00D033C3" w:rsidRPr="00F00214" w:rsidRDefault="00D033C3" w:rsidP="00D033C3">
      <w:pPr>
        <w:tabs>
          <w:tab w:val="left" w:pos="142"/>
          <w:tab w:val="left" w:pos="284"/>
        </w:tabs>
        <w:ind w:left="6480"/>
        <w:jc w:val="center"/>
        <w:rPr>
          <w:rFonts w:ascii="Times New Roman" w:eastAsia="Calibri" w:hAnsi="Times New Roman" w:cs="Times New Roman"/>
          <w:sz w:val="28"/>
          <w:szCs w:val="28"/>
        </w:rPr>
      </w:pPr>
      <w:r w:rsidRPr="00F00214">
        <w:rPr>
          <w:rFonts w:ascii="Times New Roman" w:eastAsia="Calibri" w:hAnsi="Times New Roman" w:cs="Times New Roman"/>
          <w:sz w:val="28"/>
          <w:szCs w:val="28"/>
        </w:rPr>
        <w:t>к административному регламенту</w:t>
      </w:r>
    </w:p>
    <w:p w:rsidR="00D033C3" w:rsidRPr="00F00214" w:rsidRDefault="00D033C3" w:rsidP="00D033C3">
      <w:pPr>
        <w:widowControl w:val="0"/>
        <w:tabs>
          <w:tab w:val="left" w:pos="142"/>
          <w:tab w:val="left" w:pos="284"/>
        </w:tabs>
        <w:autoSpaceDE w:val="0"/>
        <w:autoSpaceDN w:val="0"/>
        <w:adjustRightInd w:val="0"/>
        <w:ind w:left="6480"/>
        <w:jc w:val="both"/>
        <w:rPr>
          <w:rFonts w:ascii="Times New Roman" w:eastAsia="Calibri" w:hAnsi="Times New Roman" w:cs="Times New Roman"/>
          <w:sz w:val="28"/>
          <w:szCs w:val="28"/>
        </w:rPr>
      </w:pP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autoSpaceDE w:val="0"/>
        <w:autoSpaceDN w:val="0"/>
        <w:adjustRightInd w:val="0"/>
        <w:jc w:val="right"/>
        <w:rPr>
          <w:rFonts w:ascii="Times New Roman" w:eastAsia="Calibri" w:hAnsi="Times New Roman" w:cs="Times New Roman"/>
          <w:sz w:val="28"/>
          <w:szCs w:val="28"/>
          <w:lang w:eastAsia="en-US"/>
        </w:rPr>
      </w:pPr>
    </w:p>
    <w:p w:rsidR="00D033C3" w:rsidRPr="00F00214" w:rsidRDefault="00D033C3" w:rsidP="00D033C3">
      <w:pPr>
        <w:autoSpaceDE w:val="0"/>
        <w:autoSpaceDN w:val="0"/>
        <w:adjustRightInd w:val="0"/>
        <w:jc w:val="center"/>
        <w:rPr>
          <w:rFonts w:ascii="Times New Roman" w:eastAsia="Calibri" w:hAnsi="Times New Roman" w:cs="Times New Roman"/>
          <w:b/>
          <w:bCs/>
          <w:sz w:val="28"/>
          <w:szCs w:val="28"/>
          <w:lang w:eastAsia="en-US"/>
        </w:rPr>
      </w:pPr>
      <w:r w:rsidRPr="00F00214">
        <w:rPr>
          <w:rFonts w:ascii="Times New Roman" w:eastAsia="Calibri" w:hAnsi="Times New Roman" w:cs="Times New Roman"/>
          <w:b/>
          <w:bCs/>
          <w:sz w:val="28"/>
          <w:szCs w:val="28"/>
          <w:lang w:eastAsia="en-US"/>
        </w:rPr>
        <w:t xml:space="preserve">Блок-схема предоставления муниципальной услуги </w: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sidRPr="00F00214">
        <w:rPr>
          <w:rFonts w:ascii="Times New Roman" w:eastAsia="Calibri" w:hAnsi="Times New Roman" w:cs="Times New Roman"/>
          <w:b/>
          <w:sz w:val="28"/>
          <w:szCs w:val="28"/>
          <w:lang w:eastAsia="en-US"/>
        </w:rPr>
        <w:t>«Выделение места для погребения граждан на кладбищах муниципального образования «Родниковское городское поселение Родниковского муниципального района Ивановской области»</w: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type id="_x0000_t202" coordsize="21600,21600" o:spt="202" path="m,l,21600r21600,l21600,xe">
            <v:stroke joinstyle="miter"/>
            <v:path gradientshapeok="t" o:connecttype="rect"/>
          </v:shapetype>
          <v:shape id="_x0000_s1033" type="#_x0000_t202" style="position:absolute;left:0;text-align:left;margin-left:55.5pt;margin-top:8.4pt;width:416.95pt;height:32.65pt;z-index:251670528">
            <v:textbox>
              <w:txbxContent>
                <w:p w:rsidR="00083ECF" w:rsidRDefault="00083ECF" w:rsidP="00D033C3">
                  <w:pPr>
                    <w:jc w:val="center"/>
                  </w:pPr>
                  <w:r>
                    <w:rPr>
                      <w:rFonts w:ascii="Courier New" w:eastAsia="Calibri" w:hAnsi="Courier New" w:cs="Courier New"/>
                      <w:lang w:eastAsia="en-US"/>
                    </w:rPr>
                    <w:t>Прием и регистрация заявления</w:t>
                  </w:r>
                  <w:r w:rsidRPr="00554829">
                    <w:rPr>
                      <w:rFonts w:ascii="Courier New" w:eastAsia="Calibri" w:hAnsi="Courier New" w:cs="Courier New"/>
                      <w:lang w:eastAsia="en-US"/>
                    </w:rPr>
                    <w:t xml:space="preserve"> с необходимыми документами</w:t>
                  </w:r>
                </w:p>
              </w:txbxContent>
            </v:textbox>
          </v:shape>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type id="_x0000_t32" coordsize="21600,21600" o:spt="32" o:oned="t" path="m,l21600,21600e" filled="f">
            <v:path arrowok="t" fillok="f" o:connecttype="none"/>
            <o:lock v:ext="edit" shapetype="t"/>
          </v:shapetype>
          <v:shape id="_x0000_s1039" type="#_x0000_t32" style="position:absolute;left:0;text-align:left;margin-left:385.35pt;margin-top:8.9pt;width:0;height:36.85pt;z-index:251676672" o:connectortype="straight"/>
        </w:pict>
      </w:r>
      <w:r>
        <w:rPr>
          <w:rFonts w:ascii="Times New Roman" w:eastAsia="Calibri" w:hAnsi="Times New Roman" w:cs="Times New Roman"/>
          <w:b/>
          <w:noProof/>
          <w:sz w:val="28"/>
          <w:szCs w:val="28"/>
        </w:rPr>
        <w:pict>
          <v:shape id="_x0000_s1038" type="#_x0000_t32" style="position:absolute;left:0;text-align:left;margin-left:140.05pt;margin-top:8.9pt;width:0;height:36.85pt;z-index:251675648" o:connectortype="straight"/>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 id="_x0000_s1034" type="#_x0000_t202" style="position:absolute;left:0;text-align:left;margin-left:55.5pt;margin-top:13.55pt;width:416.95pt;height:32.65pt;z-index:251671552">
            <v:textbox>
              <w:txbxContent>
                <w:p w:rsidR="00083ECF" w:rsidRPr="00BF728F" w:rsidRDefault="00083ECF" w:rsidP="00D033C3">
                  <w:pPr>
                    <w:jc w:val="center"/>
                  </w:pPr>
                  <w:r w:rsidRPr="00554829">
                    <w:rPr>
                      <w:rFonts w:ascii="Courier New" w:eastAsia="Calibri" w:hAnsi="Courier New" w:cs="Courier New"/>
                      <w:lang w:eastAsia="en-US"/>
                    </w:rPr>
                    <w:t>Рассмотрени</w:t>
                  </w:r>
                  <w:r>
                    <w:rPr>
                      <w:rFonts w:ascii="Courier New" w:eastAsia="Calibri" w:hAnsi="Courier New" w:cs="Courier New"/>
                      <w:lang w:eastAsia="en-US"/>
                    </w:rPr>
                    <w:t>е заявления</w:t>
                  </w:r>
                  <w:r w:rsidRPr="00554829">
                    <w:rPr>
                      <w:rFonts w:ascii="Courier New" w:eastAsia="Calibri" w:hAnsi="Courier New" w:cs="Courier New"/>
                      <w:lang w:eastAsia="en-US"/>
                    </w:rPr>
                    <w:t xml:space="preserve"> и приложенных документов</w:t>
                  </w:r>
                </w:p>
              </w:txbxContent>
            </v:textbox>
          </v:shape>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 id="_x0000_s1040" type="#_x0000_t32" style="position:absolute;left:0;text-align:left;margin-left:140.05pt;margin-top:14pt;width:0;height:36.85pt;z-index:251677696" o:connectortype="straight"/>
        </w:pict>
      </w:r>
      <w:r>
        <w:rPr>
          <w:rFonts w:ascii="Times New Roman" w:eastAsia="Calibri" w:hAnsi="Times New Roman" w:cs="Times New Roman"/>
          <w:b/>
          <w:noProof/>
          <w:sz w:val="28"/>
          <w:szCs w:val="28"/>
        </w:rPr>
        <w:pict>
          <v:shape id="_x0000_s1041" type="#_x0000_t32" style="position:absolute;left:0;text-align:left;margin-left:385.35pt;margin-top:14pt;width:0;height:36.85pt;z-index:251678720" o:connectortype="straight"/>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 id="_x0000_s1035" type="#_x0000_t202" style="position:absolute;left:0;text-align:left;margin-left:62.2pt;margin-top:4.2pt;width:169.1pt;height:62.85pt;z-index:251672576">
            <v:textbox>
              <w:txbxContent>
                <w:p w:rsidR="00083ECF" w:rsidRPr="00BF728F" w:rsidRDefault="00083ECF" w:rsidP="00D033C3">
                  <w:pPr>
                    <w:jc w:val="center"/>
                    <w:rPr>
                      <w:rFonts w:ascii="Courier New" w:hAnsi="Courier New" w:cs="Courier New"/>
                    </w:rPr>
                  </w:pPr>
                  <w:r>
                    <w:rPr>
                      <w:rFonts w:ascii="Courier New" w:hAnsi="Courier New" w:cs="Courier New"/>
                    </w:rPr>
                    <w:t>Оформление документов на выделение места погребения</w:t>
                  </w:r>
                </w:p>
              </w:txbxContent>
            </v:textbox>
          </v:shape>
        </w:pict>
      </w:r>
      <w:r>
        <w:rPr>
          <w:rFonts w:ascii="Times New Roman" w:eastAsia="Calibri" w:hAnsi="Times New Roman" w:cs="Times New Roman"/>
          <w:b/>
          <w:noProof/>
          <w:sz w:val="28"/>
          <w:szCs w:val="28"/>
        </w:rPr>
        <w:pict>
          <v:shape id="_x0000_s1036" type="#_x0000_t202" style="position:absolute;left:0;text-align:left;margin-left:303.35pt;margin-top:2.55pt;width:169.1pt;height:64.5pt;z-index:251673600">
            <v:textbox>
              <w:txbxContent>
                <w:p w:rsidR="00083ECF" w:rsidRPr="00BF728F" w:rsidRDefault="00083ECF" w:rsidP="00D033C3">
                  <w:pPr>
                    <w:rPr>
                      <w:rFonts w:ascii="Courier New" w:hAnsi="Courier New" w:cs="Courier New"/>
                    </w:rPr>
                  </w:pPr>
                  <w:r>
                    <w:rPr>
                      <w:rFonts w:ascii="Courier New" w:hAnsi="Courier New" w:cs="Courier New"/>
                    </w:rPr>
                    <w:t>Направление мотивированного отказа в предоставлении муниципальной услуги</w:t>
                  </w:r>
                </w:p>
              </w:txbxContent>
            </v:textbox>
          </v:shape>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 id="_x0000_s1042" type="#_x0000_t32" style="position:absolute;left:0;text-align:left;margin-left:140.05pt;margin-top:1.75pt;width:0;height:36.85pt;z-index:251679744" o:connectortype="straight"/>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4831B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r>
        <w:rPr>
          <w:rFonts w:ascii="Times New Roman" w:eastAsia="Calibri" w:hAnsi="Times New Roman" w:cs="Times New Roman"/>
          <w:b/>
          <w:noProof/>
          <w:sz w:val="28"/>
          <w:szCs w:val="28"/>
        </w:rPr>
        <w:pict>
          <v:shape id="_x0000_s1037" type="#_x0000_t202" style="position:absolute;left:0;text-align:left;margin-left:62.2pt;margin-top:6.4pt;width:416.95pt;height:66.15pt;z-index:251674624">
            <v:textbox>
              <w:txbxContent>
                <w:p w:rsidR="00083ECF" w:rsidRPr="00BF728F" w:rsidRDefault="00083ECF" w:rsidP="00D033C3">
                  <w:pPr>
                    <w:autoSpaceDE w:val="0"/>
                    <w:autoSpaceDN w:val="0"/>
                    <w:adjustRightInd w:val="0"/>
                    <w:jc w:val="both"/>
                  </w:pPr>
                  <w:r>
                    <w:rPr>
                      <w:rFonts w:ascii="Courier New" w:eastAsia="Calibri" w:hAnsi="Courier New" w:cs="Courier New"/>
                      <w:lang w:eastAsia="en-US"/>
                    </w:rPr>
                    <w:t xml:space="preserve">Выделение места для погребения </w:t>
                  </w:r>
                  <w:r w:rsidRPr="00554829">
                    <w:rPr>
                      <w:rFonts w:ascii="Courier New" w:eastAsia="Calibri" w:hAnsi="Courier New" w:cs="Courier New"/>
                      <w:lang w:eastAsia="en-US"/>
                    </w:rPr>
                    <w:t>умершего в могилу или</w:t>
                  </w:r>
                  <w:r>
                    <w:rPr>
                      <w:rFonts w:ascii="Courier New" w:eastAsia="Calibri" w:hAnsi="Courier New" w:cs="Courier New"/>
                      <w:lang w:eastAsia="en-US"/>
                    </w:rPr>
                    <w:t xml:space="preserve">     выделение  места для погребения</w:t>
                  </w:r>
                  <w:r w:rsidRPr="00554829">
                    <w:rPr>
                      <w:rFonts w:ascii="Courier New" w:eastAsia="Calibri" w:hAnsi="Courier New" w:cs="Courier New"/>
                      <w:lang w:eastAsia="en-US"/>
                    </w:rPr>
                    <w:t xml:space="preserve"> умершего в родственное место захоронения, на участке в пределах ограды родственного места захоронения заявителю</w:t>
                  </w:r>
                </w:p>
              </w:txbxContent>
            </v:textbox>
          </v:shape>
        </w:pict>
      </w: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D033C3">
      <w:pPr>
        <w:widowControl w:val="0"/>
        <w:tabs>
          <w:tab w:val="left" w:pos="142"/>
          <w:tab w:val="left" w:pos="284"/>
        </w:tabs>
        <w:autoSpaceDE w:val="0"/>
        <w:autoSpaceDN w:val="0"/>
        <w:adjustRightInd w:val="0"/>
        <w:jc w:val="center"/>
        <w:rPr>
          <w:rFonts w:ascii="Times New Roman" w:eastAsia="Calibri" w:hAnsi="Times New Roman" w:cs="Times New Roman"/>
          <w:b/>
          <w:sz w:val="28"/>
          <w:szCs w:val="28"/>
          <w:lang w:eastAsia="en-US"/>
        </w:rPr>
      </w:pPr>
    </w:p>
    <w:p w:rsidR="00D033C3" w:rsidRPr="00F00214" w:rsidRDefault="00D033C3" w:rsidP="00AF0639">
      <w:pPr>
        <w:widowControl w:val="0"/>
        <w:autoSpaceDE w:val="0"/>
        <w:autoSpaceDN w:val="0"/>
        <w:adjustRightInd w:val="0"/>
        <w:rPr>
          <w:rFonts w:ascii="Times New Roman" w:eastAsia="Calibri" w:hAnsi="Times New Roman" w:cs="Times New Roman"/>
          <w:sz w:val="28"/>
          <w:szCs w:val="28"/>
        </w:rPr>
        <w:sectPr w:rsidR="00D033C3" w:rsidRPr="00F00214" w:rsidSect="00147FE6">
          <w:pgSz w:w="11906" w:h="16838"/>
          <w:pgMar w:top="1134" w:right="707" w:bottom="539" w:left="1134" w:header="708" w:footer="708" w:gutter="0"/>
          <w:cols w:space="708"/>
          <w:docGrid w:linePitch="360"/>
        </w:sectPr>
      </w:pPr>
    </w:p>
    <w:p w:rsidR="00D033C3" w:rsidRPr="00F00214" w:rsidRDefault="00D033C3" w:rsidP="00AF0639">
      <w:pPr>
        <w:widowControl w:val="0"/>
        <w:tabs>
          <w:tab w:val="left" w:pos="4820"/>
        </w:tabs>
        <w:autoSpaceDE w:val="0"/>
        <w:autoSpaceDN w:val="0"/>
        <w:adjustRightInd w:val="0"/>
        <w:jc w:val="right"/>
        <w:rPr>
          <w:rFonts w:ascii="Times New Roman" w:eastAsia="Calibri" w:hAnsi="Times New Roman" w:cs="Times New Roman"/>
          <w:sz w:val="28"/>
          <w:szCs w:val="28"/>
        </w:rPr>
      </w:pPr>
      <w:r w:rsidRPr="00F00214">
        <w:rPr>
          <w:rFonts w:ascii="Times New Roman" w:eastAsia="Calibri" w:hAnsi="Times New Roman" w:cs="Times New Roman"/>
          <w:sz w:val="28"/>
          <w:szCs w:val="28"/>
        </w:rPr>
        <w:lastRenderedPageBreak/>
        <w:t>Приложение № 5</w:t>
      </w:r>
    </w:p>
    <w:p w:rsidR="00D033C3" w:rsidRPr="00F00214" w:rsidRDefault="00D033C3" w:rsidP="00AF0639">
      <w:pPr>
        <w:tabs>
          <w:tab w:val="left" w:pos="142"/>
          <w:tab w:val="left" w:pos="284"/>
        </w:tabs>
        <w:ind w:left="4536"/>
        <w:jc w:val="right"/>
        <w:rPr>
          <w:rFonts w:ascii="Times New Roman" w:eastAsia="Calibri" w:hAnsi="Times New Roman" w:cs="Times New Roman"/>
          <w:sz w:val="28"/>
          <w:szCs w:val="28"/>
        </w:rPr>
      </w:pPr>
      <w:r w:rsidRPr="00F00214">
        <w:rPr>
          <w:rFonts w:ascii="Times New Roman" w:eastAsia="Calibri" w:hAnsi="Times New Roman" w:cs="Times New Roman"/>
          <w:sz w:val="28"/>
          <w:szCs w:val="28"/>
        </w:rPr>
        <w:t>к административному регламенту</w:t>
      </w:r>
    </w:p>
    <w:p w:rsidR="00AF0639" w:rsidRPr="00F00214" w:rsidRDefault="00D033C3" w:rsidP="00AF0639">
      <w:pPr>
        <w:widowControl w:val="0"/>
        <w:tabs>
          <w:tab w:val="left" w:pos="142"/>
          <w:tab w:val="left" w:pos="284"/>
        </w:tabs>
        <w:autoSpaceDE w:val="0"/>
        <w:autoSpaceDN w:val="0"/>
        <w:adjustRightInd w:val="0"/>
        <w:ind w:left="-1418"/>
        <w:jc w:val="right"/>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«Выделение места для погребения граждан на кладбищах муниципального</w:t>
      </w:r>
    </w:p>
    <w:p w:rsidR="00D033C3" w:rsidRPr="00F00214" w:rsidRDefault="00D033C3" w:rsidP="00370290">
      <w:pPr>
        <w:widowControl w:val="0"/>
        <w:tabs>
          <w:tab w:val="left" w:pos="142"/>
          <w:tab w:val="left" w:pos="284"/>
        </w:tabs>
        <w:autoSpaceDE w:val="0"/>
        <w:autoSpaceDN w:val="0"/>
        <w:adjustRightInd w:val="0"/>
        <w:ind w:left="-1418"/>
        <w:jc w:val="right"/>
        <w:rPr>
          <w:rFonts w:ascii="Times New Roman" w:eastAsia="Calibri" w:hAnsi="Times New Roman" w:cs="Times New Roman"/>
          <w:sz w:val="28"/>
          <w:szCs w:val="28"/>
          <w:lang w:eastAsia="en-US"/>
        </w:rPr>
      </w:pPr>
      <w:r w:rsidRPr="00F00214">
        <w:rPr>
          <w:rFonts w:ascii="Times New Roman" w:eastAsia="Calibri" w:hAnsi="Times New Roman" w:cs="Times New Roman"/>
          <w:sz w:val="28"/>
          <w:szCs w:val="28"/>
          <w:lang w:eastAsia="en-US"/>
        </w:rPr>
        <w:t>образования «Родниковское городское поселение Родниковского муниципального</w:t>
      </w:r>
      <w:r w:rsidR="00370290" w:rsidRPr="00F00214">
        <w:rPr>
          <w:rFonts w:ascii="Times New Roman" w:eastAsia="Calibri" w:hAnsi="Times New Roman" w:cs="Times New Roman"/>
          <w:sz w:val="28"/>
          <w:szCs w:val="28"/>
          <w:lang w:eastAsia="en-US"/>
        </w:rPr>
        <w:t xml:space="preserve"> </w:t>
      </w:r>
      <w:r w:rsidR="004831B3" w:rsidRPr="004831B3">
        <w:rPr>
          <w:rFonts w:ascii="Times New Roman" w:hAnsi="Times New Roman" w:cs="Times New Roman"/>
          <w:noProof/>
          <w:sz w:val="28"/>
          <w:szCs w:val="28"/>
        </w:rPr>
        <w:pict>
          <v:shape id="_x0000_s1031" type="#_x0000_t202" style="position:absolute;left:0;text-align:left;margin-left:383.55pt;margin-top:20.9pt;width:376.5pt;height:439.9pt;z-index:251668480;mso-position-horizontal-relative:text;mso-position-vertical-relative:text" stroked="f">
            <v:textbox style="mso-next-textbox:#_x0000_s1031">
              <w:txbxContent>
                <w:p w:rsidR="00083ECF" w:rsidRDefault="00083ECF" w:rsidP="00D033C3"/>
                <w:p w:rsidR="00083ECF" w:rsidRDefault="00083ECF" w:rsidP="00D033C3">
                  <w:r w:rsidRPr="008F7057">
                    <w:t xml:space="preserve">Отрывной талон № ____ </w:t>
                  </w:r>
                  <w:r>
                    <w:t xml:space="preserve"> </w:t>
                  </w:r>
                  <w:r w:rsidRPr="008F7057">
                    <w:t xml:space="preserve">от </w:t>
                  </w:r>
                  <w:r>
                    <w:t xml:space="preserve"> </w:t>
                  </w:r>
                  <w:r w:rsidRPr="008F7057">
                    <w:t xml:space="preserve">«____»___________ 20__г. </w:t>
                  </w:r>
                </w:p>
                <w:p w:rsidR="00083ECF" w:rsidRPr="00D35FA2" w:rsidRDefault="00083ECF" w:rsidP="00D033C3">
                  <w:pPr>
                    <w:rPr>
                      <w:sz w:val="16"/>
                      <w:szCs w:val="16"/>
                    </w:rPr>
                  </w:pPr>
                  <w:r w:rsidRPr="008F7057">
                    <w:t xml:space="preserve">выдан </w:t>
                  </w:r>
                  <w:r>
                    <w:t>__________</w:t>
                  </w:r>
                  <w:r w:rsidRPr="008F7057">
                    <w:t xml:space="preserve">____________________________________________, </w:t>
                  </w:r>
                  <w:r w:rsidRPr="008F7057">
                    <w:tab/>
                  </w:r>
                  <w:r w:rsidRPr="008F7057">
                    <w:tab/>
                  </w:r>
                  <w:r w:rsidRPr="008F7057">
                    <w:tab/>
                  </w:r>
                  <w:r>
                    <w:t xml:space="preserve">         </w:t>
                  </w:r>
                  <w:r w:rsidRPr="00D35FA2">
                    <w:rPr>
                      <w:sz w:val="16"/>
                      <w:szCs w:val="16"/>
                    </w:rPr>
                    <w:t xml:space="preserve">                        (Ф.И.О.)</w:t>
                  </w:r>
                </w:p>
                <w:p w:rsidR="00083ECF" w:rsidRDefault="00083ECF" w:rsidP="00D033C3">
                  <w:r w:rsidRPr="008F7057">
                    <w:t>проживающе</w:t>
                  </w:r>
                  <w:r>
                    <w:t>й(-ему)</w:t>
                  </w:r>
                  <w:r w:rsidRPr="008F7057">
                    <w:t xml:space="preserve"> по адресу: </w:t>
                  </w:r>
                </w:p>
                <w:p w:rsidR="00083ECF" w:rsidRPr="008F7057" w:rsidRDefault="00083ECF" w:rsidP="00D033C3">
                  <w:r w:rsidRPr="008F7057">
                    <w:t>_________________________</w:t>
                  </w:r>
                  <w:r>
                    <w:t>___________________</w:t>
                  </w:r>
                  <w:r w:rsidRPr="008F7057">
                    <w:t>_______________</w:t>
                  </w:r>
                </w:p>
                <w:p w:rsidR="00083ECF" w:rsidRDefault="00083ECF" w:rsidP="00D033C3">
                  <w:r w:rsidRPr="008F7057">
                    <w:t xml:space="preserve">для выделения места на городском кладбище г. Родники </w:t>
                  </w:r>
                </w:p>
                <w:p w:rsidR="00083ECF" w:rsidRDefault="00083ECF" w:rsidP="00D033C3">
                  <w:r w:rsidRPr="008F7057">
                    <w:t xml:space="preserve">под ________________ захоронение </w:t>
                  </w:r>
                </w:p>
                <w:p w:rsidR="00083ECF" w:rsidRPr="00D35FA2" w:rsidRDefault="00083ECF" w:rsidP="00D033C3">
                  <w:pPr>
                    <w:rPr>
                      <w:sz w:val="16"/>
                      <w:szCs w:val="16"/>
                    </w:rPr>
                  </w:pPr>
                  <w:r>
                    <w:t>_______________</w:t>
                  </w:r>
                  <w:r w:rsidRPr="008F7057">
                    <w:t>____________________________________________</w:t>
                  </w:r>
                  <w:r w:rsidRPr="008F7057">
                    <w:tab/>
                  </w:r>
                  <w:r w:rsidRPr="008F7057">
                    <w:tab/>
                  </w:r>
                  <w:r w:rsidRPr="00D35FA2">
                    <w:rPr>
                      <w:sz w:val="16"/>
                      <w:szCs w:val="16"/>
                    </w:rPr>
                    <w:t xml:space="preserve">                       </w:t>
                  </w:r>
                  <w:r>
                    <w:rPr>
                      <w:sz w:val="16"/>
                      <w:szCs w:val="16"/>
                    </w:rPr>
                    <w:t xml:space="preserve">                   </w:t>
                  </w:r>
                  <w:r w:rsidRPr="00D35FA2">
                    <w:rPr>
                      <w:sz w:val="16"/>
                      <w:szCs w:val="16"/>
                    </w:rPr>
                    <w:t xml:space="preserve">                   (Ф.И.О.)</w:t>
                  </w:r>
                </w:p>
                <w:p w:rsidR="00083ECF" w:rsidRPr="008F7057" w:rsidRDefault="00083ECF" w:rsidP="00D033C3">
                  <w:r w:rsidRPr="008F7057">
                    <w:tab/>
                    <w:t>на основании документов:</w:t>
                  </w:r>
                </w:p>
                <w:p w:rsidR="00083ECF" w:rsidRPr="008F7057" w:rsidRDefault="00083ECF" w:rsidP="00993F40">
                  <w:pPr>
                    <w:pStyle w:val="aff4"/>
                    <w:numPr>
                      <w:ilvl w:val="0"/>
                      <w:numId w:val="15"/>
                    </w:numPr>
                    <w:suppressAutoHyphens w:val="0"/>
                    <w:spacing w:after="200" w:line="276" w:lineRule="auto"/>
                    <w:contextualSpacing/>
                  </w:pPr>
                  <w:r w:rsidRPr="008F7057">
                    <w:t>Свидетельство о смерти №____ от «____»___________20__г.</w:t>
                  </w:r>
                </w:p>
                <w:p w:rsidR="00083ECF" w:rsidRDefault="00083ECF" w:rsidP="00993F40">
                  <w:pPr>
                    <w:pStyle w:val="aff4"/>
                    <w:numPr>
                      <w:ilvl w:val="0"/>
                      <w:numId w:val="15"/>
                    </w:numPr>
                    <w:suppressAutoHyphens w:val="0"/>
                    <w:spacing w:after="200" w:line="276" w:lineRule="auto"/>
                    <w:contextualSpacing/>
                  </w:pPr>
                  <w:r>
                    <w:t>Данные паспорта</w:t>
                  </w:r>
                  <w:r w:rsidRPr="00D35FA2">
                    <w:t xml:space="preserve"> заявителя _____________________________________</w:t>
                  </w:r>
                  <w:r>
                    <w:t>__________</w:t>
                  </w:r>
                  <w:r w:rsidRPr="00D35FA2">
                    <w:t xml:space="preserve">___     </w:t>
                  </w:r>
                  <w:r w:rsidRPr="00D35FA2">
                    <w:tab/>
                  </w:r>
                </w:p>
                <w:p w:rsidR="00083ECF" w:rsidRPr="00D35FA2" w:rsidRDefault="00083ECF" w:rsidP="00D033C3">
                  <w:pPr>
                    <w:pStyle w:val="aff4"/>
                    <w:rPr>
                      <w:sz w:val="16"/>
                      <w:szCs w:val="16"/>
                    </w:rPr>
                  </w:pPr>
                  <w:r>
                    <w:rPr>
                      <w:sz w:val="16"/>
                      <w:szCs w:val="16"/>
                    </w:rPr>
                    <w:t xml:space="preserve">                     </w:t>
                  </w:r>
                  <w:r w:rsidRPr="00D35FA2">
                    <w:rPr>
                      <w:sz w:val="16"/>
                      <w:szCs w:val="16"/>
                    </w:rPr>
                    <w:t>(серия, номер, кем и когда выдан, код подразделения)</w:t>
                  </w:r>
                  <w:r w:rsidRPr="00D35FA2">
                    <w:rPr>
                      <w:sz w:val="16"/>
                      <w:szCs w:val="16"/>
                    </w:rPr>
                    <w:tab/>
                  </w:r>
                </w:p>
                <w:p w:rsidR="00083ECF" w:rsidRPr="00836A34" w:rsidRDefault="00083ECF" w:rsidP="00D033C3">
                  <w:pPr>
                    <w:ind w:left="360"/>
                    <w:rPr>
                      <w:sz w:val="32"/>
                      <w:szCs w:val="32"/>
                    </w:rPr>
                  </w:pPr>
                  <w:r>
                    <w:t>____________</w:t>
                  </w:r>
                  <w:r w:rsidRPr="00D35FA2">
                    <w:t>___________________________________________</w:t>
                  </w:r>
                </w:p>
                <w:p w:rsidR="00083ECF" w:rsidRDefault="00083ECF" w:rsidP="00D033C3">
                  <w:r w:rsidRPr="008F7057">
                    <w:t>Специалист УМХ отдела благоустройства администрации МО «Родниковский м</w:t>
                  </w:r>
                  <w:r>
                    <w:t>униципальный район»</w:t>
                  </w:r>
                  <w:r>
                    <w:tab/>
                  </w:r>
                </w:p>
                <w:p w:rsidR="00083ECF" w:rsidRPr="000C0360" w:rsidRDefault="00083ECF" w:rsidP="00D033C3">
                  <w:pPr>
                    <w:rPr>
                      <w:sz w:val="16"/>
                      <w:szCs w:val="16"/>
                    </w:rPr>
                  </w:pPr>
                  <w:r w:rsidRPr="008F7057">
                    <w:t xml:space="preserve">  </w:t>
                  </w:r>
                  <w:r w:rsidRPr="008F7057">
                    <w:tab/>
                    <w:t>__________</w:t>
                  </w:r>
                  <w:r w:rsidRPr="008F7057">
                    <w:tab/>
                    <w:t xml:space="preserve">                                 _________                                         </w:t>
                  </w:r>
                  <w:r w:rsidRPr="008F7057">
                    <w:tab/>
                  </w:r>
                  <w:r w:rsidRPr="000C0360">
                    <w:rPr>
                      <w:sz w:val="16"/>
                      <w:szCs w:val="16"/>
                    </w:rPr>
                    <w:t xml:space="preserve">    (подпись)                                                                           (дата)</w:t>
                  </w:r>
                </w:p>
                <w:p w:rsidR="00083ECF" w:rsidRDefault="00083ECF" w:rsidP="00D033C3">
                  <w:r>
                    <w:t xml:space="preserve">Захоронение произведено </w:t>
                  </w:r>
                  <w:r w:rsidRPr="008F7057">
                    <w:t>в кварта</w:t>
                  </w:r>
                  <w:r>
                    <w:t>ле №___, ряд №___, место №___.</w:t>
                  </w:r>
                </w:p>
                <w:p w:rsidR="00083ECF" w:rsidRDefault="00083ECF" w:rsidP="00D033C3">
                  <w:r w:rsidRPr="008F7057">
                    <w:t>Специалист УМХ отдела благоустройства администрации МО «Родниковский муниципальный район»</w:t>
                  </w:r>
                  <w:r w:rsidRPr="008F7057">
                    <w:tab/>
                  </w:r>
                </w:p>
                <w:p w:rsidR="00083ECF" w:rsidRPr="000C0360" w:rsidRDefault="00083ECF" w:rsidP="00D033C3">
                  <w:pPr>
                    <w:rPr>
                      <w:sz w:val="16"/>
                      <w:szCs w:val="16"/>
                    </w:rPr>
                  </w:pPr>
                  <w:r>
                    <w:t xml:space="preserve">   </w:t>
                  </w:r>
                  <w:r w:rsidRPr="008F7057">
                    <w:t xml:space="preserve">  </w:t>
                  </w:r>
                  <w:r w:rsidRPr="008F7057">
                    <w:tab/>
                    <w:t>__________</w:t>
                  </w:r>
                  <w:r w:rsidRPr="008F7057">
                    <w:tab/>
                    <w:t xml:space="preserve">                                 _________                                         </w:t>
                  </w:r>
                  <w:r w:rsidRPr="008F7057">
                    <w:tab/>
                  </w:r>
                  <w:r w:rsidRPr="000C0360">
                    <w:rPr>
                      <w:sz w:val="16"/>
                      <w:szCs w:val="16"/>
                    </w:rPr>
                    <w:t xml:space="preserve">    (подпись)                                                                           (дата)</w:t>
                  </w:r>
                </w:p>
                <w:p w:rsidR="00083ECF" w:rsidRPr="008F7057" w:rsidRDefault="00083ECF" w:rsidP="00D033C3">
                  <w:r w:rsidRPr="008F7057">
                    <w:t xml:space="preserve">    </w:t>
                  </w:r>
                </w:p>
              </w:txbxContent>
            </v:textbox>
          </v:shape>
        </w:pict>
      </w:r>
      <w:r w:rsidRPr="00F00214">
        <w:rPr>
          <w:rFonts w:ascii="Times New Roman" w:eastAsia="Calibri" w:hAnsi="Times New Roman" w:cs="Times New Roman"/>
          <w:sz w:val="28"/>
          <w:szCs w:val="28"/>
          <w:lang w:eastAsia="en-US"/>
        </w:rPr>
        <w:t>района Ивановской области»</w:t>
      </w:r>
    </w:p>
    <w:p w:rsidR="00D033C3" w:rsidRPr="00F00214" w:rsidRDefault="004831B3" w:rsidP="00D033C3">
      <w:pPr>
        <w:jc w:val="right"/>
        <w:rPr>
          <w:rFonts w:ascii="Times New Roman" w:hAnsi="Times New Roman" w:cs="Times New Roman"/>
          <w:sz w:val="28"/>
          <w:szCs w:val="28"/>
        </w:rPr>
      </w:pPr>
      <w:r>
        <w:rPr>
          <w:rFonts w:ascii="Times New Roman" w:hAnsi="Times New Roman" w:cs="Times New Roman"/>
          <w:noProof/>
          <w:sz w:val="28"/>
          <w:szCs w:val="28"/>
        </w:rPr>
        <w:pict>
          <v:shape id="_x0000_s1030" type="#_x0000_t202" style="position:absolute;left:0;text-align:left;margin-left:-27pt;margin-top:18.9pt;width:376.5pt;height:455.1pt;z-index:251667456" stroked="f">
            <v:textbox style="mso-next-textbox:#_x0000_s1030">
              <w:txbxContent>
                <w:p w:rsidR="00083ECF" w:rsidRDefault="00083ECF" w:rsidP="00D033C3"/>
                <w:p w:rsidR="00083ECF" w:rsidRDefault="00083ECF" w:rsidP="00D033C3"/>
                <w:p w:rsidR="00083ECF" w:rsidRDefault="00083ECF" w:rsidP="00D033C3"/>
                <w:p w:rsidR="00083ECF" w:rsidRDefault="00083ECF" w:rsidP="00D033C3"/>
                <w:p w:rsidR="00083ECF" w:rsidRDefault="00083ECF" w:rsidP="00D033C3">
                  <w:r w:rsidRPr="000B5083">
                    <w:t>Талон</w:t>
                  </w:r>
                  <w:r w:rsidRPr="00D35FA2">
                    <w:t xml:space="preserve"> № ____</w:t>
                  </w:r>
                  <w:r>
                    <w:t xml:space="preserve"> </w:t>
                  </w:r>
                  <w:r w:rsidRPr="00D35FA2">
                    <w:t xml:space="preserve"> от </w:t>
                  </w:r>
                  <w:r>
                    <w:t xml:space="preserve"> </w:t>
                  </w:r>
                  <w:r w:rsidRPr="00D35FA2">
                    <w:t xml:space="preserve">«____»___________ 20__г. </w:t>
                  </w:r>
                </w:p>
                <w:p w:rsidR="00083ECF" w:rsidRPr="00D35FA2" w:rsidRDefault="00083ECF" w:rsidP="00D033C3">
                  <w:r w:rsidRPr="00D35FA2">
                    <w:t>выдан _______________________</w:t>
                  </w:r>
                  <w:r>
                    <w:t>________</w:t>
                  </w:r>
                  <w:r w:rsidRPr="00D35FA2">
                    <w:t xml:space="preserve">_____________________, </w:t>
                  </w:r>
                  <w:r w:rsidRPr="00D35FA2">
                    <w:tab/>
                  </w:r>
                  <w:r w:rsidRPr="00D35FA2">
                    <w:tab/>
                  </w:r>
                  <w:r w:rsidRPr="00D35FA2">
                    <w:tab/>
                    <w:t xml:space="preserve">                </w:t>
                  </w:r>
                  <w:r w:rsidRPr="00D35FA2">
                    <w:rPr>
                      <w:sz w:val="16"/>
                      <w:szCs w:val="16"/>
                    </w:rPr>
                    <w:t xml:space="preserve">   (Ф.И.О.)</w:t>
                  </w:r>
                </w:p>
                <w:p w:rsidR="00083ECF" w:rsidRDefault="00083ECF" w:rsidP="00D033C3">
                  <w:r w:rsidRPr="00D35FA2">
                    <w:t>проживающе</w:t>
                  </w:r>
                  <w:r>
                    <w:t>й(-ему)</w:t>
                  </w:r>
                  <w:r w:rsidRPr="00D35FA2">
                    <w:t xml:space="preserve"> по адресу: </w:t>
                  </w:r>
                </w:p>
                <w:p w:rsidR="00083ECF" w:rsidRPr="00D35FA2" w:rsidRDefault="00083ECF" w:rsidP="00D033C3">
                  <w:r w:rsidRPr="00D35FA2">
                    <w:t>______________________________</w:t>
                  </w:r>
                  <w:r>
                    <w:t>___________________</w:t>
                  </w:r>
                  <w:r w:rsidRPr="00D35FA2">
                    <w:t>___________</w:t>
                  </w:r>
                </w:p>
                <w:p w:rsidR="00083ECF" w:rsidRDefault="00083ECF" w:rsidP="00D033C3">
                  <w:r w:rsidRPr="00D35FA2">
                    <w:t xml:space="preserve">для выделения места на городском кладбище г. Родники </w:t>
                  </w:r>
                </w:p>
                <w:p w:rsidR="00083ECF" w:rsidRDefault="00083ECF" w:rsidP="00D033C3">
                  <w:r w:rsidRPr="00D35FA2">
                    <w:t xml:space="preserve">под ________________ захоронение </w:t>
                  </w:r>
                  <w:r>
                    <w:t xml:space="preserve"> </w:t>
                  </w:r>
                </w:p>
                <w:p w:rsidR="00083ECF" w:rsidRPr="00D35FA2" w:rsidRDefault="00083ECF" w:rsidP="00D033C3">
                  <w:r>
                    <w:t>___________________________________________________________</w:t>
                  </w:r>
                  <w:r w:rsidRPr="00D35FA2">
                    <w:tab/>
                  </w:r>
                  <w:r w:rsidRPr="00D35FA2">
                    <w:tab/>
                  </w:r>
                  <w:r w:rsidRPr="00D35FA2">
                    <w:tab/>
                    <w:t xml:space="preserve">                              </w:t>
                  </w:r>
                  <w:r w:rsidRPr="00D35FA2">
                    <w:rPr>
                      <w:sz w:val="16"/>
                      <w:szCs w:val="16"/>
                    </w:rPr>
                    <w:t>(Ф.И.О.)</w:t>
                  </w:r>
                </w:p>
                <w:p w:rsidR="00083ECF" w:rsidRPr="00D35FA2" w:rsidRDefault="00083ECF" w:rsidP="00D033C3">
                  <w:r w:rsidRPr="00D35FA2">
                    <w:t xml:space="preserve"> в квартале №____ на основании документов:</w:t>
                  </w:r>
                </w:p>
                <w:p w:rsidR="00083ECF" w:rsidRPr="00D35FA2" w:rsidRDefault="00083ECF" w:rsidP="00993F40">
                  <w:pPr>
                    <w:pStyle w:val="aff4"/>
                    <w:numPr>
                      <w:ilvl w:val="0"/>
                      <w:numId w:val="14"/>
                    </w:numPr>
                    <w:suppressAutoHyphens w:val="0"/>
                    <w:spacing w:after="200" w:line="276" w:lineRule="auto"/>
                    <w:contextualSpacing/>
                  </w:pPr>
                  <w:r w:rsidRPr="00D35FA2">
                    <w:t>Свидетельство о смерти №____ от «____»___________20__г.</w:t>
                  </w:r>
                </w:p>
                <w:p w:rsidR="00083ECF" w:rsidRDefault="00083ECF" w:rsidP="00993F40">
                  <w:pPr>
                    <w:pStyle w:val="aff4"/>
                    <w:numPr>
                      <w:ilvl w:val="0"/>
                      <w:numId w:val="14"/>
                    </w:numPr>
                    <w:suppressAutoHyphens w:val="0"/>
                    <w:spacing w:after="200" w:line="276" w:lineRule="auto"/>
                    <w:contextualSpacing/>
                  </w:pPr>
                  <w:r>
                    <w:t>Данные паспорта</w:t>
                  </w:r>
                  <w:r w:rsidRPr="00D35FA2">
                    <w:t xml:space="preserve"> заявителя ___________________</w:t>
                  </w:r>
                  <w:r>
                    <w:t>__________</w:t>
                  </w:r>
                  <w:r w:rsidRPr="00D35FA2">
                    <w:t xml:space="preserve">_____________________     </w:t>
                  </w:r>
                  <w:r w:rsidRPr="00D35FA2">
                    <w:tab/>
                  </w:r>
                </w:p>
                <w:p w:rsidR="00083ECF" w:rsidRPr="00D35FA2" w:rsidRDefault="00083ECF" w:rsidP="00D033C3">
                  <w:pPr>
                    <w:pStyle w:val="aff4"/>
                    <w:rPr>
                      <w:sz w:val="16"/>
                      <w:szCs w:val="16"/>
                    </w:rPr>
                  </w:pPr>
                  <w:r>
                    <w:rPr>
                      <w:sz w:val="16"/>
                      <w:szCs w:val="16"/>
                    </w:rPr>
                    <w:t xml:space="preserve">                    </w:t>
                  </w:r>
                  <w:r w:rsidRPr="00D35FA2">
                    <w:rPr>
                      <w:sz w:val="16"/>
                      <w:szCs w:val="16"/>
                    </w:rPr>
                    <w:t>(серия, номер, кем и когда выдан, код подразделения)</w:t>
                  </w:r>
                  <w:r w:rsidRPr="00D35FA2">
                    <w:rPr>
                      <w:sz w:val="16"/>
                      <w:szCs w:val="16"/>
                    </w:rPr>
                    <w:tab/>
                  </w:r>
                </w:p>
                <w:p w:rsidR="00083ECF" w:rsidRPr="00D35FA2" w:rsidRDefault="00083ECF" w:rsidP="00D033C3">
                  <w:pPr>
                    <w:ind w:left="360"/>
                  </w:pPr>
                  <w:r w:rsidRPr="00D35FA2">
                    <w:t>_____________</w:t>
                  </w:r>
                  <w:r>
                    <w:t>_____________</w:t>
                  </w:r>
                  <w:r w:rsidRPr="00D35FA2">
                    <w:t>______________________________</w:t>
                  </w:r>
                </w:p>
                <w:p w:rsidR="00083ECF" w:rsidRDefault="00083ECF" w:rsidP="00D033C3">
                  <w:r>
                    <w:t xml:space="preserve"> </w:t>
                  </w:r>
                  <w:r w:rsidRPr="008F7057">
                    <w:t>Специалист УМХ отдела благоустройства администрации МО «Родниковский муни</w:t>
                  </w:r>
                  <w:r>
                    <w:t>ципальный район»</w:t>
                  </w:r>
                  <w:r>
                    <w:tab/>
                  </w:r>
                </w:p>
                <w:p w:rsidR="00083ECF" w:rsidRPr="000C0360" w:rsidRDefault="00083ECF" w:rsidP="00D033C3">
                  <w:pPr>
                    <w:rPr>
                      <w:sz w:val="16"/>
                      <w:szCs w:val="16"/>
                    </w:rPr>
                  </w:pPr>
                  <w:r w:rsidRPr="008F7057">
                    <w:tab/>
                    <w:t>__________</w:t>
                  </w:r>
                  <w:r w:rsidRPr="008F7057">
                    <w:tab/>
                    <w:t xml:space="preserve">                                 _________                                         </w:t>
                  </w:r>
                  <w:r w:rsidRPr="008F7057">
                    <w:tab/>
                  </w:r>
                  <w:r w:rsidRPr="000C0360">
                    <w:rPr>
                      <w:sz w:val="16"/>
                      <w:szCs w:val="16"/>
                    </w:rPr>
                    <w:t xml:space="preserve">    (подпись)                                                                           (дата)</w:t>
                  </w:r>
                </w:p>
                <w:p w:rsidR="00083ECF" w:rsidRPr="00D35FA2" w:rsidRDefault="00083ECF" w:rsidP="00D033C3">
                  <w:r w:rsidRPr="00D35FA2">
                    <w:tab/>
                  </w:r>
                  <w:r w:rsidRPr="00D35FA2">
                    <w:tab/>
                  </w:r>
                  <w:r w:rsidRPr="00D35FA2">
                    <w:tab/>
                  </w:r>
                  <w:r w:rsidRPr="00D35FA2">
                    <w:tab/>
                  </w:r>
                  <w:r w:rsidRPr="00D35FA2">
                    <w:tab/>
                  </w:r>
                  <w:r w:rsidRPr="00D35FA2">
                    <w:tab/>
                  </w:r>
                  <w:r w:rsidRPr="00D35FA2">
                    <w:tab/>
                    <w:t xml:space="preserve">                      </w:t>
                  </w:r>
                </w:p>
              </w:txbxContent>
            </v:textbox>
          </v:shape>
        </w:pict>
      </w:r>
    </w:p>
    <w:p w:rsidR="00D033C3" w:rsidRPr="00F00214" w:rsidRDefault="004831B3" w:rsidP="00D033C3">
      <w:pPr>
        <w:rPr>
          <w:rFonts w:ascii="Times New Roman" w:hAnsi="Times New Roman" w:cs="Times New Roman"/>
          <w:sz w:val="28"/>
          <w:szCs w:val="28"/>
        </w:rPr>
      </w:pPr>
      <w:r>
        <w:rPr>
          <w:rFonts w:ascii="Times New Roman" w:hAnsi="Times New Roman" w:cs="Times New Roman"/>
          <w:noProof/>
          <w:sz w:val="28"/>
          <w:szCs w:val="28"/>
        </w:rPr>
        <w:pict>
          <v:shape id="_x0000_s1032" type="#_x0000_t32" style="position:absolute;margin-left:366.3pt;margin-top:7.3pt;width:.05pt;height:397.5pt;z-index:251669504" o:connectortype="straight">
            <v:stroke dashstyle="dash"/>
          </v:shape>
        </w:pict>
      </w: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D033C3" w:rsidRPr="00F00214" w:rsidRDefault="00D033C3" w:rsidP="00D033C3">
      <w:pPr>
        <w:rPr>
          <w:rFonts w:ascii="Times New Roman" w:hAnsi="Times New Roman" w:cs="Times New Roman"/>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3D6A25" w:rsidP="003D6A25">
      <w:pPr>
        <w:rPr>
          <w:rFonts w:ascii="Times New Roman" w:hAnsi="Times New Roman" w:cs="Times New Roman"/>
          <w:b/>
          <w:bCs/>
          <w:sz w:val="28"/>
          <w:szCs w:val="28"/>
        </w:rPr>
      </w:pPr>
    </w:p>
    <w:p w:rsidR="003D6A25" w:rsidRPr="00F00214" w:rsidRDefault="00D033C3" w:rsidP="003D6A25">
      <w:pPr>
        <w:rPr>
          <w:rFonts w:ascii="Times New Roman" w:hAnsi="Times New Roman" w:cs="Times New Roman"/>
          <w:b/>
          <w:bCs/>
          <w:sz w:val="28"/>
          <w:szCs w:val="28"/>
        </w:rPr>
      </w:pPr>
      <w:r w:rsidRPr="00F00214">
        <w:rPr>
          <w:rFonts w:ascii="Times New Roman" w:hAnsi="Times New Roman" w:cs="Times New Roman"/>
          <w:b/>
          <w:bCs/>
          <w:sz w:val="28"/>
          <w:szCs w:val="28"/>
        </w:rPr>
        <w:t>№ 1373 от 28.09.2017</w:t>
      </w:r>
    </w:p>
    <w:p w:rsidR="00465247" w:rsidRDefault="00465247" w:rsidP="00BD6B67">
      <w:pPr>
        <w:jc w:val="center"/>
        <w:rPr>
          <w:rFonts w:ascii="Times New Roman" w:hAnsi="Times New Roman" w:cs="Times New Roman"/>
          <w:sz w:val="28"/>
          <w:szCs w:val="28"/>
        </w:rPr>
      </w:pPr>
    </w:p>
    <w:p w:rsidR="00465247" w:rsidRDefault="00465247" w:rsidP="00BD6B67">
      <w:pPr>
        <w:jc w:val="center"/>
        <w:rPr>
          <w:rFonts w:ascii="Times New Roman" w:hAnsi="Times New Roman" w:cs="Times New Roman"/>
          <w:sz w:val="28"/>
          <w:szCs w:val="28"/>
        </w:rPr>
      </w:pPr>
    </w:p>
    <w:p w:rsidR="00C323B2" w:rsidRDefault="00C323B2" w:rsidP="00C323B2">
      <w:pPr>
        <w:rPr>
          <w:rFonts w:ascii="Times New Roman" w:hAnsi="Times New Roman" w:cs="Times New Roman"/>
          <w:sz w:val="28"/>
          <w:szCs w:val="28"/>
        </w:rPr>
      </w:pPr>
    </w:p>
    <w:p w:rsidR="00BD6B67" w:rsidRPr="00BD6B67" w:rsidRDefault="00BD6B67" w:rsidP="00C323B2">
      <w:pPr>
        <w:jc w:val="center"/>
        <w:rPr>
          <w:rFonts w:ascii="Times New Roman" w:hAnsi="Times New Roman" w:cs="Times New Roman"/>
          <w:sz w:val="28"/>
          <w:szCs w:val="28"/>
        </w:rPr>
      </w:pPr>
      <w:r w:rsidRPr="00BD6B67">
        <w:rPr>
          <w:rFonts w:ascii="Times New Roman" w:hAnsi="Times New Roman" w:cs="Times New Roman"/>
          <w:noProof/>
          <w:sz w:val="28"/>
          <w:szCs w:val="28"/>
        </w:rPr>
        <w:lastRenderedPageBreak/>
        <w:drawing>
          <wp:inline distT="0" distB="0" distL="0" distR="0">
            <wp:extent cx="647700" cy="790575"/>
            <wp:effectExtent l="19050" t="0" r="0" b="0"/>
            <wp:docPr id="1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D6B67" w:rsidRPr="00BD6B67" w:rsidRDefault="00BD6B67" w:rsidP="00BD6B67">
      <w:pPr>
        <w:jc w:val="center"/>
        <w:rPr>
          <w:rFonts w:ascii="Times New Roman" w:hAnsi="Times New Roman" w:cs="Times New Roman"/>
          <w:b/>
          <w:sz w:val="28"/>
          <w:szCs w:val="28"/>
        </w:rPr>
      </w:pPr>
    </w:p>
    <w:p w:rsidR="00BD6B67" w:rsidRPr="00BD6B67" w:rsidRDefault="00BD6B67" w:rsidP="00BD6B67">
      <w:pPr>
        <w:tabs>
          <w:tab w:val="left" w:pos="5670"/>
        </w:tabs>
        <w:spacing w:line="360" w:lineRule="auto"/>
        <w:jc w:val="center"/>
        <w:rPr>
          <w:rFonts w:ascii="Times New Roman" w:hAnsi="Times New Roman" w:cs="Times New Roman"/>
          <w:b/>
          <w:i/>
          <w:sz w:val="28"/>
          <w:szCs w:val="28"/>
        </w:rPr>
      </w:pPr>
      <w:r w:rsidRPr="00BD6B67">
        <w:rPr>
          <w:rFonts w:ascii="Times New Roman" w:hAnsi="Times New Roman" w:cs="Times New Roman"/>
          <w:b/>
          <w:i/>
          <w:sz w:val="28"/>
          <w:szCs w:val="28"/>
        </w:rPr>
        <w:t>ПОСТАНОВЛЕНИЕ</w:t>
      </w:r>
    </w:p>
    <w:p w:rsidR="00BD6B67" w:rsidRPr="00BD6B67" w:rsidRDefault="00BD6B67" w:rsidP="00BD6B67">
      <w:pPr>
        <w:jc w:val="center"/>
        <w:rPr>
          <w:rFonts w:ascii="Times New Roman" w:hAnsi="Times New Roman" w:cs="Times New Roman"/>
          <w:b/>
          <w:i/>
          <w:sz w:val="28"/>
          <w:szCs w:val="28"/>
        </w:rPr>
      </w:pPr>
      <w:r w:rsidRPr="00BD6B67">
        <w:rPr>
          <w:rFonts w:ascii="Times New Roman" w:hAnsi="Times New Roman" w:cs="Times New Roman"/>
          <w:b/>
          <w:i/>
          <w:sz w:val="28"/>
          <w:szCs w:val="28"/>
        </w:rPr>
        <w:t xml:space="preserve">Администрации </w:t>
      </w:r>
    </w:p>
    <w:p w:rsidR="00BD6B67" w:rsidRPr="00BD6B67" w:rsidRDefault="00BD6B67" w:rsidP="00BD6B67">
      <w:pPr>
        <w:jc w:val="center"/>
        <w:rPr>
          <w:rFonts w:ascii="Times New Roman" w:hAnsi="Times New Roman" w:cs="Times New Roman"/>
          <w:b/>
          <w:i/>
          <w:sz w:val="28"/>
          <w:szCs w:val="28"/>
        </w:rPr>
      </w:pPr>
      <w:r w:rsidRPr="00BD6B67">
        <w:rPr>
          <w:rFonts w:ascii="Times New Roman" w:hAnsi="Times New Roman" w:cs="Times New Roman"/>
          <w:b/>
          <w:i/>
          <w:sz w:val="28"/>
          <w:szCs w:val="28"/>
        </w:rPr>
        <w:t>муниципального образования «Родниковский муниципальный район»</w:t>
      </w:r>
    </w:p>
    <w:p w:rsidR="00BD6B67" w:rsidRPr="00BD6B67" w:rsidRDefault="00BD6B67" w:rsidP="00BD6B67">
      <w:pPr>
        <w:jc w:val="center"/>
        <w:rPr>
          <w:rFonts w:ascii="Times New Roman" w:hAnsi="Times New Roman" w:cs="Times New Roman"/>
          <w:b/>
          <w:i/>
          <w:sz w:val="28"/>
          <w:szCs w:val="28"/>
        </w:rPr>
      </w:pPr>
      <w:r w:rsidRPr="00BD6B67">
        <w:rPr>
          <w:rFonts w:ascii="Times New Roman" w:hAnsi="Times New Roman" w:cs="Times New Roman"/>
          <w:b/>
          <w:i/>
          <w:sz w:val="28"/>
          <w:szCs w:val="28"/>
        </w:rPr>
        <w:t>Ивановской области</w:t>
      </w:r>
    </w:p>
    <w:p w:rsidR="00BD6B67" w:rsidRPr="00BD6B67" w:rsidRDefault="00465247" w:rsidP="00C323B2">
      <w:pPr>
        <w:jc w:val="center"/>
        <w:rPr>
          <w:rFonts w:ascii="Times New Roman" w:hAnsi="Times New Roman" w:cs="Times New Roman"/>
          <w:b/>
          <w:bCs/>
          <w:sz w:val="28"/>
          <w:szCs w:val="28"/>
        </w:rPr>
      </w:pPr>
      <w:r>
        <w:rPr>
          <w:rFonts w:ascii="Times New Roman" w:hAnsi="Times New Roman" w:cs="Times New Roman"/>
          <w:b/>
          <w:bCs/>
          <w:sz w:val="28"/>
          <w:szCs w:val="28"/>
        </w:rPr>
        <w:t>от  28.09.</w:t>
      </w:r>
      <w:r w:rsidR="00BD6B67" w:rsidRPr="00BD6B67">
        <w:rPr>
          <w:rFonts w:ascii="Times New Roman" w:hAnsi="Times New Roman" w:cs="Times New Roman"/>
          <w:b/>
          <w:bCs/>
          <w:sz w:val="28"/>
          <w:szCs w:val="28"/>
        </w:rPr>
        <w:t>2017 года  № 1373</w:t>
      </w:r>
    </w:p>
    <w:p w:rsidR="00BD6B67" w:rsidRPr="00BD6B67" w:rsidRDefault="00BD6B67" w:rsidP="00C323B2">
      <w:pPr>
        <w:pStyle w:val="ConsPlusTitle"/>
        <w:widowControl/>
        <w:suppressLineNumbers/>
        <w:ind w:right="-5"/>
        <w:jc w:val="center"/>
        <w:rPr>
          <w:sz w:val="28"/>
          <w:szCs w:val="28"/>
        </w:rPr>
      </w:pPr>
      <w:r w:rsidRPr="00BD6B67">
        <w:rPr>
          <w:sz w:val="28"/>
          <w:szCs w:val="28"/>
        </w:rPr>
        <w:t>Об утверждении протокола Комиссии по определению единой теплоснабжающей организации на территории муниципального образования «Родниковский муниципальный район» от 26.09.2017 года</w:t>
      </w:r>
    </w:p>
    <w:p w:rsidR="00BD6B67" w:rsidRPr="00BD6B67" w:rsidRDefault="00BD6B67" w:rsidP="00BD6B67">
      <w:pPr>
        <w:jc w:val="center"/>
        <w:rPr>
          <w:rFonts w:ascii="Times New Roman" w:hAnsi="Times New Roman" w:cs="Times New Roman"/>
          <w:b/>
          <w:sz w:val="28"/>
          <w:szCs w:val="28"/>
        </w:rPr>
      </w:pPr>
    </w:p>
    <w:p w:rsidR="00BD6B67" w:rsidRPr="00BD6B67" w:rsidRDefault="00BD6B67" w:rsidP="00C323B2">
      <w:pPr>
        <w:pStyle w:val="21"/>
        <w:ind w:firstLine="851"/>
        <w:jc w:val="both"/>
        <w:rPr>
          <w:sz w:val="28"/>
          <w:szCs w:val="28"/>
        </w:rPr>
      </w:pPr>
      <w:r w:rsidRPr="00BD6B67">
        <w:rPr>
          <w:sz w:val="28"/>
          <w:szCs w:val="28"/>
        </w:rPr>
        <w:t xml:space="preserve">В соответствии с Федеральным законом от 06.10.2003 года №131-ФЗ «Об общих принципах организации местного самоуправления в Российской Федерации», Федеральным законом от 27.07.2010 года №190-ФЗ «О теплоснабжении»,  Правилами организации теплоснабжения в Российской Федерации, утвержденных постановлением Правительства РФ от 08.08.2012 года №808, , постановлением администрации муниципального образования «Родниковский муниципальный район» от 19.02.2013 года №127 «Об утверждении состава Комиссии по определению единой теплоснабжающей организации на территории муниципального образования «Родниковский муниципальный район»  </w:t>
      </w:r>
    </w:p>
    <w:p w:rsidR="00BD6B67" w:rsidRPr="00BD6B67" w:rsidRDefault="00BD6B67" w:rsidP="00C323B2">
      <w:pPr>
        <w:pStyle w:val="21"/>
        <w:ind w:firstLine="0"/>
        <w:rPr>
          <w:b/>
          <w:sz w:val="28"/>
          <w:szCs w:val="28"/>
        </w:rPr>
      </w:pPr>
      <w:r w:rsidRPr="00BD6B67">
        <w:rPr>
          <w:b/>
          <w:sz w:val="28"/>
          <w:szCs w:val="28"/>
        </w:rPr>
        <w:t>постановляю</w:t>
      </w:r>
    </w:p>
    <w:p w:rsidR="00BD6B67" w:rsidRPr="00BD6B67" w:rsidRDefault="00BD6B67" w:rsidP="00BD6B67">
      <w:pPr>
        <w:pStyle w:val="21"/>
        <w:ind w:firstLine="708"/>
        <w:rPr>
          <w:b/>
          <w:sz w:val="28"/>
          <w:szCs w:val="28"/>
        </w:rPr>
      </w:pPr>
    </w:p>
    <w:p w:rsidR="00BD6B67" w:rsidRPr="00BD6B67" w:rsidRDefault="00BD6B67" w:rsidP="00BD6B67">
      <w:pPr>
        <w:numPr>
          <w:ilvl w:val="0"/>
          <w:numId w:val="29"/>
        </w:numPr>
        <w:autoSpaceDE w:val="0"/>
        <w:autoSpaceDN w:val="0"/>
        <w:adjustRightInd w:val="0"/>
        <w:spacing w:after="0" w:line="240" w:lineRule="auto"/>
        <w:ind w:left="0" w:firstLine="900"/>
        <w:jc w:val="both"/>
        <w:outlineLvl w:val="1"/>
        <w:rPr>
          <w:rFonts w:ascii="Times New Roman" w:hAnsi="Times New Roman" w:cs="Times New Roman"/>
          <w:sz w:val="28"/>
          <w:szCs w:val="28"/>
        </w:rPr>
      </w:pPr>
      <w:r w:rsidRPr="00BD6B67">
        <w:rPr>
          <w:rFonts w:ascii="Times New Roman" w:hAnsi="Times New Roman" w:cs="Times New Roman"/>
          <w:sz w:val="28"/>
          <w:szCs w:val="28"/>
        </w:rPr>
        <w:t>Утвердить протокол Комиссии по определению единой теплоснабжающей организации на территории муниципального образования «Родниковский муниципальный район» «Родниковский муниципальный район от 26.09.2017  года  (приложение).</w:t>
      </w:r>
    </w:p>
    <w:p w:rsidR="00BD6B67" w:rsidRPr="00BD6B67" w:rsidRDefault="00BD6B67" w:rsidP="00BD6B67">
      <w:pPr>
        <w:widowControl w:val="0"/>
        <w:numPr>
          <w:ilvl w:val="0"/>
          <w:numId w:val="29"/>
        </w:numPr>
        <w:shd w:val="clear" w:color="auto" w:fill="FFFFFF"/>
        <w:autoSpaceDE w:val="0"/>
        <w:autoSpaceDN w:val="0"/>
        <w:adjustRightInd w:val="0"/>
        <w:spacing w:after="0" w:line="240" w:lineRule="auto"/>
        <w:ind w:left="0" w:firstLine="900"/>
        <w:jc w:val="both"/>
        <w:rPr>
          <w:rFonts w:ascii="Times New Roman" w:hAnsi="Times New Roman" w:cs="Times New Roman"/>
          <w:sz w:val="28"/>
          <w:szCs w:val="28"/>
        </w:rPr>
      </w:pPr>
      <w:r w:rsidRPr="00BD6B67">
        <w:rPr>
          <w:rFonts w:ascii="Times New Roman" w:hAnsi="Times New Roman" w:cs="Times New Roman"/>
          <w:sz w:val="28"/>
          <w:szCs w:val="28"/>
        </w:rPr>
        <w:t>Отделу информационных технологий (Голубеву С.Н.) разместить настоящее постановление  на официальном сайте муниципального образования «Родниковский муниципальный район» в течение трех дней со дня его принятия.</w:t>
      </w:r>
    </w:p>
    <w:p w:rsidR="00BD6B67" w:rsidRPr="00BD6B67" w:rsidRDefault="00BD6B67" w:rsidP="00BD6B67">
      <w:pPr>
        <w:numPr>
          <w:ilvl w:val="0"/>
          <w:numId w:val="29"/>
        </w:numPr>
        <w:autoSpaceDE w:val="0"/>
        <w:autoSpaceDN w:val="0"/>
        <w:adjustRightInd w:val="0"/>
        <w:spacing w:after="0" w:line="240" w:lineRule="auto"/>
        <w:ind w:left="0" w:firstLine="900"/>
        <w:jc w:val="both"/>
        <w:outlineLvl w:val="1"/>
        <w:rPr>
          <w:rFonts w:ascii="Times New Roman" w:hAnsi="Times New Roman" w:cs="Times New Roman"/>
          <w:sz w:val="28"/>
          <w:szCs w:val="28"/>
        </w:rPr>
      </w:pPr>
      <w:r w:rsidRPr="00BD6B67">
        <w:rPr>
          <w:rFonts w:ascii="Times New Roman" w:hAnsi="Times New Roman" w:cs="Times New Roman"/>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архитектуры   Шеманаева С.Н.</w:t>
      </w:r>
    </w:p>
    <w:p w:rsidR="00BD6B67" w:rsidRPr="00BD6B67" w:rsidRDefault="00BD6B67" w:rsidP="00BD6B67">
      <w:pPr>
        <w:pStyle w:val="af1"/>
        <w:jc w:val="left"/>
        <w:rPr>
          <w:szCs w:val="28"/>
        </w:rPr>
      </w:pPr>
    </w:p>
    <w:p w:rsidR="00BD6B67" w:rsidRPr="00BD6B67" w:rsidRDefault="00BD6B67" w:rsidP="00BD6B67">
      <w:pPr>
        <w:pStyle w:val="af1"/>
        <w:jc w:val="left"/>
        <w:rPr>
          <w:szCs w:val="28"/>
        </w:rPr>
      </w:pPr>
    </w:p>
    <w:p w:rsidR="00BD6B67" w:rsidRPr="00BD6B67" w:rsidRDefault="00BD6B67" w:rsidP="00BD6B67">
      <w:pPr>
        <w:pStyle w:val="af1"/>
        <w:jc w:val="left"/>
        <w:rPr>
          <w:szCs w:val="28"/>
        </w:rPr>
      </w:pPr>
      <w:r w:rsidRPr="00BD6B67">
        <w:rPr>
          <w:szCs w:val="28"/>
        </w:rPr>
        <w:t>Глава  муниципального образования</w:t>
      </w:r>
    </w:p>
    <w:p w:rsidR="00BD6B67" w:rsidRPr="00BD6B67" w:rsidRDefault="00BD6B67" w:rsidP="00BD6B67">
      <w:pPr>
        <w:pStyle w:val="af1"/>
        <w:jc w:val="left"/>
        <w:rPr>
          <w:szCs w:val="28"/>
        </w:rPr>
      </w:pPr>
      <w:r w:rsidRPr="00BD6B67">
        <w:rPr>
          <w:szCs w:val="28"/>
        </w:rPr>
        <w:t xml:space="preserve">«Родниковский муниципальный район» </w:t>
      </w:r>
      <w:r w:rsidRPr="00BD6B67">
        <w:rPr>
          <w:szCs w:val="28"/>
        </w:rPr>
        <w:tab/>
      </w:r>
      <w:r w:rsidRPr="00BD6B67">
        <w:rPr>
          <w:szCs w:val="28"/>
        </w:rPr>
        <w:tab/>
      </w:r>
      <w:r w:rsidRPr="00BD6B67">
        <w:rPr>
          <w:szCs w:val="28"/>
        </w:rPr>
        <w:tab/>
      </w:r>
      <w:r w:rsidRPr="00BD6B67">
        <w:rPr>
          <w:szCs w:val="28"/>
        </w:rPr>
        <w:tab/>
      </w:r>
      <w:r w:rsidRPr="00BD6B67">
        <w:rPr>
          <w:szCs w:val="28"/>
        </w:rPr>
        <w:tab/>
        <w:t>С.В. Носов</w:t>
      </w:r>
    </w:p>
    <w:p w:rsidR="00BD6B67" w:rsidRPr="00BD6B67" w:rsidRDefault="00BD6B67" w:rsidP="00BD6B67">
      <w:pPr>
        <w:pStyle w:val="af1"/>
        <w:jc w:val="left"/>
        <w:rPr>
          <w:szCs w:val="28"/>
        </w:rPr>
        <w:sectPr w:rsidR="00BD6B67" w:rsidRPr="00BD6B67" w:rsidSect="00147FE6">
          <w:footerReference w:type="even" r:id="rId39"/>
          <w:footerReference w:type="default" r:id="rId40"/>
          <w:pgSz w:w="11906" w:h="16838"/>
          <w:pgMar w:top="851" w:right="567" w:bottom="567" w:left="1134" w:header="709" w:footer="709" w:gutter="0"/>
          <w:cols w:space="708"/>
          <w:docGrid w:linePitch="360"/>
        </w:sectPr>
      </w:pPr>
    </w:p>
    <w:p w:rsidR="00BD6B67" w:rsidRPr="00BD6B67" w:rsidRDefault="00BD6B67" w:rsidP="00465247">
      <w:pPr>
        <w:widowControl w:val="0"/>
        <w:autoSpaceDE w:val="0"/>
        <w:autoSpaceDN w:val="0"/>
        <w:adjustRightInd w:val="0"/>
        <w:ind w:right="140"/>
        <w:jc w:val="center"/>
        <w:rPr>
          <w:rFonts w:ascii="Times New Roman" w:hAnsi="Times New Roman" w:cs="Times New Roman"/>
          <w:b/>
          <w:sz w:val="28"/>
          <w:szCs w:val="28"/>
        </w:rPr>
      </w:pPr>
      <w:r w:rsidRPr="00BD6B67">
        <w:rPr>
          <w:rFonts w:ascii="Times New Roman" w:hAnsi="Times New Roman" w:cs="Times New Roman"/>
          <w:b/>
          <w:sz w:val="28"/>
          <w:szCs w:val="28"/>
        </w:rPr>
        <w:lastRenderedPageBreak/>
        <w:t>Протокол</w:t>
      </w:r>
    </w:p>
    <w:p w:rsidR="00BD6B67" w:rsidRPr="00BD6B67" w:rsidRDefault="00BD6B67" w:rsidP="00BD6B67">
      <w:pPr>
        <w:widowControl w:val="0"/>
        <w:autoSpaceDE w:val="0"/>
        <w:autoSpaceDN w:val="0"/>
        <w:adjustRightInd w:val="0"/>
        <w:jc w:val="center"/>
        <w:rPr>
          <w:rFonts w:ascii="Times New Roman" w:hAnsi="Times New Roman" w:cs="Times New Roman"/>
          <w:b/>
          <w:sz w:val="28"/>
          <w:szCs w:val="28"/>
        </w:rPr>
      </w:pPr>
      <w:r w:rsidRPr="00BD6B67">
        <w:rPr>
          <w:rFonts w:ascii="Times New Roman" w:hAnsi="Times New Roman" w:cs="Times New Roman"/>
          <w:b/>
          <w:sz w:val="28"/>
          <w:szCs w:val="28"/>
        </w:rPr>
        <w:t xml:space="preserve"> Комиссии по определению единой теплоснабжающей организации на территории муниципального образования «Родниковский муниципальный район» </w:t>
      </w:r>
    </w:p>
    <w:p w:rsidR="00BD6B67" w:rsidRPr="00BD6B67" w:rsidRDefault="00BD6B67" w:rsidP="00BD6B67">
      <w:pPr>
        <w:widowControl w:val="0"/>
        <w:autoSpaceDE w:val="0"/>
        <w:autoSpaceDN w:val="0"/>
        <w:adjustRightInd w:val="0"/>
        <w:jc w:val="center"/>
        <w:rPr>
          <w:rFonts w:ascii="Times New Roman" w:hAnsi="Times New Roman" w:cs="Times New Roman"/>
          <w:b/>
          <w:bCs/>
          <w:sz w:val="28"/>
          <w:szCs w:val="28"/>
        </w:rPr>
      </w:pPr>
    </w:p>
    <w:tbl>
      <w:tblPr>
        <w:tblW w:w="10228" w:type="dxa"/>
        <w:tblInd w:w="36" w:type="dxa"/>
        <w:tblLayout w:type="fixed"/>
        <w:tblCellMar>
          <w:left w:w="0" w:type="dxa"/>
          <w:right w:w="0" w:type="dxa"/>
        </w:tblCellMar>
        <w:tblLook w:val="0000"/>
      </w:tblPr>
      <w:tblGrid>
        <w:gridCol w:w="5096"/>
        <w:gridCol w:w="5132"/>
      </w:tblGrid>
      <w:tr w:rsidR="00BD6B67" w:rsidRPr="00BD6B67" w:rsidTr="003B2EB1">
        <w:trPr>
          <w:trHeight w:val="100"/>
        </w:trPr>
        <w:tc>
          <w:tcPr>
            <w:tcW w:w="5096" w:type="dxa"/>
            <w:tcBorders>
              <w:top w:val="nil"/>
              <w:left w:val="nil"/>
              <w:bottom w:val="nil"/>
              <w:right w:val="nil"/>
            </w:tcBorders>
          </w:tcPr>
          <w:p w:rsidR="00BD6B67" w:rsidRPr="00BD6B67" w:rsidRDefault="00BD6B67" w:rsidP="003B2EB1">
            <w:pPr>
              <w:widowControl w:val="0"/>
              <w:autoSpaceDE w:val="0"/>
              <w:autoSpaceDN w:val="0"/>
              <w:adjustRightInd w:val="0"/>
              <w:rPr>
                <w:rFonts w:ascii="Times New Roman" w:hAnsi="Times New Roman" w:cs="Times New Roman"/>
                <w:sz w:val="28"/>
                <w:szCs w:val="28"/>
              </w:rPr>
            </w:pPr>
            <w:r w:rsidRPr="00BD6B67">
              <w:rPr>
                <w:rFonts w:ascii="Times New Roman" w:hAnsi="Times New Roman" w:cs="Times New Roman"/>
                <w:sz w:val="28"/>
                <w:szCs w:val="28"/>
              </w:rPr>
              <w:t xml:space="preserve">г. Родники </w:t>
            </w:r>
          </w:p>
        </w:tc>
        <w:tc>
          <w:tcPr>
            <w:tcW w:w="5132" w:type="dxa"/>
            <w:tcBorders>
              <w:top w:val="nil"/>
              <w:left w:val="nil"/>
              <w:bottom w:val="nil"/>
              <w:right w:val="nil"/>
            </w:tcBorders>
          </w:tcPr>
          <w:p w:rsidR="00BD6B67" w:rsidRPr="00BD6B67" w:rsidRDefault="00BD6B67" w:rsidP="00465247">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sz w:val="28"/>
                <w:szCs w:val="28"/>
              </w:rPr>
              <w:t>«26» сентября 2017 года</w:t>
            </w:r>
          </w:p>
        </w:tc>
      </w:tr>
    </w:tbl>
    <w:p w:rsidR="00BD6B67" w:rsidRPr="00BD6B67" w:rsidRDefault="00BD6B67" w:rsidP="00BD6B67">
      <w:pPr>
        <w:widowControl w:val="0"/>
        <w:autoSpaceDE w:val="0"/>
        <w:autoSpaceDN w:val="0"/>
        <w:adjustRightInd w:val="0"/>
        <w:ind w:left="708"/>
        <w:jc w:val="both"/>
        <w:rPr>
          <w:rFonts w:ascii="Times New Roman" w:hAnsi="Times New Roman" w:cs="Times New Roman"/>
          <w:sz w:val="28"/>
          <w:szCs w:val="28"/>
        </w:rPr>
      </w:pPr>
      <w:r w:rsidRPr="00BD6B67">
        <w:rPr>
          <w:rFonts w:ascii="Times New Roman" w:hAnsi="Times New Roman" w:cs="Times New Roman"/>
          <w:sz w:val="28"/>
          <w:szCs w:val="28"/>
        </w:rPr>
        <w:t>Комиссия в составе:</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Председатель комиссии: Шеманаев Сергей Николаевич</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Зам. председателя комиссии: Балакирева Надежда Геннадьевна</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 xml:space="preserve">Член комиссии: Смирнов Владимир Викторович </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Член комиссии: Кочетова Наталья Сергеевна</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 xml:space="preserve">Член комиссии: Соколова Инна Юрьевна </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p>
    <w:p w:rsidR="00BD6B67" w:rsidRPr="00BD6B67" w:rsidRDefault="00BD6B67" w:rsidP="00BD6B67">
      <w:pPr>
        <w:widowControl w:val="0"/>
        <w:autoSpaceDE w:val="0"/>
        <w:autoSpaceDN w:val="0"/>
        <w:adjustRightInd w:val="0"/>
        <w:ind w:firstLine="567"/>
        <w:jc w:val="both"/>
        <w:rPr>
          <w:rFonts w:ascii="Times New Roman" w:hAnsi="Times New Roman" w:cs="Times New Roman"/>
          <w:sz w:val="28"/>
          <w:szCs w:val="28"/>
        </w:rPr>
      </w:pPr>
      <w:r w:rsidRPr="00BD6B67">
        <w:rPr>
          <w:rFonts w:ascii="Times New Roman" w:hAnsi="Times New Roman" w:cs="Times New Roman"/>
          <w:sz w:val="28"/>
          <w:szCs w:val="28"/>
        </w:rPr>
        <w:t xml:space="preserve">Рассматривала заявление о присвоении статуса Единой теплоснабжающей организации  на территории МО «Паркое сельское поселение Родниковского муниципального района Ивановской области» от 21.08.2017 года  ИП Шорохова С.В. </w:t>
      </w:r>
    </w:p>
    <w:p w:rsidR="00BD6B67" w:rsidRPr="00BD6B67" w:rsidRDefault="00BD6B67" w:rsidP="00BD6B67">
      <w:pPr>
        <w:widowControl w:val="0"/>
        <w:autoSpaceDE w:val="0"/>
        <w:autoSpaceDN w:val="0"/>
        <w:adjustRightInd w:val="0"/>
        <w:ind w:firstLine="567"/>
        <w:jc w:val="both"/>
        <w:rPr>
          <w:rFonts w:ascii="Times New Roman" w:hAnsi="Times New Roman" w:cs="Times New Roman"/>
          <w:sz w:val="28"/>
          <w:szCs w:val="28"/>
        </w:rPr>
      </w:pPr>
      <w:r w:rsidRPr="00BD6B67">
        <w:rPr>
          <w:rFonts w:ascii="Times New Roman" w:hAnsi="Times New Roman" w:cs="Times New Roman"/>
          <w:sz w:val="28"/>
          <w:szCs w:val="28"/>
        </w:rPr>
        <w:t>К заявлению представлены следующие документы:</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 xml:space="preserve">1. Выписка из Единого государственного реестра недвижимости об основных характеристиках и зарегистрированных правах на объект недвижимости от 12.09.2017 года, подтверждающая право собственности блочно-модульной котельной, расположенной по адресу: Родниковский район, д. Котиха, ул. Молодежная, д. 6а, Шорохова С.В. </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2. Сведения с сайта ФНС России об индивидуальном предпринимателе по состоянию на 25.09.2017 года, дата регистрации ИП Шорохов С.В. (ИНН 370142619102) 30.01.2017 года.</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3. Разрешение на строительство от 14.08.2017 года №37-RU37521303-766-2017.</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4. Предварительное соглашение на поставку тепловой энергии с МУК Родниковской районной централизованной библиотечной системы №1Т/2017.</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5. Предварительное соглашение №2Т/2017 на поставку тепловой энергии с МУ «Родниковский молодежно-спортивный центр».</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lastRenderedPageBreak/>
        <w:t>6. Соглашение о намерениях о заключении контракта на поставку тепловой энергии с МКОУ начальная школа - детский сад «Тополек».</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На основании рассмотрения представленных документов о присвоении статуса единой теплоснабжающей организации комиссия решила:</w:t>
      </w:r>
    </w:p>
    <w:tbl>
      <w:tblPr>
        <w:tblW w:w="10170" w:type="dxa"/>
        <w:tblInd w:w="5" w:type="dxa"/>
        <w:tblLayout w:type="fixed"/>
        <w:tblCellMar>
          <w:left w:w="0" w:type="dxa"/>
          <w:right w:w="0" w:type="dxa"/>
        </w:tblCellMar>
        <w:tblLook w:val="0000"/>
      </w:tblPr>
      <w:tblGrid>
        <w:gridCol w:w="815"/>
        <w:gridCol w:w="1701"/>
        <w:gridCol w:w="1701"/>
        <w:gridCol w:w="5953"/>
      </w:tblGrid>
      <w:tr w:rsidR="00BD6B67" w:rsidRPr="00BD6B67" w:rsidTr="003B2EB1">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п/п</w:t>
            </w:r>
          </w:p>
        </w:tc>
        <w:tc>
          <w:tcPr>
            <w:tcW w:w="1701"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xml:space="preserve">Наименование теплоснабжающей и (или) теплосетевой организации </w:t>
            </w:r>
          </w:p>
        </w:tc>
        <w:tc>
          <w:tcPr>
            <w:tcW w:w="1701"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b/>
                <w:bCs/>
                <w:sz w:val="28"/>
                <w:szCs w:val="28"/>
              </w:rPr>
            </w:pPr>
            <w:r w:rsidRPr="00BD6B67">
              <w:rPr>
                <w:rFonts w:ascii="Times New Roman" w:hAnsi="Times New Roman" w:cs="Times New Roman"/>
                <w:b/>
                <w:bCs/>
                <w:sz w:val="28"/>
                <w:szCs w:val="28"/>
              </w:rPr>
              <w:t>Соответствие/</w:t>
            </w:r>
          </w:p>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xml:space="preserve">не соответствие заявки </w:t>
            </w:r>
          </w:p>
        </w:tc>
        <w:tc>
          <w:tcPr>
            <w:tcW w:w="5953"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Основание для решения</w:t>
            </w:r>
          </w:p>
        </w:tc>
      </w:tr>
      <w:tr w:rsidR="00BD6B67" w:rsidRPr="00BD6B67" w:rsidTr="003B2EB1">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sz w:val="28"/>
                <w:szCs w:val="28"/>
              </w:rPr>
              <w:t>ИП Шорохов С.В.</w:t>
            </w:r>
          </w:p>
        </w:tc>
        <w:tc>
          <w:tcPr>
            <w:tcW w:w="1701"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sz w:val="28"/>
                <w:szCs w:val="28"/>
              </w:rPr>
              <w:t>соответствует</w:t>
            </w:r>
          </w:p>
        </w:tc>
        <w:tc>
          <w:tcPr>
            <w:tcW w:w="5953" w:type="dxa"/>
            <w:tcBorders>
              <w:top w:val="single" w:sz="4" w:space="0" w:color="auto"/>
              <w:left w:val="single" w:sz="4" w:space="0" w:color="auto"/>
              <w:bottom w:val="single" w:sz="4" w:space="0" w:color="auto"/>
              <w:right w:val="single" w:sz="4" w:space="0" w:color="auto"/>
            </w:tcBorders>
          </w:tcPr>
          <w:p w:rsidR="00BD6B67" w:rsidRPr="00BD6B67" w:rsidRDefault="00BD6B67" w:rsidP="003B2EB1">
            <w:pPr>
              <w:rPr>
                <w:rFonts w:ascii="Times New Roman" w:hAnsi="Times New Roman" w:cs="Times New Roman"/>
                <w:sz w:val="28"/>
                <w:szCs w:val="28"/>
              </w:rPr>
            </w:pPr>
            <w:r w:rsidRPr="00BD6B67">
              <w:rPr>
                <w:rFonts w:ascii="Times New Roman" w:hAnsi="Times New Roman" w:cs="Times New Roman"/>
                <w:sz w:val="28"/>
                <w:szCs w:val="28"/>
              </w:rPr>
              <w:t>Заявка участника отбора  соответствует требованиям  Правилам организации теплоснабжения в РФ, утвержденных постановлением Правительства РФ от 08.08.2012 года  №808</w:t>
            </w:r>
          </w:p>
        </w:tc>
      </w:tr>
    </w:tbl>
    <w:p w:rsidR="00BD6B67" w:rsidRPr="00BD6B67" w:rsidRDefault="00BD6B67" w:rsidP="00BD6B67">
      <w:pPr>
        <w:autoSpaceDE w:val="0"/>
        <w:autoSpaceDN w:val="0"/>
        <w:adjustRightInd w:val="0"/>
        <w:ind w:firstLine="540"/>
        <w:jc w:val="both"/>
        <w:rPr>
          <w:rFonts w:ascii="Times New Roman" w:hAnsi="Times New Roman" w:cs="Times New Roman"/>
          <w:sz w:val="28"/>
          <w:szCs w:val="28"/>
        </w:rPr>
      </w:pP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 xml:space="preserve">Единая комиссия приняла решение: </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 xml:space="preserve">На </w:t>
      </w:r>
      <w:r w:rsidRPr="00BD6B67">
        <w:rPr>
          <w:rFonts w:ascii="Times New Roman" w:hAnsi="Times New Roman" w:cs="Times New Roman"/>
          <w:sz w:val="28"/>
          <w:szCs w:val="28"/>
          <w:lang w:val="en-US"/>
        </w:rPr>
        <w:t>IV</w:t>
      </w:r>
      <w:r w:rsidRPr="00BD6B67">
        <w:rPr>
          <w:rFonts w:ascii="Times New Roman" w:hAnsi="Times New Roman" w:cs="Times New Roman"/>
          <w:sz w:val="28"/>
          <w:szCs w:val="28"/>
        </w:rPr>
        <w:t xml:space="preserve"> квартал  2017 года и на 2018 год   присвоить статус единой теплоснабжающей организации  на территории:</w:t>
      </w:r>
    </w:p>
    <w:p w:rsidR="00BD6B67" w:rsidRPr="00BD6B67" w:rsidRDefault="00BD6B67" w:rsidP="00BD6B67">
      <w:pPr>
        <w:widowControl w:val="0"/>
        <w:autoSpaceDE w:val="0"/>
        <w:autoSpaceDN w:val="0"/>
        <w:adjustRightInd w:val="0"/>
        <w:jc w:val="both"/>
        <w:rPr>
          <w:rFonts w:ascii="Times New Roman" w:hAnsi="Times New Roman" w:cs="Times New Roman"/>
          <w:sz w:val="28"/>
          <w:szCs w:val="28"/>
        </w:rPr>
      </w:pPr>
      <w:r w:rsidRPr="00BD6B67">
        <w:rPr>
          <w:rFonts w:ascii="Times New Roman" w:hAnsi="Times New Roman" w:cs="Times New Roman"/>
          <w:sz w:val="28"/>
          <w:szCs w:val="28"/>
        </w:rPr>
        <w:t>Муниципального образования «Парское сельское поселение Родниковского муниципального района Ивановской области»:</w:t>
      </w:r>
    </w:p>
    <w:tbl>
      <w:tblPr>
        <w:tblW w:w="10170" w:type="dxa"/>
        <w:tblInd w:w="5" w:type="dxa"/>
        <w:tblLayout w:type="fixed"/>
        <w:tblCellMar>
          <w:left w:w="0" w:type="dxa"/>
          <w:right w:w="0" w:type="dxa"/>
        </w:tblCellMar>
        <w:tblLook w:val="0000"/>
      </w:tblPr>
      <w:tblGrid>
        <w:gridCol w:w="815"/>
        <w:gridCol w:w="3827"/>
        <w:gridCol w:w="5528"/>
      </w:tblGrid>
      <w:tr w:rsidR="00BD6B67" w:rsidRPr="00BD6B67" w:rsidTr="003B2EB1">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п/п</w:t>
            </w:r>
          </w:p>
        </w:tc>
        <w:tc>
          <w:tcPr>
            <w:tcW w:w="3827"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xml:space="preserve">Наименование теплоснабжающей и (или) теплосетевой организации </w:t>
            </w:r>
          </w:p>
        </w:tc>
        <w:tc>
          <w:tcPr>
            <w:tcW w:w="5528"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b/>
                <w:bCs/>
                <w:sz w:val="28"/>
                <w:szCs w:val="28"/>
              </w:rPr>
              <w:t xml:space="preserve">Система теплоснабжения, расположенная в границах поселения </w:t>
            </w:r>
          </w:p>
        </w:tc>
      </w:tr>
      <w:tr w:rsidR="00BD6B67" w:rsidRPr="00BD6B67" w:rsidTr="003B2EB1">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jc w:val="center"/>
              <w:rPr>
                <w:rFonts w:ascii="Times New Roman" w:hAnsi="Times New Roman" w:cs="Times New Roman"/>
                <w:sz w:val="28"/>
                <w:szCs w:val="28"/>
              </w:rPr>
            </w:pPr>
            <w:r w:rsidRPr="00BD6B67">
              <w:rPr>
                <w:rFonts w:ascii="Times New Roman" w:hAnsi="Times New Roman"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vAlign w:val="center"/>
          </w:tcPr>
          <w:p w:rsidR="00BD6B67" w:rsidRPr="00BD6B67" w:rsidRDefault="00BD6B67" w:rsidP="003B2EB1">
            <w:pPr>
              <w:widowControl w:val="0"/>
              <w:autoSpaceDE w:val="0"/>
              <w:autoSpaceDN w:val="0"/>
              <w:adjustRightInd w:val="0"/>
              <w:rPr>
                <w:rFonts w:ascii="Times New Roman" w:hAnsi="Times New Roman" w:cs="Times New Roman"/>
                <w:sz w:val="28"/>
                <w:szCs w:val="28"/>
              </w:rPr>
            </w:pPr>
            <w:r w:rsidRPr="00BD6B67">
              <w:rPr>
                <w:rFonts w:ascii="Times New Roman" w:hAnsi="Times New Roman" w:cs="Times New Roman"/>
                <w:sz w:val="28"/>
                <w:szCs w:val="28"/>
              </w:rPr>
              <w:t>ИП Шорохов С.В.</w:t>
            </w:r>
          </w:p>
        </w:tc>
        <w:tc>
          <w:tcPr>
            <w:tcW w:w="5528" w:type="dxa"/>
            <w:tcBorders>
              <w:top w:val="single" w:sz="4" w:space="0" w:color="auto"/>
              <w:left w:val="single" w:sz="4" w:space="0" w:color="auto"/>
              <w:bottom w:val="single" w:sz="4" w:space="0" w:color="auto"/>
              <w:right w:val="single" w:sz="4" w:space="0" w:color="auto"/>
            </w:tcBorders>
          </w:tcPr>
          <w:p w:rsidR="00BD6B67" w:rsidRPr="00BD6B67" w:rsidRDefault="00BD6B67" w:rsidP="003B2EB1">
            <w:pPr>
              <w:rPr>
                <w:rFonts w:ascii="Times New Roman" w:hAnsi="Times New Roman" w:cs="Times New Roman"/>
                <w:sz w:val="28"/>
                <w:szCs w:val="28"/>
              </w:rPr>
            </w:pPr>
            <w:r w:rsidRPr="00BD6B67">
              <w:rPr>
                <w:rFonts w:ascii="Times New Roman" w:hAnsi="Times New Roman" w:cs="Times New Roman"/>
                <w:sz w:val="28"/>
                <w:szCs w:val="28"/>
              </w:rPr>
              <w:t>Родниковский район, д. Котиха, ул. Молодежная, д. 7</w:t>
            </w:r>
          </w:p>
        </w:tc>
      </w:tr>
    </w:tbl>
    <w:p w:rsidR="00BD6B67" w:rsidRPr="00BD6B67" w:rsidRDefault="00BD6B67" w:rsidP="00C323B2">
      <w:pPr>
        <w:widowControl w:val="0"/>
        <w:autoSpaceDE w:val="0"/>
        <w:autoSpaceDN w:val="0"/>
        <w:adjustRightInd w:val="0"/>
        <w:ind w:left="567"/>
        <w:jc w:val="both"/>
        <w:rPr>
          <w:rFonts w:ascii="Times New Roman" w:hAnsi="Times New Roman" w:cs="Times New Roman"/>
          <w:sz w:val="28"/>
          <w:szCs w:val="28"/>
        </w:rPr>
      </w:pPr>
      <w:r w:rsidRPr="00BD6B67">
        <w:rPr>
          <w:rFonts w:ascii="Times New Roman" w:hAnsi="Times New Roman" w:cs="Times New Roman"/>
          <w:sz w:val="28"/>
          <w:szCs w:val="28"/>
        </w:rPr>
        <w:br/>
        <w:t xml:space="preserve">Председатель комиссии </w:t>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t>Шеманаев С.Н.</w:t>
      </w:r>
    </w:p>
    <w:p w:rsidR="00BD6B67" w:rsidRPr="00BD6B67" w:rsidRDefault="00BD6B67" w:rsidP="00BD6B67">
      <w:pPr>
        <w:widowControl w:val="0"/>
        <w:autoSpaceDE w:val="0"/>
        <w:autoSpaceDN w:val="0"/>
        <w:adjustRightInd w:val="0"/>
        <w:ind w:firstLine="567"/>
        <w:jc w:val="both"/>
        <w:rPr>
          <w:rFonts w:ascii="Times New Roman" w:hAnsi="Times New Roman" w:cs="Times New Roman"/>
          <w:sz w:val="28"/>
          <w:szCs w:val="28"/>
        </w:rPr>
      </w:pPr>
    </w:p>
    <w:p w:rsidR="00BD6B67" w:rsidRPr="00BD6B67" w:rsidRDefault="00BD6B67" w:rsidP="00BD6B67">
      <w:pPr>
        <w:widowControl w:val="0"/>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Секретарь комиссии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D6B67">
        <w:rPr>
          <w:rFonts w:ascii="Times New Roman" w:hAnsi="Times New Roman" w:cs="Times New Roman"/>
          <w:sz w:val="28"/>
          <w:szCs w:val="28"/>
        </w:rPr>
        <w:t xml:space="preserve">Кропалова </w:t>
      </w:r>
      <w:r>
        <w:rPr>
          <w:rFonts w:ascii="Times New Roman" w:hAnsi="Times New Roman" w:cs="Times New Roman"/>
          <w:sz w:val="28"/>
          <w:szCs w:val="28"/>
        </w:rPr>
        <w:t xml:space="preserve"> </w:t>
      </w:r>
      <w:r w:rsidRPr="00BD6B67">
        <w:rPr>
          <w:rFonts w:ascii="Times New Roman" w:hAnsi="Times New Roman" w:cs="Times New Roman"/>
          <w:sz w:val="28"/>
          <w:szCs w:val="28"/>
        </w:rPr>
        <w:t>Л.С.</w:t>
      </w:r>
    </w:p>
    <w:p w:rsidR="003D6A25" w:rsidRPr="00BD6B67" w:rsidRDefault="003D6A25" w:rsidP="003D6A25">
      <w:pPr>
        <w:rPr>
          <w:rFonts w:ascii="Times New Roman" w:hAnsi="Times New Roman" w:cs="Times New Roman"/>
          <w:b/>
          <w:bCs/>
          <w:sz w:val="28"/>
          <w:szCs w:val="28"/>
        </w:rPr>
      </w:pPr>
    </w:p>
    <w:p w:rsidR="00D033C3" w:rsidRPr="00F00214" w:rsidRDefault="00D033C3" w:rsidP="00D033C3">
      <w:pPr>
        <w:rPr>
          <w:rFonts w:ascii="Times New Roman" w:hAnsi="Times New Roman" w:cs="Times New Roman"/>
          <w:sz w:val="28"/>
          <w:szCs w:val="28"/>
        </w:rPr>
      </w:pPr>
      <w:r w:rsidRPr="00BD6B67">
        <w:rPr>
          <w:rFonts w:ascii="Times New Roman" w:hAnsi="Times New Roman" w:cs="Times New Roman"/>
          <w:noProof/>
          <w:sz w:val="28"/>
          <w:szCs w:val="28"/>
        </w:rPr>
        <w:drawing>
          <wp:anchor distT="0" distB="0" distL="114300" distR="114300" simplePos="0" relativeHeight="251681792" behindDoc="0" locked="0" layoutInCell="1" allowOverlap="1">
            <wp:simplePos x="0" y="0"/>
            <wp:positionH relativeFrom="column">
              <wp:posOffset>2971800</wp:posOffset>
            </wp:positionH>
            <wp:positionV relativeFrom="paragraph">
              <wp:posOffset>0</wp:posOffset>
            </wp:positionV>
            <wp:extent cx="647700" cy="790575"/>
            <wp:effectExtent l="19050" t="0" r="0" b="0"/>
            <wp:wrapSquare wrapText="left"/>
            <wp:docPr id="33" name="Рисунок 1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tab/>
      </w:r>
      <w:r w:rsidRPr="00BD6B67">
        <w:rPr>
          <w:rFonts w:ascii="Times New Roman" w:hAnsi="Times New Roman" w:cs="Times New Roman"/>
          <w:sz w:val="28"/>
          <w:szCs w:val="28"/>
        </w:rPr>
        <w:br w:type="textWrapping" w:clear="all"/>
      </w:r>
    </w:p>
    <w:p w:rsidR="00D033C3" w:rsidRPr="00F00214" w:rsidRDefault="00D033C3" w:rsidP="00370290">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D033C3" w:rsidRPr="00F00214" w:rsidRDefault="00D033C3" w:rsidP="00370290">
      <w:pPr>
        <w:jc w:val="center"/>
        <w:rPr>
          <w:rFonts w:ascii="Times New Roman" w:hAnsi="Times New Roman" w:cs="Times New Roman"/>
          <w:b/>
          <w:i/>
          <w:sz w:val="28"/>
          <w:szCs w:val="28"/>
        </w:rPr>
      </w:pPr>
      <w:r w:rsidRPr="00F00214">
        <w:rPr>
          <w:rFonts w:ascii="Times New Roman" w:hAnsi="Times New Roman" w:cs="Times New Roman"/>
          <w:b/>
          <w:i/>
          <w:sz w:val="28"/>
          <w:szCs w:val="28"/>
        </w:rPr>
        <w:t>Администрации</w:t>
      </w:r>
    </w:p>
    <w:p w:rsidR="00D033C3" w:rsidRPr="00F00214" w:rsidRDefault="00D033C3" w:rsidP="00370290">
      <w:pPr>
        <w:ind w:left="360" w:hanging="360"/>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033C3" w:rsidRPr="00F00214" w:rsidRDefault="00D033C3" w:rsidP="00370290">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033C3" w:rsidRPr="00F00214" w:rsidRDefault="00D033C3" w:rsidP="00370290">
      <w:pPr>
        <w:jc w:val="center"/>
        <w:rPr>
          <w:rFonts w:ascii="Times New Roman" w:hAnsi="Times New Roman" w:cs="Times New Roman"/>
          <w:sz w:val="28"/>
          <w:szCs w:val="28"/>
        </w:rPr>
      </w:pPr>
    </w:p>
    <w:p w:rsidR="00D033C3" w:rsidRPr="00F00214" w:rsidRDefault="00D033C3" w:rsidP="00370290">
      <w:pPr>
        <w:jc w:val="center"/>
        <w:rPr>
          <w:rFonts w:ascii="Times New Roman" w:hAnsi="Times New Roman" w:cs="Times New Roman"/>
          <w:sz w:val="28"/>
          <w:szCs w:val="28"/>
        </w:rPr>
      </w:pPr>
      <w:r w:rsidRPr="00F00214">
        <w:rPr>
          <w:rFonts w:ascii="Times New Roman" w:hAnsi="Times New Roman" w:cs="Times New Roman"/>
          <w:sz w:val="28"/>
          <w:szCs w:val="28"/>
        </w:rPr>
        <w:t>От 29.09.2017 № 1380</w:t>
      </w:r>
    </w:p>
    <w:p w:rsidR="00D033C3" w:rsidRPr="00F00214" w:rsidRDefault="00D033C3" w:rsidP="00370290">
      <w:pPr>
        <w:jc w:val="center"/>
        <w:rPr>
          <w:rFonts w:ascii="Times New Roman" w:hAnsi="Times New Roman" w:cs="Times New Roman"/>
          <w:sz w:val="28"/>
          <w:szCs w:val="28"/>
        </w:rPr>
      </w:pPr>
    </w:p>
    <w:p w:rsidR="00D033C3" w:rsidRPr="00F00214" w:rsidRDefault="00D033C3" w:rsidP="00BD6B67">
      <w:pPr>
        <w:jc w:val="center"/>
        <w:rPr>
          <w:rFonts w:ascii="Times New Roman" w:hAnsi="Times New Roman" w:cs="Times New Roman"/>
          <w:b/>
          <w:sz w:val="28"/>
          <w:szCs w:val="28"/>
        </w:rPr>
      </w:pPr>
      <w:r w:rsidRPr="00F00214">
        <w:rPr>
          <w:rFonts w:ascii="Times New Roman" w:hAnsi="Times New Roman" w:cs="Times New Roman"/>
          <w:b/>
          <w:sz w:val="28"/>
          <w:szCs w:val="28"/>
        </w:rPr>
        <w:t>Об итогах аукциона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w:t>
      </w:r>
    </w:p>
    <w:p w:rsidR="00D033C3" w:rsidRPr="00F00214" w:rsidRDefault="00D033C3" w:rsidP="00370290">
      <w:pPr>
        <w:ind w:firstLine="360"/>
        <w:jc w:val="center"/>
        <w:rPr>
          <w:rFonts w:ascii="Times New Roman" w:hAnsi="Times New Roman" w:cs="Times New Roman"/>
          <w:sz w:val="28"/>
          <w:szCs w:val="28"/>
        </w:rPr>
      </w:pPr>
    </w:p>
    <w:p w:rsidR="00D033C3" w:rsidRPr="00F00214" w:rsidRDefault="00D033C3" w:rsidP="00370290">
      <w:pPr>
        <w:jc w:val="center"/>
        <w:rPr>
          <w:rFonts w:ascii="Times New Roman" w:hAnsi="Times New Roman" w:cs="Times New Roman"/>
          <w:b/>
          <w:sz w:val="28"/>
          <w:szCs w:val="28"/>
        </w:rPr>
      </w:pPr>
    </w:p>
    <w:p w:rsidR="00D033C3" w:rsidRPr="00F00214" w:rsidRDefault="00D033C3" w:rsidP="00370290">
      <w:pPr>
        <w:jc w:val="center"/>
        <w:rPr>
          <w:rFonts w:ascii="Times New Roman" w:hAnsi="Times New Roman" w:cs="Times New Roman"/>
          <w:b/>
          <w:sz w:val="28"/>
          <w:szCs w:val="28"/>
        </w:rPr>
      </w:pPr>
    </w:p>
    <w:p w:rsidR="00370290" w:rsidRPr="00F00214" w:rsidRDefault="00D033C3" w:rsidP="00C323B2">
      <w:pPr>
        <w:ind w:left="-993"/>
        <w:jc w:val="center"/>
        <w:rPr>
          <w:rFonts w:ascii="Times New Roman" w:hAnsi="Times New Roman" w:cs="Times New Roman"/>
          <w:sz w:val="28"/>
          <w:szCs w:val="28"/>
        </w:rPr>
      </w:pPr>
      <w:r w:rsidRPr="00F00214">
        <w:rPr>
          <w:rFonts w:ascii="Times New Roman" w:hAnsi="Times New Roman" w:cs="Times New Roman"/>
          <w:sz w:val="28"/>
          <w:szCs w:val="28"/>
        </w:rPr>
        <w:t>На основании протоколов об итогах открытого аукциона от 21.09.2017г. и руководствуясь</w:t>
      </w:r>
    </w:p>
    <w:p w:rsidR="00D033C3" w:rsidRPr="00F00214" w:rsidRDefault="00D033C3" w:rsidP="00C323B2">
      <w:pPr>
        <w:ind w:left="-1277" w:firstLine="426"/>
        <w:jc w:val="center"/>
        <w:rPr>
          <w:rFonts w:ascii="Times New Roman" w:hAnsi="Times New Roman" w:cs="Times New Roman"/>
          <w:sz w:val="28"/>
          <w:szCs w:val="28"/>
        </w:rPr>
      </w:pPr>
      <w:r w:rsidRPr="00F00214">
        <w:rPr>
          <w:rFonts w:ascii="Times New Roman" w:hAnsi="Times New Roman" w:cs="Times New Roman"/>
          <w:sz w:val="28"/>
          <w:szCs w:val="28"/>
        </w:rPr>
        <w:t>п.п. 10,11 ст. 15 Федерального закона от 21.12.2001г. № 178-ФЗ «О приватизации государственного и муниципального имущества»</w:t>
      </w:r>
    </w:p>
    <w:p w:rsidR="00D033C3" w:rsidRPr="00F00214" w:rsidRDefault="00D033C3" w:rsidP="00C323B2">
      <w:pPr>
        <w:tabs>
          <w:tab w:val="left" w:pos="1140"/>
        </w:tabs>
        <w:jc w:val="center"/>
        <w:rPr>
          <w:rFonts w:ascii="Times New Roman" w:hAnsi="Times New Roman" w:cs="Times New Roman"/>
          <w:b/>
          <w:sz w:val="28"/>
          <w:szCs w:val="28"/>
        </w:rPr>
      </w:pPr>
    </w:p>
    <w:p w:rsidR="00D033C3" w:rsidRPr="00F00214" w:rsidRDefault="00D033C3" w:rsidP="00370290">
      <w:pPr>
        <w:tabs>
          <w:tab w:val="left" w:pos="1140"/>
        </w:tabs>
        <w:jc w:val="center"/>
        <w:rPr>
          <w:rFonts w:ascii="Times New Roman" w:hAnsi="Times New Roman" w:cs="Times New Roman"/>
          <w:b/>
          <w:sz w:val="28"/>
          <w:szCs w:val="28"/>
        </w:rPr>
      </w:pPr>
      <w:r w:rsidRPr="00F00214">
        <w:rPr>
          <w:rFonts w:ascii="Times New Roman" w:hAnsi="Times New Roman" w:cs="Times New Roman"/>
          <w:b/>
          <w:sz w:val="28"/>
          <w:szCs w:val="28"/>
        </w:rPr>
        <w:t>постановляю:</w:t>
      </w:r>
    </w:p>
    <w:p w:rsidR="00D033C3" w:rsidRPr="00F00214" w:rsidRDefault="00D033C3" w:rsidP="00370290">
      <w:pPr>
        <w:tabs>
          <w:tab w:val="left" w:pos="1140"/>
        </w:tabs>
        <w:jc w:val="center"/>
        <w:rPr>
          <w:rFonts w:ascii="Times New Roman" w:hAnsi="Times New Roman" w:cs="Times New Roman"/>
          <w:sz w:val="28"/>
          <w:szCs w:val="28"/>
        </w:rPr>
      </w:pPr>
    </w:p>
    <w:p w:rsidR="00370290" w:rsidRPr="00F00214" w:rsidRDefault="00D033C3" w:rsidP="00C323B2">
      <w:pPr>
        <w:ind w:left="-1134" w:firstLine="141"/>
        <w:jc w:val="center"/>
        <w:rPr>
          <w:rFonts w:ascii="Times New Roman" w:hAnsi="Times New Roman" w:cs="Times New Roman"/>
          <w:sz w:val="28"/>
          <w:szCs w:val="28"/>
        </w:rPr>
      </w:pPr>
      <w:r w:rsidRPr="00F00214">
        <w:rPr>
          <w:rFonts w:ascii="Times New Roman" w:hAnsi="Times New Roman" w:cs="Times New Roman"/>
          <w:sz w:val="28"/>
          <w:szCs w:val="28"/>
        </w:rPr>
        <w:t>Опубликовать информационное сообщение об итогах аукциона по продаже по продаже транспортных средств, 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  (прилагается).</w:t>
      </w:r>
    </w:p>
    <w:p w:rsidR="00D033C3" w:rsidRPr="00F00214" w:rsidRDefault="00370290" w:rsidP="00370290">
      <w:pPr>
        <w:tabs>
          <w:tab w:val="left" w:pos="0"/>
          <w:tab w:val="left" w:pos="2127"/>
        </w:tabs>
        <w:ind w:left="-1134" w:firstLine="141"/>
        <w:rPr>
          <w:rFonts w:ascii="Times New Roman" w:hAnsi="Times New Roman" w:cs="Times New Roman"/>
          <w:sz w:val="28"/>
          <w:szCs w:val="28"/>
        </w:rPr>
      </w:pPr>
      <w:r w:rsidRPr="00F00214">
        <w:rPr>
          <w:rFonts w:ascii="Times New Roman" w:hAnsi="Times New Roman" w:cs="Times New Roman"/>
          <w:sz w:val="28"/>
          <w:szCs w:val="28"/>
        </w:rPr>
        <w:lastRenderedPageBreak/>
        <w:t xml:space="preserve">             </w:t>
      </w:r>
      <w:r w:rsidR="00D033C3" w:rsidRPr="00F00214">
        <w:rPr>
          <w:rFonts w:ascii="Times New Roman" w:hAnsi="Times New Roman" w:cs="Times New Roman"/>
          <w:sz w:val="28"/>
          <w:szCs w:val="28"/>
        </w:rPr>
        <w:t>Глава муниципального образования</w:t>
      </w:r>
    </w:p>
    <w:p w:rsidR="00D033C3" w:rsidRPr="00F00214" w:rsidRDefault="00D033C3" w:rsidP="00370290">
      <w:pPr>
        <w:overflowPunct w:val="0"/>
        <w:autoSpaceDE w:val="0"/>
        <w:autoSpaceDN w:val="0"/>
        <w:adjustRightInd w:val="0"/>
        <w:textAlignment w:val="baseline"/>
        <w:rPr>
          <w:rFonts w:ascii="Times New Roman" w:hAnsi="Times New Roman" w:cs="Times New Roman"/>
          <w:sz w:val="28"/>
          <w:szCs w:val="28"/>
        </w:rPr>
      </w:pPr>
      <w:r w:rsidRPr="00F00214">
        <w:rPr>
          <w:rFonts w:ascii="Times New Roman" w:hAnsi="Times New Roman" w:cs="Times New Roman"/>
          <w:sz w:val="28"/>
          <w:szCs w:val="28"/>
        </w:rPr>
        <w:t>«Родниковский муниципальный район»</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С.В.Носов</w:t>
      </w:r>
    </w:p>
    <w:p w:rsidR="00D033C3" w:rsidRPr="00F00214" w:rsidRDefault="00D033C3" w:rsidP="00370290">
      <w:pPr>
        <w:overflowPunct w:val="0"/>
        <w:autoSpaceDE w:val="0"/>
        <w:autoSpaceDN w:val="0"/>
        <w:adjustRightInd w:val="0"/>
        <w:textAlignment w:val="baseline"/>
        <w:rPr>
          <w:rFonts w:ascii="Times New Roman" w:hAnsi="Times New Roman" w:cs="Times New Roman"/>
          <w:sz w:val="28"/>
          <w:szCs w:val="28"/>
        </w:rPr>
      </w:pPr>
    </w:p>
    <w:p w:rsidR="00D033C3" w:rsidRPr="00F00214" w:rsidRDefault="00D033C3" w:rsidP="00370290">
      <w:pPr>
        <w:overflowPunct w:val="0"/>
        <w:autoSpaceDE w:val="0"/>
        <w:autoSpaceDN w:val="0"/>
        <w:adjustRightInd w:val="0"/>
        <w:ind w:right="424"/>
        <w:jc w:val="right"/>
        <w:textAlignment w:val="baseline"/>
        <w:rPr>
          <w:rFonts w:ascii="Times New Roman" w:hAnsi="Times New Roman" w:cs="Times New Roman"/>
          <w:b/>
          <w:sz w:val="28"/>
          <w:szCs w:val="28"/>
        </w:rPr>
      </w:pPr>
      <w:r w:rsidRPr="00F00214">
        <w:rPr>
          <w:rFonts w:ascii="Times New Roman" w:hAnsi="Times New Roman" w:cs="Times New Roman"/>
          <w:b/>
          <w:sz w:val="28"/>
          <w:szCs w:val="28"/>
        </w:rPr>
        <w:t>Приложение</w:t>
      </w:r>
    </w:p>
    <w:p w:rsidR="00D033C3" w:rsidRPr="00F00214" w:rsidRDefault="00D033C3" w:rsidP="00370290">
      <w:pPr>
        <w:overflowPunct w:val="0"/>
        <w:autoSpaceDE w:val="0"/>
        <w:autoSpaceDN w:val="0"/>
        <w:adjustRightInd w:val="0"/>
        <w:ind w:left="4956"/>
        <w:jc w:val="center"/>
        <w:textAlignment w:val="baseline"/>
        <w:rPr>
          <w:rFonts w:ascii="Times New Roman" w:hAnsi="Times New Roman" w:cs="Times New Roman"/>
          <w:b/>
          <w:sz w:val="28"/>
          <w:szCs w:val="28"/>
        </w:rPr>
      </w:pPr>
      <w:r w:rsidRPr="00F00214">
        <w:rPr>
          <w:rFonts w:ascii="Times New Roman" w:hAnsi="Times New Roman" w:cs="Times New Roman"/>
          <w:b/>
          <w:sz w:val="28"/>
          <w:szCs w:val="28"/>
        </w:rPr>
        <w:t>к постановлению администрации</w:t>
      </w:r>
    </w:p>
    <w:p w:rsidR="00D033C3" w:rsidRPr="00F00214" w:rsidRDefault="00D033C3" w:rsidP="00370290">
      <w:pPr>
        <w:overflowPunct w:val="0"/>
        <w:autoSpaceDE w:val="0"/>
        <w:autoSpaceDN w:val="0"/>
        <w:adjustRightInd w:val="0"/>
        <w:ind w:left="4956"/>
        <w:jc w:val="center"/>
        <w:textAlignment w:val="baseline"/>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w:t>
      </w:r>
    </w:p>
    <w:p w:rsidR="00D033C3" w:rsidRPr="00F00214" w:rsidRDefault="00D033C3" w:rsidP="00370290">
      <w:pPr>
        <w:overflowPunct w:val="0"/>
        <w:autoSpaceDE w:val="0"/>
        <w:autoSpaceDN w:val="0"/>
        <w:adjustRightInd w:val="0"/>
        <w:ind w:left="4956"/>
        <w:jc w:val="center"/>
        <w:textAlignment w:val="baseline"/>
        <w:rPr>
          <w:rFonts w:ascii="Times New Roman" w:hAnsi="Times New Roman" w:cs="Times New Roman"/>
          <w:b/>
          <w:sz w:val="28"/>
          <w:szCs w:val="28"/>
        </w:rPr>
      </w:pPr>
      <w:r w:rsidRPr="00F00214">
        <w:rPr>
          <w:rFonts w:ascii="Times New Roman" w:hAnsi="Times New Roman" w:cs="Times New Roman"/>
          <w:b/>
          <w:sz w:val="28"/>
          <w:szCs w:val="28"/>
        </w:rPr>
        <w:t>«Родниковский муниципальный район»</w:t>
      </w:r>
    </w:p>
    <w:p w:rsidR="00D033C3" w:rsidRPr="00F00214" w:rsidRDefault="00D033C3" w:rsidP="00370290">
      <w:pPr>
        <w:overflowPunct w:val="0"/>
        <w:autoSpaceDE w:val="0"/>
        <w:autoSpaceDN w:val="0"/>
        <w:adjustRightInd w:val="0"/>
        <w:ind w:left="4956"/>
        <w:jc w:val="center"/>
        <w:textAlignment w:val="baseline"/>
        <w:rPr>
          <w:rFonts w:ascii="Times New Roman" w:hAnsi="Times New Roman" w:cs="Times New Roman"/>
          <w:b/>
          <w:sz w:val="28"/>
          <w:szCs w:val="28"/>
        </w:rPr>
      </w:pPr>
      <w:r w:rsidRPr="00F00214">
        <w:rPr>
          <w:rFonts w:ascii="Times New Roman" w:hAnsi="Times New Roman" w:cs="Times New Roman"/>
          <w:b/>
          <w:sz w:val="28"/>
          <w:szCs w:val="28"/>
        </w:rPr>
        <w:t>от ____________ № _______</w:t>
      </w:r>
    </w:p>
    <w:p w:rsidR="00D033C3" w:rsidRPr="00F00214" w:rsidRDefault="00D033C3" w:rsidP="00370290">
      <w:pPr>
        <w:ind w:firstLine="708"/>
        <w:jc w:val="center"/>
        <w:rPr>
          <w:rFonts w:ascii="Times New Roman" w:hAnsi="Times New Roman" w:cs="Times New Roman"/>
          <w:b/>
          <w:sz w:val="28"/>
          <w:szCs w:val="28"/>
        </w:rPr>
      </w:pPr>
    </w:p>
    <w:p w:rsidR="00D033C3" w:rsidRPr="00F00214" w:rsidRDefault="00D033C3" w:rsidP="00370290">
      <w:pPr>
        <w:ind w:firstLine="708"/>
        <w:jc w:val="center"/>
        <w:rPr>
          <w:rFonts w:ascii="Times New Roman" w:hAnsi="Times New Roman" w:cs="Times New Roman"/>
          <w:b/>
          <w:sz w:val="28"/>
          <w:szCs w:val="28"/>
        </w:rPr>
      </w:pPr>
      <w:r w:rsidRPr="00F00214">
        <w:rPr>
          <w:rFonts w:ascii="Times New Roman" w:hAnsi="Times New Roman" w:cs="Times New Roman"/>
          <w:b/>
          <w:sz w:val="28"/>
          <w:szCs w:val="28"/>
        </w:rPr>
        <w:t>Информационное сообщение об итогах аукциона</w:t>
      </w:r>
    </w:p>
    <w:p w:rsidR="00D033C3" w:rsidRPr="00F00214" w:rsidRDefault="00D033C3" w:rsidP="00370290">
      <w:pPr>
        <w:ind w:firstLine="708"/>
        <w:jc w:val="center"/>
        <w:rPr>
          <w:rFonts w:ascii="Times New Roman" w:hAnsi="Times New Roman" w:cs="Times New Roman"/>
          <w:b/>
          <w:sz w:val="28"/>
          <w:szCs w:val="28"/>
        </w:rPr>
      </w:pPr>
      <w:r w:rsidRPr="00F00214">
        <w:rPr>
          <w:rFonts w:ascii="Times New Roman" w:hAnsi="Times New Roman" w:cs="Times New Roman"/>
          <w:b/>
          <w:sz w:val="28"/>
          <w:szCs w:val="28"/>
        </w:rPr>
        <w:t>по продаже  транспортных средств,</w:t>
      </w:r>
    </w:p>
    <w:p w:rsidR="00D033C3" w:rsidRPr="00F00214" w:rsidRDefault="00D033C3" w:rsidP="00370290">
      <w:pPr>
        <w:ind w:firstLine="708"/>
        <w:jc w:val="center"/>
        <w:rPr>
          <w:rFonts w:ascii="Times New Roman" w:hAnsi="Times New Roman" w:cs="Times New Roman"/>
          <w:b/>
          <w:sz w:val="28"/>
          <w:szCs w:val="28"/>
        </w:rPr>
      </w:pPr>
      <w:r w:rsidRPr="00F00214">
        <w:rPr>
          <w:rFonts w:ascii="Times New Roman" w:hAnsi="Times New Roman" w:cs="Times New Roman"/>
          <w:b/>
          <w:sz w:val="28"/>
          <w:szCs w:val="28"/>
        </w:rPr>
        <w:t>закрепленных в оперативное управление муниципального казенного предприятия муниципального образования «Родниковское городское поселение Родниковского муниципального района Ивановской области» «Спецтехстрой»</w:t>
      </w:r>
    </w:p>
    <w:p w:rsidR="00D033C3" w:rsidRPr="00F00214" w:rsidRDefault="00D033C3" w:rsidP="00370290">
      <w:pPr>
        <w:jc w:val="center"/>
        <w:rPr>
          <w:rFonts w:ascii="Times New Roman" w:hAnsi="Times New Roman" w:cs="Times New Roman"/>
          <w:bCs/>
          <w:sz w:val="28"/>
          <w:szCs w:val="28"/>
        </w:rPr>
      </w:pPr>
    </w:p>
    <w:p w:rsidR="00D033C3" w:rsidRPr="00F00214" w:rsidRDefault="00D033C3" w:rsidP="00370290">
      <w:pPr>
        <w:jc w:val="center"/>
        <w:rPr>
          <w:rFonts w:ascii="Times New Roman" w:hAnsi="Times New Roman" w:cs="Times New Roman"/>
          <w:bCs/>
          <w:sz w:val="28"/>
          <w:szCs w:val="28"/>
        </w:rPr>
      </w:pPr>
    </w:p>
    <w:tbl>
      <w:tblPr>
        <w:tblW w:w="0" w:type="auto"/>
        <w:tblLook w:val="01E0"/>
      </w:tblPr>
      <w:tblGrid>
        <w:gridCol w:w="2808"/>
        <w:gridCol w:w="7560"/>
      </w:tblGrid>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имущества</w:t>
            </w:r>
          </w:p>
        </w:tc>
        <w:tc>
          <w:tcPr>
            <w:tcW w:w="7560" w:type="dxa"/>
          </w:tcPr>
          <w:p w:rsidR="00D033C3" w:rsidRPr="00F00214" w:rsidRDefault="00D033C3" w:rsidP="00370290">
            <w:pPr>
              <w:pStyle w:val="ConsNormal"/>
              <w:tabs>
                <w:tab w:val="left" w:pos="900"/>
              </w:tabs>
              <w:overflowPunct w:val="0"/>
              <w:ind w:right="0" w:firstLine="0"/>
              <w:jc w:val="center"/>
              <w:textAlignment w:val="baseline"/>
              <w:rPr>
                <w:rFonts w:ascii="Times New Roman" w:hAnsi="Times New Roman" w:cs="Times New Roman"/>
                <w:sz w:val="28"/>
                <w:szCs w:val="28"/>
              </w:rPr>
            </w:pPr>
            <w:r w:rsidRPr="00F00214">
              <w:rPr>
                <w:rFonts w:ascii="Times New Roman" w:hAnsi="Times New Roman" w:cs="Times New Roman"/>
                <w:b/>
                <w:sz w:val="28"/>
                <w:szCs w:val="28"/>
              </w:rPr>
              <w:t>- лот № 1</w:t>
            </w:r>
            <w:r w:rsidRPr="00F00214">
              <w:rPr>
                <w:rFonts w:ascii="Times New Roman" w:hAnsi="Times New Roman" w:cs="Times New Roman"/>
                <w:sz w:val="28"/>
                <w:szCs w:val="28"/>
              </w:rPr>
              <w:t xml:space="preserve">  - мусоровоз КО-440-4, 2008 года выпуска, идентификационный номер X</w:t>
            </w:r>
            <w:r w:rsidRPr="00F00214">
              <w:rPr>
                <w:rFonts w:ascii="Times New Roman" w:hAnsi="Times New Roman" w:cs="Times New Roman"/>
                <w:sz w:val="28"/>
                <w:szCs w:val="28"/>
                <w:lang w:val="en-US"/>
              </w:rPr>
              <w:t>VL</w:t>
            </w:r>
            <w:r w:rsidRPr="00F00214">
              <w:rPr>
                <w:rFonts w:ascii="Times New Roman" w:hAnsi="Times New Roman" w:cs="Times New Roman"/>
                <w:sz w:val="28"/>
                <w:szCs w:val="28"/>
              </w:rPr>
              <w:t>48320080001489, паспорт транспортного средства 52 МС 259539 выдан 30.05.2008г. ОАО «КОММАШ», гос.номер А577НВ37</w:t>
            </w:r>
          </w:p>
        </w:tc>
      </w:tr>
      <w:tr w:rsidR="00D033C3" w:rsidRPr="00F00214" w:rsidTr="00AF0639">
        <w:trPr>
          <w:trHeight w:val="545"/>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Дата и место проведения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21 сентября 2017 года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г. Родники, ул. Советская, д.8, каб. № 9</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продавца имущества</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  (далее – МКП «Спецтехстрой»)</w:t>
            </w:r>
          </w:p>
        </w:tc>
      </w:tr>
      <w:tr w:rsidR="00D033C3" w:rsidRPr="00F00214" w:rsidTr="00AF0639">
        <w:trPr>
          <w:trHeight w:val="610"/>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Количество поданных заявок</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 заявки</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1509"/>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lastRenderedPageBreak/>
              <w:t>Лица, признанные участниками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«Ивановская сервисная служба»</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427"/>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Цена сделки приватизации</w:t>
            </w:r>
          </w:p>
        </w:tc>
        <w:tc>
          <w:tcPr>
            <w:tcW w:w="7560" w:type="dxa"/>
          </w:tcPr>
          <w:p w:rsidR="00D033C3" w:rsidRPr="00F00214" w:rsidRDefault="00D033C3" w:rsidP="00370290">
            <w:pPr>
              <w:tabs>
                <w:tab w:val="left" w:pos="543"/>
              </w:tabs>
              <w:overflowPunct w:val="0"/>
              <w:autoSpaceDE w:val="0"/>
              <w:autoSpaceDN w:val="0"/>
              <w:adjustRightInd w:val="0"/>
              <w:jc w:val="center"/>
              <w:textAlignment w:val="baseline"/>
              <w:rPr>
                <w:rFonts w:ascii="Times New Roman" w:hAnsi="Times New Roman" w:cs="Times New Roman"/>
                <w:sz w:val="28"/>
                <w:szCs w:val="28"/>
              </w:rPr>
            </w:pPr>
            <w:r w:rsidRPr="00F00214">
              <w:rPr>
                <w:rFonts w:ascii="Times New Roman" w:hAnsi="Times New Roman" w:cs="Times New Roman"/>
                <w:sz w:val="28"/>
                <w:szCs w:val="28"/>
              </w:rPr>
              <w:t>460 000,00 (четыреста шестьдесят тысяч) рублей</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Имя покупателя</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tc>
      </w:tr>
    </w:tbl>
    <w:p w:rsidR="00D033C3" w:rsidRPr="00F00214" w:rsidRDefault="00D033C3" w:rsidP="00370290">
      <w:pPr>
        <w:jc w:val="center"/>
        <w:rPr>
          <w:rFonts w:ascii="Times New Roman" w:hAnsi="Times New Roman" w:cs="Times New Roman"/>
          <w:sz w:val="28"/>
          <w:szCs w:val="28"/>
        </w:rPr>
      </w:pPr>
    </w:p>
    <w:p w:rsidR="00D033C3" w:rsidRPr="00F00214" w:rsidRDefault="00D033C3" w:rsidP="00370290">
      <w:pPr>
        <w:jc w:val="center"/>
        <w:rPr>
          <w:rFonts w:ascii="Times New Roman" w:hAnsi="Times New Roman" w:cs="Times New Roman"/>
          <w:sz w:val="28"/>
          <w:szCs w:val="28"/>
        </w:rPr>
      </w:pPr>
    </w:p>
    <w:tbl>
      <w:tblPr>
        <w:tblW w:w="0" w:type="auto"/>
        <w:tblLook w:val="01E0"/>
      </w:tblPr>
      <w:tblGrid>
        <w:gridCol w:w="2808"/>
        <w:gridCol w:w="7560"/>
      </w:tblGrid>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имущества</w:t>
            </w:r>
          </w:p>
        </w:tc>
        <w:tc>
          <w:tcPr>
            <w:tcW w:w="7560" w:type="dxa"/>
          </w:tcPr>
          <w:p w:rsidR="00D033C3" w:rsidRPr="00F00214" w:rsidRDefault="00D033C3" w:rsidP="00370290">
            <w:pPr>
              <w:pStyle w:val="aff0"/>
              <w:autoSpaceDN w:val="0"/>
              <w:adjustRightInd w:val="0"/>
              <w:rPr>
                <w:rFonts w:ascii="Times New Roman" w:hAnsi="Times New Roman" w:cs="Times New Roman"/>
                <w:b/>
              </w:rPr>
            </w:pPr>
            <w:r w:rsidRPr="00F00214">
              <w:rPr>
                <w:rFonts w:ascii="Times New Roman" w:hAnsi="Times New Roman" w:cs="Times New Roman"/>
              </w:rPr>
              <w:t>- лот № 2</w:t>
            </w:r>
            <w:r w:rsidRPr="00F00214">
              <w:rPr>
                <w:rFonts w:ascii="Times New Roman" w:hAnsi="Times New Roman" w:cs="Times New Roman"/>
                <w:b/>
              </w:rPr>
              <w:t xml:space="preserve"> -  мусоровоз КО-449-10 на шасси ЗИЛ-43362, 2010 года выпуска, идентификационный номер X5Н44910РА0000040, паспорт транспортного средства 52 МУ 986101 выдан 01.09.2010г. ОАО з-д «КОММАШ», гос.номер Н712КУ37.</w:t>
            </w:r>
          </w:p>
          <w:p w:rsidR="00D033C3" w:rsidRPr="00F00214" w:rsidRDefault="00D033C3" w:rsidP="00370290">
            <w:pPr>
              <w:pStyle w:val="ConsNormal"/>
              <w:tabs>
                <w:tab w:val="left" w:pos="900"/>
              </w:tabs>
              <w:overflowPunct w:val="0"/>
              <w:ind w:right="0" w:firstLine="0"/>
              <w:jc w:val="center"/>
              <w:textAlignment w:val="baseline"/>
              <w:rPr>
                <w:rFonts w:ascii="Times New Roman" w:hAnsi="Times New Roman" w:cs="Times New Roman"/>
                <w:sz w:val="28"/>
                <w:szCs w:val="28"/>
              </w:rPr>
            </w:pPr>
          </w:p>
        </w:tc>
      </w:tr>
      <w:tr w:rsidR="00D033C3" w:rsidRPr="00F00214" w:rsidTr="00AF0639">
        <w:trPr>
          <w:trHeight w:val="545"/>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Дата и место проведения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21 сентября 2017 года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г. Родники, ул. Советская, д.8, каб. № 9</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продавца имущества</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  (далее – МКП «Спецтехстрой»)</w:t>
            </w:r>
          </w:p>
        </w:tc>
      </w:tr>
      <w:tr w:rsidR="00D033C3" w:rsidRPr="00F00214" w:rsidTr="00AF0639">
        <w:trPr>
          <w:trHeight w:val="610"/>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Количество поданных заявок</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 заявки</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1509"/>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Лица, признанные участниками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«Ивановская сервисная служба»</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427"/>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Цена сделки приватизации</w:t>
            </w:r>
          </w:p>
        </w:tc>
        <w:tc>
          <w:tcPr>
            <w:tcW w:w="7560" w:type="dxa"/>
          </w:tcPr>
          <w:p w:rsidR="00D033C3" w:rsidRPr="00F00214" w:rsidRDefault="00D033C3" w:rsidP="00370290">
            <w:pPr>
              <w:tabs>
                <w:tab w:val="left" w:pos="543"/>
              </w:tabs>
              <w:overflowPunct w:val="0"/>
              <w:autoSpaceDE w:val="0"/>
              <w:autoSpaceDN w:val="0"/>
              <w:adjustRightInd w:val="0"/>
              <w:jc w:val="center"/>
              <w:textAlignment w:val="baseline"/>
              <w:rPr>
                <w:rFonts w:ascii="Times New Roman" w:hAnsi="Times New Roman" w:cs="Times New Roman"/>
                <w:sz w:val="28"/>
                <w:szCs w:val="28"/>
              </w:rPr>
            </w:pPr>
            <w:r w:rsidRPr="00F00214">
              <w:rPr>
                <w:rFonts w:ascii="Times New Roman" w:hAnsi="Times New Roman" w:cs="Times New Roman"/>
                <w:sz w:val="28"/>
                <w:szCs w:val="28"/>
              </w:rPr>
              <w:t>551 000,00 (пятьсот пятьдесят одна тысяча) рублей</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Имя покупателя</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tc>
      </w:tr>
    </w:tbl>
    <w:p w:rsidR="00D033C3" w:rsidRPr="00F00214" w:rsidRDefault="00D033C3" w:rsidP="00370290">
      <w:pPr>
        <w:overflowPunct w:val="0"/>
        <w:autoSpaceDE w:val="0"/>
        <w:autoSpaceDN w:val="0"/>
        <w:adjustRightInd w:val="0"/>
        <w:ind w:firstLine="360"/>
        <w:jc w:val="center"/>
        <w:textAlignment w:val="baseline"/>
        <w:rPr>
          <w:rFonts w:ascii="Times New Roman" w:hAnsi="Times New Roman" w:cs="Times New Roman"/>
          <w:sz w:val="28"/>
          <w:szCs w:val="28"/>
        </w:rPr>
      </w:pPr>
    </w:p>
    <w:p w:rsidR="00D033C3" w:rsidRPr="00F00214" w:rsidRDefault="00D033C3" w:rsidP="00370290">
      <w:pPr>
        <w:overflowPunct w:val="0"/>
        <w:autoSpaceDE w:val="0"/>
        <w:autoSpaceDN w:val="0"/>
        <w:adjustRightInd w:val="0"/>
        <w:ind w:firstLine="360"/>
        <w:jc w:val="center"/>
        <w:textAlignment w:val="baseline"/>
        <w:rPr>
          <w:rFonts w:ascii="Times New Roman" w:hAnsi="Times New Roman" w:cs="Times New Roman"/>
          <w:sz w:val="28"/>
          <w:szCs w:val="28"/>
        </w:rPr>
      </w:pPr>
    </w:p>
    <w:tbl>
      <w:tblPr>
        <w:tblW w:w="0" w:type="auto"/>
        <w:tblLook w:val="01E0"/>
      </w:tblPr>
      <w:tblGrid>
        <w:gridCol w:w="2808"/>
        <w:gridCol w:w="7560"/>
      </w:tblGrid>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имущества</w:t>
            </w:r>
          </w:p>
        </w:tc>
        <w:tc>
          <w:tcPr>
            <w:tcW w:w="7560" w:type="dxa"/>
          </w:tcPr>
          <w:p w:rsidR="00D033C3" w:rsidRPr="00F00214" w:rsidRDefault="00D033C3" w:rsidP="00370290">
            <w:pPr>
              <w:pStyle w:val="ConsNormal"/>
              <w:tabs>
                <w:tab w:val="left" w:pos="900"/>
              </w:tabs>
              <w:overflowPunct w:val="0"/>
              <w:ind w:right="0" w:firstLine="0"/>
              <w:jc w:val="center"/>
              <w:textAlignment w:val="baseline"/>
              <w:rPr>
                <w:rFonts w:ascii="Times New Roman" w:hAnsi="Times New Roman" w:cs="Times New Roman"/>
                <w:sz w:val="28"/>
                <w:szCs w:val="28"/>
              </w:rPr>
            </w:pPr>
            <w:r w:rsidRPr="00F00214">
              <w:rPr>
                <w:rFonts w:ascii="Times New Roman" w:hAnsi="Times New Roman" w:cs="Times New Roman"/>
                <w:b/>
                <w:sz w:val="28"/>
                <w:szCs w:val="28"/>
              </w:rPr>
              <w:t>-  лот № 3</w:t>
            </w:r>
            <w:r w:rsidRPr="00F00214">
              <w:rPr>
                <w:rFonts w:ascii="Times New Roman" w:hAnsi="Times New Roman" w:cs="Times New Roman"/>
                <w:sz w:val="28"/>
                <w:szCs w:val="28"/>
              </w:rPr>
              <w:t xml:space="preserve"> - мусоровоз КО-449-10 на шасси ЗИЛ-43362, 2010 года выпуска, идентификационный номер X5Н44910РА0000039, паспорт транспортного средства 52 МУ 986102 выдан 01.09.2010г. ОАО з-д «КОММАШ», </w:t>
            </w:r>
            <w:r w:rsidRPr="00F00214">
              <w:rPr>
                <w:rFonts w:ascii="Times New Roman" w:hAnsi="Times New Roman" w:cs="Times New Roman"/>
                <w:sz w:val="28"/>
                <w:szCs w:val="28"/>
              </w:rPr>
              <w:lastRenderedPageBreak/>
              <w:t>гос.номер Н713КУ37</w:t>
            </w:r>
          </w:p>
        </w:tc>
      </w:tr>
      <w:tr w:rsidR="00D033C3" w:rsidRPr="00F00214" w:rsidTr="00AF0639">
        <w:trPr>
          <w:trHeight w:val="545"/>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lastRenderedPageBreak/>
              <w:t>Дата и место проведения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21 сентября 2017 года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г. Родники, ул. Советская, д.8, каб. № 9</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продавца имущества</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  (далее – МКП «Спецтехстрой»)</w:t>
            </w:r>
          </w:p>
        </w:tc>
      </w:tr>
      <w:tr w:rsidR="00D033C3" w:rsidRPr="00F00214" w:rsidTr="00AF0639">
        <w:trPr>
          <w:trHeight w:val="610"/>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Количество поданных заявок</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 заявки</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1509"/>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Лица, признанные участниками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«Ивановская сервисная служба»</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427"/>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Цена сделки приватизации</w:t>
            </w:r>
          </w:p>
        </w:tc>
        <w:tc>
          <w:tcPr>
            <w:tcW w:w="7560" w:type="dxa"/>
          </w:tcPr>
          <w:p w:rsidR="00D033C3" w:rsidRPr="00F00214" w:rsidRDefault="00D033C3" w:rsidP="00370290">
            <w:pPr>
              <w:tabs>
                <w:tab w:val="left" w:pos="543"/>
              </w:tabs>
              <w:overflowPunct w:val="0"/>
              <w:autoSpaceDE w:val="0"/>
              <w:autoSpaceDN w:val="0"/>
              <w:adjustRightInd w:val="0"/>
              <w:jc w:val="center"/>
              <w:textAlignment w:val="baseline"/>
              <w:rPr>
                <w:rFonts w:ascii="Times New Roman" w:hAnsi="Times New Roman" w:cs="Times New Roman"/>
                <w:sz w:val="28"/>
                <w:szCs w:val="28"/>
              </w:rPr>
            </w:pPr>
            <w:r w:rsidRPr="00F00214">
              <w:rPr>
                <w:rFonts w:ascii="Times New Roman" w:hAnsi="Times New Roman" w:cs="Times New Roman"/>
                <w:sz w:val="28"/>
                <w:szCs w:val="28"/>
              </w:rPr>
              <w:t>482 000,00 (четыреста восемьдесят две тысячи) рублей</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Имя покупателя</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tc>
      </w:tr>
    </w:tbl>
    <w:p w:rsidR="00D033C3" w:rsidRPr="00F00214" w:rsidRDefault="00D033C3" w:rsidP="00370290">
      <w:pPr>
        <w:jc w:val="center"/>
        <w:rPr>
          <w:rFonts w:ascii="Times New Roman" w:hAnsi="Times New Roman" w:cs="Times New Roman"/>
          <w:sz w:val="28"/>
          <w:szCs w:val="28"/>
        </w:rPr>
      </w:pPr>
    </w:p>
    <w:p w:rsidR="00D033C3" w:rsidRPr="00F00214" w:rsidRDefault="00D033C3" w:rsidP="00370290">
      <w:pPr>
        <w:jc w:val="center"/>
        <w:rPr>
          <w:rFonts w:ascii="Times New Roman" w:hAnsi="Times New Roman" w:cs="Times New Roman"/>
          <w:sz w:val="28"/>
          <w:szCs w:val="28"/>
        </w:rPr>
      </w:pPr>
    </w:p>
    <w:tbl>
      <w:tblPr>
        <w:tblW w:w="0" w:type="auto"/>
        <w:tblLook w:val="01E0"/>
      </w:tblPr>
      <w:tblGrid>
        <w:gridCol w:w="2808"/>
        <w:gridCol w:w="7560"/>
      </w:tblGrid>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имущества</w:t>
            </w:r>
          </w:p>
        </w:tc>
        <w:tc>
          <w:tcPr>
            <w:tcW w:w="7560" w:type="dxa"/>
          </w:tcPr>
          <w:p w:rsidR="00D033C3" w:rsidRPr="00F00214" w:rsidRDefault="00D033C3" w:rsidP="00370290">
            <w:pPr>
              <w:pStyle w:val="ConsNormal"/>
              <w:tabs>
                <w:tab w:val="left" w:pos="900"/>
              </w:tabs>
              <w:overflowPunct w:val="0"/>
              <w:ind w:right="0" w:firstLine="0"/>
              <w:jc w:val="center"/>
              <w:textAlignment w:val="baseline"/>
              <w:rPr>
                <w:rFonts w:ascii="Times New Roman" w:hAnsi="Times New Roman" w:cs="Times New Roman"/>
                <w:sz w:val="28"/>
                <w:szCs w:val="28"/>
              </w:rPr>
            </w:pPr>
            <w:r w:rsidRPr="00F00214">
              <w:rPr>
                <w:rFonts w:ascii="Times New Roman" w:hAnsi="Times New Roman" w:cs="Times New Roman"/>
                <w:b/>
                <w:sz w:val="28"/>
                <w:szCs w:val="28"/>
              </w:rPr>
              <w:t>- лот № 4</w:t>
            </w:r>
            <w:r w:rsidRPr="00F00214">
              <w:rPr>
                <w:rFonts w:ascii="Times New Roman" w:hAnsi="Times New Roman" w:cs="Times New Roman"/>
                <w:sz w:val="28"/>
                <w:szCs w:val="28"/>
              </w:rPr>
              <w:t xml:space="preserve"> - мусоровоз КО-440-2, 2012 года выпуска, идентификационный номер X</w:t>
            </w:r>
            <w:r w:rsidRPr="00F00214">
              <w:rPr>
                <w:rFonts w:ascii="Times New Roman" w:hAnsi="Times New Roman" w:cs="Times New Roman"/>
                <w:sz w:val="28"/>
                <w:szCs w:val="28"/>
                <w:lang w:val="en-US"/>
              </w:rPr>
              <w:t>VL</w:t>
            </w:r>
            <w:r w:rsidRPr="00F00214">
              <w:rPr>
                <w:rFonts w:ascii="Times New Roman" w:hAnsi="Times New Roman" w:cs="Times New Roman"/>
                <w:sz w:val="28"/>
                <w:szCs w:val="28"/>
              </w:rPr>
              <w:t>483213С0002858, паспорт транспортного средства 37 ОК 693331 выдан 31.03.2016г. РЭО ГИБДД МО МВД России «Вичугский», гос.номер А679ВС37</w:t>
            </w:r>
          </w:p>
        </w:tc>
      </w:tr>
      <w:tr w:rsidR="00D033C3" w:rsidRPr="00F00214" w:rsidTr="00AF0639">
        <w:trPr>
          <w:trHeight w:val="545"/>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Дата и место проведения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21 сентября 2017 года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г. Родники, ул. Советская, д.8, каб. № 9</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Наименование продавца имущества</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муниципальное казенное предприятие муниципального образования «Родниковское городское поселение Родниковского муниципального района Ивановской области» «Спецтехстрой»  (далее – МКП «Спецтехстрой»)</w:t>
            </w:r>
          </w:p>
        </w:tc>
      </w:tr>
      <w:tr w:rsidR="00D033C3" w:rsidRPr="00F00214" w:rsidTr="00AF0639">
        <w:trPr>
          <w:trHeight w:val="610"/>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Количество поданных заявок</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2 заявки</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1509"/>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Лица, признанные участниками торгов</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«Ивановская сервисная служба»</w:t>
            </w:r>
          </w:p>
          <w:p w:rsidR="00D033C3" w:rsidRPr="00F00214" w:rsidRDefault="00D033C3" w:rsidP="00370290">
            <w:pPr>
              <w:pStyle w:val="af"/>
              <w:overflowPunct w:val="0"/>
              <w:autoSpaceDE w:val="0"/>
              <w:autoSpaceDN w:val="0"/>
              <w:adjustRightInd w:val="0"/>
              <w:jc w:val="center"/>
              <w:textAlignment w:val="baseline"/>
              <w:rPr>
                <w:sz w:val="28"/>
                <w:szCs w:val="28"/>
              </w:rPr>
            </w:pPr>
          </w:p>
        </w:tc>
      </w:tr>
      <w:tr w:rsidR="00D033C3" w:rsidRPr="00F00214" w:rsidTr="00AF0639">
        <w:trPr>
          <w:trHeight w:val="427"/>
        </w:trPr>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Цена сделки приватизации</w:t>
            </w:r>
          </w:p>
        </w:tc>
        <w:tc>
          <w:tcPr>
            <w:tcW w:w="7560" w:type="dxa"/>
          </w:tcPr>
          <w:p w:rsidR="00D033C3" w:rsidRPr="00F00214" w:rsidRDefault="00D033C3" w:rsidP="00370290">
            <w:pPr>
              <w:tabs>
                <w:tab w:val="left" w:pos="543"/>
              </w:tabs>
              <w:overflowPunct w:val="0"/>
              <w:autoSpaceDE w:val="0"/>
              <w:autoSpaceDN w:val="0"/>
              <w:adjustRightInd w:val="0"/>
              <w:jc w:val="center"/>
              <w:textAlignment w:val="baseline"/>
              <w:rPr>
                <w:rFonts w:ascii="Times New Roman" w:hAnsi="Times New Roman" w:cs="Times New Roman"/>
                <w:sz w:val="28"/>
                <w:szCs w:val="28"/>
              </w:rPr>
            </w:pPr>
            <w:r w:rsidRPr="00F00214">
              <w:rPr>
                <w:rFonts w:ascii="Times New Roman" w:hAnsi="Times New Roman" w:cs="Times New Roman"/>
                <w:sz w:val="28"/>
                <w:szCs w:val="28"/>
              </w:rPr>
              <w:t>668 000,00 (шестьсот шестьдесят восемь тысяч) рублей</w:t>
            </w:r>
          </w:p>
        </w:tc>
      </w:tr>
      <w:tr w:rsidR="00D033C3" w:rsidRPr="00F00214" w:rsidTr="00AF0639">
        <w:tc>
          <w:tcPr>
            <w:tcW w:w="2808"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lastRenderedPageBreak/>
              <w:t>Имя покупателя</w:t>
            </w:r>
          </w:p>
        </w:tc>
        <w:tc>
          <w:tcPr>
            <w:tcW w:w="7560" w:type="dxa"/>
          </w:tcPr>
          <w:p w:rsidR="00D033C3" w:rsidRPr="00F00214" w:rsidRDefault="00D033C3" w:rsidP="00370290">
            <w:pPr>
              <w:pStyle w:val="af"/>
              <w:overflowPunct w:val="0"/>
              <w:autoSpaceDE w:val="0"/>
              <w:autoSpaceDN w:val="0"/>
              <w:adjustRightInd w:val="0"/>
              <w:jc w:val="center"/>
              <w:textAlignment w:val="baseline"/>
              <w:rPr>
                <w:sz w:val="28"/>
                <w:szCs w:val="28"/>
              </w:rPr>
            </w:pPr>
            <w:r w:rsidRPr="00F00214">
              <w:rPr>
                <w:sz w:val="28"/>
                <w:szCs w:val="28"/>
              </w:rPr>
              <w:t>Общество с ограниченной ответственностью «Спецтехника»</w:t>
            </w:r>
          </w:p>
        </w:tc>
      </w:tr>
    </w:tbl>
    <w:p w:rsidR="00D033C3" w:rsidRPr="00F00214" w:rsidRDefault="00D033C3" w:rsidP="00370290">
      <w:pPr>
        <w:jc w:val="center"/>
        <w:rPr>
          <w:rFonts w:ascii="Times New Roman" w:hAnsi="Times New Roman" w:cs="Times New Roman"/>
          <w:sz w:val="28"/>
          <w:szCs w:val="28"/>
        </w:rPr>
      </w:pPr>
    </w:p>
    <w:p w:rsidR="00D033C3" w:rsidRPr="00F00214" w:rsidRDefault="00D033C3" w:rsidP="00C323B2">
      <w:pPr>
        <w:spacing w:after="0"/>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90575"/>
            <wp:effectExtent l="19050" t="0" r="0" b="0"/>
            <wp:docPr id="3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033C3" w:rsidRPr="00F00214" w:rsidRDefault="00D033C3" w:rsidP="00D033C3">
      <w:pPr>
        <w:spacing w:after="0"/>
        <w:jc w:val="center"/>
        <w:rPr>
          <w:rFonts w:ascii="Times New Roman" w:hAnsi="Times New Roman" w:cs="Times New Roman"/>
          <w:b/>
          <w:sz w:val="28"/>
          <w:szCs w:val="28"/>
        </w:rPr>
      </w:pPr>
    </w:p>
    <w:p w:rsidR="00D033C3" w:rsidRPr="00F00214" w:rsidRDefault="00D033C3" w:rsidP="00D033C3">
      <w:pPr>
        <w:tabs>
          <w:tab w:val="left" w:pos="5670"/>
        </w:tabs>
        <w:spacing w:after="0"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ПОСТАНОВЛЕНИЕ</w:t>
      </w:r>
    </w:p>
    <w:p w:rsidR="00D033C3" w:rsidRPr="00F00214" w:rsidRDefault="00D033C3" w:rsidP="00D033C3">
      <w:pPr>
        <w:spacing w:after="0"/>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Администрации </w:t>
      </w:r>
    </w:p>
    <w:p w:rsidR="00D033C3" w:rsidRPr="00F00214" w:rsidRDefault="00D033C3" w:rsidP="00D033C3">
      <w:pPr>
        <w:spacing w:after="0"/>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D033C3" w:rsidRPr="00F00214" w:rsidRDefault="00D033C3" w:rsidP="00D033C3">
      <w:pPr>
        <w:spacing w:after="0"/>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D033C3" w:rsidRPr="00F00214" w:rsidRDefault="00D033C3" w:rsidP="00D033C3">
      <w:pPr>
        <w:spacing w:after="0"/>
        <w:jc w:val="center"/>
        <w:rPr>
          <w:rFonts w:ascii="Times New Roman" w:hAnsi="Times New Roman" w:cs="Times New Roman"/>
          <w:sz w:val="28"/>
          <w:szCs w:val="28"/>
        </w:rPr>
      </w:pPr>
    </w:p>
    <w:p w:rsidR="00D033C3" w:rsidRPr="00F00214" w:rsidRDefault="00D033C3" w:rsidP="00D033C3">
      <w:pPr>
        <w:spacing w:after="0"/>
        <w:jc w:val="center"/>
        <w:rPr>
          <w:rFonts w:ascii="Times New Roman" w:hAnsi="Times New Roman" w:cs="Times New Roman"/>
          <w:sz w:val="28"/>
          <w:szCs w:val="28"/>
        </w:rPr>
      </w:pPr>
      <w:r w:rsidRPr="00F00214">
        <w:rPr>
          <w:rFonts w:ascii="Times New Roman" w:hAnsi="Times New Roman" w:cs="Times New Roman"/>
          <w:sz w:val="28"/>
          <w:szCs w:val="28"/>
        </w:rPr>
        <w:t xml:space="preserve">От 29.09.2017 № </w:t>
      </w:r>
      <w:r w:rsidR="00E565BF">
        <w:rPr>
          <w:rFonts w:ascii="Times New Roman" w:hAnsi="Times New Roman" w:cs="Times New Roman"/>
          <w:sz w:val="28"/>
          <w:szCs w:val="28"/>
        </w:rPr>
        <w:t>1379</w:t>
      </w:r>
    </w:p>
    <w:p w:rsidR="00D033C3" w:rsidRPr="00F00214" w:rsidRDefault="00D033C3" w:rsidP="00D033C3">
      <w:pPr>
        <w:spacing w:after="0"/>
        <w:jc w:val="center"/>
        <w:rPr>
          <w:rFonts w:ascii="Times New Roman" w:hAnsi="Times New Roman" w:cs="Times New Roman"/>
          <w:sz w:val="28"/>
          <w:szCs w:val="28"/>
        </w:rPr>
      </w:pPr>
    </w:p>
    <w:p w:rsidR="00D033C3" w:rsidRPr="00F00214" w:rsidRDefault="00D033C3" w:rsidP="00D033C3">
      <w:pPr>
        <w:shd w:val="clear" w:color="auto" w:fill="FFFFFF"/>
        <w:spacing w:after="0" w:line="322" w:lineRule="exact"/>
        <w:ind w:left="993" w:right="849"/>
        <w:jc w:val="both"/>
        <w:rPr>
          <w:rFonts w:ascii="Times New Roman" w:hAnsi="Times New Roman" w:cs="Times New Roman"/>
          <w:sz w:val="28"/>
          <w:szCs w:val="28"/>
        </w:rPr>
      </w:pPr>
      <w:r w:rsidRPr="00F00214">
        <w:rPr>
          <w:rFonts w:ascii="Times New Roman" w:hAnsi="Times New Roman" w:cs="Times New Roman"/>
          <w:b/>
          <w:bCs/>
          <w:sz w:val="28"/>
          <w:szCs w:val="28"/>
        </w:rPr>
        <w:t>О внесении изменений в постановление администрации муниципального образования «Родниковский муниципальный район» от 16.06.2016 года №804 «Об утверждении административного регламента</w:t>
      </w:r>
      <w:r w:rsidRPr="00F00214">
        <w:rPr>
          <w:rFonts w:ascii="Times New Roman" w:hAnsi="Times New Roman" w:cs="Times New Roman"/>
          <w:sz w:val="28"/>
          <w:szCs w:val="28"/>
        </w:rPr>
        <w:t xml:space="preserve"> </w:t>
      </w:r>
      <w:r w:rsidRPr="00F00214">
        <w:rPr>
          <w:rFonts w:ascii="Times New Roman" w:hAnsi="Times New Roman" w:cs="Times New Roman"/>
          <w:b/>
          <w:bCs/>
          <w:sz w:val="28"/>
          <w:szCs w:val="28"/>
        </w:rPr>
        <w:t>предоставления муниципальной услуги</w:t>
      </w:r>
      <w:r w:rsidRPr="00F00214">
        <w:rPr>
          <w:rFonts w:ascii="Times New Roman" w:hAnsi="Times New Roman" w:cs="Times New Roman"/>
          <w:sz w:val="28"/>
          <w:szCs w:val="28"/>
        </w:rPr>
        <w:t xml:space="preserve"> </w:t>
      </w:r>
      <w:r w:rsidRPr="00F00214">
        <w:rPr>
          <w:rFonts w:ascii="Times New Roman" w:hAnsi="Times New Roman" w:cs="Times New Roman"/>
          <w:b/>
          <w:bCs/>
          <w:sz w:val="28"/>
          <w:szCs w:val="28"/>
        </w:rPr>
        <w:t>«Социальная поддержка граждан, находящихся</w:t>
      </w:r>
      <w:r w:rsidRPr="00F00214">
        <w:rPr>
          <w:rFonts w:ascii="Times New Roman" w:hAnsi="Times New Roman" w:cs="Times New Roman"/>
          <w:sz w:val="28"/>
          <w:szCs w:val="28"/>
        </w:rPr>
        <w:t xml:space="preserve"> </w:t>
      </w:r>
      <w:r w:rsidRPr="00F00214">
        <w:rPr>
          <w:rFonts w:ascii="Times New Roman" w:hAnsi="Times New Roman" w:cs="Times New Roman"/>
          <w:b/>
          <w:bCs/>
          <w:sz w:val="28"/>
          <w:szCs w:val="28"/>
        </w:rPr>
        <w:t>в трудной жизненной ситуации»</w:t>
      </w:r>
    </w:p>
    <w:p w:rsidR="00D033C3" w:rsidRPr="00F00214" w:rsidRDefault="00D033C3" w:rsidP="00D033C3">
      <w:pPr>
        <w:shd w:val="clear" w:color="auto" w:fill="FFFFFF"/>
        <w:spacing w:after="0" w:line="322" w:lineRule="exact"/>
        <w:ind w:right="14"/>
        <w:jc w:val="center"/>
        <w:rPr>
          <w:rFonts w:ascii="Times New Roman" w:hAnsi="Times New Roman" w:cs="Times New Roman"/>
          <w:sz w:val="28"/>
          <w:szCs w:val="28"/>
        </w:rPr>
      </w:pPr>
    </w:p>
    <w:p w:rsidR="00D033C3" w:rsidRPr="00F00214" w:rsidRDefault="00D033C3" w:rsidP="00D033C3">
      <w:pPr>
        <w:shd w:val="clear" w:color="auto" w:fill="FFFFFF"/>
        <w:tabs>
          <w:tab w:val="left" w:pos="8112"/>
        </w:tabs>
        <w:spacing w:after="0" w:line="322" w:lineRule="exact"/>
        <w:ind w:firstLine="691"/>
        <w:jc w:val="both"/>
        <w:rPr>
          <w:rFonts w:ascii="Times New Roman" w:hAnsi="Times New Roman" w:cs="Times New Roman"/>
          <w:sz w:val="28"/>
          <w:szCs w:val="28"/>
        </w:rPr>
      </w:pPr>
      <w:r w:rsidRPr="00F00214">
        <w:rPr>
          <w:rFonts w:ascii="Times New Roman" w:hAnsi="Times New Roman" w:cs="Times New Roman"/>
          <w:sz w:val="28"/>
          <w:szCs w:val="28"/>
        </w:rPr>
        <w:t xml:space="preserve">Руководствуясь Федеральным Законом от 27.07.2006 № 152-ФЗ «О персональных данных» </w:t>
      </w:r>
    </w:p>
    <w:p w:rsidR="00D033C3" w:rsidRPr="00F00214" w:rsidRDefault="00D033C3" w:rsidP="00D033C3">
      <w:pPr>
        <w:shd w:val="clear" w:color="auto" w:fill="FFFFFF"/>
        <w:tabs>
          <w:tab w:val="left" w:pos="8112"/>
        </w:tabs>
        <w:spacing w:after="0" w:line="322" w:lineRule="exact"/>
        <w:ind w:firstLine="691"/>
        <w:jc w:val="both"/>
        <w:rPr>
          <w:rFonts w:ascii="Times New Roman" w:hAnsi="Times New Roman" w:cs="Times New Roman"/>
          <w:sz w:val="28"/>
          <w:szCs w:val="28"/>
        </w:rPr>
      </w:pPr>
    </w:p>
    <w:p w:rsidR="00D033C3" w:rsidRPr="00F00214" w:rsidRDefault="00D033C3" w:rsidP="00D033C3">
      <w:pPr>
        <w:shd w:val="clear" w:color="auto" w:fill="FFFFFF"/>
        <w:spacing w:after="0"/>
        <w:ind w:right="43"/>
        <w:jc w:val="center"/>
        <w:rPr>
          <w:rFonts w:ascii="Times New Roman" w:hAnsi="Times New Roman" w:cs="Times New Roman"/>
          <w:b/>
          <w:bCs/>
          <w:spacing w:val="-3"/>
          <w:sz w:val="28"/>
          <w:szCs w:val="28"/>
        </w:rPr>
      </w:pPr>
      <w:r w:rsidRPr="00F00214">
        <w:rPr>
          <w:rFonts w:ascii="Times New Roman" w:hAnsi="Times New Roman" w:cs="Times New Roman"/>
          <w:b/>
          <w:bCs/>
          <w:spacing w:val="-3"/>
          <w:sz w:val="28"/>
          <w:szCs w:val="28"/>
        </w:rPr>
        <w:t>постановляю:</w:t>
      </w:r>
    </w:p>
    <w:p w:rsidR="00D033C3" w:rsidRPr="00F00214" w:rsidRDefault="00D033C3" w:rsidP="00D033C3">
      <w:pPr>
        <w:shd w:val="clear" w:color="auto" w:fill="FFFFFF"/>
        <w:spacing w:after="0"/>
        <w:ind w:right="43"/>
        <w:jc w:val="center"/>
        <w:rPr>
          <w:rFonts w:ascii="Times New Roman" w:hAnsi="Times New Roman" w:cs="Times New Roman"/>
          <w:sz w:val="28"/>
          <w:szCs w:val="28"/>
        </w:rPr>
      </w:pPr>
    </w:p>
    <w:p w:rsidR="00D033C3" w:rsidRPr="00F00214" w:rsidRDefault="00D033C3" w:rsidP="00993F40">
      <w:pPr>
        <w:pStyle w:val="aff4"/>
        <w:numPr>
          <w:ilvl w:val="0"/>
          <w:numId w:val="18"/>
        </w:numPr>
        <w:shd w:val="clear" w:color="auto" w:fill="FFFFFF"/>
        <w:tabs>
          <w:tab w:val="left" w:pos="1464"/>
        </w:tabs>
        <w:suppressAutoHyphens w:val="0"/>
        <w:ind w:left="0" w:right="14" w:firstLine="567"/>
        <w:contextualSpacing/>
        <w:jc w:val="both"/>
        <w:rPr>
          <w:sz w:val="28"/>
          <w:szCs w:val="28"/>
        </w:rPr>
      </w:pPr>
      <w:r w:rsidRPr="00F00214">
        <w:rPr>
          <w:sz w:val="28"/>
          <w:szCs w:val="28"/>
        </w:rPr>
        <w:t>Внести в постановление от 16.06.2016 года №804 «Об утверждении административного регламента предоставления муниципальной услуги «Социальная поддержка граждан, находящихся в трудной жизненной ситуации» следующие изменения:</w:t>
      </w:r>
    </w:p>
    <w:p w:rsidR="00D033C3" w:rsidRPr="00F00214" w:rsidRDefault="00D033C3" w:rsidP="00D033C3">
      <w:pPr>
        <w:shd w:val="clear" w:color="auto" w:fill="FFFFFF"/>
        <w:tabs>
          <w:tab w:val="left" w:pos="1464"/>
        </w:tabs>
        <w:spacing w:after="0" w:line="240" w:lineRule="auto"/>
        <w:ind w:right="11" w:firstLine="567"/>
        <w:jc w:val="both"/>
        <w:rPr>
          <w:rFonts w:ascii="Times New Roman" w:hAnsi="Times New Roman" w:cs="Times New Roman"/>
          <w:sz w:val="28"/>
          <w:szCs w:val="28"/>
        </w:rPr>
      </w:pPr>
      <w:r w:rsidRPr="00F00214">
        <w:rPr>
          <w:rFonts w:ascii="Times New Roman" w:hAnsi="Times New Roman" w:cs="Times New Roman"/>
          <w:sz w:val="28"/>
          <w:szCs w:val="28"/>
        </w:rPr>
        <w:t>1.1. В п. 2.3.1. приложения административного регламента добавить следующие строки:</w:t>
      </w:r>
    </w:p>
    <w:p w:rsidR="00D033C3" w:rsidRPr="00F00214" w:rsidRDefault="00D033C3" w:rsidP="00993F40">
      <w:pPr>
        <w:pStyle w:val="aff4"/>
        <w:numPr>
          <w:ilvl w:val="0"/>
          <w:numId w:val="17"/>
        </w:numPr>
        <w:shd w:val="clear" w:color="auto" w:fill="FFFFFF"/>
        <w:tabs>
          <w:tab w:val="left" w:pos="1464"/>
        </w:tabs>
        <w:suppressAutoHyphens w:val="0"/>
        <w:ind w:right="11"/>
        <w:contextualSpacing/>
        <w:jc w:val="both"/>
        <w:rPr>
          <w:sz w:val="28"/>
          <w:szCs w:val="28"/>
        </w:rPr>
      </w:pPr>
      <w:r w:rsidRPr="00F00214">
        <w:rPr>
          <w:sz w:val="28"/>
          <w:szCs w:val="28"/>
        </w:rPr>
        <w:t>СНИЛС (копия);</w:t>
      </w:r>
    </w:p>
    <w:p w:rsidR="00D033C3" w:rsidRPr="00F00214" w:rsidRDefault="00D033C3" w:rsidP="00993F40">
      <w:pPr>
        <w:pStyle w:val="aff4"/>
        <w:numPr>
          <w:ilvl w:val="0"/>
          <w:numId w:val="17"/>
        </w:numPr>
        <w:shd w:val="clear" w:color="auto" w:fill="FFFFFF"/>
        <w:tabs>
          <w:tab w:val="left" w:pos="1464"/>
        </w:tabs>
        <w:suppressAutoHyphens w:val="0"/>
        <w:ind w:right="11"/>
        <w:contextualSpacing/>
        <w:jc w:val="both"/>
        <w:rPr>
          <w:sz w:val="28"/>
          <w:szCs w:val="28"/>
        </w:rPr>
      </w:pPr>
      <w:r w:rsidRPr="00F00214">
        <w:rPr>
          <w:sz w:val="28"/>
          <w:szCs w:val="28"/>
        </w:rPr>
        <w:t>справки из образовательных учреждений, которые посещают дети.</w:t>
      </w:r>
    </w:p>
    <w:p w:rsidR="00D033C3" w:rsidRPr="00F00214" w:rsidRDefault="00D033C3" w:rsidP="00D033C3">
      <w:pPr>
        <w:shd w:val="clear" w:color="auto" w:fill="FFFFFF"/>
        <w:tabs>
          <w:tab w:val="left" w:pos="1464"/>
        </w:tabs>
        <w:spacing w:after="0" w:line="240" w:lineRule="auto"/>
        <w:ind w:right="11" w:firstLine="567"/>
        <w:jc w:val="both"/>
        <w:rPr>
          <w:rFonts w:ascii="Times New Roman" w:hAnsi="Times New Roman" w:cs="Times New Roman"/>
          <w:sz w:val="28"/>
          <w:szCs w:val="28"/>
        </w:rPr>
      </w:pPr>
      <w:r w:rsidRPr="00F00214">
        <w:rPr>
          <w:rFonts w:ascii="Times New Roman" w:hAnsi="Times New Roman" w:cs="Times New Roman"/>
          <w:sz w:val="28"/>
          <w:szCs w:val="28"/>
        </w:rPr>
        <w:t>1.2. Приложение № 2 административного регламента изложить в новой редакции.</w:t>
      </w:r>
    </w:p>
    <w:p w:rsidR="00D033C3" w:rsidRPr="00F00214" w:rsidRDefault="00D033C3" w:rsidP="00D033C3">
      <w:pPr>
        <w:shd w:val="clear" w:color="auto" w:fill="FFFFFF"/>
        <w:tabs>
          <w:tab w:val="left" w:pos="1464"/>
        </w:tabs>
        <w:spacing w:after="0" w:line="240" w:lineRule="auto"/>
        <w:ind w:right="11" w:firstLine="567"/>
        <w:jc w:val="both"/>
        <w:rPr>
          <w:rFonts w:ascii="Times New Roman" w:hAnsi="Times New Roman" w:cs="Times New Roman"/>
          <w:sz w:val="28"/>
          <w:szCs w:val="28"/>
        </w:rPr>
      </w:pPr>
      <w:r w:rsidRPr="00F00214">
        <w:rPr>
          <w:rFonts w:ascii="Times New Roman" w:hAnsi="Times New Roman" w:cs="Times New Roman"/>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D033C3" w:rsidRPr="00F00214" w:rsidRDefault="00D033C3" w:rsidP="00D033C3">
      <w:pPr>
        <w:shd w:val="clear" w:color="auto" w:fill="FFFFFF"/>
        <w:tabs>
          <w:tab w:val="left" w:pos="1464"/>
        </w:tabs>
        <w:spacing w:after="0" w:line="240" w:lineRule="auto"/>
        <w:ind w:right="11" w:firstLine="567"/>
        <w:jc w:val="both"/>
        <w:rPr>
          <w:rFonts w:ascii="Times New Roman" w:hAnsi="Times New Roman" w:cs="Times New Roman"/>
          <w:sz w:val="28"/>
          <w:szCs w:val="28"/>
        </w:rPr>
      </w:pPr>
    </w:p>
    <w:p w:rsidR="00D033C3" w:rsidRPr="00F00214" w:rsidRDefault="00D033C3" w:rsidP="00D033C3">
      <w:pPr>
        <w:shd w:val="clear" w:color="auto" w:fill="FFFFFF"/>
        <w:tabs>
          <w:tab w:val="left" w:pos="1464"/>
        </w:tabs>
        <w:spacing w:after="0" w:line="240" w:lineRule="auto"/>
        <w:ind w:right="11"/>
        <w:jc w:val="both"/>
        <w:rPr>
          <w:rFonts w:ascii="Times New Roman" w:hAnsi="Times New Roman" w:cs="Times New Roman"/>
          <w:sz w:val="28"/>
          <w:szCs w:val="28"/>
        </w:rPr>
      </w:pPr>
    </w:p>
    <w:p w:rsidR="00D033C3" w:rsidRPr="00F00214" w:rsidRDefault="00D033C3" w:rsidP="00D033C3">
      <w:pPr>
        <w:shd w:val="clear" w:color="auto" w:fill="FFFFFF"/>
        <w:spacing w:after="0" w:line="331" w:lineRule="exact"/>
        <w:rPr>
          <w:rFonts w:ascii="Times New Roman" w:hAnsi="Times New Roman" w:cs="Times New Roman"/>
          <w:b/>
          <w:sz w:val="28"/>
          <w:szCs w:val="28"/>
        </w:rPr>
      </w:pPr>
      <w:r w:rsidRPr="00F00214">
        <w:rPr>
          <w:rFonts w:ascii="Times New Roman" w:hAnsi="Times New Roman" w:cs="Times New Roman"/>
          <w:b/>
          <w:spacing w:val="-2"/>
          <w:sz w:val="28"/>
          <w:szCs w:val="28"/>
        </w:rPr>
        <w:t xml:space="preserve">Глава </w:t>
      </w:r>
      <w:r w:rsidRPr="00F00214">
        <w:rPr>
          <w:rFonts w:ascii="Times New Roman" w:hAnsi="Times New Roman" w:cs="Times New Roman"/>
          <w:b/>
          <w:spacing w:val="-1"/>
          <w:sz w:val="28"/>
          <w:szCs w:val="28"/>
        </w:rPr>
        <w:t>муниципального образования</w:t>
      </w:r>
    </w:p>
    <w:p w:rsidR="00D033C3" w:rsidRPr="00F00214" w:rsidRDefault="00D033C3" w:rsidP="00D033C3">
      <w:pPr>
        <w:shd w:val="clear" w:color="auto" w:fill="FFFFFF"/>
        <w:tabs>
          <w:tab w:val="left" w:pos="6206"/>
        </w:tabs>
        <w:spacing w:after="0" w:line="331" w:lineRule="exact"/>
        <w:rPr>
          <w:rFonts w:ascii="Times New Roman" w:hAnsi="Times New Roman" w:cs="Times New Roman"/>
          <w:b/>
          <w:sz w:val="28"/>
          <w:szCs w:val="28"/>
        </w:rPr>
      </w:pPr>
      <w:r w:rsidRPr="00F00214">
        <w:rPr>
          <w:rFonts w:ascii="Times New Roman" w:hAnsi="Times New Roman" w:cs="Times New Roman"/>
          <w:b/>
          <w:spacing w:val="-3"/>
          <w:sz w:val="28"/>
          <w:szCs w:val="28"/>
        </w:rPr>
        <w:t xml:space="preserve">«Родниковский муниципальный район» </w:t>
      </w:r>
      <w:r w:rsidRPr="00F00214">
        <w:rPr>
          <w:rFonts w:ascii="Times New Roman" w:hAnsi="Times New Roman" w:cs="Times New Roman"/>
          <w:b/>
          <w:sz w:val="28"/>
          <w:szCs w:val="28"/>
        </w:rPr>
        <w:tab/>
      </w:r>
      <w:r w:rsidRPr="00F00214">
        <w:rPr>
          <w:rFonts w:ascii="Times New Roman" w:hAnsi="Times New Roman" w:cs="Times New Roman"/>
          <w:b/>
          <w:sz w:val="28"/>
          <w:szCs w:val="28"/>
        </w:rPr>
        <w:tab/>
        <w:t xml:space="preserve">                        С.В.Носов</w:t>
      </w:r>
    </w:p>
    <w:p w:rsidR="00D033C3" w:rsidRPr="00F00214" w:rsidRDefault="00D033C3" w:rsidP="00D033C3">
      <w:pPr>
        <w:shd w:val="clear" w:color="auto" w:fill="FFFFFF"/>
        <w:spacing w:line="322" w:lineRule="exact"/>
        <w:ind w:right="10"/>
        <w:rPr>
          <w:rFonts w:ascii="Times New Roman" w:hAnsi="Times New Roman" w:cs="Times New Roman"/>
          <w:sz w:val="28"/>
          <w:szCs w:val="28"/>
        </w:rPr>
      </w:pPr>
    </w:p>
    <w:p w:rsidR="00D033C3" w:rsidRPr="00F00214" w:rsidRDefault="00D033C3" w:rsidP="00D033C3">
      <w:pPr>
        <w:shd w:val="clear" w:color="auto" w:fill="FFFFFF"/>
        <w:spacing w:line="322" w:lineRule="exact"/>
        <w:ind w:right="10"/>
        <w:rPr>
          <w:rFonts w:ascii="Times New Roman" w:hAnsi="Times New Roman" w:cs="Times New Roman"/>
          <w:sz w:val="28"/>
          <w:szCs w:val="28"/>
        </w:rPr>
      </w:pPr>
    </w:p>
    <w:p w:rsidR="00D033C3" w:rsidRPr="00F00214" w:rsidRDefault="00D033C3" w:rsidP="00370290">
      <w:pPr>
        <w:shd w:val="clear" w:color="auto" w:fill="FFFFFF"/>
        <w:spacing w:after="0" w:line="322" w:lineRule="exact"/>
        <w:ind w:right="707"/>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Приложение</w:t>
      </w: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 xml:space="preserve"> к постановлению администрации</w:t>
      </w: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 xml:space="preserve"> муниципального образования</w:t>
      </w: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 xml:space="preserve"> «Родниковский муниципальный район»</w:t>
      </w: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 xml:space="preserve"> от ________________№_______</w:t>
      </w: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p>
    <w:p w:rsidR="00D033C3" w:rsidRPr="00F00214" w:rsidRDefault="00D033C3" w:rsidP="00D033C3">
      <w:pPr>
        <w:shd w:val="clear" w:color="auto" w:fill="FFFFFF"/>
        <w:spacing w:after="0" w:line="322" w:lineRule="exact"/>
        <w:ind w:right="10"/>
        <w:jc w:val="right"/>
        <w:rPr>
          <w:rFonts w:ascii="Times New Roman" w:hAnsi="Times New Roman" w:cs="Times New Roman"/>
          <w:spacing w:val="-2"/>
          <w:sz w:val="28"/>
          <w:szCs w:val="28"/>
        </w:rPr>
      </w:pPr>
      <w:r w:rsidRPr="00F00214">
        <w:rPr>
          <w:rFonts w:ascii="Times New Roman" w:hAnsi="Times New Roman" w:cs="Times New Roman"/>
          <w:spacing w:val="-2"/>
          <w:sz w:val="28"/>
          <w:szCs w:val="28"/>
        </w:rPr>
        <w:t>Приложение №2</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r w:rsidRPr="00F00214">
        <w:rPr>
          <w:rFonts w:ascii="Times New Roman" w:hAnsi="Times New Roman" w:cs="Times New Roman"/>
          <w:sz w:val="28"/>
          <w:szCs w:val="28"/>
        </w:rPr>
        <w:t>к Регламенту оказания социальной</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r w:rsidRPr="00F00214">
        <w:rPr>
          <w:rFonts w:ascii="Times New Roman" w:hAnsi="Times New Roman" w:cs="Times New Roman"/>
          <w:sz w:val="28"/>
          <w:szCs w:val="28"/>
        </w:rPr>
        <w:t xml:space="preserve"> поддержки гражданам</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r w:rsidRPr="00F00214">
        <w:rPr>
          <w:rFonts w:ascii="Times New Roman" w:hAnsi="Times New Roman" w:cs="Times New Roman"/>
          <w:sz w:val="28"/>
          <w:szCs w:val="28"/>
        </w:rPr>
        <w:t xml:space="preserve"> Родниковского муниципального</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r w:rsidRPr="00F00214">
        <w:rPr>
          <w:rFonts w:ascii="Times New Roman" w:hAnsi="Times New Roman" w:cs="Times New Roman"/>
          <w:sz w:val="28"/>
          <w:szCs w:val="28"/>
        </w:rPr>
        <w:t xml:space="preserve"> района, находящимся в трудной</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r w:rsidRPr="00F00214">
        <w:rPr>
          <w:rFonts w:ascii="Times New Roman" w:hAnsi="Times New Roman" w:cs="Times New Roman"/>
          <w:sz w:val="28"/>
          <w:szCs w:val="28"/>
        </w:rPr>
        <w:t xml:space="preserve"> жизненной ситуации </w:t>
      </w:r>
    </w:p>
    <w:p w:rsidR="00D033C3" w:rsidRPr="00F00214" w:rsidRDefault="00D033C3" w:rsidP="00D033C3">
      <w:pPr>
        <w:shd w:val="clear" w:color="auto" w:fill="FFFFFF"/>
        <w:spacing w:after="0" w:line="322" w:lineRule="exact"/>
        <w:jc w:val="right"/>
        <w:rPr>
          <w:rFonts w:ascii="Times New Roman" w:hAnsi="Times New Roman" w:cs="Times New Roman"/>
          <w:sz w:val="28"/>
          <w:szCs w:val="28"/>
        </w:rPr>
      </w:pPr>
    </w:p>
    <w:p w:rsidR="00D033C3" w:rsidRPr="00F00214" w:rsidRDefault="00D033C3" w:rsidP="00D033C3">
      <w:pPr>
        <w:pStyle w:val="ConsPlusNonformat"/>
        <w:ind w:left="4536"/>
        <w:jc w:val="right"/>
        <w:rPr>
          <w:rFonts w:ascii="Times New Roman" w:hAnsi="Times New Roman" w:cs="Times New Roman"/>
          <w:sz w:val="28"/>
          <w:szCs w:val="28"/>
        </w:rPr>
      </w:pPr>
      <w:r w:rsidRPr="00F00214">
        <w:rPr>
          <w:rFonts w:ascii="Times New Roman" w:hAnsi="Times New Roman" w:cs="Times New Roman"/>
          <w:sz w:val="28"/>
          <w:szCs w:val="28"/>
        </w:rPr>
        <w:t xml:space="preserve">В  администрацию муниципального образования "Родниковский муниципальный район"         </w:t>
      </w:r>
    </w:p>
    <w:p w:rsidR="00D033C3" w:rsidRPr="00F00214" w:rsidRDefault="00D033C3" w:rsidP="00D033C3">
      <w:pPr>
        <w:pStyle w:val="ConsPlusNonformat"/>
        <w:ind w:left="4536"/>
        <w:jc w:val="right"/>
        <w:rPr>
          <w:rFonts w:ascii="Times New Roman" w:hAnsi="Times New Roman" w:cs="Times New Roman"/>
          <w:sz w:val="28"/>
          <w:szCs w:val="28"/>
        </w:rPr>
      </w:pPr>
      <w:r w:rsidRPr="00F00214">
        <w:rPr>
          <w:rFonts w:ascii="Times New Roman" w:hAnsi="Times New Roman" w:cs="Times New Roman"/>
          <w:sz w:val="28"/>
          <w:szCs w:val="28"/>
        </w:rPr>
        <w:t xml:space="preserve">Ивановская обл., г. Родники, </w:t>
      </w:r>
    </w:p>
    <w:p w:rsidR="00D033C3" w:rsidRPr="00F00214" w:rsidRDefault="00D033C3" w:rsidP="00D033C3">
      <w:pPr>
        <w:pStyle w:val="ConsPlusNonformat"/>
        <w:ind w:left="4536"/>
        <w:jc w:val="right"/>
        <w:rPr>
          <w:rFonts w:ascii="Times New Roman" w:hAnsi="Times New Roman" w:cs="Times New Roman"/>
          <w:sz w:val="28"/>
          <w:szCs w:val="28"/>
        </w:rPr>
      </w:pPr>
      <w:r w:rsidRPr="00F00214">
        <w:rPr>
          <w:rFonts w:ascii="Times New Roman" w:hAnsi="Times New Roman" w:cs="Times New Roman"/>
          <w:sz w:val="28"/>
          <w:szCs w:val="28"/>
        </w:rPr>
        <w:t>ул. Советская, д. 8,</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от ______________________________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________________________________,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проживающего по адресу __________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________________________________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документ, удостоверяющий личность</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паспорт серия_________ номер______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выдан ___________________________</w:t>
      </w:r>
    </w:p>
    <w:p w:rsidR="00D033C3" w:rsidRPr="00F00214" w:rsidRDefault="00D033C3" w:rsidP="00D033C3">
      <w:pPr>
        <w:autoSpaceDE w:val="0"/>
        <w:autoSpaceDN w:val="0"/>
        <w:adjustRightInd w:val="0"/>
        <w:spacing w:after="0" w:line="240" w:lineRule="auto"/>
        <w:ind w:left="4536"/>
        <w:jc w:val="right"/>
        <w:rPr>
          <w:rFonts w:ascii="Times New Roman" w:hAnsi="Times New Roman" w:cs="Times New Roman"/>
          <w:sz w:val="28"/>
          <w:szCs w:val="28"/>
        </w:rPr>
      </w:pPr>
      <w:r w:rsidRPr="00F00214">
        <w:rPr>
          <w:rFonts w:ascii="Times New Roman" w:hAnsi="Times New Roman" w:cs="Times New Roman"/>
          <w:sz w:val="28"/>
          <w:szCs w:val="28"/>
        </w:rPr>
        <w:t>_________________________________</w:t>
      </w: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p>
    <w:p w:rsidR="00D033C3" w:rsidRPr="00F00214" w:rsidRDefault="00D033C3" w:rsidP="00D033C3">
      <w:pPr>
        <w:autoSpaceDE w:val="0"/>
        <w:autoSpaceDN w:val="0"/>
        <w:adjustRightInd w:val="0"/>
        <w:spacing w:after="0" w:line="240" w:lineRule="auto"/>
        <w:jc w:val="center"/>
        <w:rPr>
          <w:rFonts w:ascii="Times New Roman" w:hAnsi="Times New Roman" w:cs="Times New Roman"/>
          <w:sz w:val="28"/>
          <w:szCs w:val="28"/>
        </w:rPr>
      </w:pPr>
      <w:r w:rsidRPr="00F00214">
        <w:rPr>
          <w:rFonts w:ascii="Times New Roman" w:hAnsi="Times New Roman" w:cs="Times New Roman"/>
          <w:sz w:val="28"/>
          <w:szCs w:val="28"/>
        </w:rPr>
        <w:t>Согласие на обработку персональных данных</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xml:space="preserve">Даю согласие на обработку администрацией муниципального образования "Родниковский муниципальный район"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w:t>
      </w:r>
      <w:hyperlink r:id="rId41" w:history="1">
        <w:r w:rsidRPr="00F00214">
          <w:rPr>
            <w:rFonts w:ascii="Times New Roman" w:hAnsi="Times New Roman" w:cs="Times New Roman"/>
            <w:color w:val="0000FF"/>
            <w:sz w:val="28"/>
            <w:szCs w:val="28"/>
          </w:rPr>
          <w:t>законом</w:t>
        </w:r>
      </w:hyperlink>
      <w:r w:rsidRPr="00F00214">
        <w:rPr>
          <w:rFonts w:ascii="Times New Roman" w:hAnsi="Times New Roman" w:cs="Times New Roman"/>
          <w:sz w:val="28"/>
          <w:szCs w:val="28"/>
        </w:rPr>
        <w:t xml:space="preserve"> от 27.07.2006 N 152-ФЗ "О персональных данных" с целью подготовки документов на заседании комиссии по социальной поддержке граждан, находящихся в трудной жизненной ситуации при администрации муниципального образования "Родниковский муниципальный район".</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Согласие дано на обработку следующих персональных данных:</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фамилия, имя, отчество;</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паспортные данные;</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справка с места жительства;</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СНИЛС;</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lastRenderedPageBreak/>
        <w:t>- документы о доходах всех членов семьи совместно зарегистрированных;</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свидетельства о рождении детей;</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копия пенсионного удостоверения,</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справка об инвалидности;</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справка из образовательных учреждений, которые посещают дети;</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 Документы, подтверждающие необходимость произведенных расходов (справки, квитанции, чеки, договоры, заключения и иные документы, выдаваемые организациями, входящими в государственную или частную систему здравоохранения, документы, подтверждающие факт имущественных потерь вследствие пожара, стихийного бедствия, аварии из-за неисправностей оборудования и (или) инженерных систем жилого помещения, акт соответствующей службы о необходимости замены аварийного оборудования и др.)</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Действия с моими персональными данными при подготовке документов на комиссию по социальной поддержке граждан, находящихся в трудной жизненной ситуации при администрации муниципального образования "Родниковский муниципальный район" включают в себя сбор персональных данных, их накопление, систематизацию и хранение в базе данных автоматизированной информационной системы администрации муниципального образования "Родниковский муниципальный район", их уточнение (обновление, изменение), обезличивание и передачу (распространение) сторонним организациям.</w:t>
      </w:r>
    </w:p>
    <w:p w:rsidR="00D033C3" w:rsidRPr="00F00214" w:rsidRDefault="00D033C3" w:rsidP="00D033C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F00214">
        <w:rPr>
          <w:rFonts w:ascii="Times New Roman" w:hAnsi="Times New Roman" w:cs="Times New Roman"/>
          <w:sz w:val="28"/>
          <w:szCs w:val="28"/>
        </w:rPr>
        <w:t>Настоящее согласие действует с даты его представления в администрацию муниципального образования "Родниковский муниципальный район" до даты его отзыва. Отзыв настоящего согласия осуществляется в письменной форме путем подачи письменного заявления в администрацию муниципального образования "Родниковский муниципальный район".</w:t>
      </w: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r w:rsidRPr="00F00214">
        <w:rPr>
          <w:rFonts w:ascii="Times New Roman" w:hAnsi="Times New Roman" w:cs="Times New Roman"/>
          <w:sz w:val="28"/>
          <w:szCs w:val="28"/>
        </w:rPr>
        <w:t>"____" __________ ______ г.                  _______________________________________</w:t>
      </w:r>
    </w:p>
    <w:p w:rsidR="00D033C3" w:rsidRPr="00F00214" w:rsidRDefault="00D033C3" w:rsidP="00D033C3">
      <w:pPr>
        <w:autoSpaceDE w:val="0"/>
        <w:autoSpaceDN w:val="0"/>
        <w:adjustRightInd w:val="0"/>
        <w:spacing w:after="0" w:line="240" w:lineRule="auto"/>
        <w:rPr>
          <w:rFonts w:ascii="Times New Roman" w:hAnsi="Times New Roman" w:cs="Times New Roman"/>
          <w:sz w:val="28"/>
          <w:szCs w:val="28"/>
        </w:rPr>
      </w:pP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(подпись, ФИО)</w:t>
      </w:r>
    </w:p>
    <w:p w:rsidR="00D033C3" w:rsidRPr="00F00214" w:rsidRDefault="00D033C3" w:rsidP="00D033C3">
      <w:pPr>
        <w:shd w:val="clear" w:color="auto" w:fill="FFFFFF"/>
        <w:spacing w:after="0" w:line="240" w:lineRule="auto"/>
        <w:ind w:right="10"/>
        <w:rPr>
          <w:rFonts w:ascii="Times New Roman" w:hAnsi="Times New Roman" w:cs="Times New Roman"/>
          <w:sz w:val="28"/>
          <w:szCs w:val="28"/>
        </w:rPr>
      </w:pPr>
    </w:p>
    <w:p w:rsidR="003D6A25" w:rsidRPr="003B2EB1" w:rsidRDefault="003D6A25" w:rsidP="003D6A25">
      <w:pPr>
        <w:rPr>
          <w:rFonts w:ascii="Times New Roman" w:hAnsi="Times New Roman" w:cs="Times New Roman"/>
          <w:b/>
          <w:bCs/>
          <w:sz w:val="28"/>
          <w:szCs w:val="28"/>
        </w:rPr>
      </w:pPr>
    </w:p>
    <w:p w:rsidR="00677A16" w:rsidRDefault="00677A16" w:rsidP="003B2EB1">
      <w:pPr>
        <w:jc w:val="center"/>
        <w:rPr>
          <w:rFonts w:ascii="Times New Roman" w:hAnsi="Times New Roman" w:cs="Times New Roman"/>
          <w:sz w:val="28"/>
          <w:szCs w:val="28"/>
        </w:rPr>
      </w:pPr>
    </w:p>
    <w:p w:rsidR="00677A16" w:rsidRDefault="00677A16" w:rsidP="003B2EB1">
      <w:pPr>
        <w:jc w:val="center"/>
        <w:rPr>
          <w:rFonts w:ascii="Times New Roman" w:hAnsi="Times New Roman" w:cs="Times New Roman"/>
          <w:sz w:val="28"/>
          <w:szCs w:val="28"/>
        </w:rPr>
      </w:pPr>
    </w:p>
    <w:p w:rsidR="00677A16" w:rsidRDefault="00677A16" w:rsidP="003B2EB1">
      <w:pPr>
        <w:jc w:val="center"/>
        <w:rPr>
          <w:rFonts w:ascii="Times New Roman" w:hAnsi="Times New Roman" w:cs="Times New Roman"/>
          <w:sz w:val="28"/>
          <w:szCs w:val="28"/>
        </w:rPr>
      </w:pPr>
    </w:p>
    <w:p w:rsidR="00C323B2" w:rsidRDefault="00C323B2" w:rsidP="003B2EB1">
      <w:pPr>
        <w:jc w:val="center"/>
        <w:rPr>
          <w:rFonts w:ascii="Times New Roman" w:hAnsi="Times New Roman" w:cs="Times New Roman"/>
          <w:sz w:val="28"/>
          <w:szCs w:val="28"/>
        </w:rPr>
      </w:pPr>
    </w:p>
    <w:p w:rsidR="00C323B2" w:rsidRDefault="00C323B2" w:rsidP="003B2EB1">
      <w:pPr>
        <w:jc w:val="center"/>
        <w:rPr>
          <w:rFonts w:ascii="Times New Roman" w:hAnsi="Times New Roman" w:cs="Times New Roman"/>
          <w:sz w:val="28"/>
          <w:szCs w:val="28"/>
        </w:rPr>
      </w:pPr>
    </w:p>
    <w:p w:rsidR="00C323B2" w:rsidRDefault="00C323B2" w:rsidP="003B2EB1">
      <w:pPr>
        <w:jc w:val="center"/>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r w:rsidRPr="00BA2E33">
        <w:rPr>
          <w:rFonts w:ascii="Times New Roman" w:hAnsi="Times New Roman" w:cs="Times New Roman"/>
          <w:noProof/>
          <w:sz w:val="28"/>
          <w:szCs w:val="28"/>
        </w:rPr>
        <w:lastRenderedPageBreak/>
        <w:drawing>
          <wp:inline distT="0" distB="0" distL="0" distR="0">
            <wp:extent cx="646430" cy="792480"/>
            <wp:effectExtent l="19050" t="0" r="1270" b="0"/>
            <wp:docPr id="1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BA2E33" w:rsidRPr="00BA2E33" w:rsidRDefault="00BA2E33" w:rsidP="00BA2E33">
      <w:pPr>
        <w:jc w:val="center"/>
        <w:rPr>
          <w:rFonts w:ascii="Times New Roman" w:hAnsi="Times New Roman" w:cs="Times New Roman"/>
          <w:b/>
          <w:sz w:val="28"/>
          <w:szCs w:val="28"/>
        </w:rPr>
      </w:pPr>
    </w:p>
    <w:p w:rsidR="00BA2E33" w:rsidRPr="00BA2E33" w:rsidRDefault="00BA2E33" w:rsidP="00BA2E33">
      <w:pPr>
        <w:tabs>
          <w:tab w:val="left" w:pos="5670"/>
        </w:tabs>
        <w:spacing w:line="360" w:lineRule="auto"/>
        <w:jc w:val="center"/>
        <w:rPr>
          <w:rFonts w:ascii="Times New Roman" w:hAnsi="Times New Roman" w:cs="Times New Roman"/>
          <w:b/>
          <w:i/>
          <w:sz w:val="28"/>
          <w:szCs w:val="28"/>
        </w:rPr>
      </w:pPr>
      <w:r w:rsidRPr="00BA2E33">
        <w:rPr>
          <w:rFonts w:ascii="Times New Roman" w:hAnsi="Times New Roman" w:cs="Times New Roman"/>
          <w:b/>
          <w:i/>
          <w:sz w:val="28"/>
          <w:szCs w:val="28"/>
        </w:rPr>
        <w:t>ПОСТАНОВЛЕНИЕ</w:t>
      </w:r>
    </w:p>
    <w:p w:rsidR="00BA2E33" w:rsidRPr="00BA2E33" w:rsidRDefault="00BA2E33" w:rsidP="00BA2E33">
      <w:pPr>
        <w:jc w:val="center"/>
        <w:rPr>
          <w:rFonts w:ascii="Times New Roman" w:hAnsi="Times New Roman" w:cs="Times New Roman"/>
          <w:b/>
          <w:i/>
          <w:sz w:val="28"/>
          <w:szCs w:val="28"/>
        </w:rPr>
      </w:pPr>
      <w:r w:rsidRPr="00BA2E33">
        <w:rPr>
          <w:rFonts w:ascii="Times New Roman" w:hAnsi="Times New Roman" w:cs="Times New Roman"/>
          <w:b/>
          <w:i/>
          <w:sz w:val="28"/>
          <w:szCs w:val="28"/>
        </w:rPr>
        <w:t xml:space="preserve">Администрации </w:t>
      </w:r>
    </w:p>
    <w:p w:rsidR="00BA2E33" w:rsidRPr="00BA2E33" w:rsidRDefault="00BA2E33" w:rsidP="00BA2E33">
      <w:pPr>
        <w:jc w:val="center"/>
        <w:rPr>
          <w:rFonts w:ascii="Times New Roman" w:hAnsi="Times New Roman" w:cs="Times New Roman"/>
          <w:b/>
          <w:i/>
          <w:sz w:val="28"/>
          <w:szCs w:val="28"/>
        </w:rPr>
      </w:pPr>
      <w:r w:rsidRPr="00BA2E33">
        <w:rPr>
          <w:rFonts w:ascii="Times New Roman" w:hAnsi="Times New Roman" w:cs="Times New Roman"/>
          <w:b/>
          <w:i/>
          <w:sz w:val="28"/>
          <w:szCs w:val="28"/>
        </w:rPr>
        <w:t>муниципального образования «Родниковский муниципальный район»</w:t>
      </w:r>
    </w:p>
    <w:p w:rsidR="00BA2E33" w:rsidRPr="00BA2E33" w:rsidRDefault="00BA2E33" w:rsidP="00BA2E33">
      <w:pPr>
        <w:jc w:val="center"/>
        <w:rPr>
          <w:rFonts w:ascii="Times New Roman" w:hAnsi="Times New Roman" w:cs="Times New Roman"/>
          <w:b/>
          <w:i/>
          <w:sz w:val="28"/>
          <w:szCs w:val="28"/>
        </w:rPr>
      </w:pPr>
      <w:r w:rsidRPr="00BA2E33">
        <w:rPr>
          <w:rFonts w:ascii="Times New Roman" w:hAnsi="Times New Roman" w:cs="Times New Roman"/>
          <w:b/>
          <w:i/>
          <w:sz w:val="28"/>
          <w:szCs w:val="28"/>
        </w:rPr>
        <w:t>Ивановской области</w:t>
      </w:r>
    </w:p>
    <w:p w:rsidR="00BA2E33" w:rsidRPr="00BA2E33" w:rsidRDefault="00BA2E33" w:rsidP="00BA2E33">
      <w:pPr>
        <w:jc w:val="center"/>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r w:rsidRPr="00BA2E33">
        <w:rPr>
          <w:rFonts w:ascii="Times New Roman" w:hAnsi="Times New Roman" w:cs="Times New Roman"/>
          <w:sz w:val="28"/>
          <w:szCs w:val="28"/>
        </w:rPr>
        <w:t>от 29.09.2017 года   № 1376</w:t>
      </w:r>
    </w:p>
    <w:p w:rsidR="00BA2E33" w:rsidRPr="00BA2E33" w:rsidRDefault="00BA2E33" w:rsidP="00BA2E33">
      <w:pPr>
        <w:jc w:val="center"/>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b/>
          <w:sz w:val="28"/>
          <w:szCs w:val="28"/>
        </w:rPr>
      </w:pPr>
      <w:r w:rsidRPr="00BA2E33">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Ивановской области» № 1449 от 19.12.2012 года «Об образовании избирательных участков»</w:t>
      </w:r>
    </w:p>
    <w:p w:rsidR="00BA2E33" w:rsidRPr="00BA2E33" w:rsidRDefault="00BA2E33" w:rsidP="00BA2E33">
      <w:pPr>
        <w:jc w:val="both"/>
        <w:rPr>
          <w:rFonts w:ascii="Times New Roman" w:hAnsi="Times New Roman" w:cs="Times New Roman"/>
          <w:sz w:val="28"/>
          <w:szCs w:val="28"/>
        </w:rPr>
      </w:pPr>
      <w:r w:rsidRPr="00BA2E33">
        <w:rPr>
          <w:rFonts w:ascii="Times New Roman" w:hAnsi="Times New Roman" w:cs="Times New Roman"/>
          <w:sz w:val="28"/>
          <w:szCs w:val="28"/>
        </w:rPr>
        <w:tab/>
      </w:r>
    </w:p>
    <w:p w:rsidR="00BA2E33" w:rsidRPr="00BA2E33" w:rsidRDefault="00BA2E33" w:rsidP="00BA2E33">
      <w:pPr>
        <w:jc w:val="both"/>
        <w:rPr>
          <w:rFonts w:ascii="Times New Roman" w:hAnsi="Times New Roman" w:cs="Times New Roman"/>
          <w:sz w:val="28"/>
          <w:szCs w:val="28"/>
        </w:rPr>
      </w:pPr>
      <w:r w:rsidRPr="00BA2E33">
        <w:rPr>
          <w:rFonts w:ascii="Times New Roman" w:hAnsi="Times New Roman" w:cs="Times New Roman"/>
          <w:sz w:val="28"/>
          <w:szCs w:val="28"/>
        </w:rPr>
        <w:tab/>
        <w:t xml:space="preserve">В соответствии с пунктом 2 статьи 19 Федерального закона от 12.06.2002 года №67-ФЗ «Об основных гарантиях избирательных прав и права на участие в референдуме граждан Российской Федерации», по согласованию с территориальной избирательной комиссией Родниковского района,  </w:t>
      </w:r>
    </w:p>
    <w:p w:rsidR="00BA2E33" w:rsidRPr="00BA2E33" w:rsidRDefault="00BA2E33" w:rsidP="00BA2E33">
      <w:pPr>
        <w:ind w:firstLine="708"/>
        <w:jc w:val="both"/>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b/>
          <w:sz w:val="28"/>
          <w:szCs w:val="28"/>
        </w:rPr>
      </w:pPr>
      <w:r w:rsidRPr="00BA2E33">
        <w:rPr>
          <w:rFonts w:ascii="Times New Roman" w:hAnsi="Times New Roman" w:cs="Times New Roman"/>
          <w:b/>
          <w:sz w:val="28"/>
          <w:szCs w:val="28"/>
        </w:rPr>
        <w:t>постановляю:</w:t>
      </w:r>
    </w:p>
    <w:p w:rsidR="00BA2E33" w:rsidRPr="00BA2E33" w:rsidRDefault="00BA2E33" w:rsidP="00BA2E33">
      <w:pPr>
        <w:jc w:val="both"/>
        <w:rPr>
          <w:rFonts w:ascii="Times New Roman" w:hAnsi="Times New Roman" w:cs="Times New Roman"/>
          <w:sz w:val="28"/>
          <w:szCs w:val="28"/>
        </w:rPr>
      </w:pPr>
    </w:p>
    <w:p w:rsidR="00BA2E33" w:rsidRPr="00BA2E33" w:rsidRDefault="00BA2E33" w:rsidP="00BA2E33">
      <w:pPr>
        <w:jc w:val="both"/>
        <w:rPr>
          <w:rFonts w:ascii="Times New Roman" w:hAnsi="Times New Roman" w:cs="Times New Roman"/>
          <w:sz w:val="28"/>
          <w:szCs w:val="28"/>
        </w:rPr>
      </w:pPr>
      <w:r w:rsidRPr="00BA2E33">
        <w:rPr>
          <w:rFonts w:ascii="Times New Roman" w:hAnsi="Times New Roman" w:cs="Times New Roman"/>
          <w:sz w:val="28"/>
          <w:szCs w:val="28"/>
        </w:rPr>
        <w:tab/>
        <w:t>1.В Постановление администрации муниципального образования «Родниковский муниципальный район» №1449 от 19.12.2012 года «Об образовании избирательных участков» внести изменения и дополнить, изложив Приложение к постановлению в новой редакции( прилагается)</w:t>
      </w:r>
    </w:p>
    <w:p w:rsidR="00BA2E33" w:rsidRPr="00BA2E33" w:rsidRDefault="00BA2E33" w:rsidP="00BA2E33">
      <w:pPr>
        <w:jc w:val="both"/>
        <w:rPr>
          <w:rFonts w:ascii="Times New Roman" w:hAnsi="Times New Roman" w:cs="Times New Roman"/>
          <w:sz w:val="28"/>
          <w:szCs w:val="28"/>
        </w:rPr>
      </w:pPr>
    </w:p>
    <w:p w:rsidR="00BA2E33" w:rsidRPr="00BA2E33" w:rsidRDefault="00BA2E33" w:rsidP="00BA2E33">
      <w:pPr>
        <w:jc w:val="both"/>
        <w:rPr>
          <w:rFonts w:ascii="Times New Roman" w:hAnsi="Times New Roman" w:cs="Times New Roman"/>
          <w:b/>
          <w:sz w:val="28"/>
          <w:szCs w:val="28"/>
        </w:rPr>
      </w:pPr>
      <w:r w:rsidRPr="00BA2E33">
        <w:rPr>
          <w:rFonts w:ascii="Times New Roman" w:hAnsi="Times New Roman" w:cs="Times New Roman"/>
          <w:b/>
          <w:sz w:val="28"/>
          <w:szCs w:val="28"/>
        </w:rPr>
        <w:t>Глава муниципального образования</w:t>
      </w:r>
    </w:p>
    <w:p w:rsidR="00BA2E33" w:rsidRPr="00BA2E33" w:rsidRDefault="00BA2E33" w:rsidP="00BA2E33">
      <w:pPr>
        <w:jc w:val="both"/>
        <w:rPr>
          <w:rFonts w:ascii="Times New Roman" w:hAnsi="Times New Roman" w:cs="Times New Roman"/>
          <w:b/>
          <w:sz w:val="28"/>
          <w:szCs w:val="28"/>
        </w:rPr>
      </w:pPr>
      <w:r w:rsidRPr="00BA2E33">
        <w:rPr>
          <w:rFonts w:ascii="Times New Roman" w:hAnsi="Times New Roman" w:cs="Times New Roman"/>
          <w:b/>
          <w:sz w:val="28"/>
          <w:szCs w:val="28"/>
        </w:rPr>
        <w:t>«Родниковский муниципальный район»:</w:t>
      </w:r>
      <w:r w:rsidRPr="00BA2E33">
        <w:rPr>
          <w:rFonts w:ascii="Times New Roman" w:hAnsi="Times New Roman" w:cs="Times New Roman"/>
          <w:b/>
          <w:sz w:val="28"/>
          <w:szCs w:val="28"/>
        </w:rPr>
        <w:tab/>
      </w:r>
      <w:r w:rsidRPr="00BA2E33">
        <w:rPr>
          <w:rFonts w:ascii="Times New Roman" w:hAnsi="Times New Roman" w:cs="Times New Roman"/>
          <w:b/>
          <w:sz w:val="28"/>
          <w:szCs w:val="28"/>
        </w:rPr>
        <w:tab/>
      </w:r>
      <w:r w:rsidRPr="00BA2E33">
        <w:rPr>
          <w:rFonts w:ascii="Times New Roman" w:hAnsi="Times New Roman" w:cs="Times New Roman"/>
          <w:b/>
          <w:sz w:val="28"/>
          <w:szCs w:val="28"/>
        </w:rPr>
        <w:tab/>
      </w:r>
      <w:r w:rsidRPr="00BA2E33">
        <w:rPr>
          <w:rFonts w:ascii="Times New Roman" w:hAnsi="Times New Roman" w:cs="Times New Roman"/>
          <w:b/>
          <w:sz w:val="28"/>
          <w:szCs w:val="28"/>
        </w:rPr>
        <w:tab/>
        <w:t>С.В. Носов</w:t>
      </w:r>
    </w:p>
    <w:p w:rsidR="00BA2E33" w:rsidRPr="00BA2E33" w:rsidRDefault="00BA2E33" w:rsidP="00BA2E33">
      <w:pPr>
        <w:jc w:val="both"/>
        <w:rPr>
          <w:rFonts w:ascii="Times New Roman" w:hAnsi="Times New Roman" w:cs="Times New Roman"/>
          <w:b/>
          <w:sz w:val="28"/>
          <w:szCs w:val="28"/>
        </w:rPr>
      </w:pP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Приложение</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к постановлению администрации</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муниципального образования</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«Родниковский муниципальный район»</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от  29.09.2017 года №  1376</w:t>
      </w:r>
    </w:p>
    <w:p w:rsidR="00BA2E33" w:rsidRPr="00BA2E33" w:rsidRDefault="00BA2E33" w:rsidP="00BA2E33">
      <w:pPr>
        <w:jc w:val="right"/>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Приложение</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к постановлению администрации</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муниципального образования</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«Родниковский муниципальный район»</w:t>
      </w:r>
    </w:p>
    <w:p w:rsidR="00BA2E33" w:rsidRPr="00BA2E33" w:rsidRDefault="00BA2E33" w:rsidP="00BA2E33">
      <w:pPr>
        <w:jc w:val="right"/>
        <w:rPr>
          <w:rFonts w:ascii="Times New Roman" w:hAnsi="Times New Roman" w:cs="Times New Roman"/>
          <w:sz w:val="28"/>
          <w:szCs w:val="28"/>
        </w:rPr>
      </w:pPr>
      <w:r w:rsidRPr="00BA2E33">
        <w:rPr>
          <w:rFonts w:ascii="Times New Roman" w:hAnsi="Times New Roman" w:cs="Times New Roman"/>
          <w:sz w:val="28"/>
          <w:szCs w:val="28"/>
        </w:rPr>
        <w:t>№ 1446 от 19.12.2012 года</w:t>
      </w:r>
    </w:p>
    <w:p w:rsidR="00BA2E33" w:rsidRPr="00BA2E33" w:rsidRDefault="00BA2E33" w:rsidP="00BA2E33">
      <w:pPr>
        <w:jc w:val="right"/>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p>
    <w:p w:rsidR="00BA2E33" w:rsidRPr="00BA2E33" w:rsidRDefault="00BA2E33" w:rsidP="00BA2E33">
      <w:pPr>
        <w:jc w:val="center"/>
        <w:rPr>
          <w:rFonts w:ascii="Times New Roman" w:hAnsi="Times New Roman" w:cs="Times New Roman"/>
          <w:sz w:val="28"/>
          <w:szCs w:val="28"/>
        </w:rPr>
      </w:pPr>
      <w:r w:rsidRPr="00BA2E33">
        <w:rPr>
          <w:rFonts w:ascii="Times New Roman" w:hAnsi="Times New Roman" w:cs="Times New Roman"/>
          <w:sz w:val="28"/>
          <w:szCs w:val="28"/>
        </w:rPr>
        <w:t>Избирательные участки</w:t>
      </w:r>
    </w:p>
    <w:p w:rsidR="00BA2E33" w:rsidRPr="00BA2E33" w:rsidRDefault="00BA2E33" w:rsidP="00BA2E33">
      <w:pPr>
        <w:jc w:val="center"/>
        <w:rPr>
          <w:rFonts w:ascii="Times New Roman" w:hAnsi="Times New Roman" w:cs="Times New Roman"/>
          <w:sz w:val="28"/>
          <w:szCs w:val="28"/>
        </w:rPr>
      </w:pPr>
      <w:r w:rsidRPr="00BA2E33">
        <w:rPr>
          <w:rFonts w:ascii="Times New Roman" w:hAnsi="Times New Roman" w:cs="Times New Roman"/>
          <w:sz w:val="28"/>
          <w:szCs w:val="28"/>
        </w:rPr>
        <w:t>на территории Родниковского муниципального района</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Grid>
        <w:gridCol w:w="1079"/>
        <w:gridCol w:w="5351"/>
        <w:gridCol w:w="3215"/>
      </w:tblGrid>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pStyle w:val="aff4"/>
              <w:ind w:left="0"/>
              <w:jc w:val="center"/>
              <w:rPr>
                <w:b/>
                <w:color w:val="000000" w:themeColor="text1"/>
                <w:sz w:val="28"/>
                <w:szCs w:val="28"/>
              </w:rPr>
            </w:pPr>
            <w:r w:rsidRPr="00BA2E33">
              <w:rPr>
                <w:b/>
                <w:sz w:val="28"/>
                <w:szCs w:val="28"/>
              </w:rPr>
              <w:br w:type="page"/>
            </w:r>
            <w:r w:rsidRPr="00BA2E33">
              <w:rPr>
                <w:b/>
                <w:color w:val="000000" w:themeColor="text1"/>
                <w:sz w:val="28"/>
                <w:szCs w:val="28"/>
              </w:rPr>
              <w:t>№</w:t>
            </w:r>
          </w:p>
          <w:p w:rsidR="00BA2E33" w:rsidRPr="00BA2E33" w:rsidRDefault="00BA2E33" w:rsidP="006A02DF">
            <w:pPr>
              <w:pStyle w:val="aff4"/>
              <w:ind w:left="0" w:right="-108"/>
              <w:jc w:val="center"/>
              <w:rPr>
                <w:b/>
                <w:color w:val="000000" w:themeColor="text1"/>
                <w:sz w:val="28"/>
                <w:szCs w:val="28"/>
              </w:rPr>
            </w:pPr>
            <w:r w:rsidRPr="00BA2E33">
              <w:rPr>
                <w:b/>
                <w:color w:val="000000" w:themeColor="text1"/>
                <w:sz w:val="28"/>
                <w:szCs w:val="28"/>
              </w:rPr>
              <w:t>избира-тельного участка</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pStyle w:val="aff4"/>
              <w:ind w:left="0"/>
              <w:jc w:val="center"/>
              <w:rPr>
                <w:b/>
                <w:color w:val="000000" w:themeColor="text1"/>
                <w:sz w:val="28"/>
                <w:szCs w:val="28"/>
              </w:rPr>
            </w:pPr>
            <w:r w:rsidRPr="00BA2E33">
              <w:rPr>
                <w:b/>
                <w:color w:val="000000" w:themeColor="text1"/>
                <w:sz w:val="28"/>
                <w:szCs w:val="28"/>
              </w:rPr>
              <w:t>Границы</w:t>
            </w:r>
          </w:p>
          <w:p w:rsidR="00BA2E33" w:rsidRPr="00BA2E33" w:rsidRDefault="00BA2E33" w:rsidP="006A02DF">
            <w:pPr>
              <w:pStyle w:val="aff4"/>
              <w:ind w:left="0"/>
              <w:jc w:val="center"/>
              <w:rPr>
                <w:b/>
                <w:color w:val="000000" w:themeColor="text1"/>
                <w:sz w:val="28"/>
                <w:szCs w:val="28"/>
              </w:rPr>
            </w:pPr>
            <w:r w:rsidRPr="00BA2E33">
              <w:rPr>
                <w:b/>
                <w:color w:val="000000" w:themeColor="text1"/>
                <w:sz w:val="28"/>
                <w:szCs w:val="28"/>
              </w:rPr>
              <w:t>избирательного участка</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pStyle w:val="aff4"/>
              <w:tabs>
                <w:tab w:val="left" w:pos="1751"/>
              </w:tabs>
              <w:ind w:left="0"/>
              <w:jc w:val="center"/>
              <w:rPr>
                <w:b/>
                <w:color w:val="000000" w:themeColor="text1"/>
                <w:sz w:val="28"/>
                <w:szCs w:val="28"/>
              </w:rPr>
            </w:pPr>
            <w:r w:rsidRPr="00BA2E33">
              <w:rPr>
                <w:b/>
                <w:color w:val="000000" w:themeColor="text1"/>
                <w:sz w:val="28"/>
                <w:szCs w:val="28"/>
              </w:rPr>
              <w:t>Место</w:t>
            </w:r>
          </w:p>
          <w:p w:rsidR="00BA2E33" w:rsidRPr="00BA2E33" w:rsidRDefault="00BA2E33" w:rsidP="006A02DF">
            <w:pPr>
              <w:pStyle w:val="aff4"/>
              <w:tabs>
                <w:tab w:val="left" w:pos="1751"/>
              </w:tabs>
              <w:ind w:left="0"/>
              <w:jc w:val="center"/>
              <w:rPr>
                <w:b/>
                <w:color w:val="000000" w:themeColor="text1"/>
                <w:sz w:val="28"/>
                <w:szCs w:val="28"/>
              </w:rPr>
            </w:pPr>
            <w:r w:rsidRPr="00BA2E33">
              <w:rPr>
                <w:b/>
                <w:color w:val="000000" w:themeColor="text1"/>
                <w:sz w:val="28"/>
                <w:szCs w:val="28"/>
              </w:rPr>
              <w:t>нахождения участковой избирательной комиссии (помещения для голосования)</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623</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Микрорайон: Шагова д. № 2, д. № 3, д. № 4, д. № 5, д. № 6, д. № 7, д. № 8, д. № 9, д. № 11, д. № 18. Улицы: Блюдовская, Калинкинская, Народная, Павловская, Павловский проезд</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пл. Ленина, д. 10\6,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МБОУ «Центральная городская средняя общеобразовательная </w:t>
            </w:r>
            <w:r w:rsidRPr="00BA2E33">
              <w:rPr>
                <w:rFonts w:ascii="Times New Roman" w:hAnsi="Times New Roman" w:cs="Times New Roman"/>
                <w:sz w:val="28"/>
                <w:szCs w:val="28"/>
              </w:rPr>
              <w:lastRenderedPageBreak/>
              <w:t xml:space="preserve">школа»,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49336-2-16-37</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624</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 Алексеевская, Васильковая, Вересаевская, 1-ая Веселая, 2-ая Веселая, Вичугская, Горького, Горная, Дачная, Карпатская, Кооперативная, Костромская, Коммунистическая, Красина, 1-ая Крестьянская, 2-ая Крестьянская, 3-ая Крестьянская, 1-ая Кулешевская, 2-ая Кулешевская, Кулешевский переулок, Масловская, Мичурина, Московская, Невская, Орловка, Островского, Родниковская, Свердловская, Светлая, Совхозная, Суворова, Тезинская, Тихомировская, Цветочная, Шилова, Ульяновская, 10 Августа, 12 Декабря, Крестьянский проезд, Поселок Лахтина, Терешинская площадь</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ул. Советская, д. 2,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МБОУ «Центральная городская средняя общеобразовательная школа» корпус № 2,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49336-2-16-47</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625</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Микрорайон: Гагарина д. № 1, № 2, № 3, № 4, № 5. Улицы: 1-ая Железнодорожная, 1-ая Пятницкая, 2-ая Железнодорожная, 2-ая Пятницкая, 3-ая Железнодорожная, 4-ая Железнодорожная, Баснева, Волковская, Воровского, Загибинская, Ленина Площадь, Любимова, Национальная, Папаевская, Советская, Техническая, Толмасовская, Школьный переулок</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пл. Ленина, д. 10, ОГОБУ НПО ПЛ № 46,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49336-2-45-78</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626</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xml:space="preserve">Улицы: 1-ая Борщевская,1-ая Кирьяновская, 1-ая Куликовская, 1-ая Перекопская, 1-ая Пролетарская, 2-ая Борщевская, 2-ая Кирьяновская, 2-ая Куликовская, 2-ая Перекопская, 2-ая Пролетарская, 3-ая Борщевская, 3-ая Кирьяновская, 3-ая Куликовская, 3-ая Перекопская, 3-ая Пролетарская, 4-ая Борщевская, 4-ая Кирьяновская, 4-ая Куликовская, 4-ая Перекопская, 4-ая </w:t>
            </w:r>
            <w:r w:rsidRPr="00BA2E33">
              <w:rPr>
                <w:rFonts w:ascii="Times New Roman" w:hAnsi="Times New Roman" w:cs="Times New Roman"/>
                <w:sz w:val="28"/>
                <w:szCs w:val="28"/>
              </w:rPr>
              <w:lastRenderedPageBreak/>
              <w:t>Пролетарская, 5-ая Борщевская, 5-ая Кирьяновская, 6-ая Борщевская, 6-ая Кирьяновская, 7-ая Кирьяновская, 9 Мая, Артемовская, Владимирская, Восточная, Герцена, Добровольская, Запрудная, Зеленая, Зои Космодемьянской, Иваново – Вознесенская, Киевская, Котовского, Кургузова, Кутузова, Леваневского, Ленинградская, Лесная, Луговая, Ногинская, Орджоникидзе, Полевая, Первомайская, Солнечная, Серова, Склянского, Смычка, Тимирязева, Трудовая, Филисовский проезд, Халтурина, Чкалова, Щорса, Энгельса проезд, Борщевский проезд, Гагарина Проезд</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lastRenderedPageBreak/>
              <w:t xml:space="preserve">г. Родники, пл. Фрунзе, д. 8, Муниципальное казенное дошкольное образовательное учреждение детский сад №11 «Голубок»,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49336-2-34-90</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627</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Микрорайон: Гагарина д. № 6, д. № 7, д. № 8, д. № 9, д. № 10, д. № 11, д. № 15, д. № 16, д. № 17, д. № 18, д. № 19, д. № 20, д. № 21, д. № 23, д. № 24. Улицы: Марии Ульяновой, Маяковского, Молодежная, Фестивальная, Месяцева Проезд, 1-ый Рабочий поселок, д. № 2, д. № 4, д. № 6, д. № 8, д.  № 10, д. № 12, д. № 14, д. № 16, д. № 52, д. № 54, д. № 62, № 64, № 66, № 71, д. № 72, д. № 73, д. № 74, д. № 75, д. № 76, д. № 77, д. № 78, д. № 79, д. № 80, д. № 81</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мкр. Гагарина,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д. 22,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МБОУ «Средняя общеобразовательная школа  № 3»,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xml:space="preserve">тел. 8 – 49336-2-16-43 </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628</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 Гоголя,Дзерджинского, 1-ая Огнестойкая, 2-ая Огнестойкая, Лунная, Малышевский проезд, Одесская, Петровская, Площадь, Севастопольская, Фрунзе проезд, Фрунзе, Школьная, Юрьевецкая. Микрорайон: Шагова д. № 10, д. № 12, д. № 14, д. № 15, д. № 16, д. № 17, д. № 19</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ул. Народная,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д. 7,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МАОУ ДОД «ЦДТ»,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49336-2-33-28</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629</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Микрорайон:Южный.</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Привокзальная площадь</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мкр. Южный,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lastRenderedPageBreak/>
              <w:t xml:space="preserve">д. 22,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МБОУ «Средняя общеобразовательная школа  № 4»,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49336-2-24-89</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630</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Микрорайон: 60 Лет Октября</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мкр. 60 лет Октября, д. 11,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МКДОУ детский сад  № 5 «Золотая рыбка»,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49336-2-35-32</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631</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 1-ая Болтинская, 1-ая Борисоглебская, 1-ая Текстильная, 1-ая Шуйская, 2-ая Болтинская, 2-ая Борисоглебская, 2-ая Текстильная, 2-ая Шуйская, 3-ая Борисоглебская, 3-ая Текстильная, 3-ая Шуйская, 4-ая Текстильная, 4-ая Шуйская, 5-ая Шуйская, 6-ая Шуйская, 9 Января, Ворошилова, Дружбы, Евгения Безина, Калинина, Комсомольская, Кузнецова, Мира, Осипенко, Пугачева, Пугачевский проезд, Пушкина, Разинская, Садовый проезд, Середская, Станционная, Тверская, Титова, Фурманова, Шуйский проезд</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мкр. Южный, 22, МБОУ «Средняя общеобразовательная школа  № 4»,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49336-2-24-89</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632</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Микрорайон: Машиностроитель.</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Улицы:1-ая Пионерская, 1-ая Сокеринская, 1-ая Уральская, 2-ая Красовская, 2-ая Пионерская, 2-ая Сокеринская, 2-ая Уральская, 3-ая Пионерская, 8 Марта, Большая Стрелецкая, Героев, Западная, Комаровская, Космонавтов, Л.Чайкиной, Ломоносова, Малая Стрелецкая, Матросова, Пионерский проезд, Проезд Победы, Свободы, Тельмана, Чайковского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мкр. Машиностроитель, д. 7,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МКДОУ детский сад «Веснушки»,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49336-2-25-44</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633</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 1-ая Красовская, 1-ая Октябрьская, 1-ая Спортивная, 2-ая Октябрьская, 2-ая Садовая, 3-ая Октябрьская, Вокзальная, Гвардейская, Дубовская, Заозерная, Зеленовская, Ивановская, Интернациональная, Кинешемская, Колхозная, Ленина, Лермонтова, Луначарского, Малый переулок, Некрасова Переулок, Некрасова, Никитинская, Новокрасовская, Олега Кошевого, Революционная, Розановская, Русинская, Рябикова д. № 11, д. № 12, д. № 13, д. № 14, Семеновская, Талалихина, Толстовская, Торговая, Чапаева, Шаговская</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пр. Северный, 1, МБОУ «Средняя общеобразовательная школа  № 2»,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49336-2-33-64</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634</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Улицы:  1-ая Детская, 2-ая Детская, 2-ая Спортивная, Большая Рыбаковская, Гастелло, Гражданская, Д.Бедного, Деревенская,  Земледельческая, Знаменская, Ильинская, Каминского, Кирова, Кляземская, Красноармейская, Ленская, Майская, Малая Рыбаковская, Новая, Ореховая, Понизовская, проезд Рыбаковский, Рощинская, Рябикова д.№ 1, д. № 1а, д. № 1б, д. № 3, д. № 4, д. № 5, д. № 5а, д. № 6, д. № 7, д. № 7а, д. № 8, д. № 9, д. № 10, Семейная, Сокольская, Сосновая, Социалистическая, Чехова, Ягодная, проезд Северный</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г. Родники, пр. Северный, 1, МБОУ «Средняя общеобразовательная школа  № 2»,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xml:space="preserve">тел. 8 – 49336-2-27-82 </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635</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села Каминское, Кощеево, деревни Ворсино, Дружиниха, Ивашево, Исаево, Киндяково, Курцево, Мельниково, Мокеево, Поповское, Тезинка, Тушиха, Шубино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Каминское, ул. Каминского, 13, </w:t>
            </w:r>
          </w:p>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Администрация МО «Каминское сельское поселение», </w:t>
            </w:r>
          </w:p>
          <w:p w:rsidR="00BA2E33" w:rsidRPr="00BA2E33" w:rsidRDefault="00BA2E33" w:rsidP="006A02DF">
            <w:pPr>
              <w:jc w:val="both"/>
              <w:outlineLvl w:val="0"/>
              <w:rPr>
                <w:rFonts w:ascii="Times New Roman" w:hAnsi="Times New Roman" w:cs="Times New Roman"/>
                <w:sz w:val="28"/>
                <w:szCs w:val="28"/>
                <w:lang w:eastAsia="en-US"/>
              </w:rPr>
            </w:pPr>
            <w:r w:rsidRPr="00BA2E33">
              <w:rPr>
                <w:rFonts w:ascii="Times New Roman" w:hAnsi="Times New Roman" w:cs="Times New Roman"/>
                <w:sz w:val="28"/>
                <w:szCs w:val="28"/>
              </w:rPr>
              <w:t>тел. 8 – 49336-4-35-22</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636</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bCs/>
                <w:sz w:val="28"/>
                <w:szCs w:val="28"/>
              </w:rPr>
              <w:t>Села: Межи, Острецово, деревни: Афонасово, Беловское, Бутырки, Глазково, Дягилево, Ивашиха, Савкино, Турдеево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Ивановская область Родниковский район, с. Острецово, ул. Центральная, д. 6, </w:t>
            </w:r>
          </w:p>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Администрация МО «Каминское сельское поселение, </w:t>
            </w:r>
          </w:p>
          <w:p w:rsidR="00BA2E33" w:rsidRPr="00BA2E33" w:rsidRDefault="00BA2E33" w:rsidP="006A02DF">
            <w:pPr>
              <w:jc w:val="both"/>
              <w:outlineLvl w:val="0"/>
              <w:rPr>
                <w:rFonts w:ascii="Times New Roman" w:hAnsi="Times New Roman" w:cs="Times New Roman"/>
                <w:sz w:val="28"/>
                <w:szCs w:val="28"/>
                <w:lang w:eastAsia="en-US"/>
              </w:rPr>
            </w:pPr>
            <w:r w:rsidRPr="00BA2E33">
              <w:rPr>
                <w:rFonts w:ascii="Times New Roman" w:hAnsi="Times New Roman" w:cs="Times New Roman"/>
                <w:sz w:val="28"/>
                <w:szCs w:val="28"/>
              </w:rPr>
              <w:t>тел. 8 – 49336-4-43-25</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637</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деревни:Андрониха, Гридиха, ж/д станции Каминский, Захариха, Лушнево, Мелиха, Мостищи, Тайманиха, Федорково, Шелково, Ширяиха Большая, Юриха</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д. Тайманиха, п. Молодежный, д. 21,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филиал МКОУ Каминской СОШ -  начальная школа – детский сад «Колобок»,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49336-4-33-23</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638</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Села Никульское, Сенниково, деревни: Исупово, Клыгино, Подпенново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Никульское, ул. Набережная, д. 17,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Никульский сельский Дом культуры,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89092496122</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639</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Деревни: Бобраково, Бураково, Воскресенское, Дылево, Ситьково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д. Ситьково, ул. Центральная, д. 1,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Ситьковский сельский дом культуры,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9066191540</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640</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bCs/>
                <w:sz w:val="28"/>
                <w:szCs w:val="28"/>
              </w:rPr>
              <w:t xml:space="preserve">Села Аксеньково, Горкино, Красное, Михайловское, деревни Буково, Варвариха, Горкино, Иваново, Каменки Новые, Карлово, Клинцево, Коево, Крутцы, Подсосенье, Саниха, Свистково, </w:t>
            </w:r>
            <w:r w:rsidRPr="00BA2E33">
              <w:rPr>
                <w:rFonts w:ascii="Times New Roman" w:hAnsi="Times New Roman" w:cs="Times New Roman"/>
                <w:bCs/>
                <w:sz w:val="28"/>
                <w:szCs w:val="28"/>
              </w:rPr>
              <w:lastRenderedPageBreak/>
              <w:t>Татьяниха, Увариха, Ушаково, Хрипово, Ширяиха Малая, Юдинка</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xml:space="preserve">Родниковский район, с. Михайловское, д. 60, МКОУ Михайловская основная общеобразовательная </w:t>
            </w:r>
            <w:r w:rsidRPr="00BA2E33">
              <w:rPr>
                <w:rFonts w:ascii="Times New Roman" w:hAnsi="Times New Roman" w:cs="Times New Roman"/>
                <w:sz w:val="28"/>
                <w:szCs w:val="28"/>
              </w:rPr>
              <w:lastRenderedPageBreak/>
              <w:t>школа, тел. 8 – 49336-4-31-32</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641</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sz w:val="28"/>
                <w:szCs w:val="28"/>
              </w:rPr>
              <w:t>Села Дунильцево Большое, Парское, Пархачево, Хрипелево, деревни Алешково, Бердюково, Бобры, Березники, Выползово, Деменово, Жжониха, Козлоки, Кутилово,  Плосково, Становое, Петрово, Шевригино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с. Парское, ул. Светлая, д. 1, «Парский селький дом культуры муниципального учреждения культуры «Районное социально-культурное объединение», тел. 89106691200</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642</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sz w:val="28"/>
                <w:szCs w:val="28"/>
              </w:rPr>
              <w:t>Села Бортницы, деревни Голыгино, Дворянское, Коробейкино, Котиха, Кузьмино, Немково, Никониха, Паршино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д. Котиха, ул. Молодежная, д. 7,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МКОУ начальная школа – детский сад «Тополек»,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49336-4-34-49</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643</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Села Сосновец, деревни: Тюриха, Хмельники</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Сосновец, ул. Центральная, д. 16,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МКОУ «Сосновская средняя общеобразовательная школа им. М.Я. Бредова»,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49336-4-25-91</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644</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bCs/>
                <w:sz w:val="28"/>
                <w:szCs w:val="28"/>
              </w:rPr>
              <w:t>Села Болотново, деревни Ведрово, Вязово, Дегтярново, Красново, Лежахово, Ломы Большие, Ломы Малые, Раставлево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Болотново, ул. Центральная д. 44,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Администрация МО «Парское сельское поселение»,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тел. 8 – 9203455338</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645</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bCs/>
                <w:sz w:val="28"/>
                <w:szCs w:val="28"/>
              </w:rPr>
              <w:t xml:space="preserve">Села </w:t>
            </w:r>
            <w:r w:rsidRPr="00BA2E33">
              <w:rPr>
                <w:rFonts w:ascii="Times New Roman" w:hAnsi="Times New Roman" w:cs="Times New Roman"/>
                <w:sz w:val="28"/>
                <w:szCs w:val="28"/>
              </w:rPr>
              <w:t xml:space="preserve">Мелечкино, </w:t>
            </w:r>
            <w:r w:rsidRPr="00BA2E33">
              <w:rPr>
                <w:rFonts w:ascii="Times New Roman" w:hAnsi="Times New Roman" w:cs="Times New Roman"/>
                <w:bCs/>
                <w:sz w:val="28"/>
                <w:szCs w:val="28"/>
              </w:rPr>
              <w:t>деревни Борщево, Малышево, Николаевка, Половчинново, Прислониха, Старое село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д. Малышево, ул. Советская, д. 3,</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 Администрация МО «Парское сельское поселение»,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49336-4-24-10</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646</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bCs/>
                <w:sz w:val="28"/>
                <w:szCs w:val="28"/>
              </w:rPr>
              <w:t>Села Филисово, деревни Андреевское, Бухарино, Ганино, Дудкино, Макарово, Назарково, Орехово, Романово, Слободка, Стрелки</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Филисово, ул. Школьная, д. 1,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МКОУ Филисовская средняя общеобразовательная школа, тел. 8 – 9203696235</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647</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bCs/>
                <w:sz w:val="28"/>
                <w:szCs w:val="28"/>
              </w:rPr>
              <w:t>Села Пригородное, деревни Скрылово, Цепочкино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outlineLvl w:val="0"/>
              <w:rPr>
                <w:rFonts w:ascii="Times New Roman" w:hAnsi="Times New Roman" w:cs="Times New Roman"/>
                <w:sz w:val="28"/>
                <w:szCs w:val="28"/>
              </w:rPr>
            </w:pPr>
            <w:r w:rsidRPr="00BA2E33">
              <w:rPr>
                <w:rFonts w:ascii="Times New Roman" w:hAnsi="Times New Roman" w:cs="Times New Roman"/>
                <w:sz w:val="28"/>
                <w:szCs w:val="28"/>
              </w:rPr>
              <w:t xml:space="preserve">с. Пригородное, Вичугский проезд, д. 31, Администрация МО «Филисовское сельское поселение», </w:t>
            </w:r>
          </w:p>
          <w:p w:rsidR="00BA2E33" w:rsidRPr="00BA2E33" w:rsidRDefault="00BA2E33" w:rsidP="006A02DF">
            <w:pPr>
              <w:jc w:val="both"/>
              <w:outlineLvl w:val="0"/>
              <w:rPr>
                <w:rFonts w:ascii="Times New Roman" w:hAnsi="Times New Roman" w:cs="Times New Roman"/>
                <w:sz w:val="28"/>
                <w:szCs w:val="28"/>
                <w:lang w:eastAsia="en-US"/>
              </w:rPr>
            </w:pPr>
            <w:r w:rsidRPr="00BA2E33">
              <w:rPr>
                <w:rFonts w:ascii="Times New Roman" w:hAnsi="Times New Roman" w:cs="Times New Roman"/>
                <w:sz w:val="28"/>
                <w:szCs w:val="28"/>
              </w:rPr>
              <w:t>тел. 8 – 49336-2-33-91</w:t>
            </w:r>
          </w:p>
        </w:tc>
      </w:tr>
      <w:tr w:rsidR="00BA2E33" w:rsidRPr="00BA2E33" w:rsidTr="006A02DF">
        <w:trPr>
          <w:trHeight w:val="140"/>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648</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sz w:val="28"/>
                <w:szCs w:val="28"/>
              </w:rPr>
              <w:t>Село Постнинский, деревни Аферково, Ахидовка, Болтино, Борис Глеб, Воронцово, Деревеньки, Зименки, Иваниха, Кожевники, Корцово, Кочигино, Леушиха, Максимовское, Татаринцево, Федяково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с. Постнинский, ул. Школьная, д 24,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МКДОУ детский сад «Светлячок»,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49336-4-45-58</w:t>
            </w:r>
          </w:p>
        </w:tc>
      </w:tr>
      <w:tr w:rsidR="00BA2E33" w:rsidRPr="00BA2E33" w:rsidTr="006A02DF">
        <w:trPr>
          <w:trHeight w:val="1655"/>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lastRenderedPageBreak/>
              <w:t>№ 649</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bCs/>
                <w:sz w:val="28"/>
                <w:szCs w:val="28"/>
              </w:rPr>
              <w:t>Деревни Андрониха, Гаврилково, Гари, Гордяковка, Мальчиха, Новинское, Савково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д. Мальчиха, ул. Почтовая. д. 29,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Мальчихинский сельский дом культуры, Ивановская область, Родниковский район,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9065102093</w:t>
            </w:r>
          </w:p>
        </w:tc>
      </w:tr>
      <w:tr w:rsidR="00BA2E33" w:rsidRPr="00BA2E33" w:rsidTr="006A02DF">
        <w:trPr>
          <w:trHeight w:val="843"/>
          <w:jc w:val="center"/>
        </w:trPr>
        <w:tc>
          <w:tcPr>
            <w:tcW w:w="1079"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 650</w:t>
            </w:r>
          </w:p>
        </w:tc>
        <w:tc>
          <w:tcPr>
            <w:tcW w:w="5351"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bCs/>
                <w:sz w:val="28"/>
                <w:szCs w:val="28"/>
                <w:lang w:eastAsia="en-US"/>
              </w:rPr>
            </w:pPr>
            <w:r w:rsidRPr="00BA2E33">
              <w:rPr>
                <w:rFonts w:ascii="Times New Roman" w:hAnsi="Times New Roman" w:cs="Times New Roman"/>
                <w:bCs/>
                <w:sz w:val="28"/>
                <w:szCs w:val="28"/>
              </w:rPr>
              <w:t>Деревни Корцово, Куделино, Овинцы, Пронискино, Сгорьево, Хлябово</w:t>
            </w:r>
          </w:p>
        </w:tc>
        <w:tc>
          <w:tcPr>
            <w:tcW w:w="3215" w:type="dxa"/>
            <w:tcBorders>
              <w:top w:val="single" w:sz="4" w:space="0" w:color="auto"/>
              <w:left w:val="single" w:sz="4" w:space="0" w:color="auto"/>
              <w:bottom w:val="single" w:sz="4" w:space="0" w:color="auto"/>
              <w:right w:val="single" w:sz="4" w:space="0" w:color="auto"/>
            </w:tcBorders>
            <w:hideMark/>
          </w:tcPr>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Родниковский район, </w:t>
            </w:r>
          </w:p>
          <w:p w:rsidR="00BA2E33" w:rsidRPr="00BA2E33" w:rsidRDefault="00BA2E33" w:rsidP="006A02DF">
            <w:pPr>
              <w:jc w:val="both"/>
              <w:rPr>
                <w:rFonts w:ascii="Times New Roman" w:hAnsi="Times New Roman" w:cs="Times New Roman"/>
                <w:sz w:val="28"/>
                <w:szCs w:val="28"/>
              </w:rPr>
            </w:pPr>
            <w:r w:rsidRPr="00BA2E33">
              <w:rPr>
                <w:rFonts w:ascii="Times New Roman" w:hAnsi="Times New Roman" w:cs="Times New Roman"/>
                <w:sz w:val="28"/>
                <w:szCs w:val="28"/>
              </w:rPr>
              <w:t xml:space="preserve">д. Куделино, ул. Парковая, д. 4, Куделинский сельский дом культуры, </w:t>
            </w:r>
          </w:p>
          <w:p w:rsidR="00BA2E33" w:rsidRPr="00BA2E33" w:rsidRDefault="00BA2E33" w:rsidP="006A02DF">
            <w:pPr>
              <w:jc w:val="both"/>
              <w:rPr>
                <w:rFonts w:ascii="Times New Roman" w:hAnsi="Times New Roman" w:cs="Times New Roman"/>
                <w:sz w:val="28"/>
                <w:szCs w:val="28"/>
                <w:lang w:eastAsia="en-US"/>
              </w:rPr>
            </w:pPr>
            <w:r w:rsidRPr="00BA2E33">
              <w:rPr>
                <w:rFonts w:ascii="Times New Roman" w:hAnsi="Times New Roman" w:cs="Times New Roman"/>
                <w:sz w:val="28"/>
                <w:szCs w:val="28"/>
              </w:rPr>
              <w:t>тел. 8 – 9203662022</w:t>
            </w:r>
          </w:p>
        </w:tc>
      </w:tr>
    </w:tbl>
    <w:p w:rsidR="00BA2E33" w:rsidRDefault="00BA2E33" w:rsidP="00BA2E33">
      <w:pPr>
        <w:rPr>
          <w:sz w:val="28"/>
          <w:lang w:eastAsia="en-US"/>
        </w:rPr>
      </w:pPr>
    </w:p>
    <w:p w:rsidR="00BA2E33" w:rsidRDefault="00BA2E33" w:rsidP="00BA2E33">
      <w:pPr>
        <w:jc w:val="both"/>
        <w:rPr>
          <w:b/>
          <w:u w:val="single"/>
        </w:rPr>
      </w:pPr>
    </w:p>
    <w:p w:rsidR="00BA2E33" w:rsidRDefault="00BA2E33" w:rsidP="00BA2E33">
      <w:pPr>
        <w:jc w:val="both"/>
        <w:rPr>
          <w:b/>
          <w:u w:val="single"/>
        </w:rPr>
      </w:pPr>
    </w:p>
    <w:p w:rsidR="00BA2E33" w:rsidRDefault="00BA2E33" w:rsidP="00BA2E33">
      <w:pPr>
        <w:jc w:val="both"/>
      </w:pPr>
    </w:p>
    <w:p w:rsidR="00BA2E33" w:rsidRDefault="00BA2E33" w:rsidP="00BA2E33">
      <w:pPr>
        <w:jc w:val="both"/>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BA2E33" w:rsidRDefault="00BA2E33" w:rsidP="00677A16">
      <w:pPr>
        <w:jc w:val="center"/>
        <w:rPr>
          <w:rFonts w:ascii="Times New Roman" w:hAnsi="Times New Roman" w:cs="Times New Roman"/>
          <w:sz w:val="28"/>
          <w:szCs w:val="28"/>
        </w:rPr>
      </w:pPr>
    </w:p>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noProof/>
          <w:sz w:val="28"/>
          <w:szCs w:val="28"/>
        </w:rPr>
        <w:lastRenderedPageBreak/>
        <w:drawing>
          <wp:inline distT="0" distB="0" distL="0" distR="0">
            <wp:extent cx="647700" cy="790575"/>
            <wp:effectExtent l="19050" t="0" r="0" b="0"/>
            <wp:docPr id="3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677A16" w:rsidRPr="00677A16" w:rsidRDefault="00677A16" w:rsidP="00677A16">
      <w:pPr>
        <w:jc w:val="center"/>
        <w:rPr>
          <w:rFonts w:ascii="Times New Roman" w:hAnsi="Times New Roman" w:cs="Times New Roman"/>
          <w:sz w:val="28"/>
          <w:szCs w:val="28"/>
        </w:rPr>
      </w:pP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РАСПОРЯЖЕНИЕ</w:t>
      </w:r>
    </w:p>
    <w:p w:rsidR="00677A16" w:rsidRPr="00677A16" w:rsidRDefault="00677A16" w:rsidP="00677A16">
      <w:pPr>
        <w:jc w:val="center"/>
        <w:rPr>
          <w:rFonts w:ascii="Times New Roman" w:hAnsi="Times New Roman" w:cs="Times New Roman"/>
          <w:i/>
          <w:sz w:val="28"/>
          <w:szCs w:val="28"/>
        </w:rPr>
      </w:pP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 xml:space="preserve"> Администрации</w:t>
      </w: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муниципального образования "Родниковский муниципальный район"</w:t>
      </w: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Ивановской области</w:t>
      </w:r>
    </w:p>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 xml:space="preserve">от   </w:t>
      </w:r>
      <w:r>
        <w:rPr>
          <w:rFonts w:ascii="Times New Roman" w:hAnsi="Times New Roman" w:cs="Times New Roman"/>
          <w:b/>
          <w:sz w:val="28"/>
          <w:szCs w:val="28"/>
        </w:rPr>
        <w:t>01.09.2017 г.</w:t>
      </w:r>
      <w:r w:rsidRPr="00677A16">
        <w:rPr>
          <w:rFonts w:ascii="Times New Roman" w:hAnsi="Times New Roman" w:cs="Times New Roman"/>
          <w:b/>
          <w:sz w:val="28"/>
          <w:szCs w:val="28"/>
        </w:rPr>
        <w:t xml:space="preserve"> №  418</w:t>
      </w:r>
    </w:p>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О создании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w:t>
      </w:r>
    </w:p>
    <w:p w:rsidR="00677A16" w:rsidRPr="00677A16" w:rsidRDefault="00677A16" w:rsidP="00677A16">
      <w:pPr>
        <w:widowControl w:val="0"/>
        <w:autoSpaceDE w:val="0"/>
        <w:autoSpaceDN w:val="0"/>
        <w:adjustRightInd w:val="0"/>
        <w:rPr>
          <w:rFonts w:ascii="Times New Roman" w:hAnsi="Times New Roman" w:cs="Times New Roman"/>
          <w:b/>
          <w:bCs/>
          <w:sz w:val="28"/>
          <w:szCs w:val="28"/>
        </w:rPr>
      </w:pPr>
      <w:r w:rsidRPr="00677A16">
        <w:rPr>
          <w:rFonts w:ascii="Times New Roman" w:hAnsi="Times New Roman" w:cs="Times New Roman"/>
          <w:b/>
          <w:bCs/>
          <w:sz w:val="28"/>
          <w:szCs w:val="28"/>
          <w:highlight w:val="yellow"/>
        </w:rPr>
        <w:t xml:space="preserve"> </w:t>
      </w:r>
    </w:p>
    <w:p w:rsidR="00677A16" w:rsidRPr="00677A16" w:rsidRDefault="00677A16" w:rsidP="00C323B2">
      <w:pPr>
        <w:autoSpaceDE w:val="0"/>
        <w:autoSpaceDN w:val="0"/>
        <w:adjustRightInd w:val="0"/>
        <w:ind w:firstLine="708"/>
        <w:jc w:val="both"/>
        <w:outlineLvl w:val="0"/>
        <w:rPr>
          <w:rFonts w:ascii="Times New Roman" w:hAnsi="Times New Roman" w:cs="Times New Roman"/>
          <w:sz w:val="28"/>
          <w:szCs w:val="28"/>
        </w:rPr>
      </w:pPr>
      <w:r w:rsidRPr="00677A16">
        <w:rPr>
          <w:rFonts w:ascii="Times New Roman" w:hAnsi="Times New Roman" w:cs="Times New Roman"/>
          <w:sz w:val="28"/>
          <w:szCs w:val="28"/>
        </w:rPr>
        <w:t xml:space="preserve">В соответствии с Федеральным законом «Об общих принципах организации местного самоуправления в Российской Федерации» от 06.10.2003 № 131-ФЗ,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Правительства Ивановской области от 1 сентября 2017 г. № 337-п «Об утверждении государственной программы Ивановской области "Формирование современной городской среды" на 2018 - 2022 годы», приказом Министерства строительства и жилищно-коммунального хозяйства Российской Федерации от 06.04.2017 №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руководствуясь ст. 41, 46, 56 Устава муниципального образования </w:t>
      </w:r>
      <w:r w:rsidRPr="00677A16">
        <w:rPr>
          <w:rFonts w:ascii="Times New Roman" w:hAnsi="Times New Roman" w:cs="Times New Roman"/>
          <w:bCs/>
          <w:sz w:val="28"/>
          <w:szCs w:val="28"/>
        </w:rPr>
        <w:t>«Родниковское городское поселение Родниковского муниципального района Ивановской области»,</w:t>
      </w:r>
    </w:p>
    <w:p w:rsidR="00677A16" w:rsidRPr="00677A16" w:rsidRDefault="00677A16" w:rsidP="00677A16">
      <w:pPr>
        <w:autoSpaceDE w:val="0"/>
        <w:autoSpaceDN w:val="0"/>
        <w:adjustRightInd w:val="0"/>
        <w:ind w:firstLine="720"/>
        <w:jc w:val="both"/>
        <w:outlineLvl w:val="0"/>
        <w:rPr>
          <w:rFonts w:ascii="Times New Roman" w:hAnsi="Times New Roman" w:cs="Times New Roman"/>
          <w:sz w:val="28"/>
          <w:szCs w:val="28"/>
        </w:rPr>
      </w:pPr>
      <w:r w:rsidRPr="00677A16">
        <w:rPr>
          <w:rFonts w:ascii="Times New Roman" w:hAnsi="Times New Roman" w:cs="Times New Roman"/>
          <w:sz w:val="28"/>
          <w:szCs w:val="28"/>
        </w:rPr>
        <w:t xml:space="preserve"> </w:t>
      </w:r>
    </w:p>
    <w:p w:rsidR="00677A16" w:rsidRPr="00677A16" w:rsidRDefault="00677A16" w:rsidP="00677A16">
      <w:pPr>
        <w:ind w:firstLine="720"/>
        <w:jc w:val="center"/>
        <w:rPr>
          <w:rFonts w:ascii="Times New Roman" w:hAnsi="Times New Roman" w:cs="Times New Roman"/>
          <w:b/>
          <w:sz w:val="28"/>
          <w:szCs w:val="28"/>
        </w:rPr>
      </w:pPr>
      <w:r w:rsidRPr="00677A16">
        <w:rPr>
          <w:rFonts w:ascii="Times New Roman" w:hAnsi="Times New Roman" w:cs="Times New Roman"/>
          <w:b/>
          <w:sz w:val="28"/>
          <w:szCs w:val="28"/>
        </w:rPr>
        <w:lastRenderedPageBreak/>
        <w:t>утвердить:</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1.  Комиссию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2. Утвердить порядок формирования и деятельности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(Приложение 1).</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3. Утвердить состав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(Приложение 2).</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4. С момента утверждения разместить график на официальном сайте администрации МО «Родниковский муниципальный район».</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xml:space="preserve">5. Настоящее распоряжение подлежит опубликованию в Информационном бюллетене «Сборник нормативных актов Родниковского района» и на официальном сайте администрации МО «Родниковский муниципальный район». </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6. Контроль за выполнением данного распоряжения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Глава муниципального образования</w:t>
      </w: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«Родниковский муниципальный район»</w:t>
      </w:r>
      <w:r w:rsidRPr="00677A16">
        <w:rPr>
          <w:rFonts w:ascii="Times New Roman" w:hAnsi="Times New Roman" w:cs="Times New Roman"/>
          <w:sz w:val="28"/>
          <w:szCs w:val="28"/>
        </w:rPr>
        <w:tab/>
      </w:r>
      <w:r w:rsidRPr="00677A16">
        <w:rPr>
          <w:rFonts w:ascii="Times New Roman" w:hAnsi="Times New Roman" w:cs="Times New Roman"/>
          <w:sz w:val="28"/>
          <w:szCs w:val="28"/>
        </w:rPr>
        <w:tab/>
      </w:r>
      <w:r w:rsidRPr="00677A16">
        <w:rPr>
          <w:rFonts w:ascii="Times New Roman" w:hAnsi="Times New Roman" w:cs="Times New Roman"/>
          <w:sz w:val="28"/>
          <w:szCs w:val="28"/>
        </w:rPr>
        <w:tab/>
      </w:r>
      <w:r w:rsidRPr="00677A16">
        <w:rPr>
          <w:rFonts w:ascii="Times New Roman" w:hAnsi="Times New Roman" w:cs="Times New Roman"/>
          <w:sz w:val="28"/>
          <w:szCs w:val="28"/>
        </w:rPr>
        <w:tab/>
        <w:t xml:space="preserve">        С.В. Носов</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p>
    <w:p w:rsidR="00677A16" w:rsidRPr="00677A16" w:rsidRDefault="00677A16" w:rsidP="00C323B2">
      <w:pPr>
        <w:jc w:val="right"/>
        <w:rPr>
          <w:rFonts w:ascii="Times New Roman" w:hAnsi="Times New Roman" w:cs="Times New Roman"/>
          <w:sz w:val="28"/>
          <w:szCs w:val="28"/>
        </w:rPr>
      </w:pPr>
      <w:r w:rsidRPr="00677A16">
        <w:rPr>
          <w:rFonts w:ascii="Times New Roman" w:hAnsi="Times New Roman" w:cs="Times New Roman"/>
          <w:sz w:val="28"/>
          <w:szCs w:val="28"/>
        </w:rPr>
        <w:lastRenderedPageBreak/>
        <w:t>Приложение 1</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к распоряжению администрации</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xml:space="preserve">муниципального образования </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«Родниковский муниципальный район»</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от _______________ № _______</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b/>
          <w:sz w:val="28"/>
          <w:szCs w:val="28"/>
        </w:rPr>
        <w:t>Порядок формирования и деятельности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w:t>
      </w:r>
    </w:p>
    <w:p w:rsidR="00677A16" w:rsidRPr="00677A16" w:rsidRDefault="00677A16" w:rsidP="00677A16">
      <w:pPr>
        <w:rPr>
          <w:rFonts w:ascii="Times New Roman" w:hAnsi="Times New Roman" w:cs="Times New Roman"/>
          <w:sz w:val="28"/>
          <w:szCs w:val="28"/>
        </w:rPr>
      </w:pP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1. Комиссия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(далее - Комиссия), создается в целях:</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определения текущего состояния всех дворовых территорий и необходимости их благоустройства в 2018 - 2022 годы, исходя из минимального перечня работ по благоустройству;</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определение текущего состояния всех общественных территорий и необходимости их благоустройства в 2018 - 2022 годы;</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определение уровня благоустройства индивидуальных жилых домов и земельных участков, предоставленных для их размещения.</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xml:space="preserve">2. Комиссия в своей деятельности руководствуется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Правительства Ивановской области от 1 сентября 2017 г. № 337-п «Об утверждении государственной программы Ивановской области "Формирование современной городской среды" на 2018 - 2022 годы», приказом Министерства строительства и жилищно-коммунального хозяйства Российской Федерации от 06.04.2017 № 691/пр «Об утверждении методических рекомендаций по подготовке государственных программ субъектов Российской Федерации и муниципальных программ </w:t>
      </w:r>
      <w:r w:rsidRPr="00677A16">
        <w:rPr>
          <w:rFonts w:ascii="Times New Roman" w:hAnsi="Times New Roman" w:cs="Times New Roman"/>
          <w:sz w:val="28"/>
          <w:szCs w:val="28"/>
        </w:rPr>
        <w:lastRenderedPageBreak/>
        <w:t>формирования современной городской среды в рамках реализации приоритетного проекта «Формирование комфортной городской среды» на 2018 - 2022 годы» и Порядком формирования и деятельности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(далее – Порядок).</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xml:space="preserve">3. Комиссия формируется в составе председателя комиссии, его заместителя, секретаря и членов комиссии.  </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4. Комиссия осуществляет свою деятельность в соответствии с настоящим Порядком.</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5. Руководство Комиссией осуществляет председатель, а в его отсутствие заместитель председателя.</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6. К полномочиям Комиссии относятся:</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информирование собственников помещений в многоквартирных домах, управляющих организаций, товариществ собственников жилья, обслуживающих организаций или ответственных лиц (при непосредственном способе управления многоквартирным домом) о сроках и месте проведения инвентаризации по графику, утвержденному администрацией муниципального образования «Родниковский муниципальный район» Ивановской области;</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взаимодействие с управляющими организациями, товариществами собственников жилья, обслуживающих организаций или ответственных лиц (при непосредственном управлении многоквартирным домом) по вопросам инвентаризации дворовых территорий многоквартирных домов;</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обобщение сведений из паспортов благоустройства дворовых территорий многоквартирных домов;</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формирование адресного перечня всех дворовых территорий многоквартирных домов (за исключением многоквартирных домов признанных аварийными) и общественных территорий, нуждающихся в благоустройстве (с учетом их физического состояния) и подлежащих благоустройству в рамках муниципальной программы «Формирование современной городской среды муниципального образования «Родниковское городское поселение Родниковского муниципального района Ивановской области»  на 2018-2022 годы».</w:t>
      </w: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 </w:t>
      </w:r>
      <w:r w:rsidRPr="00677A16">
        <w:rPr>
          <w:rFonts w:ascii="Times New Roman" w:hAnsi="Times New Roman" w:cs="Times New Roman"/>
          <w:sz w:val="28"/>
          <w:szCs w:val="28"/>
        </w:rPr>
        <w:tab/>
        <w:t xml:space="preserve">7. Инвентаризация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осуществляется в соответствии с Порядком </w:t>
      </w:r>
      <w:r w:rsidRPr="00677A16">
        <w:rPr>
          <w:rFonts w:ascii="Times New Roman" w:hAnsi="Times New Roman" w:cs="Times New Roman"/>
          <w:sz w:val="28"/>
          <w:szCs w:val="28"/>
        </w:rPr>
        <w:lastRenderedPageBreak/>
        <w:t>проведения инвентаризации дворовых и общественных территорий, территорий индивидуальной жилой застройки и территорий, утвержденным Постановлением Правительства Ивановской области от 01 сентября 2017 г. № 337-п «Об утверждении государственной программы Ивановской области «Формирование современной городской среды" на 2018 - 2022 годы».</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8. По результатам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 составляются Паспорт благоустройства территории по форме 1, 2, 3, 4 согласно </w:t>
      </w:r>
      <w:hyperlink r:id="rId42" w:history="1">
        <w:r w:rsidRPr="00677A16">
          <w:rPr>
            <w:rFonts w:ascii="Times New Roman" w:hAnsi="Times New Roman" w:cs="Times New Roman"/>
            <w:sz w:val="28"/>
            <w:szCs w:val="28"/>
          </w:rPr>
          <w:t xml:space="preserve">приложению 1 </w:t>
        </w:r>
      </w:hyperlink>
      <w:r w:rsidRPr="00677A16">
        <w:rPr>
          <w:rFonts w:ascii="Times New Roman" w:hAnsi="Times New Roman" w:cs="Times New Roman"/>
          <w:sz w:val="28"/>
          <w:szCs w:val="28"/>
        </w:rPr>
        <w:t>к настоящему Порядку.</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C323B2">
      <w:pPr>
        <w:jc w:val="right"/>
        <w:rPr>
          <w:rFonts w:ascii="Times New Roman" w:hAnsi="Times New Roman" w:cs="Times New Roman"/>
          <w:sz w:val="28"/>
          <w:szCs w:val="28"/>
        </w:rPr>
      </w:pPr>
      <w:r w:rsidRPr="00677A16">
        <w:rPr>
          <w:rFonts w:ascii="Times New Roman" w:hAnsi="Times New Roman" w:cs="Times New Roman"/>
          <w:sz w:val="28"/>
          <w:szCs w:val="28"/>
        </w:rPr>
        <w:t xml:space="preserve">  Приложение 1 </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xml:space="preserve">к Порядку формирования и деятельности комиссии </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xml:space="preserve">по инвентаризации уровня благоустройства территории </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муниципального образования «Родниковское городское поселение</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xml:space="preserve"> Родниковского муниципального района Ивановской области» </w:t>
      </w:r>
    </w:p>
    <w:p w:rsidR="00677A16" w:rsidRPr="00677A16" w:rsidRDefault="00677A16" w:rsidP="00677A16">
      <w:pPr>
        <w:jc w:val="center"/>
        <w:rPr>
          <w:rFonts w:ascii="Times New Roman" w:hAnsi="Times New Roman" w:cs="Times New Roman"/>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sz w:val="28"/>
          <w:szCs w:val="28"/>
        </w:rPr>
      </w:pPr>
      <w:bookmarkStart w:id="31" w:name="sub_11020"/>
      <w:r w:rsidRPr="00677A16">
        <w:rPr>
          <w:rFonts w:ascii="Times New Roman" w:hAnsi="Times New Roman" w:cs="Times New Roman"/>
          <w:b/>
          <w:bCs/>
          <w:color w:val="26282F"/>
          <w:sz w:val="28"/>
          <w:szCs w:val="28"/>
        </w:rPr>
        <w:t>Форма 1</w:t>
      </w:r>
    </w:p>
    <w:p w:rsidR="00677A16" w:rsidRPr="00677A16" w:rsidRDefault="00677A16" w:rsidP="00677A16">
      <w:pPr>
        <w:pStyle w:val="1"/>
        <w:jc w:val="left"/>
        <w:rPr>
          <w:sz w:val="28"/>
          <w:szCs w:val="28"/>
        </w:rPr>
      </w:pPr>
    </w:p>
    <w:p w:rsidR="00677A16" w:rsidRPr="00677A16" w:rsidRDefault="00677A16" w:rsidP="00C323B2">
      <w:pPr>
        <w:pStyle w:val="1"/>
        <w:jc w:val="center"/>
        <w:rPr>
          <w:sz w:val="28"/>
          <w:szCs w:val="28"/>
        </w:rPr>
      </w:pPr>
      <w:r w:rsidRPr="00677A16">
        <w:rPr>
          <w:sz w:val="28"/>
          <w:szCs w:val="28"/>
        </w:rPr>
        <w:t>ПАСПОРТ</w:t>
      </w:r>
    </w:p>
    <w:p w:rsidR="00677A16" w:rsidRPr="00677A16" w:rsidRDefault="00677A16" w:rsidP="00C323B2">
      <w:pPr>
        <w:pStyle w:val="1"/>
        <w:jc w:val="center"/>
        <w:rPr>
          <w:sz w:val="28"/>
          <w:szCs w:val="28"/>
        </w:rPr>
      </w:pPr>
      <w:r w:rsidRPr="00677A16">
        <w:rPr>
          <w:sz w:val="28"/>
          <w:szCs w:val="28"/>
        </w:rPr>
        <w:t>благоустройства дворовой территории по состоянию на</w:t>
      </w:r>
    </w:p>
    <w:p w:rsidR="00677A16" w:rsidRPr="00677A16" w:rsidRDefault="00677A16" w:rsidP="00C323B2">
      <w:pPr>
        <w:pStyle w:val="1"/>
        <w:jc w:val="center"/>
        <w:rPr>
          <w:sz w:val="28"/>
          <w:szCs w:val="28"/>
        </w:rPr>
      </w:pPr>
      <w:r w:rsidRPr="00677A16">
        <w:rPr>
          <w:sz w:val="28"/>
          <w:szCs w:val="28"/>
        </w:rPr>
        <w:t>______________</w:t>
      </w:r>
    </w:p>
    <w:p w:rsidR="00677A16" w:rsidRPr="00677A16" w:rsidRDefault="00677A16" w:rsidP="00C323B2">
      <w:pPr>
        <w:jc w:val="center"/>
        <w:rPr>
          <w:rFonts w:ascii="Times New Roman" w:hAnsi="Times New Roman" w:cs="Times New Roman"/>
          <w:sz w:val="28"/>
          <w:szCs w:val="28"/>
        </w:rPr>
      </w:pPr>
    </w:p>
    <w:p w:rsidR="00677A16" w:rsidRPr="00677A16" w:rsidRDefault="00677A16" w:rsidP="00677A16">
      <w:pPr>
        <w:pStyle w:val="1"/>
        <w:rPr>
          <w:sz w:val="28"/>
          <w:szCs w:val="28"/>
        </w:rPr>
      </w:pPr>
      <w:bookmarkStart w:id="32" w:name="sub_11011"/>
      <w:r w:rsidRPr="00677A16">
        <w:rPr>
          <w:sz w:val="28"/>
          <w:szCs w:val="28"/>
        </w:rPr>
        <w:t>I. Общие сведения</w:t>
      </w:r>
    </w:p>
    <w:bookmarkEnd w:id="32"/>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8"/>
        <w:gridCol w:w="5243"/>
        <w:gridCol w:w="1982"/>
        <w:gridCol w:w="1982"/>
      </w:tblGrid>
      <w:tr w:rsidR="00677A16" w:rsidRPr="00677A16" w:rsidTr="00677A16">
        <w:tc>
          <w:tcPr>
            <w:tcW w:w="708"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24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1982"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982"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08"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24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Адрес (местоположение) многоквартирного дома (многоквартирных домов)</w:t>
            </w:r>
          </w:p>
        </w:tc>
        <w:tc>
          <w:tcPr>
            <w:tcW w:w="198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8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8"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24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Кадастровый номер земельного участка (квартала)</w:t>
            </w:r>
          </w:p>
        </w:tc>
        <w:tc>
          <w:tcPr>
            <w:tcW w:w="198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8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8"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524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Общая площадь дворовой территории</w:t>
            </w:r>
          </w:p>
        </w:tc>
        <w:tc>
          <w:tcPr>
            <w:tcW w:w="198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8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8"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524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 xml:space="preserve">Оценка уровня благоустройства дворовой территории </w:t>
            </w:r>
            <w:r w:rsidRPr="00677A16">
              <w:rPr>
                <w:rFonts w:ascii="Times New Roman" w:hAnsi="Times New Roman" w:cs="Times New Roman"/>
                <w:sz w:val="28"/>
                <w:szCs w:val="28"/>
              </w:rPr>
              <w:lastRenderedPageBreak/>
              <w:t>(благоустроенная/неблагоустроенная)</w:t>
            </w:r>
          </w:p>
        </w:tc>
        <w:tc>
          <w:tcPr>
            <w:tcW w:w="198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lastRenderedPageBreak/>
              <w:t>-</w:t>
            </w:r>
          </w:p>
        </w:tc>
        <w:tc>
          <w:tcPr>
            <w:tcW w:w="198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bookmarkStart w:id="33" w:name="sub_11012"/>
      <w:r w:rsidRPr="00677A16">
        <w:rPr>
          <w:sz w:val="28"/>
          <w:szCs w:val="28"/>
        </w:rPr>
        <w:t>II. Характеристика физического состояния</w:t>
      </w:r>
    </w:p>
    <w:bookmarkEnd w:id="33"/>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769"/>
        <w:gridCol w:w="1746"/>
        <w:gridCol w:w="992"/>
        <w:gridCol w:w="1700"/>
      </w:tblGrid>
      <w:tr w:rsidR="00677A16" w:rsidRPr="00677A16" w:rsidTr="00677A16">
        <w:tc>
          <w:tcPr>
            <w:tcW w:w="709" w:type="dxa"/>
            <w:vMerge w:val="restart"/>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4769" w:type="dxa"/>
            <w:vMerge w:val="restart"/>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1746" w:type="dxa"/>
            <w:vMerge w:val="restart"/>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2692" w:type="dxa"/>
            <w:gridSpan w:val="2"/>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09" w:type="dxa"/>
            <w:vMerge/>
            <w:tcBorders>
              <w:top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vMerge/>
            <w:tcBorders>
              <w:top w:val="single" w:sz="4" w:space="0" w:color="auto"/>
              <w:left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46" w:type="dxa"/>
            <w:vMerge/>
            <w:tcBorders>
              <w:top w:val="single" w:sz="4" w:space="0" w:color="auto"/>
              <w:left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факт</w:t>
            </w:r>
          </w:p>
        </w:tc>
        <w:tc>
          <w:tcPr>
            <w:tcW w:w="1700" w:type="dxa"/>
            <w:tcBorders>
              <w:top w:val="single" w:sz="4" w:space="0" w:color="auto"/>
              <w:left w:val="single" w:sz="4" w:space="0" w:color="auto"/>
              <w:bottom w:val="nil"/>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потребность</w:t>
            </w: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твердого покрытия, всего</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проездов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тротуаров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площадок, специально оборудованных для отдыха, общения и проведения досуга различными группами населения, всего</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спортивных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детских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площадок, специально оборудованных для отдыха, общения и проведения досуга различными группами населения, всего</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спортивных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детских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площадок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элементов благоустройства, всего</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осветительных приборов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урн</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скамеек</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5.</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оборудованной площадки для сбора отходов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6.</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озеленения</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7.</w:t>
            </w: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приспособлений для маломобильных групп населения, всего</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опорных поручней</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пандусов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769"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съездов</w:t>
            </w:r>
          </w:p>
        </w:tc>
        <w:tc>
          <w:tcPr>
            <w:tcW w:w="174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99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70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Приложение: схема дворовой территории с указанием ее размеров, границ, объектов благоустройства на _____ л. в 1 экз.</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Дата проведения инвентаризации - "___" _____________ 20___ г.</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Члены инвентаризационной комиссии:</w:t>
      </w:r>
    </w:p>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6061"/>
        <w:gridCol w:w="3422"/>
      </w:tblGrid>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6061"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Фамилия, имя, отчество члена инвентаризационной комиссии</w:t>
            </w:r>
          </w:p>
        </w:tc>
        <w:tc>
          <w:tcPr>
            <w:tcW w:w="3422" w:type="dxa"/>
            <w:tcBorders>
              <w:top w:val="single" w:sz="4" w:space="0" w:color="auto"/>
              <w:left w:val="single" w:sz="4" w:space="0" w:color="auto"/>
              <w:bottom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Подпись</w:t>
            </w: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606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42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606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42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autoSpaceDE w:val="0"/>
        <w:autoSpaceDN w:val="0"/>
        <w:adjustRightInd w:val="0"/>
        <w:ind w:firstLine="698"/>
        <w:jc w:val="right"/>
        <w:rPr>
          <w:rFonts w:ascii="Times New Roman" w:hAnsi="Times New Roman" w:cs="Times New Roman"/>
          <w:b/>
          <w:bCs/>
          <w:color w:val="26282F"/>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b/>
          <w:bCs/>
          <w:color w:val="26282F"/>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sz w:val="28"/>
          <w:szCs w:val="28"/>
        </w:rPr>
      </w:pPr>
      <w:r w:rsidRPr="00677A16">
        <w:rPr>
          <w:rFonts w:ascii="Times New Roman" w:hAnsi="Times New Roman" w:cs="Times New Roman"/>
          <w:b/>
          <w:bCs/>
          <w:color w:val="26282F"/>
          <w:sz w:val="28"/>
          <w:szCs w:val="28"/>
        </w:rPr>
        <w:t>Форма 2</w:t>
      </w:r>
    </w:p>
    <w:bookmarkEnd w:id="31"/>
    <w:p w:rsidR="00677A16" w:rsidRPr="00677A16" w:rsidRDefault="00677A16" w:rsidP="00677A16">
      <w:pPr>
        <w:autoSpaceDE w:val="0"/>
        <w:autoSpaceDN w:val="0"/>
        <w:adjustRightInd w:val="0"/>
        <w:ind w:firstLine="720"/>
        <w:jc w:val="both"/>
        <w:rPr>
          <w:rFonts w:ascii="Times New Roman" w:hAnsi="Times New Roman" w:cs="Times New Roman"/>
          <w:sz w:val="28"/>
          <w:szCs w:val="28"/>
        </w:rPr>
      </w:pPr>
    </w:p>
    <w:p w:rsidR="00677A16" w:rsidRPr="00677A16" w:rsidRDefault="00677A16" w:rsidP="00677A16">
      <w:pPr>
        <w:pStyle w:val="1"/>
        <w:jc w:val="center"/>
        <w:rPr>
          <w:sz w:val="28"/>
          <w:szCs w:val="28"/>
        </w:rPr>
      </w:pPr>
      <w:r w:rsidRPr="00677A16">
        <w:rPr>
          <w:sz w:val="28"/>
          <w:szCs w:val="28"/>
        </w:rPr>
        <w:t>ПАСПОРТ</w:t>
      </w:r>
      <w:r w:rsidRPr="00677A16">
        <w:rPr>
          <w:sz w:val="28"/>
          <w:szCs w:val="28"/>
        </w:rPr>
        <w:br/>
        <w:t>благоустройства общественной территории по состоянию на ___________</w:t>
      </w:r>
    </w:p>
    <w:p w:rsidR="00677A16" w:rsidRPr="00677A16" w:rsidRDefault="00677A16" w:rsidP="00677A16">
      <w:pPr>
        <w:jc w:val="center"/>
        <w:rPr>
          <w:rFonts w:ascii="Times New Roman" w:hAnsi="Times New Roman" w:cs="Times New Roman"/>
          <w:sz w:val="28"/>
          <w:szCs w:val="28"/>
        </w:rPr>
      </w:pPr>
    </w:p>
    <w:p w:rsidR="00677A16" w:rsidRPr="00677A16" w:rsidRDefault="00677A16" w:rsidP="00677A16">
      <w:pPr>
        <w:pStyle w:val="1"/>
        <w:rPr>
          <w:sz w:val="28"/>
          <w:szCs w:val="28"/>
        </w:rPr>
      </w:pPr>
      <w:bookmarkStart w:id="34" w:name="sub_11021"/>
      <w:r w:rsidRPr="00677A16">
        <w:rPr>
          <w:sz w:val="28"/>
          <w:szCs w:val="28"/>
        </w:rPr>
        <w:t>I. Общие сведения</w:t>
      </w:r>
    </w:p>
    <w:bookmarkEnd w:id="34"/>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40"/>
        <w:gridCol w:w="5542"/>
        <w:gridCol w:w="1841"/>
        <w:gridCol w:w="1937"/>
      </w:tblGrid>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1841"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Адрес (местоположение) общественной территории</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Кадастровый номер земельного участка (квартала)</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Общая площадь общественной территории</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Оценка физического состояния общественной территории (благоустроенная/неблагоустроенная)</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bookmarkStart w:id="35" w:name="sub_11022"/>
      <w:r w:rsidRPr="00677A16">
        <w:rPr>
          <w:sz w:val="28"/>
          <w:szCs w:val="28"/>
        </w:rPr>
        <w:t>II. Характеристика физического состояния</w:t>
      </w:r>
    </w:p>
    <w:bookmarkEnd w:id="35"/>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0"/>
        <w:gridCol w:w="10"/>
        <w:gridCol w:w="4652"/>
        <w:gridCol w:w="1840"/>
        <w:gridCol w:w="1136"/>
        <w:gridCol w:w="7"/>
        <w:gridCol w:w="1689"/>
      </w:tblGrid>
      <w:tr w:rsidR="00677A16" w:rsidRPr="00677A16" w:rsidTr="00677A16">
        <w:tc>
          <w:tcPr>
            <w:tcW w:w="740" w:type="dxa"/>
            <w:gridSpan w:val="2"/>
            <w:vMerge w:val="restart"/>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4652" w:type="dxa"/>
            <w:vMerge w:val="restart"/>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1836" w:type="dxa"/>
            <w:vMerge w:val="restart"/>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2832" w:type="dxa"/>
            <w:gridSpan w:val="3"/>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40" w:type="dxa"/>
            <w:gridSpan w:val="2"/>
            <w:vMerge/>
            <w:tcBorders>
              <w:top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2" w:type="dxa"/>
            <w:vMerge/>
            <w:tcBorders>
              <w:top w:val="single" w:sz="4" w:space="0" w:color="auto"/>
              <w:left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836" w:type="dxa"/>
            <w:vMerge/>
            <w:tcBorders>
              <w:top w:val="single" w:sz="4" w:space="0" w:color="auto"/>
              <w:left w:val="single" w:sz="4" w:space="0" w:color="auto"/>
              <w:bottom w:val="nil"/>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136"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факт</w:t>
            </w:r>
          </w:p>
        </w:tc>
        <w:tc>
          <w:tcPr>
            <w:tcW w:w="1696" w:type="dxa"/>
            <w:gridSpan w:val="2"/>
            <w:tcBorders>
              <w:top w:val="single" w:sz="4" w:space="0" w:color="auto"/>
              <w:left w:val="single" w:sz="4" w:space="0" w:color="auto"/>
              <w:bottom w:val="nil"/>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потребность</w:t>
            </w: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lastRenderedPageBreak/>
              <w:t>1.</w:t>
            </w: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твердого покрытия, всего</w:t>
            </w:r>
          </w:p>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дорог</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проездов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тротуаров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Наличие малых архитектурных форм и элементов благоустройства, всего</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осветительных приборов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урн</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скамеек</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декоративных скульптур</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элементов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Наличие приспособлений для маломобильных групп населения,</w:t>
            </w:r>
          </w:p>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всего</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том числе:</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опорных поручней</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пандусов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0"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4658"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съездов</w:t>
            </w:r>
          </w:p>
        </w:tc>
        <w:tc>
          <w:tcPr>
            <w:tcW w:w="184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143" w:type="dxa"/>
            <w:gridSpan w:val="2"/>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Приложение: схема общественной территории с указанием ее размеров, границ, объектов благоустройства на _____ л. в 1 экз.</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Дата проведения инвентаризации - "___" _____________ 20___ г.</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Члены инвентаризационной комиссии:</w:t>
      </w:r>
    </w:p>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4"/>
        <w:gridCol w:w="6010"/>
        <w:gridCol w:w="3310"/>
      </w:tblGrid>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6010"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Фамилия, имя, отчество члена инвентаризационной комиссии</w:t>
            </w:r>
          </w:p>
        </w:tc>
        <w:tc>
          <w:tcPr>
            <w:tcW w:w="3310"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Подпись</w:t>
            </w: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601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31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601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31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autoSpaceDE w:val="0"/>
        <w:autoSpaceDN w:val="0"/>
        <w:adjustRightInd w:val="0"/>
        <w:ind w:firstLine="698"/>
        <w:jc w:val="right"/>
        <w:rPr>
          <w:rFonts w:ascii="Times New Roman" w:hAnsi="Times New Roman" w:cs="Times New Roman"/>
          <w:b/>
          <w:bCs/>
          <w:color w:val="26282F"/>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b/>
          <w:bCs/>
          <w:color w:val="26282F"/>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b/>
          <w:bCs/>
          <w:color w:val="26282F"/>
          <w:sz w:val="28"/>
          <w:szCs w:val="28"/>
        </w:rPr>
      </w:pPr>
    </w:p>
    <w:p w:rsidR="00C323B2" w:rsidRDefault="00C323B2" w:rsidP="00C323B2">
      <w:pPr>
        <w:autoSpaceDE w:val="0"/>
        <w:autoSpaceDN w:val="0"/>
        <w:adjustRightInd w:val="0"/>
        <w:ind w:firstLine="698"/>
        <w:jc w:val="center"/>
        <w:rPr>
          <w:rFonts w:ascii="Times New Roman" w:hAnsi="Times New Roman" w:cs="Times New Roman"/>
          <w:b/>
          <w:bCs/>
          <w:color w:val="26282F"/>
          <w:sz w:val="28"/>
          <w:szCs w:val="28"/>
        </w:rPr>
      </w:pPr>
    </w:p>
    <w:p w:rsidR="00677A16" w:rsidRPr="00677A16" w:rsidRDefault="00677A16" w:rsidP="00C323B2">
      <w:pPr>
        <w:autoSpaceDE w:val="0"/>
        <w:autoSpaceDN w:val="0"/>
        <w:adjustRightInd w:val="0"/>
        <w:ind w:firstLine="698"/>
        <w:jc w:val="right"/>
        <w:rPr>
          <w:rFonts w:ascii="Times New Roman" w:hAnsi="Times New Roman" w:cs="Times New Roman"/>
          <w:sz w:val="28"/>
          <w:szCs w:val="28"/>
        </w:rPr>
      </w:pPr>
      <w:r w:rsidRPr="00677A16">
        <w:rPr>
          <w:rFonts w:ascii="Times New Roman" w:hAnsi="Times New Roman" w:cs="Times New Roman"/>
          <w:b/>
          <w:bCs/>
          <w:color w:val="26282F"/>
          <w:sz w:val="28"/>
          <w:szCs w:val="28"/>
        </w:rPr>
        <w:lastRenderedPageBreak/>
        <w:t>Форма 3</w:t>
      </w:r>
    </w:p>
    <w:p w:rsidR="00677A16" w:rsidRPr="00677A16" w:rsidRDefault="00677A16" w:rsidP="00677A16">
      <w:pPr>
        <w:autoSpaceDE w:val="0"/>
        <w:autoSpaceDN w:val="0"/>
        <w:adjustRightInd w:val="0"/>
        <w:ind w:firstLine="720"/>
        <w:jc w:val="both"/>
        <w:rPr>
          <w:rFonts w:ascii="Times New Roman" w:hAnsi="Times New Roman" w:cs="Times New Roman"/>
          <w:sz w:val="28"/>
          <w:szCs w:val="28"/>
        </w:rPr>
      </w:pPr>
    </w:p>
    <w:p w:rsidR="00677A16" w:rsidRPr="00677A16" w:rsidRDefault="00677A16" w:rsidP="00677A16">
      <w:pPr>
        <w:pStyle w:val="1"/>
        <w:jc w:val="center"/>
        <w:rPr>
          <w:sz w:val="28"/>
          <w:szCs w:val="28"/>
        </w:rPr>
      </w:pPr>
      <w:r w:rsidRPr="00677A16">
        <w:rPr>
          <w:sz w:val="28"/>
          <w:szCs w:val="28"/>
        </w:rPr>
        <w:t>ПАСПОРТ</w:t>
      </w:r>
      <w:r w:rsidRPr="00677A16">
        <w:rPr>
          <w:sz w:val="28"/>
          <w:szCs w:val="28"/>
        </w:rPr>
        <w:br/>
        <w:t>благоустройства территории индивидуальной жилой застройки по состоянию</w:t>
      </w:r>
      <w:r w:rsidRPr="00677A16">
        <w:rPr>
          <w:sz w:val="28"/>
          <w:szCs w:val="28"/>
        </w:rPr>
        <w:br/>
        <w:t>на _______________</w:t>
      </w:r>
    </w:p>
    <w:p w:rsidR="00677A16" w:rsidRPr="00677A16" w:rsidRDefault="00677A16" w:rsidP="00677A16">
      <w:pPr>
        <w:jc w:val="center"/>
        <w:rPr>
          <w:rFonts w:ascii="Times New Roman" w:hAnsi="Times New Roman" w:cs="Times New Roman"/>
          <w:sz w:val="28"/>
          <w:szCs w:val="28"/>
        </w:rPr>
      </w:pPr>
    </w:p>
    <w:p w:rsidR="00677A16" w:rsidRPr="00677A16" w:rsidRDefault="00677A16" w:rsidP="00677A16">
      <w:pPr>
        <w:pStyle w:val="1"/>
        <w:jc w:val="center"/>
        <w:rPr>
          <w:sz w:val="28"/>
          <w:szCs w:val="28"/>
        </w:rPr>
      </w:pPr>
      <w:r w:rsidRPr="00677A16">
        <w:rPr>
          <w:sz w:val="28"/>
          <w:szCs w:val="28"/>
        </w:rPr>
        <w:t>I. Общие сведения</w:t>
      </w:r>
    </w:p>
    <w:p w:rsidR="00677A16" w:rsidRPr="00677A16" w:rsidRDefault="00677A16" w:rsidP="00677A16">
      <w:pPr>
        <w:jc w:val="cente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40"/>
        <w:gridCol w:w="5542"/>
        <w:gridCol w:w="1841"/>
        <w:gridCol w:w="1937"/>
      </w:tblGrid>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1841"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Кадастровый номер квартала</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Общая площадь территории индивидуальной жилой застройки</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40"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5542"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Оценка физического состояния территории индивидуальной жилой застройки (благоустроенная/</w:t>
            </w:r>
          </w:p>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неблагоустроенная)</w:t>
            </w:r>
          </w:p>
        </w:tc>
        <w:tc>
          <w:tcPr>
            <w:tcW w:w="1841"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w:t>
            </w:r>
          </w:p>
        </w:tc>
        <w:tc>
          <w:tcPr>
            <w:tcW w:w="193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r w:rsidRPr="00677A16">
        <w:rPr>
          <w:sz w:val="28"/>
          <w:szCs w:val="28"/>
        </w:rPr>
        <w:t>II. Характеристика физического состояния</w:t>
      </w:r>
    </w:p>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9"/>
        <w:gridCol w:w="4286"/>
        <w:gridCol w:w="2558"/>
        <w:gridCol w:w="2477"/>
      </w:tblGrid>
      <w:tr w:rsidR="00677A16" w:rsidRPr="00677A16" w:rsidTr="00677A16">
        <w:tc>
          <w:tcPr>
            <w:tcW w:w="73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428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Адрес (местоположение) индивидуальных жилых домов, находящихся на территории индивидуальной жилой застройки</w:t>
            </w:r>
          </w:p>
        </w:tc>
        <w:tc>
          <w:tcPr>
            <w:tcW w:w="2558"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Соответствует требованиям правил благоустройства</w:t>
            </w:r>
          </w:p>
        </w:tc>
        <w:tc>
          <w:tcPr>
            <w:tcW w:w="2477"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Не соответствует требованиям правил благоустройства</w:t>
            </w:r>
          </w:p>
        </w:tc>
      </w:tr>
      <w:tr w:rsidR="00677A16" w:rsidRPr="00677A16" w:rsidTr="00677A16">
        <w:tc>
          <w:tcPr>
            <w:tcW w:w="73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428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2558"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247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9"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428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2558"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2477"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Дата проведения инвентаризации - "___" _____________ 20___ г.</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Члены инвентаризационной комиссии:</w:t>
      </w:r>
    </w:p>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4"/>
        <w:gridCol w:w="6180"/>
        <w:gridCol w:w="3142"/>
      </w:tblGrid>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61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Фамилия, имя, отчество члена инвентаризационной комиссии</w:t>
            </w:r>
          </w:p>
        </w:tc>
        <w:tc>
          <w:tcPr>
            <w:tcW w:w="3142"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Подпись</w:t>
            </w: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61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14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61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14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autoSpaceDE w:val="0"/>
        <w:autoSpaceDN w:val="0"/>
        <w:adjustRightInd w:val="0"/>
        <w:ind w:firstLine="720"/>
        <w:jc w:val="both"/>
        <w:rPr>
          <w:rFonts w:ascii="Times New Roman" w:hAnsi="Times New Roman" w:cs="Times New Roman"/>
          <w:sz w:val="28"/>
          <w:szCs w:val="28"/>
        </w:rPr>
      </w:pPr>
    </w:p>
    <w:p w:rsidR="00677A16" w:rsidRPr="00677A16" w:rsidRDefault="00677A16" w:rsidP="00677A16">
      <w:pPr>
        <w:autoSpaceDE w:val="0"/>
        <w:autoSpaceDN w:val="0"/>
        <w:adjustRightInd w:val="0"/>
        <w:ind w:firstLine="698"/>
        <w:jc w:val="right"/>
        <w:rPr>
          <w:rFonts w:ascii="Times New Roman" w:hAnsi="Times New Roman" w:cs="Times New Roman"/>
          <w:sz w:val="28"/>
          <w:szCs w:val="28"/>
        </w:rPr>
      </w:pPr>
      <w:bookmarkStart w:id="36" w:name="sub_11040"/>
      <w:r w:rsidRPr="00677A16">
        <w:rPr>
          <w:rFonts w:ascii="Times New Roman" w:hAnsi="Times New Roman" w:cs="Times New Roman"/>
          <w:b/>
          <w:bCs/>
          <w:color w:val="26282F"/>
          <w:sz w:val="28"/>
          <w:szCs w:val="28"/>
        </w:rPr>
        <w:lastRenderedPageBreak/>
        <w:t>Форма 4</w:t>
      </w:r>
      <w:r w:rsidRPr="00677A16">
        <w:rPr>
          <w:rFonts w:ascii="Times New Roman" w:hAnsi="Times New Roman" w:cs="Times New Roman"/>
          <w:b/>
          <w:bCs/>
          <w:color w:val="26282F"/>
          <w:sz w:val="28"/>
          <w:szCs w:val="28"/>
        </w:rPr>
        <w:br/>
      </w:r>
      <w:bookmarkEnd w:id="36"/>
    </w:p>
    <w:p w:rsidR="00677A16" w:rsidRPr="00677A16" w:rsidRDefault="00677A16" w:rsidP="00677A16">
      <w:pPr>
        <w:autoSpaceDE w:val="0"/>
        <w:autoSpaceDN w:val="0"/>
        <w:adjustRightInd w:val="0"/>
        <w:jc w:val="right"/>
        <w:rPr>
          <w:rFonts w:ascii="Times New Roman" w:hAnsi="Times New Roman" w:cs="Times New Roman"/>
          <w:sz w:val="28"/>
          <w:szCs w:val="28"/>
        </w:rPr>
      </w:pPr>
      <w:r w:rsidRPr="00677A16">
        <w:rPr>
          <w:rFonts w:ascii="Times New Roman" w:hAnsi="Times New Roman" w:cs="Times New Roman"/>
          <w:sz w:val="28"/>
          <w:szCs w:val="28"/>
        </w:rPr>
        <w:t>УТВЕРЖДАЮ</w:t>
      </w:r>
    </w:p>
    <w:p w:rsidR="00677A16" w:rsidRPr="00677A16" w:rsidRDefault="00677A16" w:rsidP="00677A16">
      <w:pPr>
        <w:autoSpaceDE w:val="0"/>
        <w:autoSpaceDN w:val="0"/>
        <w:adjustRightInd w:val="0"/>
        <w:ind w:firstLine="720"/>
        <w:jc w:val="both"/>
        <w:rPr>
          <w:rFonts w:ascii="Times New Roman" w:hAnsi="Times New Roman" w:cs="Times New Roman"/>
          <w:sz w:val="28"/>
          <w:szCs w:val="28"/>
        </w:rPr>
      </w:pP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Глава _____________________</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(указать наименование</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___________________________</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органа местного самоуправления</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____________________________</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муниципального образования)</w:t>
      </w:r>
    </w:p>
    <w:p w:rsidR="00677A16" w:rsidRPr="00677A16" w:rsidRDefault="00677A16" w:rsidP="00677A16">
      <w:pPr>
        <w:rPr>
          <w:rFonts w:ascii="Times New Roman" w:hAnsi="Times New Roman" w:cs="Times New Roman"/>
          <w:sz w:val="28"/>
          <w:szCs w:val="28"/>
        </w:rPr>
      </w:pP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_______________ И.О. Фамилия</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(личная подпись)</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«____» ______________ 20____ г.</w:t>
      </w:r>
    </w:p>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r w:rsidRPr="00677A16">
        <w:rPr>
          <w:sz w:val="28"/>
          <w:szCs w:val="28"/>
        </w:rPr>
        <w:t>ПАСПОРТ</w:t>
      </w:r>
      <w:r w:rsidRPr="00677A16">
        <w:rPr>
          <w:sz w:val="28"/>
          <w:szCs w:val="28"/>
        </w:rPr>
        <w:br/>
        <w:t>благоустройства _________________________________________________</w:t>
      </w:r>
      <w:r w:rsidRPr="00677A16">
        <w:rPr>
          <w:sz w:val="28"/>
          <w:szCs w:val="28"/>
        </w:rPr>
        <w:br/>
        <w:t>муниципального образования «Родниковское городское поселение Родниковского муниципального района Ивановской области»</w:t>
      </w:r>
      <w:r w:rsidRPr="00677A16">
        <w:rPr>
          <w:sz w:val="28"/>
          <w:szCs w:val="28"/>
        </w:rPr>
        <w:br/>
        <w:t>по состоянию на _____________________</w:t>
      </w:r>
    </w:p>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bookmarkStart w:id="37" w:name="sub_11041"/>
      <w:r w:rsidRPr="00677A16">
        <w:rPr>
          <w:sz w:val="28"/>
          <w:szCs w:val="28"/>
        </w:rPr>
        <w:t>I. Дворовые территории</w:t>
      </w:r>
    </w:p>
    <w:bookmarkEnd w:id="37"/>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5433"/>
        <w:gridCol w:w="2080"/>
        <w:gridCol w:w="1840"/>
      </w:tblGrid>
      <w:tr w:rsidR="00677A16" w:rsidRPr="00677A16" w:rsidTr="00677A16">
        <w:tc>
          <w:tcPr>
            <w:tcW w:w="709" w:type="dxa"/>
            <w:tcBorders>
              <w:top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431"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2080"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840" w:type="dxa"/>
            <w:tcBorders>
              <w:top w:val="single" w:sz="4" w:space="0" w:color="auto"/>
              <w:left w:val="single" w:sz="4" w:space="0" w:color="auto"/>
              <w:bottom w:val="nil"/>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дворовых территорий</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дворовых территорий</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840"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благоустроенных дворовых территорий</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благоустроенных дворовых территорий</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5.</w:t>
            </w: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 xml:space="preserve">Доля благоустроенных дворовых территорий в общем количестве дворовых </w:t>
            </w:r>
            <w:r w:rsidRPr="00677A16">
              <w:rPr>
                <w:rFonts w:ascii="Times New Roman" w:hAnsi="Times New Roman" w:cs="Times New Roman"/>
                <w:sz w:val="28"/>
                <w:szCs w:val="28"/>
              </w:rPr>
              <w:lastRenderedPageBreak/>
              <w:t>территорий</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lastRenderedPageBreak/>
              <w:t>процентов</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lastRenderedPageBreak/>
              <w:t>6.</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Общая численность населения муниципального образования</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тыс. человек</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7.</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Численность населения, проживающего в жилом фонде с благоустроенными дворовыми территориями</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тыс. человек</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8.</w:t>
            </w:r>
          </w:p>
        </w:tc>
        <w:tc>
          <w:tcPr>
            <w:tcW w:w="5433"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Доля населения, проживающего в жилом фонде с благоустроенными дворовыми территориями, в общей численности населения муниципального образования</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процентов</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9.</w:t>
            </w: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площадок, специально оборудованных для отдыха, общения и проведения досуга разными группами населения, всего</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том числе:</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спортивных площадок</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детских площадок</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07"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43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площадок</w:t>
            </w:r>
          </w:p>
        </w:tc>
        <w:tc>
          <w:tcPr>
            <w:tcW w:w="208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840"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bookmarkStart w:id="38" w:name="sub_11042"/>
      <w:r w:rsidRPr="00677A16">
        <w:rPr>
          <w:sz w:val="28"/>
          <w:szCs w:val="28"/>
        </w:rPr>
        <w:t>II. Общественные территории</w:t>
      </w:r>
    </w:p>
    <w:bookmarkEnd w:id="38"/>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4"/>
        <w:gridCol w:w="5326"/>
        <w:gridCol w:w="2126"/>
        <w:gridCol w:w="1976"/>
      </w:tblGrid>
      <w:tr w:rsidR="00677A16" w:rsidRPr="00677A16" w:rsidTr="00677A16">
        <w:tc>
          <w:tcPr>
            <w:tcW w:w="734" w:type="dxa"/>
            <w:tcBorders>
              <w:top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326"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2126" w:type="dxa"/>
            <w:tcBorders>
              <w:top w:val="single" w:sz="4" w:space="0" w:color="auto"/>
              <w:left w:val="single" w:sz="4" w:space="0" w:color="auto"/>
              <w:bottom w:val="nil"/>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976" w:type="dxa"/>
            <w:tcBorders>
              <w:top w:val="single" w:sz="4" w:space="0" w:color="auto"/>
              <w:left w:val="single" w:sz="4" w:space="0" w:color="auto"/>
              <w:bottom w:val="nil"/>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общественных территорий, всего</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парков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скверов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площадей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общественных территорий, всего</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парков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скверов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площадей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3.</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Количество благоустроенных общественных территорий, всего</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парков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скверов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площадей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благоустроенных общественных территорий, всего</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парков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скверов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площадей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5.</w:t>
            </w: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Доля благоустроенных общественных территорий в общем количестве общественных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процентов</w:t>
            </w:r>
          </w:p>
        </w:tc>
        <w:tc>
          <w:tcPr>
            <w:tcW w:w="1976"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6.</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благоустроенных общественных территорий, приходящаяся на 1 жителя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7.</w:t>
            </w: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Площадь общественных территорий, нуждающихся в благоустройстве, всего</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парков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скверов</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площадей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иных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кв. метров</w:t>
            </w:r>
          </w:p>
        </w:tc>
        <w:tc>
          <w:tcPr>
            <w:tcW w:w="1976" w:type="dxa"/>
            <w:tcBorders>
              <w:top w:val="single" w:sz="4" w:space="0" w:color="auto"/>
              <w:left w:val="single" w:sz="4" w:space="0" w:color="auto"/>
              <w:bottom w:val="single" w:sz="4" w:space="0" w:color="auto"/>
            </w:tcBorders>
            <w:vAlign w:val="center"/>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8.</w:t>
            </w: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c"/>
              <w:rPr>
                <w:rFonts w:ascii="Times New Roman" w:hAnsi="Times New Roman" w:cs="Times New Roman"/>
                <w:sz w:val="28"/>
                <w:szCs w:val="28"/>
              </w:rPr>
            </w:pPr>
            <w:r w:rsidRPr="00677A16">
              <w:rPr>
                <w:rFonts w:ascii="Times New Roman" w:hAnsi="Times New Roman" w:cs="Times New Roman"/>
                <w:sz w:val="28"/>
                <w:szCs w:val="28"/>
              </w:rPr>
              <w:t>Доля общественных территорий, нуждающихся в благоустройстве, в общем количестве общественных территорий</w:t>
            </w:r>
          </w:p>
        </w:tc>
        <w:tc>
          <w:tcPr>
            <w:tcW w:w="21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процентов</w:t>
            </w:r>
          </w:p>
        </w:tc>
        <w:tc>
          <w:tcPr>
            <w:tcW w:w="1976"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pStyle w:val="1"/>
        <w:rPr>
          <w:sz w:val="28"/>
          <w:szCs w:val="28"/>
        </w:rPr>
      </w:pPr>
      <w:bookmarkStart w:id="39" w:name="sub_11043"/>
      <w:r w:rsidRPr="00677A16">
        <w:rPr>
          <w:sz w:val="28"/>
          <w:szCs w:val="28"/>
        </w:rPr>
        <w:t>III. Территория индивидуальной жилой застройки</w:t>
      </w:r>
    </w:p>
    <w:bookmarkEnd w:id="39"/>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4"/>
        <w:gridCol w:w="5326"/>
        <w:gridCol w:w="2123"/>
        <w:gridCol w:w="1979"/>
      </w:tblGrid>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Наименование показателя</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Единица измерения</w:t>
            </w: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Значение показателя</w:t>
            </w: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Количество индивидуальных жилых домов, расположенных на территории индивидуальной жилой застройки, всего</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в том числе:</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количество индивидуальных жилых домов, уровень благоустройства которых соответствует требованиям правил благоустройства</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количество индивидуальных жилых домов, уровень благоустройства которых не соответствует требованиям правил благоустройства</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штук</w:t>
            </w: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326"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r w:rsidRPr="00677A16">
              <w:rPr>
                <w:rFonts w:ascii="Times New Roman" w:hAnsi="Times New Roman" w:cs="Times New Roman"/>
                <w:sz w:val="28"/>
                <w:szCs w:val="28"/>
              </w:rPr>
              <w:t xml:space="preserve">Количество индивидуальных жилых домов, подлежащих благоустройству не </w:t>
            </w:r>
            <w:r w:rsidRPr="00677A16">
              <w:rPr>
                <w:rFonts w:ascii="Times New Roman" w:hAnsi="Times New Roman" w:cs="Times New Roman"/>
                <w:sz w:val="28"/>
                <w:szCs w:val="28"/>
              </w:rPr>
              <w:lastRenderedPageBreak/>
              <w:t>позднее 2020 года</w:t>
            </w:r>
          </w:p>
        </w:tc>
        <w:tc>
          <w:tcPr>
            <w:tcW w:w="2123"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lastRenderedPageBreak/>
              <w:t>штук</w:t>
            </w:r>
          </w:p>
        </w:tc>
        <w:tc>
          <w:tcPr>
            <w:tcW w:w="1979"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Дата проведения инвентаризации - "___" _____________ 20___ г.</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Члены инвентаризационной комиссии:</w:t>
      </w:r>
    </w:p>
    <w:p w:rsidR="00677A16" w:rsidRPr="00677A16" w:rsidRDefault="00677A16" w:rsidP="00677A16">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4"/>
        <w:gridCol w:w="5360"/>
        <w:gridCol w:w="3402"/>
      </w:tblGrid>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N п/п</w:t>
            </w:r>
          </w:p>
        </w:tc>
        <w:tc>
          <w:tcPr>
            <w:tcW w:w="5360" w:type="dxa"/>
            <w:tcBorders>
              <w:top w:val="single" w:sz="4" w:space="0" w:color="auto"/>
              <w:left w:val="single" w:sz="4" w:space="0" w:color="auto"/>
              <w:bottom w:val="single" w:sz="4" w:space="0" w:color="auto"/>
              <w:right w:val="single" w:sz="4" w:space="0" w:color="auto"/>
            </w:tcBorders>
            <w:vAlign w:val="center"/>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Фамилия, имя, отчество члена</w:t>
            </w:r>
          </w:p>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инвентаризационной комиссии</w:t>
            </w:r>
          </w:p>
        </w:tc>
        <w:tc>
          <w:tcPr>
            <w:tcW w:w="3402" w:type="dxa"/>
            <w:tcBorders>
              <w:top w:val="single" w:sz="4" w:space="0" w:color="auto"/>
              <w:left w:val="single" w:sz="4" w:space="0" w:color="auto"/>
              <w:bottom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Подпись</w:t>
            </w: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1.</w:t>
            </w:r>
          </w:p>
        </w:tc>
        <w:tc>
          <w:tcPr>
            <w:tcW w:w="536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r w:rsidR="00677A16" w:rsidRPr="00677A16" w:rsidTr="00677A16">
        <w:tc>
          <w:tcPr>
            <w:tcW w:w="734" w:type="dxa"/>
            <w:tcBorders>
              <w:top w:val="single" w:sz="4" w:space="0" w:color="auto"/>
              <w:bottom w:val="single" w:sz="4" w:space="0" w:color="auto"/>
              <w:right w:val="single" w:sz="4" w:space="0" w:color="auto"/>
            </w:tcBorders>
          </w:tcPr>
          <w:p w:rsidR="00677A16" w:rsidRPr="00677A16" w:rsidRDefault="00677A16" w:rsidP="00677A16">
            <w:pPr>
              <w:pStyle w:val="affffb"/>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5360" w:type="dxa"/>
            <w:tcBorders>
              <w:top w:val="single" w:sz="4" w:space="0" w:color="auto"/>
              <w:left w:val="single" w:sz="4" w:space="0" w:color="auto"/>
              <w:bottom w:val="single" w:sz="4" w:space="0" w:color="auto"/>
              <w:right w:val="single" w:sz="4" w:space="0" w:color="auto"/>
            </w:tcBorders>
          </w:tcPr>
          <w:p w:rsidR="00677A16" w:rsidRPr="00677A16" w:rsidRDefault="00677A16" w:rsidP="00677A16">
            <w:pPr>
              <w:pStyle w:val="affffb"/>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tcBorders>
          </w:tcPr>
          <w:p w:rsidR="00677A16" w:rsidRPr="00677A16" w:rsidRDefault="00677A16" w:rsidP="00677A16">
            <w:pPr>
              <w:pStyle w:val="affffb"/>
              <w:rPr>
                <w:rFonts w:ascii="Times New Roman" w:hAnsi="Times New Roman" w:cs="Times New Roman"/>
                <w:sz w:val="28"/>
                <w:szCs w:val="28"/>
              </w:rPr>
            </w:pPr>
          </w:p>
        </w:tc>
      </w:tr>
    </w:tbl>
    <w:p w:rsidR="00677A16" w:rsidRPr="00677A16" w:rsidRDefault="00677A16" w:rsidP="00677A16">
      <w:pPr>
        <w:rPr>
          <w:rFonts w:ascii="Times New Roman" w:hAnsi="Times New Roman" w:cs="Times New Roman"/>
          <w:sz w:val="28"/>
          <w:szCs w:val="28"/>
        </w:rPr>
      </w:pP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Приложение 2</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к распоряжению администрации</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 xml:space="preserve">муниципального образования </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«Родниковский муниципальный район»</w:t>
      </w:r>
    </w:p>
    <w:p w:rsidR="00677A16" w:rsidRPr="00677A16" w:rsidRDefault="00677A16" w:rsidP="00677A16">
      <w:pPr>
        <w:jc w:val="right"/>
        <w:rPr>
          <w:rFonts w:ascii="Times New Roman" w:hAnsi="Times New Roman" w:cs="Times New Roman"/>
          <w:sz w:val="28"/>
          <w:szCs w:val="28"/>
        </w:rPr>
      </w:pPr>
      <w:r w:rsidRPr="00677A16">
        <w:rPr>
          <w:rFonts w:ascii="Times New Roman" w:hAnsi="Times New Roman" w:cs="Times New Roman"/>
          <w:sz w:val="28"/>
          <w:szCs w:val="28"/>
        </w:rPr>
        <w:t>от _______________ № _______</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Состав комиссии по инвентаризации уровня благоустройства территории муниципального образования «Родниковское городское поселение Родниковского муниципального района Ивановской области»</w:t>
      </w:r>
    </w:p>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jc w:val="both"/>
        <w:rPr>
          <w:rFonts w:ascii="Times New Roman" w:hAnsi="Times New Roman" w:cs="Times New Roman"/>
          <w:b/>
          <w:sz w:val="28"/>
          <w:szCs w:val="28"/>
          <w:u w:val="single"/>
        </w:rPr>
      </w:pPr>
      <w:r w:rsidRPr="00677A16">
        <w:rPr>
          <w:rFonts w:ascii="Times New Roman" w:hAnsi="Times New Roman" w:cs="Times New Roman"/>
          <w:b/>
          <w:sz w:val="28"/>
          <w:szCs w:val="28"/>
          <w:u w:val="single"/>
        </w:rPr>
        <w:t>Председатель:</w:t>
      </w:r>
    </w:p>
    <w:p w:rsidR="00677A16" w:rsidRPr="00677A16" w:rsidRDefault="00677A16" w:rsidP="00677A16">
      <w:pPr>
        <w:jc w:val="both"/>
        <w:rPr>
          <w:rFonts w:ascii="Times New Roman" w:hAnsi="Times New Roman" w:cs="Times New Roman"/>
          <w:b/>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 xml:space="preserve">Малов А.Б. </w:t>
      </w:r>
      <w:r w:rsidRPr="00677A16">
        <w:rPr>
          <w:rFonts w:ascii="Times New Roman" w:hAnsi="Times New Roman" w:cs="Times New Roman"/>
          <w:sz w:val="28"/>
          <w:szCs w:val="28"/>
        </w:rPr>
        <w:t>– начальник управления муниципального хозяйства администрации муниципального образования «Родниковский муниципальный</w:t>
      </w:r>
      <w:r w:rsidRPr="00677A16">
        <w:rPr>
          <w:rFonts w:ascii="Times New Roman" w:hAnsi="Times New Roman" w:cs="Times New Roman"/>
          <w:b/>
          <w:sz w:val="28"/>
          <w:szCs w:val="28"/>
        </w:rPr>
        <w:t xml:space="preserve"> </w:t>
      </w:r>
      <w:r w:rsidRPr="00677A16">
        <w:rPr>
          <w:rFonts w:ascii="Times New Roman" w:hAnsi="Times New Roman" w:cs="Times New Roman"/>
          <w:sz w:val="28"/>
          <w:szCs w:val="28"/>
        </w:rPr>
        <w:t>район</w:t>
      </w:r>
      <w:r w:rsidRPr="00677A16">
        <w:rPr>
          <w:rFonts w:ascii="Times New Roman" w:hAnsi="Times New Roman" w:cs="Times New Roman"/>
          <w:b/>
          <w:sz w:val="28"/>
          <w:szCs w:val="28"/>
        </w:rPr>
        <w:t xml:space="preserve">» </w:t>
      </w:r>
      <w:r w:rsidRPr="00677A16">
        <w:rPr>
          <w:rFonts w:ascii="Times New Roman" w:hAnsi="Times New Roman" w:cs="Times New Roman"/>
          <w:sz w:val="28"/>
          <w:szCs w:val="28"/>
        </w:rPr>
        <w:t>Ивановской области.</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b/>
          <w:sz w:val="28"/>
          <w:szCs w:val="28"/>
          <w:u w:val="single"/>
        </w:rPr>
      </w:pPr>
      <w:r w:rsidRPr="00677A16">
        <w:rPr>
          <w:rFonts w:ascii="Times New Roman" w:hAnsi="Times New Roman" w:cs="Times New Roman"/>
          <w:b/>
          <w:sz w:val="28"/>
          <w:szCs w:val="28"/>
          <w:u w:val="single"/>
        </w:rPr>
        <w:t>Заместитель председателя:</w:t>
      </w:r>
    </w:p>
    <w:p w:rsidR="00677A16" w:rsidRPr="00677A16" w:rsidRDefault="00677A16" w:rsidP="00677A16">
      <w:pPr>
        <w:jc w:val="both"/>
        <w:rPr>
          <w:rFonts w:ascii="Times New Roman" w:hAnsi="Times New Roman" w:cs="Times New Roman"/>
          <w:b/>
          <w:sz w:val="28"/>
          <w:szCs w:val="28"/>
          <w:u w:val="single"/>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lastRenderedPageBreak/>
        <w:t xml:space="preserve">Морозов А.Ю. - </w:t>
      </w:r>
      <w:r w:rsidRPr="00677A16">
        <w:rPr>
          <w:rFonts w:ascii="Times New Roman" w:hAnsi="Times New Roman" w:cs="Times New Roman"/>
          <w:sz w:val="28"/>
          <w:szCs w:val="28"/>
        </w:rPr>
        <w:t>Глава муниципального образования «Родниковское городское поселение Родниковского муниципального района Ивановской области».</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b/>
          <w:sz w:val="28"/>
          <w:szCs w:val="28"/>
          <w:u w:val="single"/>
        </w:rPr>
      </w:pPr>
      <w:r w:rsidRPr="00677A16">
        <w:rPr>
          <w:rFonts w:ascii="Times New Roman" w:hAnsi="Times New Roman" w:cs="Times New Roman"/>
          <w:b/>
          <w:sz w:val="28"/>
          <w:szCs w:val="28"/>
          <w:u w:val="single"/>
        </w:rPr>
        <w:t>Секретарь комиссии:</w:t>
      </w:r>
    </w:p>
    <w:p w:rsidR="00677A16" w:rsidRPr="00677A16" w:rsidRDefault="00677A16" w:rsidP="00677A16">
      <w:pPr>
        <w:jc w:val="both"/>
        <w:rPr>
          <w:rFonts w:ascii="Times New Roman" w:hAnsi="Times New Roman" w:cs="Times New Roman"/>
          <w:b/>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 xml:space="preserve">Бекасова А.Г. – </w:t>
      </w:r>
      <w:r w:rsidRPr="00677A16">
        <w:rPr>
          <w:rFonts w:ascii="Times New Roman" w:hAnsi="Times New Roman" w:cs="Times New Roman"/>
          <w:sz w:val="28"/>
          <w:szCs w:val="28"/>
        </w:rPr>
        <w:t>консультант отдела муниципального контроля Управления муниципального хозяйства администрации муниципального образования «Родниковский муниципальный район» Ивановской области.</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b/>
          <w:sz w:val="28"/>
          <w:szCs w:val="28"/>
          <w:u w:val="single"/>
        </w:rPr>
      </w:pPr>
      <w:r w:rsidRPr="00677A16">
        <w:rPr>
          <w:rFonts w:ascii="Times New Roman" w:hAnsi="Times New Roman" w:cs="Times New Roman"/>
          <w:b/>
          <w:sz w:val="28"/>
          <w:szCs w:val="28"/>
          <w:u w:val="single"/>
        </w:rPr>
        <w:t xml:space="preserve">Члены комиссии: </w:t>
      </w:r>
    </w:p>
    <w:p w:rsidR="00677A16" w:rsidRPr="00677A16" w:rsidRDefault="00677A16" w:rsidP="00677A16">
      <w:pPr>
        <w:jc w:val="both"/>
        <w:rPr>
          <w:rFonts w:ascii="Times New Roman" w:hAnsi="Times New Roman" w:cs="Times New Roman"/>
          <w:b/>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 xml:space="preserve">Васильева И.В. – </w:t>
      </w:r>
      <w:r w:rsidRPr="00677A16">
        <w:rPr>
          <w:rFonts w:ascii="Times New Roman" w:hAnsi="Times New Roman" w:cs="Times New Roman"/>
          <w:sz w:val="28"/>
          <w:szCs w:val="28"/>
        </w:rPr>
        <w:t>заведующий отделом градостроительства администрации</w:t>
      </w:r>
      <w:r w:rsidRPr="00677A16">
        <w:rPr>
          <w:rFonts w:ascii="Times New Roman" w:hAnsi="Times New Roman" w:cs="Times New Roman"/>
          <w:b/>
          <w:sz w:val="28"/>
          <w:szCs w:val="28"/>
        </w:rPr>
        <w:t xml:space="preserve"> </w:t>
      </w:r>
      <w:r w:rsidRPr="00677A16">
        <w:rPr>
          <w:rFonts w:ascii="Times New Roman" w:hAnsi="Times New Roman" w:cs="Times New Roman"/>
          <w:sz w:val="28"/>
          <w:szCs w:val="28"/>
        </w:rPr>
        <w:t>муниципального образования «Родниковский муниципальный район» Ивановской области;</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 xml:space="preserve">Петров В.Б. – </w:t>
      </w:r>
      <w:r w:rsidRPr="00677A16">
        <w:rPr>
          <w:rFonts w:ascii="Times New Roman" w:hAnsi="Times New Roman" w:cs="Times New Roman"/>
          <w:sz w:val="28"/>
          <w:szCs w:val="28"/>
        </w:rPr>
        <w:t>И.о. заведующего отделом строительства  и архитектуры</w:t>
      </w:r>
      <w:r w:rsidRPr="00677A16">
        <w:rPr>
          <w:rFonts w:ascii="Times New Roman" w:hAnsi="Times New Roman" w:cs="Times New Roman"/>
          <w:b/>
          <w:sz w:val="28"/>
          <w:szCs w:val="28"/>
        </w:rPr>
        <w:t xml:space="preserve"> </w:t>
      </w:r>
      <w:r w:rsidRPr="00677A16">
        <w:rPr>
          <w:rFonts w:ascii="Times New Roman" w:hAnsi="Times New Roman" w:cs="Times New Roman"/>
          <w:sz w:val="28"/>
          <w:szCs w:val="28"/>
        </w:rPr>
        <w:t>администрации</w:t>
      </w:r>
      <w:r w:rsidRPr="00677A16">
        <w:rPr>
          <w:rFonts w:ascii="Times New Roman" w:hAnsi="Times New Roman" w:cs="Times New Roman"/>
          <w:b/>
          <w:sz w:val="28"/>
          <w:szCs w:val="28"/>
        </w:rPr>
        <w:t xml:space="preserve"> </w:t>
      </w:r>
      <w:r w:rsidRPr="00677A16">
        <w:rPr>
          <w:rFonts w:ascii="Times New Roman" w:hAnsi="Times New Roman" w:cs="Times New Roman"/>
          <w:sz w:val="28"/>
          <w:szCs w:val="28"/>
        </w:rPr>
        <w:t>муниципального образования «Родниковский муниципальный район» Ивановской области;</w:t>
      </w:r>
    </w:p>
    <w:p w:rsidR="00677A16" w:rsidRPr="00677A16" w:rsidRDefault="00677A16" w:rsidP="00677A16">
      <w:pPr>
        <w:jc w:val="both"/>
        <w:rPr>
          <w:rFonts w:ascii="Times New Roman" w:hAnsi="Times New Roman" w:cs="Times New Roman"/>
          <w:b/>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 xml:space="preserve">Ситнова Н.Б. – </w:t>
      </w:r>
      <w:r w:rsidRPr="00677A16">
        <w:rPr>
          <w:rFonts w:ascii="Times New Roman" w:hAnsi="Times New Roman" w:cs="Times New Roman"/>
          <w:sz w:val="28"/>
          <w:szCs w:val="28"/>
        </w:rPr>
        <w:t>заведующий отделом муниципального контроля Управления муниципального хозяйства администрации муниципального образования «Родниковский муниципальный район» Ивановской области;</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b/>
          <w:sz w:val="28"/>
          <w:szCs w:val="28"/>
        </w:rPr>
        <w:t>Козлов Д.Н.</w:t>
      </w:r>
      <w:r w:rsidRPr="00677A16">
        <w:rPr>
          <w:rFonts w:ascii="Times New Roman" w:hAnsi="Times New Roman" w:cs="Times New Roman"/>
          <w:sz w:val="28"/>
          <w:szCs w:val="28"/>
        </w:rPr>
        <w:t xml:space="preserve"> – заведующий отделом благоустройства Управления муниципального хозяйства администрации муниципального образования «Родниковский муниципальный район» Ивановской области.</w:t>
      </w:r>
    </w:p>
    <w:tbl>
      <w:tblPr>
        <w:tblW w:w="9600" w:type="dxa"/>
        <w:tblCellSpacing w:w="0" w:type="dxa"/>
        <w:tblCellMar>
          <w:left w:w="0" w:type="dxa"/>
          <w:right w:w="0" w:type="dxa"/>
        </w:tblCellMar>
        <w:tblLook w:val="04A0"/>
      </w:tblPr>
      <w:tblGrid>
        <w:gridCol w:w="3191"/>
        <w:gridCol w:w="464"/>
        <w:gridCol w:w="5945"/>
      </w:tblGrid>
      <w:tr w:rsidR="00677A16" w:rsidRPr="00677A16" w:rsidTr="00677A16">
        <w:trPr>
          <w:tblCellSpacing w:w="0" w:type="dxa"/>
        </w:trPr>
        <w:tc>
          <w:tcPr>
            <w:tcW w:w="3191" w:type="dxa"/>
          </w:tcPr>
          <w:p w:rsidR="00677A16" w:rsidRPr="00677A16" w:rsidRDefault="00677A16" w:rsidP="00677A16">
            <w:pPr>
              <w:rPr>
                <w:rFonts w:ascii="Times New Roman" w:hAnsi="Times New Roman" w:cs="Times New Roman"/>
                <w:sz w:val="28"/>
                <w:szCs w:val="28"/>
              </w:rPr>
            </w:pPr>
          </w:p>
        </w:tc>
        <w:tc>
          <w:tcPr>
            <w:tcW w:w="464" w:type="dxa"/>
          </w:tcPr>
          <w:p w:rsidR="00677A16" w:rsidRPr="00677A16" w:rsidRDefault="00677A16" w:rsidP="00677A16">
            <w:pPr>
              <w:rPr>
                <w:rFonts w:ascii="Times New Roman" w:hAnsi="Times New Roman" w:cs="Times New Roman"/>
                <w:sz w:val="28"/>
                <w:szCs w:val="28"/>
              </w:rPr>
            </w:pPr>
          </w:p>
        </w:tc>
        <w:tc>
          <w:tcPr>
            <w:tcW w:w="5945" w:type="dxa"/>
          </w:tcPr>
          <w:p w:rsidR="00677A16" w:rsidRPr="00677A16" w:rsidRDefault="00677A16" w:rsidP="00677A16">
            <w:pPr>
              <w:rPr>
                <w:rFonts w:ascii="Times New Roman" w:hAnsi="Times New Roman" w:cs="Times New Roman"/>
                <w:sz w:val="28"/>
                <w:szCs w:val="28"/>
              </w:rPr>
            </w:pPr>
          </w:p>
        </w:tc>
      </w:tr>
      <w:tr w:rsidR="00677A16" w:rsidRPr="00677A16" w:rsidTr="00677A16">
        <w:trPr>
          <w:tblCellSpacing w:w="0" w:type="dxa"/>
        </w:trPr>
        <w:tc>
          <w:tcPr>
            <w:tcW w:w="3191" w:type="dxa"/>
          </w:tcPr>
          <w:p w:rsidR="00677A16" w:rsidRPr="00677A16" w:rsidRDefault="00677A16" w:rsidP="00677A16">
            <w:pPr>
              <w:rPr>
                <w:rFonts w:ascii="Times New Roman" w:hAnsi="Times New Roman" w:cs="Times New Roman"/>
                <w:sz w:val="28"/>
                <w:szCs w:val="28"/>
              </w:rPr>
            </w:pPr>
          </w:p>
        </w:tc>
        <w:tc>
          <w:tcPr>
            <w:tcW w:w="464" w:type="dxa"/>
          </w:tcPr>
          <w:p w:rsidR="00677A16" w:rsidRPr="00677A16" w:rsidRDefault="00677A16" w:rsidP="00677A16">
            <w:pPr>
              <w:rPr>
                <w:rFonts w:ascii="Times New Roman" w:hAnsi="Times New Roman" w:cs="Times New Roman"/>
                <w:sz w:val="28"/>
                <w:szCs w:val="28"/>
              </w:rPr>
            </w:pPr>
          </w:p>
        </w:tc>
        <w:tc>
          <w:tcPr>
            <w:tcW w:w="5945" w:type="dxa"/>
          </w:tcPr>
          <w:p w:rsidR="00677A16" w:rsidRPr="00677A16" w:rsidRDefault="00677A16" w:rsidP="00677A16">
            <w:pPr>
              <w:rPr>
                <w:rFonts w:ascii="Times New Roman" w:hAnsi="Times New Roman" w:cs="Times New Roman"/>
                <w:sz w:val="28"/>
                <w:szCs w:val="28"/>
              </w:rPr>
            </w:pPr>
          </w:p>
        </w:tc>
      </w:tr>
      <w:tr w:rsidR="00677A16" w:rsidRPr="00677A16" w:rsidTr="00677A16">
        <w:trPr>
          <w:tblCellSpacing w:w="0" w:type="dxa"/>
        </w:trPr>
        <w:tc>
          <w:tcPr>
            <w:tcW w:w="3191" w:type="dxa"/>
          </w:tcPr>
          <w:p w:rsidR="00677A16" w:rsidRPr="00677A16" w:rsidRDefault="00677A16" w:rsidP="00677A16">
            <w:pPr>
              <w:rPr>
                <w:rFonts w:ascii="Times New Roman" w:hAnsi="Times New Roman" w:cs="Times New Roman"/>
                <w:sz w:val="28"/>
                <w:szCs w:val="28"/>
              </w:rPr>
            </w:pPr>
          </w:p>
        </w:tc>
        <w:tc>
          <w:tcPr>
            <w:tcW w:w="464" w:type="dxa"/>
          </w:tcPr>
          <w:p w:rsidR="00677A16" w:rsidRPr="00677A16" w:rsidRDefault="00677A16" w:rsidP="00677A16">
            <w:pPr>
              <w:rPr>
                <w:rFonts w:ascii="Times New Roman" w:hAnsi="Times New Roman" w:cs="Times New Roman"/>
                <w:sz w:val="28"/>
                <w:szCs w:val="28"/>
              </w:rPr>
            </w:pPr>
          </w:p>
        </w:tc>
        <w:tc>
          <w:tcPr>
            <w:tcW w:w="5945" w:type="dxa"/>
          </w:tcPr>
          <w:p w:rsidR="00677A16" w:rsidRPr="00677A16" w:rsidRDefault="00677A16" w:rsidP="00677A16">
            <w:pPr>
              <w:rPr>
                <w:rFonts w:ascii="Times New Roman" w:hAnsi="Times New Roman" w:cs="Times New Roman"/>
                <w:sz w:val="28"/>
                <w:szCs w:val="28"/>
              </w:rPr>
            </w:pPr>
          </w:p>
        </w:tc>
      </w:tr>
      <w:tr w:rsidR="00677A16" w:rsidRPr="00677A16" w:rsidTr="00677A16">
        <w:trPr>
          <w:tblCellSpacing w:w="0" w:type="dxa"/>
        </w:trPr>
        <w:tc>
          <w:tcPr>
            <w:tcW w:w="3191" w:type="dxa"/>
          </w:tcPr>
          <w:p w:rsidR="00677A16" w:rsidRPr="00677A16" w:rsidRDefault="00677A16" w:rsidP="00677A16">
            <w:pPr>
              <w:rPr>
                <w:rFonts w:ascii="Times New Roman" w:hAnsi="Times New Roman" w:cs="Times New Roman"/>
                <w:sz w:val="28"/>
                <w:szCs w:val="28"/>
              </w:rPr>
            </w:pPr>
          </w:p>
        </w:tc>
        <w:tc>
          <w:tcPr>
            <w:tcW w:w="464" w:type="dxa"/>
          </w:tcPr>
          <w:p w:rsidR="00677A16" w:rsidRPr="00677A16" w:rsidRDefault="00677A16" w:rsidP="00677A16">
            <w:pPr>
              <w:rPr>
                <w:rFonts w:ascii="Times New Roman" w:hAnsi="Times New Roman" w:cs="Times New Roman"/>
                <w:sz w:val="28"/>
                <w:szCs w:val="28"/>
              </w:rPr>
            </w:pPr>
          </w:p>
        </w:tc>
        <w:tc>
          <w:tcPr>
            <w:tcW w:w="5945"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w:t>
            </w:r>
          </w:p>
        </w:tc>
      </w:tr>
    </w:tbl>
    <w:p w:rsidR="003C64A4" w:rsidRPr="00F00214" w:rsidRDefault="003C64A4" w:rsidP="00677A16">
      <w:pPr>
        <w:tabs>
          <w:tab w:val="left" w:pos="1701"/>
        </w:tabs>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36" name="Рисунок 2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3C64A4" w:rsidRPr="00F00214" w:rsidRDefault="003C64A4" w:rsidP="003C64A4">
      <w:pPr>
        <w:jc w:val="center"/>
        <w:rPr>
          <w:rFonts w:ascii="Times New Roman" w:hAnsi="Times New Roman" w:cs="Times New Roman"/>
          <w:b/>
          <w:sz w:val="28"/>
          <w:szCs w:val="28"/>
        </w:rPr>
      </w:pPr>
    </w:p>
    <w:p w:rsidR="003C64A4" w:rsidRPr="00F00214" w:rsidRDefault="003C64A4" w:rsidP="003C64A4">
      <w:pPr>
        <w:tabs>
          <w:tab w:val="left" w:pos="5670"/>
        </w:tabs>
        <w:spacing w:line="360" w:lineRule="auto"/>
        <w:jc w:val="center"/>
        <w:rPr>
          <w:rFonts w:ascii="Times New Roman" w:hAnsi="Times New Roman" w:cs="Times New Roman"/>
          <w:b/>
          <w:i/>
          <w:sz w:val="28"/>
          <w:szCs w:val="28"/>
        </w:rPr>
      </w:pPr>
      <w:r w:rsidRPr="00F00214">
        <w:rPr>
          <w:rFonts w:ascii="Times New Roman" w:hAnsi="Times New Roman" w:cs="Times New Roman"/>
          <w:b/>
          <w:i/>
          <w:sz w:val="28"/>
          <w:szCs w:val="28"/>
        </w:rPr>
        <w:t>РАСПОРЯЖЕНИЕ</w:t>
      </w:r>
    </w:p>
    <w:p w:rsidR="003C64A4" w:rsidRPr="00F00214" w:rsidRDefault="003C64A4" w:rsidP="003C64A4">
      <w:pPr>
        <w:jc w:val="center"/>
        <w:rPr>
          <w:rFonts w:ascii="Times New Roman" w:hAnsi="Times New Roman" w:cs="Times New Roman"/>
          <w:b/>
          <w:i/>
          <w:sz w:val="28"/>
          <w:szCs w:val="28"/>
        </w:rPr>
      </w:pPr>
      <w:r w:rsidRPr="00F00214">
        <w:rPr>
          <w:rFonts w:ascii="Times New Roman" w:hAnsi="Times New Roman" w:cs="Times New Roman"/>
          <w:b/>
          <w:i/>
          <w:sz w:val="28"/>
          <w:szCs w:val="28"/>
        </w:rPr>
        <w:t xml:space="preserve"> Администрации </w:t>
      </w:r>
    </w:p>
    <w:p w:rsidR="003C64A4" w:rsidRPr="00F00214" w:rsidRDefault="003C64A4" w:rsidP="003C64A4">
      <w:pPr>
        <w:jc w:val="center"/>
        <w:rPr>
          <w:rFonts w:ascii="Times New Roman" w:hAnsi="Times New Roman" w:cs="Times New Roman"/>
          <w:b/>
          <w:i/>
          <w:sz w:val="28"/>
          <w:szCs w:val="28"/>
        </w:rPr>
      </w:pPr>
      <w:r w:rsidRPr="00F00214">
        <w:rPr>
          <w:rFonts w:ascii="Times New Roman" w:hAnsi="Times New Roman" w:cs="Times New Roman"/>
          <w:b/>
          <w:i/>
          <w:sz w:val="28"/>
          <w:szCs w:val="28"/>
        </w:rPr>
        <w:t>муниципального образования «Родниковский муниципальный район»</w:t>
      </w:r>
    </w:p>
    <w:p w:rsidR="003C64A4" w:rsidRPr="00F00214" w:rsidRDefault="003C64A4" w:rsidP="003C64A4">
      <w:pPr>
        <w:jc w:val="center"/>
        <w:rPr>
          <w:rFonts w:ascii="Times New Roman" w:hAnsi="Times New Roman" w:cs="Times New Roman"/>
          <w:b/>
          <w:i/>
          <w:sz w:val="28"/>
          <w:szCs w:val="28"/>
        </w:rPr>
      </w:pPr>
      <w:r w:rsidRPr="00F00214">
        <w:rPr>
          <w:rFonts w:ascii="Times New Roman" w:hAnsi="Times New Roman" w:cs="Times New Roman"/>
          <w:b/>
          <w:i/>
          <w:sz w:val="28"/>
          <w:szCs w:val="28"/>
        </w:rPr>
        <w:t>Ивановской области</w:t>
      </w:r>
    </w:p>
    <w:p w:rsidR="003C64A4" w:rsidRPr="00F00214" w:rsidRDefault="003C64A4" w:rsidP="003C64A4">
      <w:pPr>
        <w:jc w:val="center"/>
        <w:rPr>
          <w:rFonts w:ascii="Times New Roman" w:hAnsi="Times New Roman" w:cs="Times New Roman"/>
          <w:sz w:val="28"/>
          <w:szCs w:val="28"/>
        </w:rPr>
      </w:pPr>
    </w:p>
    <w:p w:rsidR="003C64A4" w:rsidRPr="00F00214" w:rsidRDefault="003C64A4" w:rsidP="003C64A4">
      <w:pPr>
        <w:jc w:val="center"/>
        <w:rPr>
          <w:rFonts w:ascii="Times New Roman" w:hAnsi="Times New Roman" w:cs="Times New Roman"/>
          <w:b/>
          <w:sz w:val="28"/>
          <w:szCs w:val="28"/>
        </w:rPr>
      </w:pPr>
      <w:r w:rsidRPr="00F00214">
        <w:rPr>
          <w:rFonts w:ascii="Times New Roman" w:hAnsi="Times New Roman" w:cs="Times New Roman"/>
          <w:b/>
          <w:sz w:val="28"/>
          <w:szCs w:val="28"/>
        </w:rPr>
        <w:t>от  01.09.2017 № 417</w:t>
      </w:r>
    </w:p>
    <w:p w:rsidR="003C64A4" w:rsidRPr="00F00214" w:rsidRDefault="003C64A4" w:rsidP="003C64A4">
      <w:pPr>
        <w:ind w:left="720"/>
        <w:jc w:val="center"/>
        <w:rPr>
          <w:rFonts w:ascii="Times New Roman" w:hAnsi="Times New Roman" w:cs="Times New Roman"/>
          <w:sz w:val="28"/>
          <w:szCs w:val="28"/>
        </w:rPr>
      </w:pPr>
    </w:p>
    <w:p w:rsidR="003C64A4" w:rsidRPr="00F00214" w:rsidRDefault="003C64A4" w:rsidP="003C64A4">
      <w:pPr>
        <w:ind w:left="1134" w:right="1134"/>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xml:space="preserve">О включении некоммерческой организации в </w:t>
      </w:r>
    </w:p>
    <w:p w:rsidR="003C64A4" w:rsidRPr="00F00214" w:rsidRDefault="003C64A4" w:rsidP="003C64A4">
      <w:pPr>
        <w:ind w:left="1134" w:right="1134"/>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Реестр социально ориентированных некоммерческих организаций – получателей поддержки</w:t>
      </w:r>
    </w:p>
    <w:p w:rsidR="003C64A4" w:rsidRPr="00F00214" w:rsidRDefault="003C64A4" w:rsidP="003C64A4">
      <w:pPr>
        <w:ind w:right="-81"/>
        <w:rPr>
          <w:rFonts w:ascii="Times New Roman" w:hAnsi="Times New Roman" w:cs="Times New Roman"/>
          <w:b/>
          <w:bCs/>
          <w:color w:val="000000"/>
          <w:sz w:val="28"/>
          <w:szCs w:val="28"/>
        </w:rPr>
      </w:pPr>
    </w:p>
    <w:p w:rsidR="003C64A4" w:rsidRPr="00F00214" w:rsidRDefault="003C64A4" w:rsidP="003C64A4">
      <w:pPr>
        <w:ind w:right="-81"/>
        <w:jc w:val="both"/>
        <w:rPr>
          <w:rFonts w:ascii="Times New Roman" w:hAnsi="Times New Roman" w:cs="Times New Roman"/>
          <w:b/>
          <w:bCs/>
          <w:color w:val="000000"/>
          <w:sz w:val="28"/>
          <w:szCs w:val="28"/>
        </w:rPr>
      </w:pPr>
    </w:p>
    <w:p w:rsidR="003C64A4" w:rsidRPr="00F00214" w:rsidRDefault="003C64A4" w:rsidP="003C64A4">
      <w:pPr>
        <w:ind w:firstLine="709"/>
        <w:jc w:val="both"/>
        <w:rPr>
          <w:rStyle w:val="news"/>
          <w:rFonts w:ascii="Times New Roman" w:hAnsi="Times New Roman" w:cs="Times New Roman"/>
          <w:sz w:val="28"/>
          <w:szCs w:val="28"/>
        </w:rPr>
      </w:pPr>
      <w:r w:rsidRPr="00F00214">
        <w:rPr>
          <w:rStyle w:val="news"/>
          <w:rFonts w:ascii="Times New Roman" w:hAnsi="Times New Roman" w:cs="Times New Roman"/>
          <w:sz w:val="28"/>
          <w:szCs w:val="28"/>
        </w:rPr>
        <w:t>В целях дальнейшего развития институтов гражданского общества на территории муниципального образования «Родниковский муниципальный район», руководствуясь Федеральным законом от 12.01.1996 г. № 7-ФЗ «О некоммерческих организациях», на основании постановления администрации муниципального образования «Родниковский муниципальный район» от 15.07.2014 г. № 970 «Об утверждении порядка ведения реестра социально ориентированных некоммерческих организаций – получателей поддержки социально ориентированных некоммерческих организаций в муниципальном образовании «Родниковский муниципальный район»</w:t>
      </w:r>
    </w:p>
    <w:p w:rsidR="003C64A4" w:rsidRPr="00F00214" w:rsidRDefault="003C64A4" w:rsidP="003C64A4">
      <w:pPr>
        <w:ind w:right="-81"/>
        <w:jc w:val="both"/>
        <w:rPr>
          <w:rStyle w:val="news"/>
          <w:rFonts w:ascii="Times New Roman" w:hAnsi="Times New Roman" w:cs="Times New Roman"/>
          <w:b/>
          <w:sz w:val="28"/>
          <w:szCs w:val="28"/>
        </w:rPr>
      </w:pPr>
    </w:p>
    <w:p w:rsidR="003C64A4" w:rsidRPr="00F00214" w:rsidRDefault="003C64A4" w:rsidP="003C64A4">
      <w:pPr>
        <w:ind w:firstLine="567"/>
        <w:jc w:val="both"/>
        <w:rPr>
          <w:rFonts w:ascii="Times New Roman" w:hAnsi="Times New Roman" w:cs="Times New Roman"/>
          <w:bCs/>
          <w:color w:val="000000"/>
          <w:sz w:val="28"/>
          <w:szCs w:val="28"/>
        </w:rPr>
      </w:pPr>
      <w:r w:rsidRPr="00F00214">
        <w:rPr>
          <w:rStyle w:val="news"/>
          <w:rFonts w:ascii="Times New Roman" w:hAnsi="Times New Roman" w:cs="Times New Roman"/>
          <w:sz w:val="28"/>
          <w:szCs w:val="28"/>
        </w:rPr>
        <w:t>1. Отделу социальной сферы администрации муниципального образования «Родниковский муниципальный район» включить в</w:t>
      </w:r>
      <w:r w:rsidRPr="00F00214">
        <w:rPr>
          <w:rFonts w:ascii="Times New Roman" w:hAnsi="Times New Roman" w:cs="Times New Roman"/>
          <w:bCs/>
          <w:color w:val="000000"/>
          <w:sz w:val="28"/>
          <w:szCs w:val="28"/>
        </w:rPr>
        <w:t xml:space="preserve"> Реестр социально ориентированных некоммерческих организаций-получателей поддержки, следующую некоммерческую организацию:</w:t>
      </w:r>
    </w:p>
    <w:p w:rsidR="003C64A4" w:rsidRPr="00F00214" w:rsidRDefault="003C64A4" w:rsidP="003C64A4">
      <w:pPr>
        <w:ind w:firstLine="567"/>
        <w:jc w:val="both"/>
        <w:rPr>
          <w:rFonts w:ascii="Times New Roman" w:hAnsi="Times New Roman" w:cs="Times New Roman"/>
          <w:bCs/>
          <w:color w:val="000000"/>
          <w:sz w:val="28"/>
          <w:szCs w:val="28"/>
        </w:rPr>
      </w:pPr>
      <w:r w:rsidRPr="00F00214">
        <w:rPr>
          <w:rFonts w:ascii="Times New Roman" w:hAnsi="Times New Roman" w:cs="Times New Roman"/>
          <w:bCs/>
          <w:color w:val="000000"/>
          <w:sz w:val="28"/>
          <w:szCs w:val="28"/>
        </w:rPr>
        <w:lastRenderedPageBreak/>
        <w:t>- Благотворительный фонд помощи и поддержки жизни детей села «Радуга».</w:t>
      </w:r>
    </w:p>
    <w:p w:rsidR="003C64A4" w:rsidRPr="00F00214" w:rsidRDefault="003C64A4" w:rsidP="003C64A4">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2. Настоящее распоряжение опубликовать в информационном бюллетене "Сборник нормативных актов Родниковского района" и на официальном сайте Родниковского муниципального района в сети Интернет.</w:t>
      </w:r>
    </w:p>
    <w:p w:rsidR="003C64A4" w:rsidRPr="00F00214" w:rsidRDefault="003C64A4" w:rsidP="003C64A4">
      <w:pPr>
        <w:autoSpaceDE w:val="0"/>
        <w:autoSpaceDN w:val="0"/>
        <w:adjustRightInd w:val="0"/>
        <w:ind w:firstLine="567"/>
        <w:jc w:val="both"/>
        <w:rPr>
          <w:rFonts w:ascii="Times New Roman" w:hAnsi="Times New Roman" w:cs="Times New Roman"/>
          <w:color w:val="000000"/>
          <w:sz w:val="28"/>
          <w:szCs w:val="28"/>
        </w:rPr>
      </w:pPr>
      <w:r w:rsidRPr="00F00214">
        <w:rPr>
          <w:rFonts w:ascii="Times New Roman" w:hAnsi="Times New Roman" w:cs="Times New Roman"/>
          <w:sz w:val="28"/>
          <w:szCs w:val="28"/>
        </w:rPr>
        <w:t xml:space="preserve">3. </w:t>
      </w:r>
      <w:r w:rsidRPr="00F00214">
        <w:rPr>
          <w:rFonts w:ascii="Times New Roman" w:hAnsi="Times New Roman" w:cs="Times New Roman"/>
          <w:color w:val="000000"/>
          <w:sz w:val="28"/>
          <w:szCs w:val="28"/>
        </w:rPr>
        <w:t>Контроль за выполнением настоящего распоряжения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3C64A4" w:rsidRPr="00F00214" w:rsidRDefault="003C64A4" w:rsidP="003C64A4">
      <w:pPr>
        <w:jc w:val="both"/>
        <w:rPr>
          <w:rFonts w:ascii="Times New Roman" w:hAnsi="Times New Roman" w:cs="Times New Roman"/>
          <w:sz w:val="28"/>
          <w:szCs w:val="28"/>
        </w:rPr>
      </w:pPr>
    </w:p>
    <w:p w:rsidR="003C64A4" w:rsidRPr="00F00214" w:rsidRDefault="003C64A4" w:rsidP="003C64A4">
      <w:pPr>
        <w:jc w:val="both"/>
        <w:rPr>
          <w:rFonts w:ascii="Times New Roman" w:hAnsi="Times New Roman" w:cs="Times New Roman"/>
          <w:sz w:val="28"/>
          <w:szCs w:val="28"/>
        </w:rPr>
      </w:pPr>
      <w:r w:rsidRPr="00F00214">
        <w:rPr>
          <w:rFonts w:ascii="Times New Roman" w:hAnsi="Times New Roman" w:cs="Times New Roman"/>
          <w:sz w:val="28"/>
          <w:szCs w:val="28"/>
        </w:rPr>
        <w:t xml:space="preserve">Глава муниципального образования </w:t>
      </w:r>
    </w:p>
    <w:p w:rsidR="003C64A4" w:rsidRPr="00F00214" w:rsidRDefault="003C64A4" w:rsidP="003C64A4">
      <w:pPr>
        <w:jc w:val="both"/>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С.В. Носов</w:t>
      </w:r>
    </w:p>
    <w:p w:rsidR="003C64A4" w:rsidRPr="00F00214" w:rsidRDefault="003C64A4" w:rsidP="003C64A4">
      <w:pPr>
        <w:rPr>
          <w:rFonts w:ascii="Times New Roman" w:hAnsi="Times New Roman" w:cs="Times New Roman"/>
          <w:sz w:val="28"/>
          <w:szCs w:val="28"/>
        </w:rPr>
      </w:pPr>
    </w:p>
    <w:p w:rsidR="003D6A25" w:rsidRPr="00677A16" w:rsidRDefault="003D6A25" w:rsidP="003D6A25">
      <w:pPr>
        <w:jc w:val="both"/>
        <w:rPr>
          <w:rFonts w:ascii="Times New Roman" w:hAnsi="Times New Roman" w:cs="Times New Roman"/>
          <w:sz w:val="28"/>
          <w:szCs w:val="28"/>
        </w:rPr>
      </w:pPr>
    </w:p>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noProof/>
          <w:sz w:val="28"/>
          <w:szCs w:val="28"/>
        </w:rPr>
        <w:drawing>
          <wp:inline distT="0" distB="0" distL="0" distR="0">
            <wp:extent cx="648335" cy="781685"/>
            <wp:effectExtent l="19050" t="0" r="0" b="0"/>
            <wp:docPr id="55" name="Рисунок 5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Gerb_rf"/>
                    <pic:cNvPicPr>
                      <a:picLocks noChangeAspect="1" noChangeArrowheads="1"/>
                    </pic:cNvPicPr>
                  </pic:nvPicPr>
                  <pic:blipFill>
                    <a:blip r:embed="rId8"/>
                    <a:srcRect/>
                    <a:stretch>
                      <a:fillRect/>
                    </a:stretch>
                  </pic:blipFill>
                  <pic:spPr bwMode="auto">
                    <a:xfrm>
                      <a:off x="0" y="0"/>
                      <a:ext cx="648335" cy="781685"/>
                    </a:xfrm>
                    <a:prstGeom prst="rect">
                      <a:avLst/>
                    </a:prstGeom>
                    <a:noFill/>
                    <a:ln w="9525">
                      <a:noFill/>
                      <a:miter lim="800000"/>
                      <a:headEnd/>
                      <a:tailEnd/>
                    </a:ln>
                  </pic:spPr>
                </pic:pic>
              </a:graphicData>
            </a:graphic>
          </wp:inline>
        </w:drawing>
      </w:r>
    </w:p>
    <w:p w:rsidR="00677A16" w:rsidRPr="00677A16" w:rsidRDefault="00677A16" w:rsidP="00677A16">
      <w:pPr>
        <w:jc w:val="center"/>
        <w:rPr>
          <w:rFonts w:ascii="Times New Roman" w:hAnsi="Times New Roman" w:cs="Times New Roman"/>
          <w:sz w:val="28"/>
          <w:szCs w:val="28"/>
        </w:rPr>
      </w:pP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РАСПОРЯЖЕНИЕ</w:t>
      </w:r>
    </w:p>
    <w:p w:rsidR="00677A16" w:rsidRPr="00677A16" w:rsidRDefault="00677A16" w:rsidP="00677A16">
      <w:pPr>
        <w:jc w:val="center"/>
        <w:rPr>
          <w:rFonts w:ascii="Times New Roman" w:hAnsi="Times New Roman" w:cs="Times New Roman"/>
          <w:i/>
          <w:sz w:val="28"/>
          <w:szCs w:val="28"/>
        </w:rPr>
      </w:pP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 xml:space="preserve"> Администрации</w:t>
      </w: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муниципального образования "Родниковский муниципальный район"</w:t>
      </w:r>
    </w:p>
    <w:p w:rsidR="00677A16" w:rsidRPr="00677A16" w:rsidRDefault="00677A16" w:rsidP="00677A16">
      <w:pPr>
        <w:jc w:val="center"/>
        <w:rPr>
          <w:rFonts w:ascii="Times New Roman" w:hAnsi="Times New Roman" w:cs="Times New Roman"/>
          <w:b/>
          <w:i/>
          <w:sz w:val="28"/>
          <w:szCs w:val="28"/>
        </w:rPr>
      </w:pPr>
      <w:r w:rsidRPr="00677A16">
        <w:rPr>
          <w:rFonts w:ascii="Times New Roman" w:hAnsi="Times New Roman" w:cs="Times New Roman"/>
          <w:b/>
          <w:i/>
          <w:sz w:val="28"/>
          <w:szCs w:val="28"/>
        </w:rPr>
        <w:t>Ивановской области</w:t>
      </w:r>
    </w:p>
    <w:p w:rsidR="00677A16" w:rsidRPr="00677A16" w:rsidRDefault="00677A16" w:rsidP="00677A16">
      <w:pPr>
        <w:jc w:val="center"/>
        <w:rPr>
          <w:rFonts w:ascii="Times New Roman" w:hAnsi="Times New Roman" w:cs="Times New Roman"/>
          <w:b/>
          <w:i/>
          <w:sz w:val="28"/>
          <w:szCs w:val="28"/>
        </w:rPr>
      </w:pPr>
    </w:p>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от 18.09.2017 № 433</w:t>
      </w:r>
    </w:p>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pStyle w:val="27"/>
        <w:spacing w:after="0" w:line="240" w:lineRule="auto"/>
        <w:jc w:val="center"/>
        <w:rPr>
          <w:b/>
          <w:sz w:val="28"/>
          <w:szCs w:val="28"/>
        </w:rPr>
      </w:pPr>
      <w:r w:rsidRPr="00677A16">
        <w:rPr>
          <w:b/>
          <w:sz w:val="28"/>
          <w:szCs w:val="28"/>
        </w:rPr>
        <w:t xml:space="preserve">Об утверждении плана проверок физических лиц муниципального земельного контроля на территории муниципального образования «Родниковский муниципальный район» на </w:t>
      </w:r>
      <w:r w:rsidRPr="00677A16">
        <w:rPr>
          <w:b/>
          <w:sz w:val="28"/>
          <w:szCs w:val="28"/>
          <w:lang w:val="en-US"/>
        </w:rPr>
        <w:t>IV</w:t>
      </w:r>
      <w:r w:rsidRPr="00677A16">
        <w:rPr>
          <w:b/>
          <w:sz w:val="28"/>
          <w:szCs w:val="28"/>
        </w:rPr>
        <w:t xml:space="preserve"> квартал 2017 года</w:t>
      </w: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ab/>
      </w:r>
    </w:p>
    <w:p w:rsidR="00677A16" w:rsidRPr="00677A16" w:rsidRDefault="00677A16" w:rsidP="00677A16">
      <w:pPr>
        <w:ind w:firstLine="708"/>
        <w:jc w:val="both"/>
        <w:rPr>
          <w:rFonts w:ascii="Times New Roman" w:hAnsi="Times New Roman" w:cs="Times New Roman"/>
          <w:sz w:val="28"/>
          <w:szCs w:val="28"/>
        </w:rPr>
      </w:pPr>
      <w:r w:rsidRPr="00677A16">
        <w:rPr>
          <w:rFonts w:ascii="Times New Roman" w:hAnsi="Times New Roman" w:cs="Times New Roman"/>
          <w:sz w:val="28"/>
          <w:szCs w:val="28"/>
        </w:rPr>
        <w:t xml:space="preserve">В соответствии с Земельным Кодексом РФ, Законом Ивановской области от 29.10.2015г. №112-ОЗ «О порядке осуществления муниципального земельного </w:t>
      </w:r>
      <w:r w:rsidRPr="00677A16">
        <w:rPr>
          <w:rFonts w:ascii="Times New Roman" w:hAnsi="Times New Roman" w:cs="Times New Roman"/>
          <w:sz w:val="28"/>
          <w:szCs w:val="28"/>
        </w:rPr>
        <w:lastRenderedPageBreak/>
        <w:t>контроля на территории муниципальных образований Ивановской области», Решением Совета муниципального образования «Родниковское городское поселение» № 09 от 06.03.2015 г. «Об утверждении порядка осуществления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Решением Совета муниципального образования «Родниковский муниципальный район» № 101 от 22.12.2016 г. «</w:t>
      </w:r>
      <w:r w:rsidRPr="00677A16">
        <w:rPr>
          <w:rFonts w:ascii="Times New Roman" w:hAnsi="Times New Roman" w:cs="Times New Roman"/>
          <w:bCs/>
          <w:sz w:val="28"/>
          <w:szCs w:val="28"/>
        </w:rPr>
        <w:t>Об утверждении порядка осуществления муниципального земельного контроля на территории сельских поселений муниципального образования «Родниковский муниципальный район»</w:t>
      </w:r>
      <w:r w:rsidRPr="00677A16">
        <w:rPr>
          <w:rFonts w:ascii="Times New Roman" w:hAnsi="Times New Roman" w:cs="Times New Roman"/>
          <w:sz w:val="28"/>
          <w:szCs w:val="28"/>
        </w:rPr>
        <w:t>, в целях осуществления контроля за выполнением требований земельного законодательства о недопущении самовольного занятия земельных участков,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 а также без документов, разрешающих осуществление хозяйственной деятельности; порядком переуступки права пользования землей; выполнением требований земельного законодательства об использовании земель по целевому назначению и выполнении обязанностей по приведению земель в состояние, пригодное для использования по целевому назначению:</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xml:space="preserve">1. Утвердить план проверок физических лиц муниципального земельного контроля на территории муниципального образования «Родниковский муниципальный район»  на </w:t>
      </w:r>
      <w:r w:rsidRPr="00677A16">
        <w:rPr>
          <w:rFonts w:ascii="Times New Roman" w:hAnsi="Times New Roman" w:cs="Times New Roman"/>
          <w:sz w:val="28"/>
          <w:szCs w:val="28"/>
          <w:lang w:val="en-US"/>
        </w:rPr>
        <w:t>IV</w:t>
      </w:r>
      <w:r w:rsidRPr="00677A16">
        <w:rPr>
          <w:rFonts w:ascii="Times New Roman" w:hAnsi="Times New Roman" w:cs="Times New Roman"/>
          <w:sz w:val="28"/>
          <w:szCs w:val="28"/>
        </w:rPr>
        <w:t xml:space="preserve"> квартал 2017 года (приложение).</w:t>
      </w:r>
    </w:p>
    <w:p w:rsidR="00677A16" w:rsidRPr="00677A16" w:rsidRDefault="00677A16" w:rsidP="00677A16">
      <w:pPr>
        <w:ind w:firstLine="708"/>
        <w:jc w:val="both"/>
        <w:rPr>
          <w:rFonts w:ascii="Times New Roman" w:hAnsi="Times New Roman" w:cs="Times New Roman"/>
          <w:sz w:val="28"/>
          <w:szCs w:val="28"/>
        </w:rPr>
      </w:pPr>
      <w:r w:rsidRPr="00677A16">
        <w:rPr>
          <w:rFonts w:ascii="Times New Roman" w:hAnsi="Times New Roman" w:cs="Times New Roman"/>
          <w:sz w:val="28"/>
          <w:szCs w:val="28"/>
        </w:rPr>
        <w:t>2. Заместителю Главы администрации муниципального образования «Родниковский муниципальный район» Аветисяну С.А. обеспечить размещение данного распоряжения на официальном сайте администрации муниципального образования «Родниковский муниципальный район» в разделе «Администрация района» в подразделе «Информация о проверках».</w:t>
      </w:r>
    </w:p>
    <w:p w:rsidR="00677A16" w:rsidRPr="00677A16" w:rsidRDefault="00677A16" w:rsidP="00677A16">
      <w:pPr>
        <w:ind w:firstLine="720"/>
        <w:jc w:val="both"/>
        <w:rPr>
          <w:rFonts w:ascii="Times New Roman" w:hAnsi="Times New Roman" w:cs="Times New Roman"/>
          <w:sz w:val="28"/>
          <w:szCs w:val="28"/>
        </w:rPr>
      </w:pPr>
      <w:r w:rsidRPr="00677A16">
        <w:rPr>
          <w:rFonts w:ascii="Times New Roman" w:hAnsi="Times New Roman" w:cs="Times New Roman"/>
          <w:sz w:val="28"/>
          <w:szCs w:val="28"/>
        </w:rPr>
        <w:t xml:space="preserve">3. Контроль за выполнением данного распоряжения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 </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 xml:space="preserve">Глава муниципального образования </w:t>
      </w:r>
    </w:p>
    <w:p w:rsidR="00677A16" w:rsidRPr="00677A16" w:rsidRDefault="00677A16" w:rsidP="00677A16">
      <w:pPr>
        <w:jc w:val="both"/>
        <w:rPr>
          <w:rFonts w:ascii="Times New Roman" w:hAnsi="Times New Roman" w:cs="Times New Roman"/>
          <w:sz w:val="28"/>
          <w:szCs w:val="28"/>
        </w:rPr>
      </w:pPr>
      <w:r w:rsidRPr="00677A16">
        <w:rPr>
          <w:rFonts w:ascii="Times New Roman" w:hAnsi="Times New Roman" w:cs="Times New Roman"/>
          <w:sz w:val="28"/>
          <w:szCs w:val="28"/>
        </w:rPr>
        <w:t>"Родниковский муниципальный район"</w:t>
      </w:r>
      <w:r w:rsidRPr="00677A16">
        <w:rPr>
          <w:rFonts w:ascii="Times New Roman" w:hAnsi="Times New Roman" w:cs="Times New Roman"/>
          <w:sz w:val="28"/>
          <w:szCs w:val="28"/>
        </w:rPr>
        <w:tab/>
      </w:r>
      <w:r w:rsidRPr="00677A16">
        <w:rPr>
          <w:rFonts w:ascii="Times New Roman" w:hAnsi="Times New Roman" w:cs="Times New Roman"/>
          <w:sz w:val="28"/>
          <w:szCs w:val="28"/>
        </w:rPr>
        <w:tab/>
      </w:r>
      <w:r w:rsidRPr="00677A16">
        <w:rPr>
          <w:rFonts w:ascii="Times New Roman" w:hAnsi="Times New Roman" w:cs="Times New Roman"/>
          <w:sz w:val="28"/>
          <w:szCs w:val="28"/>
        </w:rPr>
        <w:tab/>
      </w:r>
      <w:r w:rsidRPr="00677A16">
        <w:rPr>
          <w:rFonts w:ascii="Times New Roman" w:hAnsi="Times New Roman" w:cs="Times New Roman"/>
          <w:sz w:val="28"/>
          <w:szCs w:val="28"/>
        </w:rPr>
        <w:tab/>
        <w:t>С.В. Носов</w:t>
      </w:r>
    </w:p>
    <w:p w:rsidR="00677A16" w:rsidRPr="00677A16" w:rsidRDefault="00677A16" w:rsidP="00677A16">
      <w:pPr>
        <w:jc w:val="both"/>
        <w:rPr>
          <w:rFonts w:ascii="Times New Roman" w:hAnsi="Times New Roman" w:cs="Times New Roman"/>
          <w:sz w:val="28"/>
          <w:szCs w:val="28"/>
        </w:rPr>
      </w:pPr>
    </w:p>
    <w:p w:rsidR="00677A16" w:rsidRPr="00677A16" w:rsidRDefault="00677A16" w:rsidP="00677A16">
      <w:pPr>
        <w:ind w:left="5940"/>
        <w:rPr>
          <w:rFonts w:ascii="Times New Roman" w:hAnsi="Times New Roman" w:cs="Times New Roman"/>
          <w:sz w:val="28"/>
          <w:szCs w:val="28"/>
        </w:rPr>
      </w:pPr>
    </w:p>
    <w:p w:rsidR="00677A16" w:rsidRPr="00677A16" w:rsidRDefault="00677A16" w:rsidP="00677A16">
      <w:pPr>
        <w:ind w:left="5940"/>
        <w:rPr>
          <w:rFonts w:ascii="Times New Roman" w:hAnsi="Times New Roman" w:cs="Times New Roman"/>
          <w:sz w:val="28"/>
          <w:szCs w:val="28"/>
        </w:rPr>
      </w:pPr>
    </w:p>
    <w:p w:rsidR="00677A16" w:rsidRPr="00677A16" w:rsidRDefault="00677A16" w:rsidP="00677A16">
      <w:pPr>
        <w:ind w:left="5940"/>
        <w:rPr>
          <w:rFonts w:ascii="Times New Roman" w:hAnsi="Times New Roman" w:cs="Times New Roman"/>
          <w:sz w:val="28"/>
          <w:szCs w:val="28"/>
        </w:rPr>
        <w:sectPr w:rsidR="00677A16" w:rsidRPr="00677A16" w:rsidSect="00147FE6">
          <w:pgSz w:w="11906" w:h="16838"/>
          <w:pgMar w:top="720" w:right="567" w:bottom="720" w:left="1134" w:header="709" w:footer="709" w:gutter="0"/>
          <w:cols w:space="708"/>
          <w:docGrid w:linePitch="360"/>
        </w:sectPr>
      </w:pPr>
    </w:p>
    <w:p w:rsidR="00677A16" w:rsidRPr="00677A16" w:rsidRDefault="00677A16" w:rsidP="00677A16">
      <w:pPr>
        <w:ind w:left="11880"/>
        <w:rPr>
          <w:rFonts w:ascii="Times New Roman" w:hAnsi="Times New Roman" w:cs="Times New Roman"/>
          <w:sz w:val="28"/>
          <w:szCs w:val="28"/>
        </w:rPr>
      </w:pPr>
      <w:r w:rsidRPr="00677A16">
        <w:rPr>
          <w:rFonts w:ascii="Times New Roman" w:hAnsi="Times New Roman" w:cs="Times New Roman"/>
          <w:sz w:val="28"/>
          <w:szCs w:val="28"/>
        </w:rPr>
        <w:lastRenderedPageBreak/>
        <w:t>Приложение №1</w:t>
      </w:r>
    </w:p>
    <w:p w:rsidR="00677A16" w:rsidRPr="00677A16" w:rsidRDefault="00677A16" w:rsidP="00677A16">
      <w:pPr>
        <w:ind w:left="11880"/>
        <w:rPr>
          <w:rFonts w:ascii="Times New Roman" w:hAnsi="Times New Roman" w:cs="Times New Roman"/>
          <w:sz w:val="28"/>
          <w:szCs w:val="28"/>
        </w:rPr>
      </w:pPr>
      <w:r w:rsidRPr="00677A16">
        <w:rPr>
          <w:rFonts w:ascii="Times New Roman" w:hAnsi="Times New Roman" w:cs="Times New Roman"/>
          <w:sz w:val="28"/>
          <w:szCs w:val="28"/>
        </w:rPr>
        <w:t>к распоряжению администрации</w:t>
      </w:r>
    </w:p>
    <w:p w:rsidR="00677A16" w:rsidRPr="00677A16" w:rsidRDefault="00677A16" w:rsidP="00677A16">
      <w:pPr>
        <w:ind w:left="11880"/>
        <w:rPr>
          <w:rFonts w:ascii="Times New Roman" w:hAnsi="Times New Roman" w:cs="Times New Roman"/>
          <w:sz w:val="28"/>
          <w:szCs w:val="28"/>
        </w:rPr>
      </w:pPr>
      <w:r w:rsidRPr="00677A16">
        <w:rPr>
          <w:rFonts w:ascii="Times New Roman" w:hAnsi="Times New Roman" w:cs="Times New Roman"/>
          <w:sz w:val="28"/>
          <w:szCs w:val="28"/>
        </w:rPr>
        <w:t>муниципального образования</w:t>
      </w:r>
    </w:p>
    <w:p w:rsidR="00677A16" w:rsidRPr="00677A16" w:rsidRDefault="00677A16" w:rsidP="00677A16">
      <w:pPr>
        <w:ind w:left="11880"/>
        <w:rPr>
          <w:rFonts w:ascii="Times New Roman" w:hAnsi="Times New Roman" w:cs="Times New Roman"/>
          <w:sz w:val="28"/>
          <w:szCs w:val="28"/>
        </w:rPr>
      </w:pPr>
      <w:r w:rsidRPr="00677A16">
        <w:rPr>
          <w:rFonts w:ascii="Times New Roman" w:hAnsi="Times New Roman" w:cs="Times New Roman"/>
          <w:sz w:val="28"/>
          <w:szCs w:val="28"/>
        </w:rPr>
        <w:t>«Родниковский муниципальный район»</w:t>
      </w:r>
    </w:p>
    <w:p w:rsidR="00677A16" w:rsidRPr="00677A16" w:rsidRDefault="00677A16" w:rsidP="00677A16">
      <w:pPr>
        <w:ind w:left="11880"/>
        <w:rPr>
          <w:rFonts w:ascii="Times New Roman" w:hAnsi="Times New Roman" w:cs="Times New Roman"/>
          <w:sz w:val="28"/>
          <w:szCs w:val="28"/>
        </w:rPr>
      </w:pPr>
      <w:r w:rsidRPr="00677A16">
        <w:rPr>
          <w:rFonts w:ascii="Times New Roman" w:hAnsi="Times New Roman" w:cs="Times New Roman"/>
          <w:sz w:val="28"/>
          <w:szCs w:val="28"/>
        </w:rPr>
        <w:t>от 18.09.2017 № 433</w:t>
      </w:r>
    </w:p>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 xml:space="preserve">План проверок физических лиц муниципального земельного контроля на территории муниципального образования «Родниковский муниципальный район»  на </w:t>
      </w:r>
      <w:r w:rsidRPr="00677A16">
        <w:rPr>
          <w:rFonts w:ascii="Times New Roman" w:hAnsi="Times New Roman" w:cs="Times New Roman"/>
          <w:b/>
          <w:sz w:val="28"/>
          <w:szCs w:val="28"/>
          <w:lang w:val="en-US"/>
        </w:rPr>
        <w:t>IV</w:t>
      </w:r>
      <w:r w:rsidRPr="00677A16">
        <w:rPr>
          <w:rFonts w:ascii="Times New Roman" w:hAnsi="Times New Roman" w:cs="Times New Roman"/>
          <w:b/>
          <w:sz w:val="28"/>
          <w:szCs w:val="28"/>
        </w:rPr>
        <w:t xml:space="preserve"> квартал 2017 года</w:t>
      </w:r>
    </w:p>
    <w:tbl>
      <w:tblPr>
        <w:tblW w:w="15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1727"/>
        <w:gridCol w:w="1440"/>
        <w:gridCol w:w="1260"/>
        <w:gridCol w:w="1440"/>
        <w:gridCol w:w="854"/>
        <w:gridCol w:w="2026"/>
        <w:gridCol w:w="1203"/>
        <w:gridCol w:w="1137"/>
        <w:gridCol w:w="992"/>
        <w:gridCol w:w="1276"/>
        <w:gridCol w:w="1783"/>
      </w:tblGrid>
      <w:tr w:rsidR="00677A16" w:rsidRPr="00677A16" w:rsidTr="00677A16">
        <w:tc>
          <w:tcPr>
            <w:tcW w:w="541" w:type="dxa"/>
            <w:vMerge w:val="restart"/>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 п/п</w:t>
            </w:r>
          </w:p>
        </w:tc>
        <w:tc>
          <w:tcPr>
            <w:tcW w:w="6721" w:type="dxa"/>
            <w:gridSpan w:val="5"/>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Земельный участок, в отношении которого проводится проверка</w:t>
            </w:r>
          </w:p>
        </w:tc>
        <w:tc>
          <w:tcPr>
            <w:tcW w:w="2026" w:type="dxa"/>
            <w:vMerge w:val="restart"/>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color w:val="000000"/>
                <w:spacing w:val="-4"/>
                <w:sz w:val="28"/>
                <w:szCs w:val="28"/>
              </w:rPr>
              <w:t xml:space="preserve">Фамилия, имя, отчество (при наличии) правообладателя (пользователя) земельного участка, в отношении которого </w:t>
            </w:r>
            <w:r w:rsidRPr="00677A16">
              <w:rPr>
                <w:rFonts w:ascii="Times New Roman" w:hAnsi="Times New Roman" w:cs="Times New Roman"/>
                <w:b/>
                <w:color w:val="000000"/>
                <w:spacing w:val="-4"/>
                <w:sz w:val="28"/>
                <w:szCs w:val="28"/>
              </w:rPr>
              <w:lastRenderedPageBreak/>
              <w:t>проводится проверка</w:t>
            </w:r>
          </w:p>
        </w:tc>
        <w:tc>
          <w:tcPr>
            <w:tcW w:w="1203" w:type="dxa"/>
            <w:vMerge w:val="restart"/>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lastRenderedPageBreak/>
              <w:t>Цель проведения проверки</w:t>
            </w:r>
          </w:p>
        </w:tc>
        <w:tc>
          <w:tcPr>
            <w:tcW w:w="2129" w:type="dxa"/>
            <w:gridSpan w:val="2"/>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Срок проведения плановой проверки</w:t>
            </w:r>
          </w:p>
        </w:tc>
        <w:tc>
          <w:tcPr>
            <w:tcW w:w="1276" w:type="dxa"/>
            <w:vMerge w:val="restart"/>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Форма проведения проверки</w:t>
            </w:r>
          </w:p>
        </w:tc>
        <w:tc>
          <w:tcPr>
            <w:tcW w:w="1783" w:type="dxa"/>
            <w:vMerge w:val="restart"/>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color w:val="000000"/>
                <w:sz w:val="28"/>
                <w:szCs w:val="28"/>
              </w:rPr>
              <w:t xml:space="preserve">Наименование органа государственного контроля (надзора), органа муниципального контроля, с </w:t>
            </w:r>
            <w:r w:rsidRPr="00677A16">
              <w:rPr>
                <w:rFonts w:ascii="Times New Roman" w:hAnsi="Times New Roman" w:cs="Times New Roman"/>
                <w:b/>
                <w:color w:val="000000"/>
                <w:sz w:val="28"/>
                <w:szCs w:val="28"/>
              </w:rPr>
              <w:lastRenderedPageBreak/>
              <w:t>которым проверка проводится совместно</w:t>
            </w:r>
          </w:p>
        </w:tc>
      </w:tr>
      <w:tr w:rsidR="00677A16" w:rsidRPr="00677A16" w:rsidTr="00677A16">
        <w:tc>
          <w:tcPr>
            <w:tcW w:w="541" w:type="dxa"/>
            <w:vMerge/>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172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b/>
                <w:sz w:val="28"/>
                <w:szCs w:val="28"/>
              </w:rPr>
              <w:t xml:space="preserve">Кадастровый номер (при возможности </w:t>
            </w:r>
            <w:r w:rsidRPr="00677A16">
              <w:rPr>
                <w:rFonts w:ascii="Times New Roman" w:hAnsi="Times New Roman" w:cs="Times New Roman"/>
                <w:b/>
                <w:sz w:val="28"/>
                <w:szCs w:val="28"/>
              </w:rPr>
              <w:lastRenderedPageBreak/>
              <w:t>определения</w:t>
            </w:r>
            <w:r w:rsidRPr="00677A16">
              <w:rPr>
                <w:rFonts w:ascii="Times New Roman" w:hAnsi="Times New Roman" w:cs="Times New Roman"/>
                <w:sz w:val="28"/>
                <w:szCs w:val="28"/>
              </w:rPr>
              <w:t>)</w:t>
            </w:r>
          </w:p>
        </w:tc>
        <w:tc>
          <w:tcPr>
            <w:tcW w:w="1440" w:type="dxa"/>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lastRenderedPageBreak/>
              <w:t>Адрес (местоположение)</w:t>
            </w:r>
          </w:p>
        </w:tc>
        <w:tc>
          <w:tcPr>
            <w:tcW w:w="1260" w:type="dxa"/>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Площадь, кв.м.</w:t>
            </w:r>
          </w:p>
        </w:tc>
        <w:tc>
          <w:tcPr>
            <w:tcW w:w="1440" w:type="dxa"/>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Вид разрешенного использования</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Иные сведения</w:t>
            </w:r>
          </w:p>
        </w:tc>
        <w:tc>
          <w:tcPr>
            <w:tcW w:w="2026" w:type="dxa"/>
            <w:vMerge/>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1203" w:type="dxa"/>
            <w:vMerge/>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1137" w:type="dxa"/>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Дата начала проверки</w:t>
            </w:r>
          </w:p>
        </w:tc>
        <w:tc>
          <w:tcPr>
            <w:tcW w:w="992" w:type="dxa"/>
            <w:vAlign w:val="center"/>
          </w:tcPr>
          <w:p w:rsidR="00677A16" w:rsidRPr="00677A16" w:rsidRDefault="00677A16" w:rsidP="00677A16">
            <w:pPr>
              <w:autoSpaceDE w:val="0"/>
              <w:autoSpaceDN w:val="0"/>
              <w:jc w:val="center"/>
              <w:rPr>
                <w:rFonts w:ascii="Times New Roman" w:hAnsi="Times New Roman" w:cs="Times New Roman"/>
                <w:b/>
                <w:sz w:val="28"/>
                <w:szCs w:val="28"/>
              </w:rPr>
            </w:pPr>
            <w:r w:rsidRPr="00677A16">
              <w:rPr>
                <w:rFonts w:ascii="Times New Roman" w:hAnsi="Times New Roman" w:cs="Times New Roman"/>
                <w:b/>
                <w:sz w:val="28"/>
                <w:szCs w:val="28"/>
              </w:rPr>
              <w:t xml:space="preserve">Количе-ство рабочих </w:t>
            </w:r>
            <w:r w:rsidRPr="00677A16">
              <w:rPr>
                <w:rFonts w:ascii="Times New Roman" w:hAnsi="Times New Roman" w:cs="Times New Roman"/>
                <w:b/>
                <w:sz w:val="28"/>
                <w:szCs w:val="28"/>
              </w:rPr>
              <w:lastRenderedPageBreak/>
              <w:t>дней</w:t>
            </w:r>
          </w:p>
        </w:tc>
        <w:tc>
          <w:tcPr>
            <w:tcW w:w="1276" w:type="dxa"/>
            <w:vMerge/>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1783" w:type="dxa"/>
            <w:vMerge/>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w:t>
            </w:r>
          </w:p>
        </w:tc>
        <w:tc>
          <w:tcPr>
            <w:tcW w:w="1727" w:type="dxa"/>
            <w:vAlign w:val="center"/>
          </w:tcPr>
          <w:p w:rsidR="00677A16" w:rsidRPr="00677A16" w:rsidRDefault="00677A16" w:rsidP="00677A16">
            <w:pPr>
              <w:jc w:val="center"/>
              <w:rPr>
                <w:rFonts w:ascii="Times New Roman" w:hAnsi="Times New Roman" w:cs="Times New Roman"/>
                <w:color w:val="000000"/>
                <w:sz w:val="28"/>
                <w:szCs w:val="28"/>
              </w:rPr>
            </w:pPr>
            <w:r w:rsidRPr="00677A16">
              <w:rPr>
                <w:rFonts w:ascii="Times New Roman" w:hAnsi="Times New Roman" w:cs="Times New Roman"/>
                <w:color w:val="000000"/>
                <w:sz w:val="28"/>
                <w:szCs w:val="28"/>
              </w:rPr>
              <w:t>37:15:012021:1</w:t>
            </w:r>
          </w:p>
        </w:tc>
        <w:tc>
          <w:tcPr>
            <w:tcW w:w="144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д.4</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767</w:t>
            </w:r>
          </w:p>
        </w:tc>
        <w:tc>
          <w:tcPr>
            <w:tcW w:w="144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Пирогов Владимир Аркадьевич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05.10.2017</w:t>
            </w:r>
          </w:p>
        </w:tc>
        <w:tc>
          <w:tcPr>
            <w:tcW w:w="992"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37:15:012021:3</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д.8</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722</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Столбов Александр Юрьевич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w:t>
            </w:r>
            <w:r w:rsidRPr="00677A16">
              <w:rPr>
                <w:rFonts w:ascii="Times New Roman" w:hAnsi="Times New Roman" w:cs="Times New Roman"/>
                <w:sz w:val="28"/>
                <w:szCs w:val="28"/>
              </w:rPr>
              <w:lastRenderedPageBreak/>
              <w:t>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12.10.2017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3</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37:15:012021:3</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д.8</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722</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Столбов Николай Юрьевич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12.10.2017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4</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37:15:012021:4</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д.10</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691</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Румянцев Федор Афанасьевич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19.10.2017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5</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w:t>
            </w:r>
            <w:r w:rsidRPr="00677A16">
              <w:rPr>
                <w:rFonts w:ascii="Times New Roman" w:hAnsi="Times New Roman" w:cs="Times New Roman"/>
                <w:color w:val="000000"/>
                <w:sz w:val="28"/>
                <w:szCs w:val="28"/>
              </w:rPr>
              <w:lastRenderedPageBreak/>
              <w:t>1:6</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г.Родники</w:t>
            </w:r>
            <w:r w:rsidRPr="00677A16">
              <w:rPr>
                <w:rFonts w:ascii="Times New Roman" w:hAnsi="Times New Roman" w:cs="Times New Roman"/>
                <w:sz w:val="28"/>
                <w:szCs w:val="28"/>
              </w:rPr>
              <w:lastRenderedPageBreak/>
              <w:t>, ул. Калинина, д.12</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748</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xml:space="preserve">Для </w:t>
            </w:r>
            <w:r w:rsidRPr="00677A16">
              <w:rPr>
                <w:rFonts w:ascii="Times New Roman" w:hAnsi="Times New Roman" w:cs="Times New Roman"/>
                <w:sz w:val="28"/>
                <w:szCs w:val="28"/>
              </w:rPr>
              <w:lastRenderedPageBreak/>
              <w:t>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 xml:space="preserve">Быкова Зоя </w:t>
            </w:r>
            <w:r w:rsidRPr="00677A16">
              <w:rPr>
                <w:rFonts w:ascii="Times New Roman" w:hAnsi="Times New Roman" w:cs="Times New Roman"/>
                <w:sz w:val="28"/>
                <w:szCs w:val="28"/>
              </w:rPr>
              <w:lastRenderedPageBreak/>
              <w:t>Николаевна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Провер</w:t>
            </w:r>
            <w:r w:rsidRPr="00677A16">
              <w:rPr>
                <w:rFonts w:ascii="Times New Roman" w:hAnsi="Times New Roman" w:cs="Times New Roman"/>
                <w:sz w:val="28"/>
                <w:szCs w:val="28"/>
              </w:rPr>
              <w:lastRenderedPageBreak/>
              <w:t>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26.10.2</w:t>
            </w:r>
            <w:r w:rsidRPr="00677A16">
              <w:rPr>
                <w:rFonts w:ascii="Times New Roman" w:hAnsi="Times New Roman" w:cs="Times New Roman"/>
                <w:sz w:val="28"/>
                <w:szCs w:val="28"/>
              </w:rPr>
              <w:lastRenderedPageBreak/>
              <w:t>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w:t>
            </w:r>
            <w:r w:rsidRPr="00677A16">
              <w:rPr>
                <w:rFonts w:ascii="Times New Roman" w:hAnsi="Times New Roman" w:cs="Times New Roman"/>
                <w:sz w:val="28"/>
                <w:szCs w:val="28"/>
              </w:rPr>
              <w:lastRenderedPageBreak/>
              <w:t>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6</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37:15:012021:7</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д.14</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680</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Красильникова Екатерина Анатольевна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07.11.2017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7</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37:15:012021:8</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w:t>
            </w:r>
            <w:r w:rsidRPr="00677A16">
              <w:rPr>
                <w:rFonts w:ascii="Times New Roman" w:hAnsi="Times New Roman" w:cs="Times New Roman"/>
                <w:sz w:val="28"/>
                <w:szCs w:val="28"/>
              </w:rPr>
              <w:lastRenderedPageBreak/>
              <w:t>, д.16</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315</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w:t>
            </w:r>
            <w:r w:rsidRPr="00677A16">
              <w:rPr>
                <w:rFonts w:ascii="Times New Roman" w:hAnsi="Times New Roman" w:cs="Times New Roman"/>
                <w:sz w:val="28"/>
                <w:szCs w:val="28"/>
              </w:rPr>
              <w:lastRenderedPageBreak/>
              <w:t>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Стулов Владимир Иванович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Проверка соблюдения </w:t>
            </w:r>
            <w:r w:rsidRPr="00677A16">
              <w:rPr>
                <w:rFonts w:ascii="Times New Roman" w:hAnsi="Times New Roman" w:cs="Times New Roman"/>
                <w:sz w:val="28"/>
                <w:szCs w:val="28"/>
              </w:rPr>
              <w:lastRenderedPageBreak/>
              <w:t>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14.11.2017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8</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37:15:012021:9</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д.18</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602</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Красильникова Екатерина Анатольевна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07.11.2017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9</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37:15:012021:10</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д.20</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646</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w:t>
            </w:r>
            <w:r w:rsidRPr="00677A16">
              <w:rPr>
                <w:rFonts w:ascii="Times New Roman" w:hAnsi="Times New Roman" w:cs="Times New Roman"/>
                <w:sz w:val="28"/>
                <w:szCs w:val="28"/>
              </w:rPr>
              <w:lastRenderedPageBreak/>
              <w:t>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Романова Татьяна Борисовна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w:t>
            </w:r>
            <w:r w:rsidRPr="00677A16">
              <w:rPr>
                <w:rFonts w:ascii="Times New Roman" w:hAnsi="Times New Roman" w:cs="Times New Roman"/>
                <w:sz w:val="28"/>
                <w:szCs w:val="28"/>
              </w:rPr>
              <w:lastRenderedPageBreak/>
              <w:t>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21.11.2017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10</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37:15:012021:11</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д.22</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704</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Воронин Андрей Вячеславович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11</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37:15:012021:12</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д.24</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891</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Муравьев Владимир Николаевич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w:t>
            </w:r>
            <w:r w:rsidRPr="00677A16">
              <w:rPr>
                <w:rFonts w:ascii="Times New Roman" w:hAnsi="Times New Roman" w:cs="Times New Roman"/>
                <w:sz w:val="28"/>
                <w:szCs w:val="28"/>
              </w:rPr>
              <w:lastRenderedPageBreak/>
              <w:t>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05.12.2017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12</w:t>
            </w:r>
          </w:p>
        </w:tc>
        <w:tc>
          <w:tcPr>
            <w:tcW w:w="172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color w:val="000000"/>
                <w:sz w:val="28"/>
                <w:szCs w:val="28"/>
              </w:rPr>
              <w:t>37:15:012021:13</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г.Родники, ул. Калинина, д.26</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970</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Для индивидуального жилищного строительства</w:t>
            </w:r>
          </w:p>
        </w:tc>
        <w:tc>
          <w:tcPr>
            <w:tcW w:w="854" w:type="dxa"/>
            <w:shd w:val="clear" w:color="auto" w:fill="auto"/>
            <w:vAlign w:val="center"/>
          </w:tcPr>
          <w:p w:rsidR="00677A16" w:rsidRPr="00677A16" w:rsidRDefault="00677A16" w:rsidP="00677A16">
            <w:pPr>
              <w:jc w:val="center"/>
              <w:rPr>
                <w:rFonts w:ascii="Times New Roman" w:hAnsi="Times New Roman" w:cs="Times New Roman"/>
                <w:b/>
                <w:sz w:val="28"/>
                <w:szCs w:val="28"/>
              </w:rPr>
            </w:pPr>
          </w:p>
        </w:tc>
        <w:tc>
          <w:tcPr>
            <w:tcW w:w="202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Китаев Борис Сергеевич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Проверка соблюдения требований земельного законодательства</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12.12.2017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13</w:t>
            </w:r>
          </w:p>
        </w:tc>
        <w:tc>
          <w:tcPr>
            <w:tcW w:w="1727"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37:15:020114:210</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 ул.Зеленая,д.25</w:t>
            </w:r>
          </w:p>
        </w:tc>
        <w:tc>
          <w:tcPr>
            <w:tcW w:w="126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5000 кв.м.</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Ежов Владимир Витальевич</w:t>
            </w:r>
          </w:p>
        </w:tc>
        <w:tc>
          <w:tcPr>
            <w:tcW w:w="1203"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snapToGrid w:val="0"/>
              <w:rPr>
                <w:rFonts w:ascii="Times New Roman" w:hAnsi="Times New Roman" w:cs="Times New Roman"/>
                <w:sz w:val="28"/>
                <w:szCs w:val="28"/>
              </w:rPr>
            </w:pPr>
            <w:r w:rsidRPr="00677A16">
              <w:rPr>
                <w:rFonts w:ascii="Times New Roman" w:hAnsi="Times New Roman" w:cs="Times New Roman"/>
                <w:sz w:val="28"/>
                <w:szCs w:val="28"/>
              </w:rPr>
              <w:t>04.10.2017</w:t>
            </w:r>
          </w:p>
        </w:tc>
        <w:tc>
          <w:tcPr>
            <w:tcW w:w="992"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14</w:t>
            </w:r>
          </w:p>
        </w:tc>
        <w:tc>
          <w:tcPr>
            <w:tcW w:w="1727"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37:15:020114:190</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 xml:space="preserve">Родниковский район, </w:t>
            </w:r>
            <w:r w:rsidRPr="00677A16">
              <w:rPr>
                <w:rFonts w:ascii="Times New Roman" w:hAnsi="Times New Roman" w:cs="Times New Roman"/>
                <w:sz w:val="28"/>
                <w:szCs w:val="28"/>
              </w:rPr>
              <w:lastRenderedPageBreak/>
              <w:t>с.Острецово,ул.Зеленая,д.6</w:t>
            </w:r>
          </w:p>
        </w:tc>
        <w:tc>
          <w:tcPr>
            <w:tcW w:w="126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5000 кв.м.</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Ежова Светлана Валерьевна</w:t>
            </w:r>
          </w:p>
        </w:tc>
        <w:tc>
          <w:tcPr>
            <w:tcW w:w="1203"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w:t>
            </w:r>
            <w:r w:rsidRPr="00677A16">
              <w:rPr>
                <w:rFonts w:ascii="Times New Roman" w:hAnsi="Times New Roman" w:cs="Times New Roman"/>
                <w:sz w:val="28"/>
                <w:szCs w:val="28"/>
              </w:rPr>
              <w:lastRenderedPageBreak/>
              <w:t>ний земельного законодательства</w:t>
            </w:r>
          </w:p>
        </w:tc>
        <w:tc>
          <w:tcPr>
            <w:tcW w:w="1137" w:type="dxa"/>
            <w:vAlign w:val="center"/>
          </w:tcPr>
          <w:p w:rsidR="00677A16" w:rsidRPr="00677A16" w:rsidRDefault="00677A16" w:rsidP="00677A16">
            <w:pPr>
              <w:snapToGrid w:val="0"/>
              <w:rPr>
                <w:rFonts w:ascii="Times New Roman" w:hAnsi="Times New Roman" w:cs="Times New Roman"/>
                <w:sz w:val="28"/>
                <w:szCs w:val="28"/>
              </w:rPr>
            </w:pPr>
            <w:r w:rsidRPr="00677A16">
              <w:rPr>
                <w:rFonts w:ascii="Times New Roman" w:hAnsi="Times New Roman" w:cs="Times New Roman"/>
                <w:sz w:val="28"/>
                <w:szCs w:val="28"/>
              </w:rPr>
              <w:lastRenderedPageBreak/>
              <w:t>04.10.2017</w:t>
            </w:r>
          </w:p>
        </w:tc>
        <w:tc>
          <w:tcPr>
            <w:tcW w:w="992"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15</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37:15:020114:203</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с.Острецово,ул.Зеленая,д.19</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4000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Полякова Ольга Юрьевна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05.10.2017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16</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37:15:020114:204</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с.Острецово,ул.Зеленая,д.20</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1300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Зубарева Татьяна Вениаминовна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06.10.2017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17</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37:15:020114:224</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с.Острецово.ул.Зеленая,д.30</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400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Варнавский Николай Николаевич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06.10.2017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18</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37:15:020114:194</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с.Острецово,ул. Зеленая,д.10</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4000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Кашицына Елена Павловна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03.11.2017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19</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37:15:020114:209</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 Острецово, ул. Зеленая,д.</w:t>
            </w:r>
            <w:r w:rsidRPr="00677A16">
              <w:rPr>
                <w:rFonts w:ascii="Times New Roman" w:hAnsi="Times New Roman" w:cs="Times New Roman"/>
                <w:sz w:val="28"/>
                <w:szCs w:val="28"/>
              </w:rPr>
              <w:lastRenderedPageBreak/>
              <w:t>24</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5000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 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Пименова Надежда Вениаминовна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w:t>
            </w:r>
            <w:r w:rsidRPr="00677A16">
              <w:rPr>
                <w:rFonts w:ascii="Times New Roman" w:hAnsi="Times New Roman" w:cs="Times New Roman"/>
                <w:sz w:val="28"/>
                <w:szCs w:val="28"/>
              </w:rPr>
              <w:lastRenderedPageBreak/>
              <w:t>ательства</w:t>
            </w:r>
          </w:p>
        </w:tc>
        <w:tc>
          <w:tcPr>
            <w:tcW w:w="113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03.11.2017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20</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37:15:020114:24</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 ул. Луговая, д.1</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4000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Лавров Александр Вениаминович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Соблюдение требований земельного законодательства                                                                                                                                                                                                                                                                                                                                                                                                                                                                                                                                     </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07.11.2017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21</w:t>
            </w:r>
          </w:p>
        </w:tc>
        <w:tc>
          <w:tcPr>
            <w:tcW w:w="172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37:15:020114:25</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 ул. Луговая, д.2</w:t>
            </w:r>
          </w:p>
        </w:tc>
        <w:tc>
          <w:tcPr>
            <w:tcW w:w="126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3900 кв.м.</w:t>
            </w:r>
          </w:p>
        </w:tc>
        <w:tc>
          <w:tcPr>
            <w:tcW w:w="1440"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Решонов Сергей Валентинович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Соблюдение требований земельного законодательства                                                                                                                                                                                                                                                                                                                                                                                                                                                                                                                                     </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07.11.2017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22</w:t>
            </w:r>
          </w:p>
        </w:tc>
        <w:tc>
          <w:tcPr>
            <w:tcW w:w="172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37:15:020114:26</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w:t>
            </w:r>
            <w:r w:rsidRPr="00677A16">
              <w:rPr>
                <w:rFonts w:ascii="Times New Roman" w:hAnsi="Times New Roman" w:cs="Times New Roman"/>
                <w:sz w:val="28"/>
                <w:szCs w:val="28"/>
              </w:rPr>
              <w:lastRenderedPageBreak/>
              <w:t>во, ул.Луговая,д.3</w:t>
            </w:r>
          </w:p>
        </w:tc>
        <w:tc>
          <w:tcPr>
            <w:tcW w:w="126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5000 кв.м.</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Симонов Валерий Вениаминович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Соблюдение требований </w:t>
            </w:r>
            <w:r w:rsidRPr="00677A16">
              <w:rPr>
                <w:rFonts w:ascii="Times New Roman" w:hAnsi="Times New Roman" w:cs="Times New Roman"/>
                <w:sz w:val="28"/>
                <w:szCs w:val="28"/>
              </w:rPr>
              <w:lastRenderedPageBreak/>
              <w:t>земельного законодательства</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08.11.2017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23</w:t>
            </w:r>
          </w:p>
        </w:tc>
        <w:tc>
          <w:tcPr>
            <w:tcW w:w="172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37:15:020114:27</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 ул.Луговая,д.4</w:t>
            </w:r>
          </w:p>
        </w:tc>
        <w:tc>
          <w:tcPr>
            <w:tcW w:w="126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4000 кв.м.</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Земсков Евгений Владиславович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08.11.2017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24</w:t>
            </w:r>
          </w:p>
        </w:tc>
        <w:tc>
          <w:tcPr>
            <w:tcW w:w="1727" w:type="dxa"/>
            <w:vAlign w:val="center"/>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37:15:020114:27</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 с.Острецово,ул. Луговая, д.4</w:t>
            </w:r>
          </w:p>
        </w:tc>
        <w:tc>
          <w:tcPr>
            <w:tcW w:w="126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4000 кв.м.</w:t>
            </w:r>
          </w:p>
        </w:tc>
        <w:tc>
          <w:tcPr>
            <w:tcW w:w="1440"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snapToGrid w:val="0"/>
              <w:jc w:val="center"/>
              <w:rPr>
                <w:rFonts w:ascii="Times New Roman" w:hAnsi="Times New Roman" w:cs="Times New Roman"/>
                <w:sz w:val="28"/>
                <w:szCs w:val="28"/>
              </w:rPr>
            </w:pPr>
          </w:p>
        </w:tc>
        <w:tc>
          <w:tcPr>
            <w:tcW w:w="2026" w:type="dxa"/>
            <w:vAlign w:val="center"/>
          </w:tcPr>
          <w:p w:rsidR="00677A16" w:rsidRPr="00677A16" w:rsidRDefault="00677A16" w:rsidP="00677A16">
            <w:pPr>
              <w:snapToGrid w:val="0"/>
              <w:jc w:val="center"/>
              <w:rPr>
                <w:rFonts w:ascii="Times New Roman" w:hAnsi="Times New Roman" w:cs="Times New Roman"/>
                <w:sz w:val="28"/>
                <w:szCs w:val="28"/>
              </w:rPr>
            </w:pPr>
            <w:r w:rsidRPr="00677A16">
              <w:rPr>
                <w:rFonts w:ascii="Times New Roman" w:hAnsi="Times New Roman" w:cs="Times New Roman"/>
                <w:sz w:val="28"/>
                <w:szCs w:val="28"/>
              </w:rPr>
              <w:t>Высоцкая Елена Владиславовна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08.11.2017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25</w:t>
            </w:r>
          </w:p>
        </w:tc>
        <w:tc>
          <w:tcPr>
            <w:tcW w:w="1727" w:type="dxa"/>
          </w:tcPr>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37:15:041202:23</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Родников</w:t>
            </w:r>
            <w:r w:rsidRPr="00677A16">
              <w:rPr>
                <w:rFonts w:ascii="Times New Roman" w:hAnsi="Times New Roman" w:cs="Times New Roman"/>
                <w:sz w:val="28"/>
                <w:szCs w:val="28"/>
              </w:rPr>
              <w:lastRenderedPageBreak/>
              <w:t>ский р-он, д.Парахино,д.32</w:t>
            </w:r>
          </w:p>
        </w:tc>
        <w:tc>
          <w:tcPr>
            <w:tcW w:w="126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5000кв.</w:t>
            </w:r>
            <w:r w:rsidRPr="00677A16">
              <w:rPr>
                <w:rFonts w:ascii="Times New Roman" w:hAnsi="Times New Roman" w:cs="Times New Roman"/>
                <w:sz w:val="28"/>
                <w:szCs w:val="28"/>
              </w:rPr>
              <w:lastRenderedPageBreak/>
              <w:t>м.</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ВЛПХ</w:t>
            </w:r>
          </w:p>
        </w:tc>
        <w:tc>
          <w:tcPr>
            <w:tcW w:w="854" w:type="dxa"/>
            <w:shd w:val="clear" w:color="auto" w:fill="auto"/>
          </w:tcPr>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xml:space="preserve">Морыганова </w:t>
            </w:r>
            <w:r w:rsidRPr="00677A16">
              <w:rPr>
                <w:rFonts w:ascii="Times New Roman" w:hAnsi="Times New Roman" w:cs="Times New Roman"/>
                <w:sz w:val="28"/>
                <w:szCs w:val="28"/>
              </w:rPr>
              <w:lastRenderedPageBreak/>
              <w:t>Татьяна Альбертовна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Соблюд</w:t>
            </w:r>
            <w:r w:rsidRPr="00677A16">
              <w:rPr>
                <w:rFonts w:ascii="Times New Roman" w:hAnsi="Times New Roman" w:cs="Times New Roman"/>
                <w:sz w:val="28"/>
                <w:szCs w:val="28"/>
              </w:rPr>
              <w:lastRenderedPageBreak/>
              <w:t>ение требований земельного законодательства</w:t>
            </w:r>
          </w:p>
        </w:tc>
        <w:tc>
          <w:tcPr>
            <w:tcW w:w="113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lastRenderedPageBreak/>
              <w:t>04.10.2</w:t>
            </w:r>
            <w:r w:rsidRPr="00677A16">
              <w:rPr>
                <w:rFonts w:ascii="Times New Roman" w:hAnsi="Times New Roman" w:cs="Times New Roman"/>
                <w:sz w:val="28"/>
                <w:szCs w:val="28"/>
              </w:rPr>
              <w:lastRenderedPageBreak/>
              <w:t>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w:t>
            </w:r>
            <w:r w:rsidRPr="00677A16">
              <w:rPr>
                <w:rFonts w:ascii="Times New Roman" w:hAnsi="Times New Roman" w:cs="Times New Roman"/>
                <w:sz w:val="28"/>
                <w:szCs w:val="28"/>
              </w:rPr>
              <w:lastRenderedPageBreak/>
              <w:t>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26</w:t>
            </w:r>
          </w:p>
        </w:tc>
        <w:tc>
          <w:tcPr>
            <w:tcW w:w="1727" w:type="dxa"/>
          </w:tcPr>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37:15:041202:60</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Родниковский р-он, д.Парахино,д.22</w:t>
            </w:r>
          </w:p>
        </w:tc>
        <w:tc>
          <w:tcPr>
            <w:tcW w:w="126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4900кв.м.</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tcPr>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Румянова Валентина Ивановна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18.10.2017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27</w:t>
            </w:r>
          </w:p>
        </w:tc>
        <w:tc>
          <w:tcPr>
            <w:tcW w:w="1727" w:type="dxa"/>
          </w:tcPr>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37:15:041202:2</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Родниковский р-он, д.Парахино,д.24</w:t>
            </w:r>
          </w:p>
        </w:tc>
        <w:tc>
          <w:tcPr>
            <w:tcW w:w="1260"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4900кв.м.</w:t>
            </w:r>
          </w:p>
          <w:p w:rsidR="00677A16" w:rsidRPr="00677A16" w:rsidRDefault="00677A16" w:rsidP="00677A16">
            <w:pPr>
              <w:jc w:val="center"/>
              <w:rPr>
                <w:rFonts w:ascii="Times New Roman" w:hAnsi="Times New Roman" w:cs="Times New Roman"/>
                <w:sz w:val="28"/>
                <w:szCs w:val="28"/>
              </w:rPr>
            </w:pP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xml:space="preserve">        -</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xml:space="preserve"> Батурин Геннадий Валентинович                 </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w:t>
            </w:r>
            <w:r w:rsidRPr="00677A16">
              <w:rPr>
                <w:rFonts w:ascii="Times New Roman" w:hAnsi="Times New Roman" w:cs="Times New Roman"/>
                <w:sz w:val="28"/>
                <w:szCs w:val="28"/>
              </w:rPr>
              <w:lastRenderedPageBreak/>
              <w:t>ва</w:t>
            </w:r>
          </w:p>
        </w:tc>
        <w:tc>
          <w:tcPr>
            <w:tcW w:w="113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18.10.2017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28</w:t>
            </w:r>
          </w:p>
        </w:tc>
        <w:tc>
          <w:tcPr>
            <w:tcW w:w="172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37:15:040513:14</w:t>
            </w:r>
          </w:p>
        </w:tc>
        <w:tc>
          <w:tcPr>
            <w:tcW w:w="1440"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 xml:space="preserve">Родниковский р-он, с.Парское,ул.Тихая,д.14, </w:t>
            </w:r>
          </w:p>
          <w:p w:rsidR="00677A16" w:rsidRPr="00677A16" w:rsidRDefault="00677A16" w:rsidP="00677A16">
            <w:pPr>
              <w:jc w:val="center"/>
              <w:rPr>
                <w:rFonts w:ascii="Times New Roman" w:hAnsi="Times New Roman" w:cs="Times New Roman"/>
                <w:sz w:val="28"/>
                <w:szCs w:val="28"/>
              </w:rPr>
            </w:pPr>
          </w:p>
        </w:tc>
        <w:tc>
          <w:tcPr>
            <w:tcW w:w="1260" w:type="dxa"/>
          </w:tcPr>
          <w:p w:rsidR="00677A16" w:rsidRPr="00677A16" w:rsidRDefault="00677A16" w:rsidP="00677A16">
            <w:pPr>
              <w:tabs>
                <w:tab w:val="center" w:pos="371"/>
              </w:tabs>
              <w:rPr>
                <w:rFonts w:ascii="Times New Roman" w:hAnsi="Times New Roman" w:cs="Times New Roman"/>
                <w:sz w:val="28"/>
                <w:szCs w:val="28"/>
              </w:rPr>
            </w:pPr>
            <w:r w:rsidRPr="00677A16">
              <w:rPr>
                <w:rFonts w:ascii="Times New Roman" w:hAnsi="Times New Roman" w:cs="Times New Roman"/>
                <w:sz w:val="28"/>
                <w:szCs w:val="28"/>
              </w:rPr>
              <w:tab/>
              <w:t>1500кв.м.</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tcPr>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Парышев Евгений Владимирович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08.11.2017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29</w:t>
            </w:r>
          </w:p>
        </w:tc>
        <w:tc>
          <w:tcPr>
            <w:tcW w:w="172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37:15:040513:48</w:t>
            </w:r>
          </w:p>
        </w:tc>
        <w:tc>
          <w:tcPr>
            <w:tcW w:w="1440"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р-он, с.Парское,ул.Тихая,д.17</w:t>
            </w:r>
          </w:p>
        </w:tc>
        <w:tc>
          <w:tcPr>
            <w:tcW w:w="126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1923кв.м.</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tcPr>
          <w:p w:rsidR="00677A16" w:rsidRPr="00677A16" w:rsidRDefault="00677A16" w:rsidP="00677A16">
            <w:pPr>
              <w:jc w:val="center"/>
              <w:rPr>
                <w:rFonts w:ascii="Times New Roman" w:hAnsi="Times New Roman" w:cs="Times New Roman"/>
                <w:b/>
                <w:sz w:val="28"/>
                <w:szCs w:val="28"/>
              </w:rPr>
            </w:pPr>
            <w:r w:rsidRPr="00677A16">
              <w:rPr>
                <w:rFonts w:ascii="Times New Roman" w:hAnsi="Times New Roman" w:cs="Times New Roman"/>
                <w:b/>
                <w:sz w:val="28"/>
                <w:szCs w:val="28"/>
              </w:rPr>
              <w:t>-</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Волков Леонид Иванович</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08.11.2017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30</w:t>
            </w:r>
          </w:p>
        </w:tc>
        <w:tc>
          <w:tcPr>
            <w:tcW w:w="172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37:15:040513:60</w:t>
            </w:r>
          </w:p>
        </w:tc>
        <w:tc>
          <w:tcPr>
            <w:tcW w:w="1440"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р-он, с.Парское,ул.Светлая,д.7</w:t>
            </w:r>
          </w:p>
        </w:tc>
        <w:tc>
          <w:tcPr>
            <w:tcW w:w="1260"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1150кв.м.</w:t>
            </w:r>
          </w:p>
        </w:tc>
        <w:tc>
          <w:tcPr>
            <w:tcW w:w="1440"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tcPr>
          <w:p w:rsidR="00677A16" w:rsidRPr="00677A16" w:rsidRDefault="00677A16" w:rsidP="00677A16">
            <w:pPr>
              <w:jc w:val="center"/>
              <w:rPr>
                <w:rFonts w:ascii="Times New Roman" w:hAnsi="Times New Roman" w:cs="Times New Roman"/>
                <w:b/>
                <w:sz w:val="28"/>
                <w:szCs w:val="28"/>
              </w:rPr>
            </w:pPr>
          </w:p>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 xml:space="preserve">        -</w:t>
            </w:r>
          </w:p>
        </w:tc>
        <w:tc>
          <w:tcPr>
            <w:tcW w:w="2026" w:type="dxa"/>
          </w:tcPr>
          <w:p w:rsidR="00677A16" w:rsidRPr="00677A16" w:rsidRDefault="00677A16" w:rsidP="00677A16">
            <w:pPr>
              <w:rPr>
                <w:rFonts w:ascii="Times New Roman" w:hAnsi="Times New Roman" w:cs="Times New Roman"/>
                <w:sz w:val="28"/>
                <w:szCs w:val="28"/>
              </w:rPr>
            </w:pPr>
            <w:r w:rsidRPr="00677A16">
              <w:rPr>
                <w:rFonts w:ascii="Times New Roman" w:hAnsi="Times New Roman" w:cs="Times New Roman"/>
                <w:sz w:val="28"/>
                <w:szCs w:val="28"/>
              </w:rPr>
              <w:t>Римская Лариса Вадимовна</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w:t>
            </w:r>
            <w:r w:rsidRPr="00677A16">
              <w:rPr>
                <w:rFonts w:ascii="Times New Roman" w:hAnsi="Times New Roman" w:cs="Times New Roman"/>
                <w:sz w:val="28"/>
                <w:szCs w:val="28"/>
              </w:rPr>
              <w:lastRenderedPageBreak/>
              <w:t>ого законодательства</w:t>
            </w:r>
          </w:p>
        </w:tc>
        <w:tc>
          <w:tcPr>
            <w:tcW w:w="1137" w:type="dxa"/>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lastRenderedPageBreak/>
              <w:t>17.11.2017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lastRenderedPageBreak/>
              <w:t>31</w:t>
            </w:r>
          </w:p>
        </w:tc>
        <w:tc>
          <w:tcPr>
            <w:tcW w:w="172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37:15:030803:8</w:t>
            </w:r>
          </w:p>
        </w:tc>
        <w:tc>
          <w:tcPr>
            <w:tcW w:w="144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w:t>
            </w:r>
          </w:p>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 xml:space="preserve"> д. Савково</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3900</w:t>
            </w:r>
          </w:p>
        </w:tc>
        <w:tc>
          <w:tcPr>
            <w:tcW w:w="144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Мясникова В.С.</w:t>
            </w:r>
          </w:p>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(д. Савково,д.13)</w:t>
            </w: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p>
          <w:p w:rsidR="00677A16" w:rsidRPr="00677A16" w:rsidRDefault="00677A16" w:rsidP="00677A16">
            <w:pPr>
              <w:rPr>
                <w:rFonts w:ascii="Times New Roman" w:hAnsi="Times New Roman" w:cs="Times New Roman"/>
                <w:sz w:val="28"/>
                <w:szCs w:val="28"/>
              </w:rPr>
            </w:pP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02.10.2017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r w:rsidR="00677A16" w:rsidRPr="00677A16" w:rsidTr="00677A16">
        <w:tc>
          <w:tcPr>
            <w:tcW w:w="541"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32</w:t>
            </w:r>
          </w:p>
        </w:tc>
        <w:tc>
          <w:tcPr>
            <w:tcW w:w="172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37:15:030803:9</w:t>
            </w:r>
          </w:p>
        </w:tc>
        <w:tc>
          <w:tcPr>
            <w:tcW w:w="1440" w:type="dxa"/>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Родниковский район,</w:t>
            </w:r>
          </w:p>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 xml:space="preserve"> д. Савково</w:t>
            </w:r>
          </w:p>
        </w:tc>
        <w:tc>
          <w:tcPr>
            <w:tcW w:w="126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2083</w:t>
            </w:r>
          </w:p>
        </w:tc>
        <w:tc>
          <w:tcPr>
            <w:tcW w:w="1440"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ВЛПХ</w:t>
            </w:r>
          </w:p>
        </w:tc>
        <w:tc>
          <w:tcPr>
            <w:tcW w:w="854" w:type="dxa"/>
            <w:shd w:val="clear" w:color="auto" w:fill="auto"/>
            <w:vAlign w:val="center"/>
          </w:tcPr>
          <w:p w:rsidR="00677A16" w:rsidRPr="00677A16" w:rsidRDefault="00677A16" w:rsidP="00677A16">
            <w:pPr>
              <w:autoSpaceDE w:val="0"/>
              <w:autoSpaceDN w:val="0"/>
              <w:jc w:val="center"/>
              <w:rPr>
                <w:rFonts w:ascii="Times New Roman" w:hAnsi="Times New Roman" w:cs="Times New Roman"/>
                <w:sz w:val="28"/>
                <w:szCs w:val="28"/>
              </w:rPr>
            </w:pPr>
          </w:p>
        </w:tc>
        <w:tc>
          <w:tcPr>
            <w:tcW w:w="2026"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Тимофеева З.В.</w:t>
            </w:r>
          </w:p>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(д. Савково,д.4)</w:t>
            </w:r>
          </w:p>
        </w:tc>
        <w:tc>
          <w:tcPr>
            <w:tcW w:w="1203"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Соблюдение требований земельного законодательства</w:t>
            </w:r>
          </w:p>
        </w:tc>
        <w:tc>
          <w:tcPr>
            <w:tcW w:w="1137" w:type="dxa"/>
            <w:vAlign w:val="center"/>
          </w:tcPr>
          <w:p w:rsidR="00677A16" w:rsidRPr="00677A16" w:rsidRDefault="00677A16" w:rsidP="00677A16">
            <w:pPr>
              <w:autoSpaceDE w:val="0"/>
              <w:autoSpaceDN w:val="0"/>
              <w:jc w:val="center"/>
              <w:rPr>
                <w:rFonts w:ascii="Times New Roman" w:hAnsi="Times New Roman" w:cs="Times New Roman"/>
                <w:sz w:val="28"/>
                <w:szCs w:val="28"/>
              </w:rPr>
            </w:pPr>
            <w:r w:rsidRPr="00677A16">
              <w:rPr>
                <w:rFonts w:ascii="Times New Roman" w:hAnsi="Times New Roman" w:cs="Times New Roman"/>
                <w:sz w:val="28"/>
                <w:szCs w:val="28"/>
              </w:rPr>
              <w:t>02.10.2017</w:t>
            </w:r>
          </w:p>
        </w:tc>
        <w:tc>
          <w:tcPr>
            <w:tcW w:w="992"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20</w:t>
            </w:r>
          </w:p>
        </w:tc>
        <w:tc>
          <w:tcPr>
            <w:tcW w:w="1276" w:type="dxa"/>
            <w:vAlign w:val="center"/>
          </w:tcPr>
          <w:p w:rsidR="00677A16" w:rsidRPr="00677A16" w:rsidRDefault="00677A16" w:rsidP="00677A16">
            <w:pPr>
              <w:jc w:val="center"/>
              <w:rPr>
                <w:rFonts w:ascii="Times New Roman" w:hAnsi="Times New Roman" w:cs="Times New Roman"/>
                <w:sz w:val="28"/>
                <w:szCs w:val="28"/>
              </w:rPr>
            </w:pPr>
            <w:r w:rsidRPr="00677A16">
              <w:rPr>
                <w:rFonts w:ascii="Times New Roman" w:hAnsi="Times New Roman" w:cs="Times New Roman"/>
                <w:sz w:val="28"/>
                <w:szCs w:val="28"/>
              </w:rPr>
              <w:t>Выездная</w:t>
            </w:r>
          </w:p>
        </w:tc>
        <w:tc>
          <w:tcPr>
            <w:tcW w:w="1783" w:type="dxa"/>
            <w:vAlign w:val="center"/>
          </w:tcPr>
          <w:p w:rsidR="00677A16" w:rsidRPr="00677A16" w:rsidRDefault="00677A16" w:rsidP="00677A16">
            <w:pPr>
              <w:autoSpaceDE w:val="0"/>
              <w:autoSpaceDN w:val="0"/>
              <w:jc w:val="center"/>
              <w:rPr>
                <w:rFonts w:ascii="Times New Roman" w:hAnsi="Times New Roman" w:cs="Times New Roman"/>
                <w:sz w:val="28"/>
                <w:szCs w:val="28"/>
              </w:rPr>
            </w:pPr>
          </w:p>
        </w:tc>
      </w:tr>
    </w:tbl>
    <w:p w:rsidR="00677A16" w:rsidRDefault="00677A16" w:rsidP="00C079A8">
      <w:pPr>
        <w:pageBreakBefore/>
        <w:jc w:val="center"/>
        <w:rPr>
          <w:b/>
          <w:sz w:val="28"/>
          <w:szCs w:val="28"/>
        </w:rPr>
        <w:sectPr w:rsidR="00677A16" w:rsidSect="00147FE6">
          <w:pgSz w:w="16838" w:h="11906" w:orient="landscape"/>
          <w:pgMar w:top="1134" w:right="720" w:bottom="567" w:left="720" w:header="709" w:footer="709" w:gutter="0"/>
          <w:cols w:space="708"/>
          <w:docGrid w:linePitch="360"/>
        </w:sectPr>
      </w:pPr>
    </w:p>
    <w:p w:rsidR="007B2245" w:rsidRPr="00F00214" w:rsidRDefault="007B2245" w:rsidP="00635F89">
      <w:pPr>
        <w:tabs>
          <w:tab w:val="left" w:pos="900"/>
        </w:tabs>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546100" cy="673100"/>
            <wp:effectExtent l="19050" t="0" r="6350"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546100" cy="673100"/>
                    </a:xfrm>
                    <a:prstGeom prst="rect">
                      <a:avLst/>
                    </a:prstGeom>
                    <a:noFill/>
                    <a:ln w="9525">
                      <a:noFill/>
                      <a:miter lim="800000"/>
                      <a:headEnd/>
                      <a:tailEnd/>
                    </a:ln>
                  </pic:spPr>
                </pic:pic>
              </a:graphicData>
            </a:graphic>
          </wp:inline>
        </w:drawing>
      </w:r>
    </w:p>
    <w:p w:rsidR="007B2245" w:rsidRPr="00F00214" w:rsidRDefault="007B2245" w:rsidP="007B2245">
      <w:pPr>
        <w:tabs>
          <w:tab w:val="left" w:pos="900"/>
          <w:tab w:val="left" w:pos="5670"/>
        </w:tabs>
        <w:jc w:val="center"/>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7B2245" w:rsidRPr="00F00214" w:rsidRDefault="007B2245" w:rsidP="007B2245">
      <w:pPr>
        <w:tabs>
          <w:tab w:val="left" w:pos="900"/>
        </w:tabs>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муниципальное образование «Родниковское городское поселение</w:t>
      </w:r>
    </w:p>
    <w:p w:rsidR="007B2245" w:rsidRPr="00F00214" w:rsidRDefault="007B2245" w:rsidP="007B2245">
      <w:pPr>
        <w:tabs>
          <w:tab w:val="left" w:pos="900"/>
        </w:tabs>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tabs>
          <w:tab w:val="left" w:pos="900"/>
          <w:tab w:val="left" w:pos="5670"/>
        </w:tabs>
        <w:jc w:val="center"/>
        <w:rPr>
          <w:rFonts w:ascii="Times New Roman" w:hAnsi="Times New Roman" w:cs="Times New Roman"/>
          <w:b/>
          <w:sz w:val="28"/>
          <w:szCs w:val="28"/>
        </w:rPr>
      </w:pPr>
      <w:r w:rsidRPr="00F00214">
        <w:rPr>
          <w:rFonts w:ascii="Times New Roman" w:hAnsi="Times New Roman" w:cs="Times New Roman"/>
          <w:b/>
          <w:sz w:val="28"/>
          <w:szCs w:val="28"/>
        </w:rPr>
        <w:t>СОВЕТ</w:t>
      </w:r>
    </w:p>
    <w:p w:rsidR="007B2245" w:rsidRPr="00F00214" w:rsidRDefault="007B2245" w:rsidP="007B2245">
      <w:pPr>
        <w:tabs>
          <w:tab w:val="left" w:pos="900"/>
        </w:tabs>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 «Родниковское городское поселение</w:t>
      </w:r>
    </w:p>
    <w:p w:rsidR="007B2245" w:rsidRPr="00F00214" w:rsidRDefault="007B2245" w:rsidP="007B2245">
      <w:pPr>
        <w:tabs>
          <w:tab w:val="left" w:pos="900"/>
        </w:tabs>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tabs>
          <w:tab w:val="left" w:pos="900"/>
        </w:tabs>
        <w:jc w:val="center"/>
        <w:rPr>
          <w:rFonts w:ascii="Times New Roman" w:hAnsi="Times New Roman" w:cs="Times New Roman"/>
          <w:b/>
          <w:i/>
          <w:sz w:val="28"/>
          <w:szCs w:val="28"/>
        </w:rPr>
      </w:pPr>
      <w:r w:rsidRPr="00F00214">
        <w:rPr>
          <w:rFonts w:ascii="Times New Roman" w:hAnsi="Times New Roman" w:cs="Times New Roman"/>
          <w:b/>
          <w:i/>
          <w:sz w:val="28"/>
          <w:szCs w:val="28"/>
        </w:rPr>
        <w:t>Третьего созыва</w:t>
      </w:r>
    </w:p>
    <w:p w:rsidR="007B2245" w:rsidRPr="00F00214" w:rsidRDefault="007B2245" w:rsidP="007B2245">
      <w:pPr>
        <w:tabs>
          <w:tab w:val="left" w:pos="900"/>
        </w:tabs>
        <w:rPr>
          <w:rFonts w:ascii="Times New Roman" w:hAnsi="Times New Roman" w:cs="Times New Roman"/>
          <w:b/>
          <w:i/>
          <w:sz w:val="28"/>
          <w:szCs w:val="28"/>
        </w:rPr>
      </w:pPr>
    </w:p>
    <w:p w:rsidR="007B2245" w:rsidRPr="00F00214" w:rsidRDefault="007B2245" w:rsidP="007B2245">
      <w:pPr>
        <w:tabs>
          <w:tab w:val="left" w:pos="900"/>
        </w:tabs>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7B2245" w:rsidRPr="00F00214" w:rsidRDefault="007B2245" w:rsidP="007B2245">
      <w:pPr>
        <w:tabs>
          <w:tab w:val="left" w:pos="900"/>
        </w:tabs>
        <w:jc w:val="center"/>
        <w:rPr>
          <w:rFonts w:ascii="Times New Roman" w:hAnsi="Times New Roman" w:cs="Times New Roman"/>
          <w:b/>
          <w:sz w:val="28"/>
          <w:szCs w:val="28"/>
        </w:rPr>
      </w:pPr>
    </w:p>
    <w:p w:rsidR="007B2245" w:rsidRPr="00F00214" w:rsidRDefault="007B2245" w:rsidP="007B2245">
      <w:pPr>
        <w:tabs>
          <w:tab w:val="left" w:pos="900"/>
        </w:tabs>
        <w:rPr>
          <w:rFonts w:ascii="Times New Roman" w:hAnsi="Times New Roman" w:cs="Times New Roman"/>
          <w:sz w:val="28"/>
          <w:szCs w:val="28"/>
        </w:rPr>
      </w:pPr>
    </w:p>
    <w:p w:rsidR="007B2245" w:rsidRPr="00F00214" w:rsidRDefault="007B2245" w:rsidP="00E565BF">
      <w:pPr>
        <w:tabs>
          <w:tab w:val="left" w:pos="900"/>
        </w:tabs>
        <w:rPr>
          <w:rFonts w:ascii="Times New Roman" w:hAnsi="Times New Roman" w:cs="Times New Roman"/>
          <w:sz w:val="28"/>
          <w:szCs w:val="28"/>
        </w:rPr>
      </w:pPr>
      <w:r w:rsidRPr="00F00214">
        <w:rPr>
          <w:rFonts w:ascii="Times New Roman" w:hAnsi="Times New Roman" w:cs="Times New Roman"/>
          <w:sz w:val="28"/>
          <w:szCs w:val="28"/>
        </w:rPr>
        <w:t xml:space="preserve">от 15.09.2017 года                                 </w:t>
      </w:r>
      <w:r w:rsidR="00E565BF">
        <w:rPr>
          <w:rFonts w:ascii="Times New Roman" w:hAnsi="Times New Roman" w:cs="Times New Roman"/>
          <w:sz w:val="28"/>
          <w:szCs w:val="28"/>
        </w:rPr>
        <w:t xml:space="preserve">                            </w:t>
      </w:r>
      <w:r w:rsidRPr="00F00214">
        <w:rPr>
          <w:rFonts w:ascii="Times New Roman" w:hAnsi="Times New Roman" w:cs="Times New Roman"/>
          <w:sz w:val="28"/>
          <w:szCs w:val="28"/>
        </w:rPr>
        <w:t xml:space="preserve">    № </w:t>
      </w:r>
      <w:r w:rsidR="00E565BF">
        <w:rPr>
          <w:rFonts w:ascii="Times New Roman" w:hAnsi="Times New Roman" w:cs="Times New Roman"/>
          <w:sz w:val="28"/>
          <w:szCs w:val="28"/>
        </w:rPr>
        <w:t xml:space="preserve">  </w:t>
      </w:r>
      <w:r w:rsidRPr="00F00214">
        <w:rPr>
          <w:rFonts w:ascii="Times New Roman" w:hAnsi="Times New Roman" w:cs="Times New Roman"/>
          <w:sz w:val="28"/>
          <w:szCs w:val="28"/>
        </w:rPr>
        <w:t>57</w:t>
      </w:r>
    </w:p>
    <w:p w:rsidR="007B2245" w:rsidRPr="00F00214" w:rsidRDefault="007B2245" w:rsidP="007B2245">
      <w:pPr>
        <w:pStyle w:val="af3"/>
        <w:tabs>
          <w:tab w:val="left" w:pos="900"/>
        </w:tabs>
        <w:jc w:val="center"/>
        <w:rPr>
          <w:b/>
          <w:bCs/>
          <w:sz w:val="28"/>
          <w:szCs w:val="28"/>
        </w:rPr>
      </w:pPr>
    </w:p>
    <w:p w:rsidR="007B2245" w:rsidRPr="00E565BF" w:rsidRDefault="007B2245" w:rsidP="007B2245">
      <w:pPr>
        <w:pStyle w:val="aff0"/>
        <w:rPr>
          <w:rFonts w:ascii="Times New Roman" w:hAnsi="Times New Roman" w:cs="Times New Roman"/>
          <w:b/>
          <w:i w:val="0"/>
        </w:rPr>
      </w:pPr>
      <w:r w:rsidRPr="00E565BF">
        <w:rPr>
          <w:rFonts w:ascii="Times New Roman" w:hAnsi="Times New Roman" w:cs="Times New Roman"/>
          <w:b/>
          <w:i w:val="0"/>
        </w:rPr>
        <w:t>О  принятии имущества в собственность муниципального образования «Родниковское городское поселение Родниковского муниципального района Ивановской области»</w:t>
      </w:r>
    </w:p>
    <w:p w:rsidR="007B2245" w:rsidRPr="00F00214" w:rsidRDefault="007B2245" w:rsidP="007B2245">
      <w:pPr>
        <w:ind w:firstLine="540"/>
        <w:jc w:val="center"/>
        <w:rPr>
          <w:rFonts w:ascii="Times New Roman" w:hAnsi="Times New Roman" w:cs="Times New Roman"/>
          <w:b/>
          <w:sz w:val="28"/>
          <w:szCs w:val="28"/>
        </w:rPr>
      </w:pPr>
    </w:p>
    <w:p w:rsidR="007B2245" w:rsidRPr="00F00214" w:rsidRDefault="007B2245" w:rsidP="007B2245">
      <w:pPr>
        <w:pStyle w:val="af"/>
        <w:jc w:val="both"/>
        <w:rPr>
          <w:sz w:val="28"/>
          <w:szCs w:val="28"/>
        </w:rPr>
      </w:pPr>
      <w:r w:rsidRPr="00F00214">
        <w:rPr>
          <w:sz w:val="28"/>
          <w:szCs w:val="28"/>
        </w:rPr>
        <w:t xml:space="preserve">           В соответствии со статьей 215 Гражданского Кодекса Российской Федерации, статьями 14, 14.1, 50 Федерального Закона № 131-ФЗ от 06.10.2003 года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учитывая мнение постоянных комиссий,</w:t>
      </w:r>
    </w:p>
    <w:p w:rsidR="007B2245" w:rsidRPr="00F00214" w:rsidRDefault="007B2245" w:rsidP="007B2245">
      <w:pPr>
        <w:pStyle w:val="af"/>
        <w:rPr>
          <w:sz w:val="28"/>
          <w:szCs w:val="28"/>
        </w:rPr>
      </w:pPr>
    </w:p>
    <w:p w:rsidR="007B2245" w:rsidRPr="00F00214" w:rsidRDefault="007B2245" w:rsidP="007B2245">
      <w:pPr>
        <w:tabs>
          <w:tab w:val="left" w:pos="900"/>
          <w:tab w:val="left" w:pos="9900"/>
        </w:tabs>
        <w:jc w:val="center"/>
        <w:rPr>
          <w:rFonts w:ascii="Times New Roman" w:hAnsi="Times New Roman" w:cs="Times New Roman"/>
          <w:b/>
          <w:sz w:val="28"/>
          <w:szCs w:val="28"/>
        </w:rPr>
      </w:pPr>
      <w:r w:rsidRPr="00F00214">
        <w:rPr>
          <w:rFonts w:ascii="Times New Roman" w:hAnsi="Times New Roman" w:cs="Times New Roman"/>
          <w:b/>
          <w:sz w:val="28"/>
          <w:szCs w:val="28"/>
        </w:rPr>
        <w:t>СОВЕТ</w:t>
      </w:r>
    </w:p>
    <w:p w:rsidR="007B2245" w:rsidRPr="00F00214" w:rsidRDefault="007B2245" w:rsidP="007B2245">
      <w:pPr>
        <w:tabs>
          <w:tab w:val="left" w:pos="900"/>
        </w:tabs>
        <w:ind w:right="-339"/>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7B2245" w:rsidRPr="00F00214" w:rsidRDefault="007B2245" w:rsidP="007B2245">
      <w:pPr>
        <w:ind w:firstLine="708"/>
        <w:jc w:val="both"/>
        <w:rPr>
          <w:rFonts w:ascii="Times New Roman" w:hAnsi="Times New Roman" w:cs="Times New Roman"/>
          <w:sz w:val="28"/>
          <w:szCs w:val="28"/>
        </w:rPr>
      </w:pPr>
    </w:p>
    <w:p w:rsidR="007B2245" w:rsidRPr="00F00214" w:rsidRDefault="007B2245" w:rsidP="007B2245">
      <w:pPr>
        <w:ind w:firstLine="708"/>
        <w:jc w:val="both"/>
        <w:rPr>
          <w:rFonts w:ascii="Times New Roman" w:hAnsi="Times New Roman" w:cs="Times New Roman"/>
          <w:sz w:val="28"/>
          <w:szCs w:val="28"/>
        </w:rPr>
      </w:pPr>
    </w:p>
    <w:p w:rsidR="007B2245" w:rsidRPr="00F00214" w:rsidRDefault="007B2245" w:rsidP="007B2245">
      <w:pPr>
        <w:ind w:firstLine="708"/>
        <w:jc w:val="both"/>
        <w:rPr>
          <w:rFonts w:ascii="Times New Roman" w:hAnsi="Times New Roman" w:cs="Times New Roman"/>
          <w:sz w:val="28"/>
          <w:szCs w:val="28"/>
        </w:rPr>
      </w:pPr>
      <w:r w:rsidRPr="00F00214">
        <w:rPr>
          <w:rFonts w:ascii="Times New Roman" w:hAnsi="Times New Roman" w:cs="Times New Roman"/>
          <w:sz w:val="28"/>
          <w:szCs w:val="28"/>
        </w:rPr>
        <w:t>1. Дать согласие на принятие в собственность муниципального образования «Родниковское городское поселение Родниковского муниципального района Ивановской области»:</w:t>
      </w:r>
    </w:p>
    <w:p w:rsidR="007B2245" w:rsidRPr="00F00214" w:rsidRDefault="007B2245" w:rsidP="007B2245">
      <w:pPr>
        <w:ind w:firstLine="708"/>
        <w:jc w:val="both"/>
        <w:rPr>
          <w:rFonts w:ascii="Times New Roman" w:hAnsi="Times New Roman" w:cs="Times New Roman"/>
          <w:sz w:val="28"/>
          <w:szCs w:val="28"/>
        </w:rPr>
      </w:pPr>
      <w:r w:rsidRPr="00F00214">
        <w:rPr>
          <w:rFonts w:ascii="Times New Roman" w:hAnsi="Times New Roman" w:cs="Times New Roman"/>
          <w:sz w:val="28"/>
          <w:szCs w:val="28"/>
        </w:rPr>
        <w:t>- нежилого помещения АТС с кадастровым номером 37:15:030210:411, расположенного по адресу: Ивановская область, Родниковский район, Вичугский проезд, д. 22, кв. 11;</w:t>
      </w:r>
    </w:p>
    <w:p w:rsidR="007B2245" w:rsidRPr="00F00214" w:rsidRDefault="007B2245" w:rsidP="007B2245">
      <w:pPr>
        <w:ind w:firstLine="708"/>
        <w:jc w:val="both"/>
        <w:rPr>
          <w:rFonts w:ascii="Times New Roman" w:hAnsi="Times New Roman" w:cs="Times New Roman"/>
          <w:sz w:val="28"/>
          <w:szCs w:val="28"/>
        </w:rPr>
      </w:pPr>
      <w:r w:rsidRPr="00F00214">
        <w:rPr>
          <w:rFonts w:ascii="Times New Roman" w:hAnsi="Times New Roman" w:cs="Times New Roman"/>
          <w:sz w:val="28"/>
          <w:szCs w:val="28"/>
        </w:rPr>
        <w:t>- нежилого здания (ранее детский сад) с кадастровым номером 37:15:040317:146, общей площадью 99,9 кв.м, расположенного по адресу Ивановская область, Родниковский район, с. Деревеньки, ул. Солнечная, д. 15.</w:t>
      </w:r>
    </w:p>
    <w:p w:rsidR="007B2245" w:rsidRPr="00F00214" w:rsidRDefault="007B2245" w:rsidP="007B2245">
      <w:pPr>
        <w:ind w:firstLine="540"/>
        <w:jc w:val="both"/>
        <w:rPr>
          <w:rFonts w:ascii="Times New Roman" w:hAnsi="Times New Roman" w:cs="Times New Roman"/>
          <w:sz w:val="28"/>
          <w:szCs w:val="28"/>
        </w:rPr>
      </w:pPr>
      <w:r w:rsidRPr="00F00214">
        <w:rPr>
          <w:rFonts w:ascii="Times New Roman" w:hAnsi="Times New Roman" w:cs="Times New Roman"/>
          <w:sz w:val="28"/>
          <w:szCs w:val="28"/>
        </w:rPr>
        <w:t>2. Администрации муниципального образования «Родниковский муниципальный район» оформить необходимые документы по принятию в  собственность муниципального образования «Родниковское городское поселение Родниковского муниципального района Ивановской области» имущества, указанного в п.1 настоящего Решения.</w:t>
      </w:r>
    </w:p>
    <w:p w:rsidR="007B2245" w:rsidRPr="00F00214" w:rsidRDefault="007B2245" w:rsidP="007B2245">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pStyle w:val="ConsPlusNormal"/>
        <w:widowControl/>
        <w:ind w:firstLine="540"/>
        <w:jc w:val="both"/>
        <w:rPr>
          <w:rFonts w:ascii="Times New Roman" w:hAnsi="Times New Roman" w:cs="Times New Roman"/>
          <w:sz w:val="28"/>
          <w:szCs w:val="28"/>
        </w:rPr>
      </w:pPr>
      <w:r w:rsidRPr="00F00214">
        <w:rPr>
          <w:rFonts w:ascii="Times New Roman" w:hAnsi="Times New Roman" w:cs="Times New Roman"/>
          <w:sz w:val="28"/>
          <w:szCs w:val="28"/>
        </w:rPr>
        <w:t>4. Настоящее решение вступает в силу с момента его подписания.</w:t>
      </w:r>
    </w:p>
    <w:p w:rsidR="007B2245" w:rsidRPr="00F00214" w:rsidRDefault="007B2245" w:rsidP="007B2245">
      <w:pPr>
        <w:pStyle w:val="af3"/>
        <w:ind w:left="360"/>
        <w:rPr>
          <w:sz w:val="28"/>
          <w:szCs w:val="28"/>
        </w:rPr>
      </w:pPr>
    </w:p>
    <w:p w:rsidR="007B2245" w:rsidRPr="00F00214" w:rsidRDefault="007B2245" w:rsidP="007B2245">
      <w:pPr>
        <w:tabs>
          <w:tab w:val="left" w:pos="900"/>
        </w:tabs>
        <w:jc w:val="both"/>
        <w:rPr>
          <w:rFonts w:ascii="Times New Roman" w:hAnsi="Times New Roman" w:cs="Times New Roman"/>
          <w:sz w:val="28"/>
          <w:szCs w:val="28"/>
        </w:rPr>
      </w:pPr>
    </w:p>
    <w:p w:rsidR="007B2245" w:rsidRPr="00F00214" w:rsidRDefault="007B2245" w:rsidP="007B2245">
      <w:pPr>
        <w:tabs>
          <w:tab w:val="left" w:pos="900"/>
        </w:tabs>
        <w:rPr>
          <w:rFonts w:ascii="Times New Roman" w:hAnsi="Times New Roman" w:cs="Times New Roman"/>
          <w:sz w:val="28"/>
          <w:szCs w:val="28"/>
        </w:rPr>
      </w:pPr>
    </w:p>
    <w:p w:rsidR="007B2245" w:rsidRPr="00F00214" w:rsidRDefault="007B2245" w:rsidP="007B2245">
      <w:pPr>
        <w:tabs>
          <w:tab w:val="left" w:pos="900"/>
        </w:tabs>
        <w:rPr>
          <w:rFonts w:ascii="Times New Roman" w:hAnsi="Times New Roman" w:cs="Times New Roman"/>
          <w:sz w:val="28"/>
          <w:szCs w:val="28"/>
        </w:rPr>
      </w:pPr>
    </w:p>
    <w:p w:rsidR="007B2245" w:rsidRPr="00F00214" w:rsidRDefault="007B2245" w:rsidP="007B2245">
      <w:pPr>
        <w:tabs>
          <w:tab w:val="left" w:pos="900"/>
        </w:tabs>
        <w:rPr>
          <w:rFonts w:ascii="Times New Roman" w:hAnsi="Times New Roman" w:cs="Times New Roman"/>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sz w:val="28"/>
          <w:szCs w:val="28"/>
        </w:rPr>
      </w:pPr>
      <w:r w:rsidRPr="00F00214">
        <w:rPr>
          <w:rFonts w:ascii="Times New Roman" w:hAnsi="Times New Roman" w:cs="Times New Roman"/>
          <w:sz w:val="28"/>
          <w:szCs w:val="28"/>
        </w:rPr>
        <w:t xml:space="preserve">Глава муниципального образования </w:t>
      </w:r>
    </w:p>
    <w:p w:rsidR="007B2245" w:rsidRPr="00F00214" w:rsidRDefault="007B2245" w:rsidP="007B2245">
      <w:pPr>
        <w:pStyle w:val="ConsPlusNormal"/>
        <w:widowControl/>
        <w:tabs>
          <w:tab w:val="left" w:pos="900"/>
        </w:tabs>
        <w:ind w:firstLine="0"/>
        <w:jc w:val="both"/>
        <w:rPr>
          <w:rFonts w:ascii="Times New Roman" w:hAnsi="Times New Roman" w:cs="Times New Roman"/>
          <w:sz w:val="28"/>
          <w:szCs w:val="28"/>
        </w:rPr>
      </w:pPr>
      <w:r w:rsidRPr="00F00214">
        <w:rPr>
          <w:rFonts w:ascii="Times New Roman" w:hAnsi="Times New Roman" w:cs="Times New Roman"/>
          <w:sz w:val="28"/>
          <w:szCs w:val="28"/>
        </w:rPr>
        <w:t>«Родниковское городское поселение</w:t>
      </w:r>
    </w:p>
    <w:p w:rsidR="007B2245" w:rsidRPr="00F00214" w:rsidRDefault="007B2245" w:rsidP="007B2245">
      <w:pPr>
        <w:pStyle w:val="ConsPlusNormal"/>
        <w:widowControl/>
        <w:tabs>
          <w:tab w:val="left" w:pos="900"/>
        </w:tabs>
        <w:ind w:firstLine="0"/>
        <w:jc w:val="both"/>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C079A8" w:rsidRDefault="00C079A8" w:rsidP="007B2245">
      <w:pPr>
        <w:pStyle w:val="ConsPlusNormal"/>
        <w:widowControl/>
        <w:tabs>
          <w:tab w:val="left" w:pos="900"/>
        </w:tabs>
        <w:ind w:firstLine="0"/>
        <w:jc w:val="both"/>
        <w:rPr>
          <w:rFonts w:ascii="Times New Roman" w:hAnsi="Times New Roman" w:cs="Times New Roman"/>
          <w:sz w:val="28"/>
          <w:szCs w:val="28"/>
        </w:rPr>
      </w:pPr>
      <w:r>
        <w:rPr>
          <w:rFonts w:ascii="Times New Roman" w:hAnsi="Times New Roman" w:cs="Times New Roman"/>
          <w:sz w:val="28"/>
          <w:szCs w:val="28"/>
        </w:rPr>
        <w:t xml:space="preserve">Ивановской </w:t>
      </w:r>
      <w:r w:rsidR="007B2245" w:rsidRPr="00F00214">
        <w:rPr>
          <w:rFonts w:ascii="Times New Roman" w:hAnsi="Times New Roman" w:cs="Times New Roman"/>
          <w:sz w:val="28"/>
          <w:szCs w:val="28"/>
        </w:rPr>
        <w:t xml:space="preserve">области»                                             </w:t>
      </w:r>
      <w:r>
        <w:rPr>
          <w:rFonts w:ascii="Times New Roman" w:hAnsi="Times New Roman" w:cs="Times New Roman"/>
          <w:sz w:val="28"/>
          <w:szCs w:val="28"/>
        </w:rPr>
        <w:t xml:space="preserve">                              </w:t>
      </w:r>
    </w:p>
    <w:p w:rsidR="007B2245" w:rsidRPr="00F00214" w:rsidRDefault="007B2245" w:rsidP="007B2245">
      <w:pPr>
        <w:pStyle w:val="ConsPlusNormal"/>
        <w:widowControl/>
        <w:tabs>
          <w:tab w:val="left" w:pos="900"/>
        </w:tabs>
        <w:ind w:firstLine="0"/>
        <w:jc w:val="both"/>
        <w:rPr>
          <w:rFonts w:ascii="Times New Roman" w:hAnsi="Times New Roman" w:cs="Times New Roman"/>
          <w:sz w:val="28"/>
          <w:szCs w:val="28"/>
        </w:rPr>
      </w:pPr>
      <w:r w:rsidRPr="00F00214">
        <w:rPr>
          <w:rFonts w:ascii="Times New Roman" w:hAnsi="Times New Roman" w:cs="Times New Roman"/>
          <w:sz w:val="28"/>
          <w:szCs w:val="28"/>
        </w:rPr>
        <w:t>А.Ю.Морозов</w:t>
      </w: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7B2245" w:rsidRPr="00F00214" w:rsidRDefault="007B2245" w:rsidP="007B2245">
      <w:pPr>
        <w:jc w:val="center"/>
        <w:rPr>
          <w:rFonts w:ascii="Times New Roman" w:hAnsi="Times New Roman" w:cs="Times New Roman"/>
          <w:b/>
          <w:sz w:val="28"/>
          <w:szCs w:val="28"/>
          <w:lang w:eastAsia="en-US"/>
        </w:rPr>
      </w:pPr>
    </w:p>
    <w:p w:rsidR="007B2245" w:rsidRPr="00F00214" w:rsidRDefault="007B2245" w:rsidP="007B2245">
      <w:pPr>
        <w:tabs>
          <w:tab w:val="left" w:pos="5670"/>
        </w:tabs>
        <w:jc w:val="center"/>
        <w:rPr>
          <w:rFonts w:ascii="Times New Roman" w:hAnsi="Times New Roman" w:cs="Times New Roman"/>
          <w:b/>
          <w:sz w:val="28"/>
          <w:szCs w:val="28"/>
          <w:lang w:eastAsia="en-US"/>
        </w:rPr>
      </w:pPr>
      <w:r w:rsidRPr="00F00214">
        <w:rPr>
          <w:rFonts w:ascii="Times New Roman" w:hAnsi="Times New Roman" w:cs="Times New Roman"/>
          <w:b/>
          <w:sz w:val="28"/>
          <w:szCs w:val="28"/>
        </w:rPr>
        <w:t>Российская Федерация</w:t>
      </w:r>
    </w:p>
    <w:p w:rsidR="007B2245" w:rsidRPr="00F00214" w:rsidRDefault="007B2245" w:rsidP="007B2245">
      <w:pPr>
        <w:tabs>
          <w:tab w:val="left" w:pos="5670"/>
        </w:tabs>
        <w:jc w:val="center"/>
        <w:rPr>
          <w:rFonts w:ascii="Times New Roman" w:hAnsi="Times New Roman" w:cs="Times New Roman"/>
          <w:b/>
          <w:sz w:val="28"/>
          <w:szCs w:val="28"/>
          <w:lang w:eastAsia="en-US"/>
        </w:rPr>
      </w:pPr>
      <w:r w:rsidRPr="00F00214">
        <w:rPr>
          <w:rFonts w:ascii="Times New Roman" w:hAnsi="Times New Roman" w:cs="Times New Roman"/>
          <w:b/>
          <w:sz w:val="28"/>
          <w:szCs w:val="28"/>
        </w:rPr>
        <w:t xml:space="preserve">Ивановская область </w:t>
      </w: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муниципальное образование «Родниковское городское поселение </w:t>
      </w: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jc w:val="center"/>
        <w:rPr>
          <w:rFonts w:ascii="Times New Roman" w:hAnsi="Times New Roman" w:cs="Times New Roman"/>
          <w:b/>
          <w:sz w:val="28"/>
          <w:szCs w:val="28"/>
          <w:lang w:eastAsia="en-US"/>
        </w:rPr>
      </w:pPr>
    </w:p>
    <w:p w:rsidR="007B2245" w:rsidRPr="00F00214" w:rsidRDefault="007B2245" w:rsidP="007B2245">
      <w:pPr>
        <w:jc w:val="center"/>
        <w:rPr>
          <w:rFonts w:ascii="Times New Roman" w:hAnsi="Times New Roman" w:cs="Times New Roman"/>
          <w:b/>
          <w:sz w:val="28"/>
          <w:szCs w:val="28"/>
          <w:lang w:eastAsia="en-US"/>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jc w:val="center"/>
        <w:rPr>
          <w:rFonts w:ascii="Times New Roman" w:hAnsi="Times New Roman" w:cs="Times New Roman"/>
          <w:b/>
          <w:iCs/>
          <w:sz w:val="28"/>
          <w:szCs w:val="28"/>
          <w:lang w:eastAsia="en-US"/>
        </w:rPr>
      </w:pPr>
      <w:r w:rsidRPr="00F00214">
        <w:rPr>
          <w:rFonts w:ascii="Times New Roman" w:hAnsi="Times New Roman" w:cs="Times New Roman"/>
          <w:b/>
          <w:bCs/>
          <w:iCs/>
          <w:sz w:val="28"/>
          <w:szCs w:val="28"/>
        </w:rPr>
        <w:t>«РОДНИКОВСКОЕ   ГОРОДСКОЕ  ПОСЕЛЕНИЕ  РОДНИКОВСКОГО МУНИЦИПАЛЬНОГО  РАЙОНА  ИВАНОВСКОЙ  ОБЛАСТИ»</w:t>
      </w:r>
    </w:p>
    <w:p w:rsidR="007B2245" w:rsidRPr="00F00214" w:rsidRDefault="007B2245" w:rsidP="007B2245">
      <w:pPr>
        <w:jc w:val="center"/>
        <w:rPr>
          <w:rFonts w:ascii="Times New Roman" w:hAnsi="Times New Roman" w:cs="Times New Roman"/>
          <w:sz w:val="28"/>
          <w:szCs w:val="28"/>
        </w:rPr>
      </w:pPr>
      <w:r w:rsidRPr="00F00214">
        <w:rPr>
          <w:rFonts w:ascii="Times New Roman" w:hAnsi="Times New Roman" w:cs="Times New Roman"/>
          <w:sz w:val="28"/>
          <w:szCs w:val="28"/>
        </w:rPr>
        <w:t>Третьего созыва</w:t>
      </w:r>
    </w:p>
    <w:p w:rsidR="007B2245" w:rsidRPr="00F00214" w:rsidRDefault="007B2245" w:rsidP="007B2245">
      <w:pPr>
        <w:jc w:val="center"/>
        <w:rPr>
          <w:rFonts w:ascii="Times New Roman" w:hAnsi="Times New Roman" w:cs="Times New Roman"/>
          <w:b/>
          <w:sz w:val="28"/>
          <w:szCs w:val="28"/>
          <w:lang w:eastAsia="en-US"/>
        </w:rPr>
      </w:pPr>
    </w:p>
    <w:p w:rsidR="007B2245" w:rsidRPr="00F00214" w:rsidRDefault="007B2245" w:rsidP="007B2245">
      <w:pPr>
        <w:jc w:val="center"/>
        <w:rPr>
          <w:rFonts w:ascii="Times New Roman" w:hAnsi="Times New Roman" w:cs="Times New Roman"/>
          <w:b/>
          <w:i/>
          <w:sz w:val="28"/>
          <w:szCs w:val="28"/>
          <w:lang w:eastAsia="en-US"/>
        </w:rPr>
      </w:pPr>
      <w:r w:rsidRPr="00F00214">
        <w:rPr>
          <w:rFonts w:ascii="Times New Roman" w:hAnsi="Times New Roman" w:cs="Times New Roman"/>
          <w:b/>
          <w:sz w:val="28"/>
          <w:szCs w:val="28"/>
        </w:rPr>
        <w:t>РЕШЕНИЕ</w:t>
      </w:r>
    </w:p>
    <w:p w:rsidR="007B2245" w:rsidRPr="00F00214" w:rsidRDefault="007B2245" w:rsidP="007B2245">
      <w:pPr>
        <w:jc w:val="center"/>
        <w:rPr>
          <w:rFonts w:ascii="Times New Roman" w:hAnsi="Times New Roman" w:cs="Times New Roman"/>
          <w:sz w:val="28"/>
          <w:szCs w:val="28"/>
          <w:lang w:eastAsia="en-US"/>
        </w:rPr>
      </w:pPr>
    </w:p>
    <w:p w:rsidR="007B2245" w:rsidRPr="00F00214" w:rsidRDefault="007B2245" w:rsidP="007B2245">
      <w:pPr>
        <w:jc w:val="center"/>
        <w:rPr>
          <w:rFonts w:ascii="Times New Roman" w:hAnsi="Times New Roman" w:cs="Times New Roman"/>
          <w:sz w:val="28"/>
          <w:szCs w:val="28"/>
        </w:rPr>
      </w:pPr>
      <w:r w:rsidRPr="00F00214">
        <w:rPr>
          <w:rFonts w:ascii="Times New Roman" w:hAnsi="Times New Roman" w:cs="Times New Roman"/>
          <w:sz w:val="28"/>
          <w:szCs w:val="28"/>
        </w:rPr>
        <w:t>от  15.09.2017  года</w:t>
      </w:r>
      <w:r w:rsidRPr="00F00214">
        <w:rPr>
          <w:rFonts w:ascii="Times New Roman" w:hAnsi="Times New Roman" w:cs="Times New Roman"/>
          <w:sz w:val="28"/>
          <w:szCs w:val="28"/>
        </w:rPr>
        <w:tab/>
      </w:r>
      <w:r w:rsidRPr="00F00214">
        <w:rPr>
          <w:rFonts w:ascii="Times New Roman" w:hAnsi="Times New Roman" w:cs="Times New Roman"/>
          <w:sz w:val="28"/>
          <w:szCs w:val="28"/>
        </w:rPr>
        <w:tab/>
        <w:t xml:space="preserve">             </w:t>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r>
      <w:r w:rsidRPr="00F00214">
        <w:rPr>
          <w:rFonts w:ascii="Times New Roman" w:hAnsi="Times New Roman" w:cs="Times New Roman"/>
          <w:sz w:val="28"/>
          <w:szCs w:val="28"/>
        </w:rPr>
        <w:tab/>
        <w:t>№  58</w:t>
      </w: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sz w:val="28"/>
          <w:szCs w:val="28"/>
        </w:rPr>
        <w:t xml:space="preserve">                      </w:t>
      </w:r>
    </w:p>
    <w:p w:rsidR="007B2245" w:rsidRPr="00F00214" w:rsidRDefault="007B2245" w:rsidP="00635F89">
      <w:pPr>
        <w:jc w:val="center"/>
        <w:rPr>
          <w:rFonts w:ascii="Times New Roman" w:hAnsi="Times New Roman" w:cs="Times New Roman"/>
          <w:b/>
          <w:sz w:val="28"/>
          <w:szCs w:val="28"/>
        </w:rPr>
      </w:pPr>
      <w:r w:rsidRPr="00F00214">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15.12.2016 № 58«О бюджете  Родниковского городского поселения на 2017 год и на плановый период 2018 и 2019 годов»</w:t>
      </w:r>
    </w:p>
    <w:p w:rsidR="007B2245" w:rsidRPr="00F00214" w:rsidRDefault="007B2245" w:rsidP="007B2245">
      <w:pPr>
        <w:jc w:val="center"/>
        <w:rPr>
          <w:rFonts w:ascii="Times New Roman" w:hAnsi="Times New Roman" w:cs="Times New Roman"/>
          <w:sz w:val="28"/>
          <w:szCs w:val="28"/>
        </w:rPr>
      </w:pPr>
    </w:p>
    <w:p w:rsidR="007B2245" w:rsidRPr="00F00214" w:rsidRDefault="007B2245" w:rsidP="007B2245">
      <w:pPr>
        <w:ind w:firstLine="720"/>
        <w:jc w:val="both"/>
        <w:rPr>
          <w:rFonts w:ascii="Times New Roman" w:hAnsi="Times New Roman" w:cs="Times New Roman"/>
          <w:sz w:val="28"/>
          <w:szCs w:val="28"/>
        </w:rPr>
      </w:pPr>
      <w:r w:rsidRPr="00F00214">
        <w:rPr>
          <w:rFonts w:ascii="Times New Roman" w:hAnsi="Times New Roman" w:cs="Times New Roman"/>
          <w:bCs/>
          <w:sz w:val="28"/>
          <w:szCs w:val="28"/>
        </w:rPr>
        <w:t>В</w:t>
      </w:r>
      <w:r w:rsidRPr="00F00214">
        <w:rPr>
          <w:rFonts w:ascii="Times New Roman" w:hAnsi="Times New Roman" w:cs="Times New Roman"/>
          <w:sz w:val="28"/>
          <w:szCs w:val="28"/>
        </w:rPr>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регулирования бюджетных правоотношений</w:t>
      </w:r>
    </w:p>
    <w:p w:rsidR="007B2245" w:rsidRPr="00F00214" w:rsidRDefault="007B2245" w:rsidP="007B2245">
      <w:pPr>
        <w:pStyle w:val="afffa"/>
        <w:ind w:firstLine="709"/>
        <w:jc w:val="center"/>
        <w:rPr>
          <w:b/>
          <w:bCs/>
          <w:sz w:val="28"/>
          <w:szCs w:val="28"/>
        </w:rPr>
      </w:pPr>
    </w:p>
    <w:p w:rsidR="007B2245" w:rsidRPr="00F00214" w:rsidRDefault="007B2245" w:rsidP="007B2245">
      <w:pPr>
        <w:pStyle w:val="afffa"/>
        <w:tabs>
          <w:tab w:val="left" w:pos="993"/>
        </w:tabs>
        <w:ind w:firstLine="709"/>
        <w:jc w:val="center"/>
        <w:rPr>
          <w:b/>
          <w:sz w:val="28"/>
          <w:szCs w:val="28"/>
        </w:rPr>
      </w:pPr>
      <w:r w:rsidRPr="00F00214">
        <w:rPr>
          <w:b/>
          <w:bCs/>
          <w:sz w:val="28"/>
          <w:szCs w:val="28"/>
        </w:rPr>
        <w:t xml:space="preserve">Совет </w:t>
      </w:r>
      <w:r w:rsidRPr="00F00214">
        <w:rPr>
          <w:b/>
          <w:sz w:val="28"/>
          <w:szCs w:val="28"/>
        </w:rPr>
        <w:t>муниципального образования</w:t>
      </w:r>
    </w:p>
    <w:p w:rsidR="007B2245" w:rsidRPr="00F00214" w:rsidRDefault="007B2245" w:rsidP="007B2245">
      <w:pPr>
        <w:pStyle w:val="afffa"/>
        <w:ind w:firstLine="709"/>
        <w:jc w:val="center"/>
        <w:rPr>
          <w:b/>
          <w:sz w:val="28"/>
          <w:szCs w:val="28"/>
        </w:rPr>
      </w:pPr>
      <w:r w:rsidRPr="00F00214">
        <w:rPr>
          <w:b/>
          <w:sz w:val="28"/>
          <w:szCs w:val="28"/>
        </w:rPr>
        <w:t>«Родниковское городское  поселение Родниковского муниципального района Ивановской области» РЕШИЛ:</w:t>
      </w:r>
    </w:p>
    <w:p w:rsidR="007B2245" w:rsidRPr="00F00214" w:rsidRDefault="007B2245" w:rsidP="007B2245">
      <w:pPr>
        <w:rPr>
          <w:rFonts w:ascii="Times New Roman" w:hAnsi="Times New Roman" w:cs="Times New Roman"/>
          <w:sz w:val="28"/>
          <w:szCs w:val="28"/>
        </w:rPr>
      </w:pPr>
    </w:p>
    <w:p w:rsidR="007B2245" w:rsidRPr="00F00214" w:rsidRDefault="007B2245" w:rsidP="007B2245">
      <w:pPr>
        <w:pStyle w:val="afffa"/>
        <w:ind w:firstLine="709"/>
        <w:jc w:val="both"/>
        <w:rPr>
          <w:sz w:val="28"/>
          <w:szCs w:val="28"/>
        </w:rPr>
      </w:pPr>
      <w:r w:rsidRPr="00F00214">
        <w:rPr>
          <w:bCs/>
          <w:sz w:val="28"/>
          <w:szCs w:val="28"/>
        </w:rPr>
        <w:t xml:space="preserve"> 1.  Внести в решение Совета </w:t>
      </w:r>
      <w:r w:rsidRPr="00F00214">
        <w:rPr>
          <w:sz w:val="28"/>
          <w:szCs w:val="28"/>
        </w:rPr>
        <w:t>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7B2245" w:rsidRPr="00F00214" w:rsidRDefault="007B2245" w:rsidP="007B2245">
      <w:pPr>
        <w:pStyle w:val="afffa"/>
        <w:tabs>
          <w:tab w:val="left" w:pos="709"/>
        </w:tabs>
        <w:ind w:firstLine="360"/>
        <w:jc w:val="both"/>
        <w:rPr>
          <w:sz w:val="28"/>
          <w:szCs w:val="28"/>
        </w:rPr>
      </w:pPr>
      <w:r w:rsidRPr="00F00214">
        <w:rPr>
          <w:bCs/>
          <w:sz w:val="28"/>
          <w:szCs w:val="28"/>
        </w:rPr>
        <w:tab/>
        <w:t>1.1. В Приложение № 6 «Р</w:t>
      </w:r>
      <w:r w:rsidRPr="00F00214">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1 к настоящему решению.</w:t>
      </w:r>
    </w:p>
    <w:p w:rsidR="007B2245" w:rsidRPr="00F00214" w:rsidRDefault="007B2245" w:rsidP="007B2245">
      <w:pPr>
        <w:pStyle w:val="afffa"/>
        <w:tabs>
          <w:tab w:val="left" w:pos="709"/>
        </w:tabs>
        <w:ind w:firstLine="360"/>
        <w:jc w:val="both"/>
        <w:rPr>
          <w:sz w:val="28"/>
          <w:szCs w:val="28"/>
        </w:rPr>
      </w:pPr>
      <w:r w:rsidRPr="00F00214">
        <w:rPr>
          <w:bCs/>
          <w:sz w:val="28"/>
          <w:szCs w:val="28"/>
        </w:rPr>
        <w:tab/>
      </w:r>
      <w:r w:rsidRPr="00F00214">
        <w:rPr>
          <w:sz w:val="28"/>
          <w:szCs w:val="28"/>
        </w:rPr>
        <w:t>1.2. В Приложение № 8 «Ведомственная структура расходов бюджета Родниковского городского поселения на 2017 год» внести изменения согласно приложению № 2 к настоящему решению.</w:t>
      </w:r>
    </w:p>
    <w:p w:rsidR="007B2245" w:rsidRPr="00F00214" w:rsidRDefault="007B2245" w:rsidP="007B2245">
      <w:pPr>
        <w:pStyle w:val="af3"/>
        <w:ind w:firstLine="709"/>
        <w:rPr>
          <w:sz w:val="28"/>
          <w:szCs w:val="28"/>
        </w:rPr>
      </w:pPr>
    </w:p>
    <w:p w:rsidR="007B2245" w:rsidRPr="00F00214" w:rsidRDefault="007B2245" w:rsidP="007B2245">
      <w:pPr>
        <w:ind w:firstLine="709"/>
        <w:jc w:val="both"/>
        <w:rPr>
          <w:rFonts w:ascii="Times New Roman" w:hAnsi="Times New Roman" w:cs="Times New Roman"/>
          <w:sz w:val="28"/>
          <w:szCs w:val="28"/>
        </w:rPr>
      </w:pPr>
      <w:r w:rsidRPr="00F00214">
        <w:rPr>
          <w:rFonts w:ascii="Times New Roman" w:hAnsi="Times New Roman" w:cs="Times New Roman"/>
          <w:sz w:val="28"/>
          <w:szCs w:val="28"/>
        </w:rPr>
        <w:t>2. Решение вступает в силу с момента принятия.</w:t>
      </w:r>
    </w:p>
    <w:p w:rsidR="007B2245" w:rsidRPr="00F00214" w:rsidRDefault="007B2245" w:rsidP="007B2245">
      <w:pPr>
        <w:ind w:firstLine="709"/>
        <w:jc w:val="both"/>
        <w:rPr>
          <w:rFonts w:ascii="Times New Roman" w:hAnsi="Times New Roman" w:cs="Times New Roman"/>
          <w:sz w:val="28"/>
          <w:szCs w:val="28"/>
        </w:rPr>
      </w:pPr>
    </w:p>
    <w:p w:rsidR="007B2245" w:rsidRPr="00F00214" w:rsidRDefault="007B2245" w:rsidP="007B2245">
      <w:pPr>
        <w:ind w:firstLine="709"/>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ind w:firstLine="709"/>
        <w:jc w:val="both"/>
        <w:rPr>
          <w:rFonts w:ascii="Times New Roman" w:hAnsi="Times New Roman" w:cs="Times New Roman"/>
          <w:sz w:val="28"/>
          <w:szCs w:val="28"/>
        </w:rPr>
      </w:pPr>
    </w:p>
    <w:p w:rsidR="007B2245" w:rsidRPr="00F00214" w:rsidRDefault="007B2245" w:rsidP="007B2245">
      <w:pPr>
        <w:ind w:firstLine="720"/>
        <w:jc w:val="both"/>
        <w:rPr>
          <w:rFonts w:ascii="Times New Roman" w:hAnsi="Times New Roman" w:cs="Times New Roman"/>
          <w:sz w:val="28"/>
          <w:szCs w:val="28"/>
        </w:rPr>
      </w:pPr>
      <w:r w:rsidRPr="00F00214">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7B2245" w:rsidRPr="00F00214" w:rsidRDefault="007B2245" w:rsidP="007B2245">
      <w:pPr>
        <w:jc w:val="both"/>
        <w:rPr>
          <w:rFonts w:ascii="Times New Roman" w:eastAsia="Times New Roman" w:hAnsi="Times New Roman" w:cs="Times New Roman"/>
          <w:sz w:val="28"/>
          <w:szCs w:val="28"/>
        </w:rPr>
      </w:pPr>
    </w:p>
    <w:p w:rsidR="007B2245" w:rsidRPr="00F00214" w:rsidRDefault="007B2245" w:rsidP="007B2245">
      <w:pPr>
        <w:jc w:val="both"/>
        <w:rPr>
          <w:rFonts w:ascii="Times New Roman" w:hAnsi="Times New Roman" w:cs="Times New Roman"/>
          <w:sz w:val="28"/>
          <w:szCs w:val="28"/>
        </w:rPr>
      </w:pPr>
      <w:r w:rsidRPr="00F00214">
        <w:rPr>
          <w:rFonts w:ascii="Times New Roman" w:hAnsi="Times New Roman" w:cs="Times New Roman"/>
          <w:sz w:val="28"/>
          <w:szCs w:val="28"/>
        </w:rPr>
        <w:t xml:space="preserve">Глава муниципального образования </w:t>
      </w:r>
    </w:p>
    <w:p w:rsidR="007B2245" w:rsidRPr="00F00214" w:rsidRDefault="007B2245" w:rsidP="007B2245">
      <w:pPr>
        <w:jc w:val="both"/>
        <w:rPr>
          <w:rFonts w:ascii="Times New Roman" w:hAnsi="Times New Roman" w:cs="Times New Roman"/>
          <w:sz w:val="28"/>
          <w:szCs w:val="28"/>
        </w:rPr>
      </w:pPr>
      <w:r w:rsidRPr="00F00214">
        <w:rPr>
          <w:rFonts w:ascii="Times New Roman" w:hAnsi="Times New Roman" w:cs="Times New Roman"/>
          <w:sz w:val="28"/>
          <w:szCs w:val="28"/>
        </w:rPr>
        <w:t xml:space="preserve">«Родниковское городское поселение </w:t>
      </w:r>
    </w:p>
    <w:p w:rsidR="007B2245" w:rsidRPr="00F00214" w:rsidRDefault="007B2245" w:rsidP="007B2245">
      <w:pPr>
        <w:jc w:val="both"/>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rPr>
          <w:rFonts w:ascii="Times New Roman" w:hAnsi="Times New Roman" w:cs="Times New Roman"/>
          <w:sz w:val="28"/>
          <w:szCs w:val="28"/>
        </w:rPr>
      </w:pPr>
      <w:r w:rsidRPr="00F00214">
        <w:rPr>
          <w:rFonts w:ascii="Times New Roman" w:hAnsi="Times New Roman" w:cs="Times New Roman"/>
          <w:sz w:val="28"/>
          <w:szCs w:val="28"/>
        </w:rPr>
        <w:t>Ивановской области»                                                                                                 А.Ю.Морозов</w:t>
      </w: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tbl>
      <w:tblPr>
        <w:tblW w:w="0" w:type="auto"/>
        <w:tblInd w:w="88" w:type="dxa"/>
        <w:tblLook w:val="04A0"/>
      </w:tblPr>
      <w:tblGrid>
        <w:gridCol w:w="1993"/>
        <w:gridCol w:w="1506"/>
        <w:gridCol w:w="1109"/>
        <w:gridCol w:w="1245"/>
        <w:gridCol w:w="904"/>
        <w:gridCol w:w="1366"/>
        <w:gridCol w:w="1503"/>
      </w:tblGrid>
      <w:tr w:rsidR="007B2245" w:rsidRPr="007B2245" w:rsidTr="007B2245">
        <w:trPr>
          <w:trHeight w:val="495"/>
        </w:trPr>
        <w:tc>
          <w:tcPr>
            <w:tcW w:w="0" w:type="auto"/>
            <w:gridSpan w:val="7"/>
            <w:tcBorders>
              <w:top w:val="nil"/>
              <w:left w:val="nil"/>
              <w:bottom w:val="nil"/>
              <w:right w:val="nil"/>
            </w:tcBorders>
            <w:shd w:val="clear" w:color="000000" w:fill="auto"/>
            <w:vAlign w:val="bottom"/>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Изменение в ведомственную структуру расходов бюджета Родниковского городского поселения на 2017 год</w:t>
            </w:r>
          </w:p>
        </w:tc>
      </w:tr>
      <w:tr w:rsidR="007B2245" w:rsidRPr="007B2245" w:rsidTr="007B2245">
        <w:trPr>
          <w:trHeight w:val="300"/>
        </w:trPr>
        <w:tc>
          <w:tcPr>
            <w:tcW w:w="0" w:type="auto"/>
            <w:gridSpan w:val="7"/>
            <w:tcBorders>
              <w:top w:val="nil"/>
              <w:left w:val="nil"/>
              <w:bottom w:val="nil"/>
              <w:right w:val="nil"/>
            </w:tcBorders>
            <w:shd w:val="clear" w:color="auto" w:fill="auto"/>
            <w:noWrap/>
            <w:vAlign w:val="bottom"/>
            <w:hideMark/>
          </w:tcPr>
          <w:p w:rsidR="007B2245" w:rsidRPr="007B2245" w:rsidRDefault="007B2245" w:rsidP="007B2245">
            <w:pPr>
              <w:spacing w:after="0" w:line="240" w:lineRule="auto"/>
              <w:jc w:val="right"/>
              <w:rPr>
                <w:rFonts w:ascii="Times New Roman" w:eastAsia="Times New Roman" w:hAnsi="Times New Roman" w:cs="Times New Roman"/>
                <w:color w:val="000000"/>
                <w:sz w:val="28"/>
                <w:szCs w:val="28"/>
              </w:rPr>
            </w:pPr>
          </w:p>
        </w:tc>
      </w:tr>
      <w:tr w:rsidR="007B2245" w:rsidRPr="007B2245" w:rsidTr="007B2245">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сумма,рублей</w:t>
            </w:r>
          </w:p>
        </w:tc>
      </w:tr>
      <w:tr w:rsidR="007B2245" w:rsidRPr="007B2245" w:rsidTr="007B2245">
        <w:trPr>
          <w:trHeight w:val="11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2245" w:rsidRPr="007B2245" w:rsidRDefault="007B2245" w:rsidP="007B2245">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2245" w:rsidRPr="007B2245" w:rsidRDefault="007B2245" w:rsidP="007B2245">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2245" w:rsidRPr="007B2245" w:rsidRDefault="007B2245" w:rsidP="007B2245">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2245" w:rsidRPr="007B2245" w:rsidRDefault="007B2245" w:rsidP="007B2245">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B2245" w:rsidRPr="007B2245" w:rsidRDefault="007B2245" w:rsidP="007B2245">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с учетом изменеий</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7B2245" w:rsidRPr="007B2245" w:rsidRDefault="007B2245" w:rsidP="007B2245">
            <w:pPr>
              <w:spacing w:after="0" w:line="240" w:lineRule="auto"/>
              <w:jc w:val="center"/>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7</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84 682 216,08</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58 800,00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3 001 200,00</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1620000000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58 800,00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3 001 200,00</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Проведение ремонта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1620020590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58 800,00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758 800,00</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1620020590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58 800,00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658 800,00</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Другие вопросы в области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3 065 200,00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30 711 179,76</w:t>
            </w:r>
          </w:p>
        </w:tc>
      </w:tr>
      <w:tr w:rsidR="007B2245" w:rsidRPr="007B2245" w:rsidTr="007B2245">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lastRenderedPageBreak/>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1200000000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2 525 200,00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10 704 479,76</w:t>
            </w:r>
          </w:p>
        </w:tc>
      </w:tr>
      <w:tr w:rsidR="007B2245" w:rsidRPr="007B2245" w:rsidTr="007B2245">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1200060190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2 525 200,00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10 704 479,76</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1200060190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2 525 200,00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10 704 479,76</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1300000000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540 000,00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20 006 700,00</w:t>
            </w:r>
          </w:p>
        </w:tc>
      </w:tr>
      <w:tr w:rsidR="007B2245" w:rsidRPr="007B2245" w:rsidTr="007B2245">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Субсидии муниципальным казенным предприятиям на возмещение </w:t>
            </w:r>
            <w:r w:rsidRPr="007B2245">
              <w:rPr>
                <w:rFonts w:ascii="Times New Roman" w:eastAsia="Times New Roman" w:hAnsi="Times New Roman" w:cs="Times New Roman"/>
                <w:color w:val="000000"/>
                <w:sz w:val="28"/>
                <w:szCs w:val="28"/>
              </w:rPr>
              <w:lastRenderedPageBreak/>
              <w:t>затрат в связи с выполнением работ на осуществление дорожной деятельности в отношении автомобильных дорог местного значения</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1300060170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540 000,00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20 006 700,00</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lastRenderedPageBreak/>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05 05</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1300060170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540 000,00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20 006 700,00</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0"/>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12 146 805,52</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    Массовый спорт</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1"/>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5 776 000,00</w:t>
            </w:r>
          </w:p>
        </w:tc>
      </w:tr>
      <w:tr w:rsidR="007B2245" w:rsidRPr="007B2245" w:rsidTr="007B2245">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Муниципальная программа Родниковского городского поселения "Культурное пространство города Родники"</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1500000000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2"/>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5 776 000,00</w:t>
            </w:r>
          </w:p>
        </w:tc>
      </w:tr>
      <w:tr w:rsidR="007B2245" w:rsidRPr="007B2245" w:rsidTr="007B2245">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xml:space="preserve">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w:t>
            </w:r>
            <w:r w:rsidRPr="007B2245">
              <w:rPr>
                <w:rFonts w:ascii="Times New Roman" w:eastAsia="Times New Roman" w:hAnsi="Times New Roman" w:cs="Times New Roman"/>
                <w:color w:val="000000"/>
                <w:sz w:val="28"/>
                <w:szCs w:val="28"/>
              </w:rPr>
              <w:lastRenderedPageBreak/>
              <w:t>залом и плавательным бассейном</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lastRenderedPageBreak/>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1500040250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3"/>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4 876 000,00</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7B2245" w:rsidRPr="007B2245" w:rsidRDefault="007B2245" w:rsidP="007B2245">
            <w:pPr>
              <w:spacing w:after="0" w:line="240" w:lineRule="auto"/>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221</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11 02</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1500040250</w:t>
            </w:r>
          </w:p>
        </w:tc>
        <w:tc>
          <w:tcPr>
            <w:tcW w:w="0" w:type="auto"/>
            <w:tcBorders>
              <w:top w:val="nil"/>
              <w:left w:val="nil"/>
              <w:bottom w:val="single" w:sz="4" w:space="0" w:color="000000"/>
              <w:right w:val="single" w:sz="4" w:space="0" w:color="000000"/>
            </w:tcBorders>
            <w:shd w:val="clear" w:color="auto" w:fill="auto"/>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-3 124 000,00</w:t>
            </w:r>
          </w:p>
        </w:tc>
        <w:tc>
          <w:tcPr>
            <w:tcW w:w="0" w:type="auto"/>
            <w:tcBorders>
              <w:top w:val="nil"/>
              <w:left w:val="nil"/>
              <w:bottom w:val="single" w:sz="4" w:space="0" w:color="000000"/>
              <w:right w:val="single" w:sz="4" w:space="0" w:color="000000"/>
            </w:tcBorders>
            <w:shd w:val="clear" w:color="000000" w:fill="CCFFFF"/>
            <w:noWrap/>
            <w:hideMark/>
          </w:tcPr>
          <w:p w:rsidR="007B2245" w:rsidRPr="007B2245" w:rsidRDefault="007B2245" w:rsidP="007B2245">
            <w:pPr>
              <w:spacing w:after="0" w:line="240" w:lineRule="auto"/>
              <w:jc w:val="center"/>
              <w:outlineLvl w:val="4"/>
              <w:rPr>
                <w:rFonts w:ascii="Times New Roman" w:eastAsia="Times New Roman" w:hAnsi="Times New Roman" w:cs="Times New Roman"/>
                <w:color w:val="000000"/>
                <w:sz w:val="28"/>
                <w:szCs w:val="28"/>
              </w:rPr>
            </w:pPr>
            <w:r w:rsidRPr="007B2245">
              <w:rPr>
                <w:rFonts w:ascii="Times New Roman" w:eastAsia="Times New Roman" w:hAnsi="Times New Roman" w:cs="Times New Roman"/>
                <w:color w:val="000000"/>
                <w:sz w:val="28"/>
                <w:szCs w:val="28"/>
              </w:rPr>
              <w:t>4 876 000,00</w:t>
            </w:r>
          </w:p>
        </w:tc>
      </w:tr>
      <w:tr w:rsidR="007B2245" w:rsidRPr="007B2245" w:rsidTr="007B2245">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7B2245" w:rsidRPr="007B2245" w:rsidRDefault="007B2245" w:rsidP="007B2245">
            <w:pPr>
              <w:spacing w:after="0" w:line="240" w:lineRule="auto"/>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000000" w:fill="FFFF99"/>
            <w:noWrap/>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7B2245" w:rsidRPr="007B2245" w:rsidRDefault="007B2245" w:rsidP="007B2245">
            <w:pPr>
              <w:spacing w:after="0" w:line="240" w:lineRule="auto"/>
              <w:jc w:val="center"/>
              <w:rPr>
                <w:rFonts w:ascii="Times New Roman" w:eastAsia="Times New Roman" w:hAnsi="Times New Roman" w:cs="Times New Roman"/>
                <w:b/>
                <w:bCs/>
                <w:color w:val="000000"/>
                <w:sz w:val="28"/>
                <w:szCs w:val="28"/>
              </w:rPr>
            </w:pPr>
            <w:r w:rsidRPr="007B2245">
              <w:rPr>
                <w:rFonts w:ascii="Times New Roman" w:eastAsia="Times New Roman" w:hAnsi="Times New Roman" w:cs="Times New Roman"/>
                <w:b/>
                <w:bCs/>
                <w:color w:val="000000"/>
                <w:sz w:val="28"/>
                <w:szCs w:val="28"/>
              </w:rPr>
              <w:t>142 205 643,44</w:t>
            </w:r>
          </w:p>
        </w:tc>
      </w:tr>
    </w:tbl>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tbl>
      <w:tblPr>
        <w:tblW w:w="0" w:type="auto"/>
        <w:tblCellMar>
          <w:left w:w="30" w:type="dxa"/>
          <w:right w:w="30" w:type="dxa"/>
        </w:tblCellMar>
        <w:tblLook w:val="0000"/>
      </w:tblPr>
      <w:tblGrid>
        <w:gridCol w:w="2857"/>
        <w:gridCol w:w="1289"/>
        <w:gridCol w:w="1484"/>
        <w:gridCol w:w="1005"/>
        <w:gridCol w:w="1710"/>
        <w:gridCol w:w="1213"/>
      </w:tblGrid>
      <w:tr w:rsidR="007B2245" w:rsidRPr="007B2245" w:rsidTr="007B2245">
        <w:trPr>
          <w:trHeight w:val="271"/>
        </w:trPr>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Приложение № 1</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F00214" w:rsidTr="007B2245">
        <w:trPr>
          <w:trHeight w:val="271"/>
        </w:trPr>
        <w:tc>
          <w:tcPr>
            <w:tcW w:w="0" w:type="auto"/>
            <w:gridSpan w:val="3"/>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7B2245" w:rsidTr="007B2245">
        <w:trPr>
          <w:trHeight w:val="271"/>
        </w:trPr>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"Родниковское городское поселение</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F00214" w:rsidTr="007B2245">
        <w:trPr>
          <w:trHeight w:val="271"/>
        </w:trPr>
        <w:tc>
          <w:tcPr>
            <w:tcW w:w="0" w:type="auto"/>
            <w:gridSpan w:val="2"/>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Родниковского муниципального района</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7B2245" w:rsidTr="007B2245">
        <w:trPr>
          <w:trHeight w:val="271"/>
        </w:trPr>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7B2245" w:rsidTr="007B2245">
        <w:trPr>
          <w:trHeight w:val="271"/>
        </w:trPr>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от ________________ № __________</w:t>
            </w: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F00214" w:rsidTr="007B2245">
        <w:trPr>
          <w:trHeight w:val="1421"/>
        </w:trPr>
        <w:tc>
          <w:tcPr>
            <w:tcW w:w="0" w:type="auto"/>
            <w:gridSpan w:val="6"/>
            <w:tcBorders>
              <w:top w:val="nil"/>
              <w:left w:val="nil"/>
              <w:bottom w:val="nil"/>
              <w:right w:val="nil"/>
            </w:tcBorders>
            <w:shd w:val="solid" w:color="FFFFFF" w:fill="auto"/>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r w:rsidRPr="007B2245">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7B2245" w:rsidRPr="007B2245" w:rsidTr="007B2245">
        <w:trPr>
          <w:trHeight w:val="259"/>
        </w:trPr>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7B2245" w:rsidRPr="007B2245" w:rsidRDefault="007B2245" w:rsidP="007B2245">
            <w:pPr>
              <w:autoSpaceDE w:val="0"/>
              <w:autoSpaceDN w:val="0"/>
              <w:adjustRightInd w:val="0"/>
              <w:spacing w:after="0" w:line="240" w:lineRule="auto"/>
              <w:jc w:val="right"/>
              <w:rPr>
                <w:rFonts w:ascii="Times New Roman" w:hAnsi="Times New Roman" w:cs="Times New Roman"/>
                <w:color w:val="000000"/>
                <w:sz w:val="28"/>
                <w:szCs w:val="28"/>
              </w:rPr>
            </w:pPr>
          </w:p>
        </w:tc>
      </w:tr>
      <w:tr w:rsidR="007B2245" w:rsidRPr="007B2245" w:rsidTr="007B2245">
        <w:trPr>
          <w:trHeight w:val="259"/>
        </w:trPr>
        <w:tc>
          <w:tcPr>
            <w:tcW w:w="0" w:type="auto"/>
            <w:tcBorders>
              <w:top w:val="single" w:sz="6" w:space="0" w:color="000000"/>
              <w:left w:val="single" w:sz="6" w:space="0" w:color="000000"/>
              <w:bottom w:val="nil"/>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сумма,рублей</w:t>
            </w:r>
          </w:p>
        </w:tc>
        <w:tc>
          <w:tcPr>
            <w:tcW w:w="0" w:type="auto"/>
            <w:tcBorders>
              <w:top w:val="single" w:sz="6" w:space="0" w:color="000000"/>
              <w:left w:val="nil"/>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r>
      <w:tr w:rsidR="007B2245" w:rsidRPr="007B2245" w:rsidTr="007B2245">
        <w:trPr>
          <w:trHeight w:val="437"/>
        </w:trPr>
        <w:tc>
          <w:tcPr>
            <w:tcW w:w="0" w:type="auto"/>
            <w:tcBorders>
              <w:top w:val="nil"/>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с учетом изменеий</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6</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3 124 000,00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84 682 216,08</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3 001 200,00</w:t>
            </w:r>
          </w:p>
        </w:tc>
      </w:tr>
      <w:tr w:rsidR="007B2245" w:rsidRPr="007B2245" w:rsidTr="007B2245">
        <w:trPr>
          <w:trHeight w:val="43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Подпрограмма "Организация содержания муниципального </w:t>
            </w:r>
            <w:r w:rsidRPr="007B2245">
              <w:rPr>
                <w:rFonts w:ascii="Times New Roman" w:hAnsi="Times New Roman" w:cs="Times New Roman"/>
                <w:color w:val="000000"/>
                <w:sz w:val="28"/>
                <w:szCs w:val="28"/>
              </w:rPr>
              <w:lastRenderedPageBreak/>
              <w:t>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lastRenderedPageBreak/>
              <w:t>05 01</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3 001 200,00</w:t>
            </w:r>
          </w:p>
        </w:tc>
      </w:tr>
      <w:tr w:rsidR="007B2245" w:rsidRPr="007B2245" w:rsidTr="007B2245">
        <w:trPr>
          <w:trHeight w:val="43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lastRenderedPageBreak/>
              <w:t xml:space="preserve">      Проведение ремонта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758 800,00</w:t>
            </w:r>
          </w:p>
        </w:tc>
      </w:tr>
      <w:tr w:rsidR="007B2245" w:rsidRPr="007B2245" w:rsidTr="007B2245">
        <w:trPr>
          <w:trHeight w:val="658"/>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658 800,00</w:t>
            </w:r>
          </w:p>
        </w:tc>
      </w:tr>
      <w:tr w:rsidR="007B2245" w:rsidRPr="007B2245" w:rsidTr="007B2245">
        <w:trPr>
          <w:trHeight w:val="43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Другие вопросы в области жилищно-коммунального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3 065 200,00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30 711 179,76</w:t>
            </w:r>
          </w:p>
        </w:tc>
      </w:tr>
      <w:tr w:rsidR="007B2245" w:rsidRPr="007B2245" w:rsidTr="007B2245">
        <w:trPr>
          <w:trHeight w:val="878"/>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1200000000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2 525 200,00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10 704 479,76</w:t>
            </w:r>
          </w:p>
        </w:tc>
      </w:tr>
      <w:tr w:rsidR="007B2245" w:rsidRPr="007B2245" w:rsidTr="007B2245">
        <w:trPr>
          <w:trHeight w:val="109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2 525 200,00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10 704 479,76</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2 525 200,00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10 704 479,76</w:t>
            </w:r>
          </w:p>
        </w:tc>
      </w:tr>
      <w:tr w:rsidR="007B2245" w:rsidRPr="007B2245" w:rsidTr="007B2245">
        <w:trPr>
          <w:trHeight w:val="43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20 006 700,00</w:t>
            </w:r>
          </w:p>
        </w:tc>
      </w:tr>
      <w:tr w:rsidR="007B2245" w:rsidRPr="007B2245" w:rsidTr="007B2245">
        <w:trPr>
          <w:trHeight w:val="1097"/>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Субсидии муниципальным казенным </w:t>
            </w:r>
            <w:r w:rsidRPr="007B2245">
              <w:rPr>
                <w:rFonts w:ascii="Times New Roman" w:hAnsi="Times New Roman" w:cs="Times New Roman"/>
                <w:color w:val="000000"/>
                <w:sz w:val="28"/>
                <w:szCs w:val="28"/>
              </w:rPr>
              <w:lastRenderedPageBreak/>
              <w:t>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lastRenderedPageBreak/>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20 006 700,00</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20 006 700,00</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-3 124 000,00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5 776 000,00</w:t>
            </w:r>
          </w:p>
        </w:tc>
      </w:tr>
      <w:tr w:rsidR="007B2245" w:rsidRPr="007B2245" w:rsidTr="007B2245">
        <w:trPr>
          <w:trHeight w:val="658"/>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-3 124 000,00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5 776 000,00</w:t>
            </w:r>
          </w:p>
        </w:tc>
      </w:tr>
      <w:tr w:rsidR="007B2245" w:rsidRPr="007B2245" w:rsidTr="007B2245">
        <w:trPr>
          <w:trHeight w:val="1318"/>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-3 124 000,00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4 876 000,00</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color w:val="000000"/>
                <w:sz w:val="28"/>
                <w:szCs w:val="28"/>
              </w:rPr>
            </w:pPr>
            <w:r w:rsidRPr="007B224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-3 124 000,00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color w:val="000000"/>
                <w:sz w:val="28"/>
                <w:szCs w:val="28"/>
              </w:rPr>
            </w:pPr>
            <w:r w:rsidRPr="007B2245">
              <w:rPr>
                <w:rFonts w:ascii="Times New Roman" w:hAnsi="Times New Roman" w:cs="Times New Roman"/>
                <w:color w:val="000000"/>
                <w:sz w:val="28"/>
                <w:szCs w:val="28"/>
              </w:rPr>
              <w:t>4 876 000,00</w:t>
            </w:r>
          </w:p>
        </w:tc>
      </w:tr>
      <w:tr w:rsidR="007B2245" w:rsidRPr="007B2245" w:rsidTr="007B2245">
        <w:trPr>
          <w:trHeight w:val="259"/>
        </w:trPr>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rPr>
                <w:rFonts w:ascii="Times New Roman" w:hAnsi="Times New Roman" w:cs="Times New Roman"/>
                <w:b/>
                <w:bCs/>
                <w:color w:val="000000"/>
                <w:sz w:val="28"/>
                <w:szCs w:val="28"/>
              </w:rPr>
            </w:pPr>
            <w:r w:rsidRPr="007B2245">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r w:rsidRPr="007B2245">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7B2245" w:rsidRPr="007B2245" w:rsidRDefault="007B2245" w:rsidP="007B2245">
            <w:pPr>
              <w:autoSpaceDE w:val="0"/>
              <w:autoSpaceDN w:val="0"/>
              <w:adjustRightInd w:val="0"/>
              <w:spacing w:after="0" w:line="240" w:lineRule="auto"/>
              <w:jc w:val="center"/>
              <w:rPr>
                <w:rFonts w:ascii="Times New Roman" w:hAnsi="Times New Roman" w:cs="Times New Roman"/>
                <w:b/>
                <w:bCs/>
                <w:color w:val="000000"/>
                <w:sz w:val="28"/>
                <w:szCs w:val="28"/>
              </w:rPr>
            </w:pPr>
            <w:r w:rsidRPr="007B2245">
              <w:rPr>
                <w:rFonts w:ascii="Times New Roman" w:hAnsi="Times New Roman" w:cs="Times New Roman"/>
                <w:b/>
                <w:bCs/>
                <w:color w:val="000000"/>
                <w:sz w:val="28"/>
                <w:szCs w:val="28"/>
              </w:rPr>
              <w:t>142 205 643,44</w:t>
            </w:r>
          </w:p>
        </w:tc>
      </w:tr>
    </w:tbl>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7B2245" w:rsidRPr="00F00214" w:rsidRDefault="007B2245" w:rsidP="007B2245">
      <w:pPr>
        <w:pStyle w:val="ConsPlusNormal"/>
        <w:widowControl/>
        <w:tabs>
          <w:tab w:val="left" w:pos="900"/>
        </w:tabs>
        <w:ind w:firstLine="0"/>
        <w:jc w:val="both"/>
        <w:rPr>
          <w:rFonts w:ascii="Times New Roman" w:hAnsi="Times New Roman" w:cs="Times New Roman"/>
          <w:b/>
          <w:sz w:val="28"/>
          <w:szCs w:val="28"/>
        </w:rPr>
      </w:pPr>
    </w:p>
    <w:p w:rsidR="00370290" w:rsidRPr="00F00214" w:rsidRDefault="00370290" w:rsidP="007B2245">
      <w:pPr>
        <w:ind w:right="-6"/>
        <w:jc w:val="center"/>
        <w:rPr>
          <w:rFonts w:ascii="Times New Roman" w:hAnsi="Times New Roman" w:cs="Times New Roman"/>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370290" w:rsidRPr="00F00214" w:rsidRDefault="00370290" w:rsidP="00370290">
      <w:pPr>
        <w:ind w:right="709"/>
        <w:jc w:val="center"/>
        <w:rPr>
          <w:rFonts w:ascii="Times New Roman" w:hAnsi="Times New Roman" w:cs="Times New Roman"/>
          <w:sz w:val="28"/>
          <w:szCs w:val="28"/>
        </w:rPr>
      </w:pPr>
    </w:p>
    <w:p w:rsidR="00370290" w:rsidRPr="00F00214" w:rsidRDefault="00370290" w:rsidP="00370290">
      <w:pPr>
        <w:tabs>
          <w:tab w:val="left" w:pos="5670"/>
        </w:tabs>
        <w:jc w:val="center"/>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муниципальное образование «Парское сельское поселение</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СОВЕТ </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«ПАРСКОЕ СЕЛЬСКОЕ ПОСЕЛЕНИЕ </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РОДНИКОВСКОГО МУНИЦИПАЛЬНОГО РАЙОНА</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ИВАНОВСКОЙ ОБЛАСТИ»</w:t>
      </w:r>
    </w:p>
    <w:p w:rsidR="00370290" w:rsidRPr="00F00214" w:rsidRDefault="00370290" w:rsidP="00370290">
      <w:pPr>
        <w:jc w:val="center"/>
        <w:rPr>
          <w:rFonts w:ascii="Times New Roman" w:hAnsi="Times New Roman" w:cs="Times New Roman"/>
          <w:b/>
          <w:bCs/>
          <w:sz w:val="28"/>
          <w:szCs w:val="28"/>
        </w:rPr>
      </w:pPr>
      <w:r w:rsidRPr="00F00214">
        <w:rPr>
          <w:rFonts w:ascii="Times New Roman" w:hAnsi="Times New Roman" w:cs="Times New Roman"/>
          <w:b/>
          <w:bCs/>
          <w:sz w:val="28"/>
          <w:szCs w:val="28"/>
        </w:rPr>
        <w:t>второго созыва</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center"/>
        <w:rPr>
          <w:rFonts w:ascii="Times New Roman" w:hAnsi="Times New Roman" w:cs="Times New Roman"/>
          <w:sz w:val="28"/>
          <w:szCs w:val="28"/>
        </w:rPr>
      </w:pPr>
      <w:r w:rsidRPr="00F00214">
        <w:rPr>
          <w:rFonts w:ascii="Times New Roman" w:hAnsi="Times New Roman" w:cs="Times New Roman"/>
          <w:sz w:val="28"/>
          <w:szCs w:val="28"/>
        </w:rPr>
        <w:t>от 07 сентября  2017 года    № 21</w:t>
      </w:r>
    </w:p>
    <w:p w:rsidR="00370290" w:rsidRPr="00F00214" w:rsidRDefault="00370290" w:rsidP="00635F89">
      <w:pPr>
        <w:jc w:val="center"/>
        <w:rPr>
          <w:rFonts w:ascii="Times New Roman" w:hAnsi="Times New Roman" w:cs="Times New Roman"/>
          <w:b/>
          <w:sz w:val="28"/>
          <w:szCs w:val="28"/>
        </w:rPr>
      </w:pPr>
      <w:r w:rsidRPr="00F00214">
        <w:rPr>
          <w:rFonts w:ascii="Times New Roman" w:hAnsi="Times New Roman" w:cs="Times New Roman"/>
          <w:b/>
          <w:sz w:val="28"/>
          <w:szCs w:val="28"/>
        </w:rPr>
        <w:t>О внесении изменений в Устав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both"/>
        <w:rPr>
          <w:rFonts w:ascii="Times New Roman" w:hAnsi="Times New Roman" w:cs="Times New Roman"/>
          <w:sz w:val="28"/>
          <w:szCs w:val="28"/>
        </w:rPr>
      </w:pPr>
      <w:r w:rsidRPr="00F002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«Парское сельское поселение Родниковского муниципального района Ивановской области», в целях приведения Устава </w:t>
      </w:r>
      <w:r w:rsidRPr="00F00214">
        <w:rPr>
          <w:rFonts w:ascii="Times New Roman" w:hAnsi="Times New Roman" w:cs="Times New Roman"/>
          <w:sz w:val="28"/>
          <w:szCs w:val="28"/>
        </w:rPr>
        <w:lastRenderedPageBreak/>
        <w:t>поселения в соответствие с федеральным законодательством и совершенствования деятельности органов местного самоуправления</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370290" w:rsidRPr="00F00214" w:rsidRDefault="00370290" w:rsidP="00370290">
      <w:pPr>
        <w:tabs>
          <w:tab w:val="left" w:pos="2985"/>
        </w:tabs>
        <w:jc w:val="center"/>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sz w:val="28"/>
          <w:szCs w:val="28"/>
        </w:rPr>
      </w:pPr>
      <w:r w:rsidRPr="00F00214">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370290" w:rsidRPr="00F00214" w:rsidRDefault="00370290" w:rsidP="00370290">
      <w:pPr>
        <w:tabs>
          <w:tab w:val="left" w:pos="2985"/>
        </w:tabs>
        <w:jc w:val="both"/>
        <w:rPr>
          <w:rFonts w:ascii="Times New Roman" w:hAnsi="Times New Roman" w:cs="Times New Roman"/>
          <w:sz w:val="28"/>
          <w:szCs w:val="28"/>
        </w:rPr>
      </w:pPr>
    </w:p>
    <w:p w:rsidR="00370290" w:rsidRPr="00F00214" w:rsidRDefault="00370290" w:rsidP="00370290">
      <w:pPr>
        <w:tabs>
          <w:tab w:val="left" w:pos="2985"/>
        </w:tabs>
        <w:jc w:val="both"/>
        <w:rPr>
          <w:rFonts w:ascii="Times New Roman" w:hAnsi="Times New Roman" w:cs="Times New Roman"/>
          <w:sz w:val="28"/>
          <w:szCs w:val="28"/>
        </w:rPr>
      </w:pPr>
      <w:r w:rsidRPr="00F002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370290" w:rsidRPr="00F00214" w:rsidRDefault="00370290" w:rsidP="00370290">
      <w:pPr>
        <w:tabs>
          <w:tab w:val="left" w:pos="2985"/>
        </w:tabs>
        <w:jc w:val="both"/>
        <w:rPr>
          <w:rFonts w:ascii="Times New Roman" w:hAnsi="Times New Roman" w:cs="Times New Roman"/>
          <w:sz w:val="28"/>
          <w:szCs w:val="28"/>
        </w:rPr>
      </w:pPr>
    </w:p>
    <w:p w:rsidR="00370290" w:rsidRPr="00F00214" w:rsidRDefault="00370290" w:rsidP="00370290">
      <w:pPr>
        <w:tabs>
          <w:tab w:val="left" w:pos="2985"/>
        </w:tabs>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370290" w:rsidRPr="00F00214" w:rsidRDefault="00370290" w:rsidP="00370290">
      <w:pPr>
        <w:tabs>
          <w:tab w:val="left" w:pos="2985"/>
        </w:tabs>
        <w:jc w:val="both"/>
        <w:rPr>
          <w:rFonts w:ascii="Times New Roman" w:hAnsi="Times New Roman" w:cs="Times New Roman"/>
          <w:sz w:val="28"/>
          <w:szCs w:val="28"/>
        </w:rPr>
      </w:pPr>
    </w:p>
    <w:p w:rsidR="00370290" w:rsidRPr="00F00214" w:rsidRDefault="00370290" w:rsidP="00370290">
      <w:pPr>
        <w:tabs>
          <w:tab w:val="left" w:pos="2985"/>
        </w:tabs>
        <w:jc w:val="both"/>
        <w:rPr>
          <w:rFonts w:ascii="Times New Roman" w:hAnsi="Times New Roman" w:cs="Times New Roman"/>
          <w:sz w:val="28"/>
          <w:szCs w:val="28"/>
        </w:rPr>
      </w:pPr>
      <w:r w:rsidRPr="00F00214">
        <w:rPr>
          <w:rFonts w:ascii="Times New Roman" w:hAnsi="Times New Roman" w:cs="Times New Roman"/>
          <w:sz w:val="28"/>
          <w:szCs w:val="28"/>
        </w:rPr>
        <w:t>4. Настоящее решение вступает в силу со дня его официального опубликования.</w:t>
      </w:r>
    </w:p>
    <w:p w:rsidR="00370290" w:rsidRPr="00F00214" w:rsidRDefault="00370290" w:rsidP="00C079A8">
      <w:pPr>
        <w:tabs>
          <w:tab w:val="left" w:pos="2985"/>
        </w:tabs>
        <w:rPr>
          <w:rFonts w:ascii="Times New Roman" w:hAnsi="Times New Roman" w:cs="Times New Roman"/>
          <w:b/>
          <w:sz w:val="28"/>
          <w:szCs w:val="28"/>
        </w:rPr>
      </w:pPr>
      <w:r w:rsidRPr="00F00214">
        <w:rPr>
          <w:rFonts w:ascii="Times New Roman" w:hAnsi="Times New Roman" w:cs="Times New Roman"/>
          <w:b/>
          <w:sz w:val="28"/>
          <w:szCs w:val="28"/>
        </w:rPr>
        <w:t xml:space="preserve">Глава  муниципального образования </w:t>
      </w:r>
    </w:p>
    <w:p w:rsidR="00370290" w:rsidRPr="00F00214" w:rsidRDefault="00370290" w:rsidP="00370290">
      <w:pPr>
        <w:jc w:val="both"/>
        <w:rPr>
          <w:rFonts w:ascii="Times New Roman" w:hAnsi="Times New Roman" w:cs="Times New Roman"/>
          <w:b/>
          <w:sz w:val="28"/>
          <w:szCs w:val="28"/>
        </w:rPr>
      </w:pPr>
      <w:r w:rsidRPr="00F00214">
        <w:rPr>
          <w:rFonts w:ascii="Times New Roman" w:hAnsi="Times New Roman" w:cs="Times New Roman"/>
          <w:b/>
          <w:sz w:val="28"/>
          <w:szCs w:val="28"/>
        </w:rPr>
        <w:t xml:space="preserve">«Парское сельское поселение </w:t>
      </w:r>
    </w:p>
    <w:p w:rsidR="00370290" w:rsidRPr="00F00214" w:rsidRDefault="00370290" w:rsidP="00370290">
      <w:pPr>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района </w:t>
      </w:r>
    </w:p>
    <w:p w:rsidR="00370290" w:rsidRPr="00F00214" w:rsidRDefault="00370290" w:rsidP="00370290">
      <w:pPr>
        <w:shd w:val="clear" w:color="auto" w:fill="FFFFFF"/>
        <w:ind w:right="1"/>
        <w:jc w:val="both"/>
        <w:rPr>
          <w:rFonts w:ascii="Times New Roman" w:hAnsi="Times New Roman" w:cs="Times New Roman"/>
          <w:sz w:val="28"/>
          <w:szCs w:val="28"/>
        </w:rPr>
      </w:pPr>
      <w:r w:rsidRPr="00F00214">
        <w:rPr>
          <w:rFonts w:ascii="Times New Roman" w:hAnsi="Times New Roman" w:cs="Times New Roman"/>
          <w:b/>
          <w:sz w:val="28"/>
          <w:szCs w:val="28"/>
        </w:rPr>
        <w:t>Ивановской области»</w:t>
      </w:r>
      <w:r w:rsidRPr="00F00214">
        <w:rPr>
          <w:rFonts w:ascii="Times New Roman" w:hAnsi="Times New Roman" w:cs="Times New Roman"/>
          <w:b/>
          <w:sz w:val="28"/>
          <w:szCs w:val="28"/>
        </w:rPr>
        <w:tab/>
        <w:t xml:space="preserve">                                                                              Т.А.Чурбанова</w:t>
      </w:r>
      <w:r w:rsidRPr="00F00214">
        <w:rPr>
          <w:rFonts w:ascii="Times New Roman" w:hAnsi="Times New Roman" w:cs="Times New Roman"/>
          <w:sz w:val="28"/>
          <w:szCs w:val="28"/>
        </w:rPr>
        <w:t xml:space="preserve"> </w:t>
      </w:r>
    </w:p>
    <w:p w:rsidR="00635F89" w:rsidRDefault="00635F89" w:rsidP="00370290">
      <w:pPr>
        <w:jc w:val="both"/>
        <w:rPr>
          <w:rFonts w:ascii="Times New Roman" w:hAnsi="Times New Roman" w:cs="Times New Roman"/>
          <w:b/>
          <w:sz w:val="28"/>
          <w:szCs w:val="28"/>
        </w:rPr>
      </w:pPr>
    </w:p>
    <w:p w:rsidR="00370290" w:rsidRPr="00F00214" w:rsidRDefault="00370290" w:rsidP="00370290">
      <w:pPr>
        <w:jc w:val="both"/>
        <w:rPr>
          <w:rFonts w:ascii="Times New Roman" w:hAnsi="Times New Roman" w:cs="Times New Roman"/>
          <w:b/>
          <w:sz w:val="28"/>
          <w:szCs w:val="28"/>
        </w:rPr>
      </w:pPr>
      <w:r w:rsidRPr="00F00214">
        <w:rPr>
          <w:rFonts w:ascii="Times New Roman" w:hAnsi="Times New Roman" w:cs="Times New Roman"/>
          <w:b/>
          <w:sz w:val="28"/>
          <w:szCs w:val="28"/>
        </w:rPr>
        <w:t xml:space="preserve">Председатель Совета муниципального образования </w:t>
      </w:r>
    </w:p>
    <w:p w:rsidR="00370290" w:rsidRPr="00F00214" w:rsidRDefault="00370290" w:rsidP="00370290">
      <w:pPr>
        <w:jc w:val="both"/>
        <w:rPr>
          <w:rFonts w:ascii="Times New Roman" w:hAnsi="Times New Roman" w:cs="Times New Roman"/>
          <w:b/>
          <w:sz w:val="28"/>
          <w:szCs w:val="28"/>
        </w:rPr>
      </w:pPr>
      <w:r w:rsidRPr="00F00214">
        <w:rPr>
          <w:rFonts w:ascii="Times New Roman" w:hAnsi="Times New Roman" w:cs="Times New Roman"/>
          <w:b/>
          <w:sz w:val="28"/>
          <w:szCs w:val="28"/>
        </w:rPr>
        <w:t>«Парское сельское поселение</w:t>
      </w:r>
    </w:p>
    <w:p w:rsidR="00370290" w:rsidRPr="00F00214" w:rsidRDefault="00370290" w:rsidP="00370290">
      <w:pPr>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района </w:t>
      </w:r>
    </w:p>
    <w:p w:rsidR="00370290" w:rsidRPr="00F00214" w:rsidRDefault="00370290" w:rsidP="00370290">
      <w:pPr>
        <w:tabs>
          <w:tab w:val="left" w:pos="2985"/>
        </w:tabs>
        <w:rPr>
          <w:rFonts w:ascii="Times New Roman" w:hAnsi="Times New Roman" w:cs="Times New Roman"/>
          <w:b/>
          <w:sz w:val="28"/>
          <w:szCs w:val="28"/>
        </w:rPr>
      </w:pPr>
      <w:r w:rsidRPr="00F00214">
        <w:rPr>
          <w:rFonts w:ascii="Times New Roman" w:hAnsi="Times New Roman" w:cs="Times New Roman"/>
          <w:b/>
          <w:sz w:val="28"/>
          <w:szCs w:val="28"/>
        </w:rPr>
        <w:t xml:space="preserve">Ивановской области»                                                                                 Л.Ф.Малкова  </w:t>
      </w:r>
    </w:p>
    <w:p w:rsidR="00370290" w:rsidRPr="00F00214" w:rsidRDefault="00370290" w:rsidP="00370290">
      <w:pPr>
        <w:tabs>
          <w:tab w:val="left" w:pos="2985"/>
        </w:tabs>
        <w:jc w:val="both"/>
        <w:rPr>
          <w:rFonts w:ascii="Times New Roman" w:hAnsi="Times New Roman" w:cs="Times New Roman"/>
          <w:b/>
          <w:sz w:val="28"/>
          <w:szCs w:val="28"/>
        </w:rPr>
      </w:pPr>
    </w:p>
    <w:p w:rsidR="00083ECF" w:rsidRDefault="00083ECF" w:rsidP="007B2245">
      <w:pPr>
        <w:tabs>
          <w:tab w:val="left" w:pos="2985"/>
        </w:tabs>
        <w:jc w:val="right"/>
        <w:rPr>
          <w:rFonts w:ascii="Times New Roman" w:hAnsi="Times New Roman" w:cs="Times New Roman"/>
          <w:sz w:val="28"/>
          <w:szCs w:val="28"/>
        </w:rPr>
      </w:pPr>
    </w:p>
    <w:p w:rsidR="00370290" w:rsidRPr="00F00214" w:rsidRDefault="00370290" w:rsidP="007B2245">
      <w:pPr>
        <w:tabs>
          <w:tab w:val="left" w:pos="2985"/>
        </w:tabs>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к решению Совета муниципального образования </w:t>
      </w:r>
    </w:p>
    <w:p w:rsidR="00370290" w:rsidRPr="00F00214" w:rsidRDefault="00370290" w:rsidP="00370290">
      <w:pPr>
        <w:tabs>
          <w:tab w:val="left" w:pos="2985"/>
        </w:tabs>
        <w:ind w:left="5103"/>
        <w:jc w:val="right"/>
        <w:rPr>
          <w:rFonts w:ascii="Times New Roman" w:hAnsi="Times New Roman" w:cs="Times New Roman"/>
          <w:sz w:val="28"/>
          <w:szCs w:val="28"/>
        </w:rPr>
      </w:pPr>
      <w:r w:rsidRPr="00F00214">
        <w:rPr>
          <w:rFonts w:ascii="Times New Roman" w:hAnsi="Times New Roman" w:cs="Times New Roman"/>
          <w:sz w:val="28"/>
          <w:szCs w:val="28"/>
        </w:rPr>
        <w:t xml:space="preserve">«Парское сельское поселение Родниковского муниципального </w:t>
      </w:r>
    </w:p>
    <w:p w:rsidR="00370290" w:rsidRPr="00F00214" w:rsidRDefault="00370290" w:rsidP="00370290">
      <w:pPr>
        <w:tabs>
          <w:tab w:val="left" w:pos="2985"/>
        </w:tabs>
        <w:ind w:left="5103"/>
        <w:jc w:val="right"/>
        <w:rPr>
          <w:rFonts w:ascii="Times New Roman" w:hAnsi="Times New Roman" w:cs="Times New Roman"/>
          <w:sz w:val="28"/>
          <w:szCs w:val="28"/>
        </w:rPr>
      </w:pPr>
      <w:r w:rsidRPr="00F00214">
        <w:rPr>
          <w:rFonts w:ascii="Times New Roman" w:hAnsi="Times New Roman" w:cs="Times New Roman"/>
          <w:sz w:val="28"/>
          <w:szCs w:val="28"/>
        </w:rPr>
        <w:t xml:space="preserve">района Ивановской области» </w:t>
      </w:r>
    </w:p>
    <w:p w:rsidR="00370290" w:rsidRPr="00F00214" w:rsidRDefault="00370290" w:rsidP="00370290">
      <w:pPr>
        <w:tabs>
          <w:tab w:val="left" w:pos="2985"/>
        </w:tabs>
        <w:ind w:left="5103"/>
        <w:jc w:val="right"/>
        <w:rPr>
          <w:rFonts w:ascii="Times New Roman" w:hAnsi="Times New Roman" w:cs="Times New Roman"/>
          <w:sz w:val="28"/>
          <w:szCs w:val="28"/>
        </w:rPr>
      </w:pPr>
      <w:r w:rsidRPr="00F00214">
        <w:rPr>
          <w:rFonts w:ascii="Times New Roman" w:hAnsi="Times New Roman" w:cs="Times New Roman"/>
          <w:sz w:val="28"/>
          <w:szCs w:val="28"/>
        </w:rPr>
        <w:t xml:space="preserve">от 07.09.2017 г.  № 21 </w:t>
      </w:r>
    </w:p>
    <w:p w:rsidR="00370290" w:rsidRPr="00F00214" w:rsidRDefault="00370290" w:rsidP="00370290">
      <w:pPr>
        <w:rPr>
          <w:rFonts w:ascii="Times New Roman" w:hAnsi="Times New Roman" w:cs="Times New Roman"/>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pStyle w:val="7"/>
        <w:ind w:firstLine="709"/>
        <w:jc w:val="both"/>
        <w:rPr>
          <w:bCs w:val="0"/>
          <w:sz w:val="28"/>
          <w:szCs w:val="28"/>
        </w:rPr>
      </w:pPr>
      <w:r w:rsidRPr="00F00214">
        <w:rPr>
          <w:bCs w:val="0"/>
          <w:sz w:val="28"/>
          <w:szCs w:val="28"/>
        </w:rPr>
        <w:t xml:space="preserve">1. Пункт 2 части 1.1 статьи 34 Устава </w:t>
      </w:r>
      <w:r w:rsidRPr="00F00214">
        <w:rPr>
          <w:sz w:val="28"/>
          <w:szCs w:val="28"/>
        </w:rPr>
        <w:t xml:space="preserve"> </w:t>
      </w:r>
      <w:r w:rsidRPr="00F00214">
        <w:rPr>
          <w:bCs w:val="0"/>
          <w:sz w:val="28"/>
          <w:szCs w:val="28"/>
        </w:rPr>
        <w:t>изложить в новой редакции:</w:t>
      </w:r>
    </w:p>
    <w:p w:rsidR="00370290" w:rsidRPr="00F00214" w:rsidRDefault="00370290" w:rsidP="00370290">
      <w:pPr>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370290" w:rsidRPr="00F00214" w:rsidRDefault="00370290" w:rsidP="00370290">
      <w:pPr>
        <w:pStyle w:val="7"/>
        <w:ind w:firstLine="709"/>
        <w:jc w:val="both"/>
        <w:rPr>
          <w:bCs w:val="0"/>
          <w:sz w:val="28"/>
          <w:szCs w:val="28"/>
        </w:rPr>
      </w:pPr>
      <w:r w:rsidRPr="00F00214">
        <w:rPr>
          <w:sz w:val="28"/>
          <w:szCs w:val="28"/>
        </w:rPr>
        <w:t xml:space="preserve">2. </w:t>
      </w:r>
      <w:r w:rsidRPr="00F00214">
        <w:rPr>
          <w:bCs w:val="0"/>
          <w:sz w:val="28"/>
          <w:szCs w:val="28"/>
        </w:rPr>
        <w:t>Пункт 3 части 1.1 статьи 34 Устава  признать утратившим силу.</w:t>
      </w:r>
    </w:p>
    <w:p w:rsidR="00370290" w:rsidRPr="00F00214" w:rsidRDefault="00370290" w:rsidP="00370290">
      <w:pPr>
        <w:tabs>
          <w:tab w:val="left" w:pos="2985"/>
        </w:tabs>
        <w:jc w:val="both"/>
        <w:rPr>
          <w:rFonts w:ascii="Times New Roman" w:hAnsi="Times New Roman" w:cs="Times New Roman"/>
          <w:b/>
          <w:color w:val="FF0000"/>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635F89" w:rsidRDefault="00635F89" w:rsidP="00370290">
      <w:pPr>
        <w:jc w:val="center"/>
        <w:rPr>
          <w:rFonts w:ascii="Times New Roman" w:hAnsi="Times New Roman" w:cs="Times New Roman"/>
          <w:sz w:val="28"/>
          <w:szCs w:val="28"/>
        </w:rPr>
      </w:pPr>
    </w:p>
    <w:p w:rsidR="00635F89" w:rsidRDefault="00635F89" w:rsidP="00370290">
      <w:pPr>
        <w:jc w:val="center"/>
        <w:rPr>
          <w:rFonts w:ascii="Times New Roman" w:hAnsi="Times New Roman" w:cs="Times New Roman"/>
          <w:sz w:val="28"/>
          <w:szCs w:val="28"/>
        </w:rPr>
      </w:pPr>
    </w:p>
    <w:p w:rsidR="00635F89" w:rsidRDefault="00635F89" w:rsidP="00370290">
      <w:pPr>
        <w:jc w:val="center"/>
        <w:rPr>
          <w:rFonts w:ascii="Times New Roman" w:hAnsi="Times New Roman" w:cs="Times New Roman"/>
          <w:sz w:val="28"/>
          <w:szCs w:val="28"/>
        </w:rPr>
      </w:pPr>
    </w:p>
    <w:p w:rsidR="00635F89" w:rsidRDefault="00635F89" w:rsidP="00370290">
      <w:pPr>
        <w:jc w:val="center"/>
        <w:rPr>
          <w:rFonts w:ascii="Times New Roman" w:hAnsi="Times New Roman" w:cs="Times New Roman"/>
          <w:sz w:val="28"/>
          <w:szCs w:val="28"/>
        </w:rPr>
      </w:pPr>
    </w:p>
    <w:p w:rsidR="00370290" w:rsidRPr="00F00214" w:rsidRDefault="00370290" w:rsidP="00370290">
      <w:pPr>
        <w:jc w:val="center"/>
        <w:rPr>
          <w:rFonts w:ascii="Times New Roman" w:hAnsi="Times New Roman" w:cs="Times New Roman"/>
          <w:b/>
          <w:bCs/>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647700" cy="787400"/>
                    </a:xfrm>
                    <a:prstGeom prst="rect">
                      <a:avLst/>
                    </a:prstGeom>
                    <a:solidFill>
                      <a:srgbClr val="FFFFFF"/>
                    </a:solidFill>
                    <a:ln w="9525">
                      <a:noFill/>
                      <a:miter lim="800000"/>
                      <a:headEnd/>
                      <a:tailEnd/>
                    </a:ln>
                  </pic:spPr>
                </pic:pic>
              </a:graphicData>
            </a:graphic>
          </wp:inline>
        </w:drawing>
      </w:r>
      <w:r w:rsidRPr="00F00214">
        <w:rPr>
          <w:rFonts w:ascii="Times New Roman" w:hAnsi="Times New Roman" w:cs="Times New Roman"/>
          <w:sz w:val="28"/>
          <w:szCs w:val="28"/>
        </w:rPr>
        <w:t xml:space="preserve">                  </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Российская Федерация</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муниципальное образование «Парское сельское поселение </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Родниковского муниципального района Ивановской области»</w:t>
      </w:r>
    </w:p>
    <w:p w:rsidR="00370290" w:rsidRPr="00F00214" w:rsidRDefault="00370290" w:rsidP="00370290">
      <w:pPr>
        <w:spacing w:after="0" w:line="240" w:lineRule="auto"/>
        <w:rPr>
          <w:rFonts w:ascii="Times New Roman" w:hAnsi="Times New Roman" w:cs="Times New Roman"/>
          <w:sz w:val="28"/>
          <w:szCs w:val="28"/>
        </w:rPr>
      </w:pPr>
    </w:p>
    <w:p w:rsidR="00370290" w:rsidRPr="00F00214" w:rsidRDefault="00370290" w:rsidP="00370290">
      <w:pPr>
        <w:spacing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С О В Е Т</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МУНИЦИПАЛЬНОГО ОБРАЗОВАНИЯ </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«ПАРСКОЕ СЕЛЬСКОЕ ПОСЕЛЕНИЕ </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РОДНИКОВСКОГО МУНИЦИПАЛЬНОГО РАЙОНА </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ИВАНОВСКОЙ ОБЛАСТИ»</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второго созыва</w:t>
      </w:r>
    </w:p>
    <w:p w:rsidR="00370290" w:rsidRPr="00F00214" w:rsidRDefault="00370290" w:rsidP="00370290">
      <w:pPr>
        <w:spacing w:line="240" w:lineRule="auto"/>
        <w:jc w:val="center"/>
        <w:rPr>
          <w:rFonts w:ascii="Times New Roman" w:hAnsi="Times New Roman" w:cs="Times New Roman"/>
          <w:b/>
          <w:bCs/>
          <w:sz w:val="28"/>
          <w:szCs w:val="28"/>
        </w:rPr>
      </w:pPr>
    </w:p>
    <w:p w:rsidR="00370290" w:rsidRPr="00F00214" w:rsidRDefault="00370290" w:rsidP="00370290">
      <w:pPr>
        <w:spacing w:before="280" w:after="28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РЕШЕНИЕ</w:t>
      </w:r>
    </w:p>
    <w:p w:rsidR="00370290" w:rsidRPr="00F00214" w:rsidRDefault="00370290" w:rsidP="00370290">
      <w:pPr>
        <w:spacing w:before="280" w:after="280"/>
        <w:jc w:val="center"/>
        <w:rPr>
          <w:rFonts w:ascii="Times New Roman" w:hAnsi="Times New Roman" w:cs="Times New Roman"/>
          <w:sz w:val="28"/>
          <w:szCs w:val="28"/>
        </w:rPr>
      </w:pPr>
      <w:r w:rsidRPr="00F00214">
        <w:rPr>
          <w:rFonts w:ascii="Times New Roman" w:hAnsi="Times New Roman" w:cs="Times New Roman"/>
          <w:sz w:val="28"/>
          <w:szCs w:val="28"/>
        </w:rPr>
        <w:t>от 07 сентября  2017 года   № 22</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замещавших должности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муниципальной службы и выборные муниципальные должности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  в муниципальном образовании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В соответствии с Федеральным </w:t>
      </w:r>
      <w:hyperlink r:id="rId43"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15.12.2001 N 166-ФЗ «О государственном пенсионном обеспечении в Российской Федерации», Федеральным </w:t>
      </w:r>
      <w:hyperlink r:id="rId44"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Федеральным </w:t>
      </w:r>
      <w:hyperlink r:id="rId4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02.03.2007 N 25-ФЗ "О муниципальной службе в Российской Федерации", </w:t>
      </w:r>
      <w:hyperlink r:id="rId46"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Ивановской области от 23.06.2008 N 72-ОЗ "О муниципальной службе в Ивановской области", </w:t>
      </w:r>
      <w:hyperlink r:id="rId47"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Ивановской области от 18.03.2009 N 29-ОЗ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Ивановской области" и руководствуясь </w:t>
      </w:r>
      <w:hyperlink r:id="rId48" w:history="1">
        <w:r w:rsidRPr="00F00214">
          <w:rPr>
            <w:rFonts w:ascii="Times New Roman" w:hAnsi="Times New Roman" w:cs="Times New Roman"/>
            <w:sz w:val="28"/>
            <w:szCs w:val="28"/>
          </w:rPr>
          <w:t>Уставом</w:t>
        </w:r>
      </w:hyperlink>
      <w:r w:rsidRPr="00F00214">
        <w:rPr>
          <w:rFonts w:ascii="Times New Roman" w:hAnsi="Times New Roman" w:cs="Times New Roman"/>
          <w:sz w:val="28"/>
          <w:szCs w:val="28"/>
        </w:rPr>
        <w:t xml:space="preserve"> муниципального образования «Парское сельское поселение Родниковского муниципального района Ивановской области», </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pStyle w:val="ConsPlusNormal"/>
        <w:ind w:firstLine="540"/>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Утвердить </w:t>
      </w:r>
      <w:hyperlink w:anchor="P49" w:history="1">
        <w:r w:rsidRPr="00F00214">
          <w:rPr>
            <w:rFonts w:ascii="Times New Roman" w:hAnsi="Times New Roman" w:cs="Times New Roman"/>
            <w:sz w:val="28"/>
            <w:szCs w:val="28"/>
          </w:rPr>
          <w:t>Положение</w:t>
        </w:r>
      </w:hyperlink>
      <w:r w:rsidRPr="00F00214">
        <w:rPr>
          <w:rFonts w:ascii="Times New Roman" w:hAnsi="Times New Roman" w:cs="Times New Roman"/>
          <w:sz w:val="28"/>
          <w:szCs w:val="28"/>
        </w:rPr>
        <w:t xml:space="preserve"> о пенсионном обеспечении лиц, замещавших должности муниципальной службы в муниципальном образовании «Парское </w:t>
      </w:r>
      <w:r w:rsidRPr="00F00214">
        <w:rPr>
          <w:rFonts w:ascii="Times New Roman" w:hAnsi="Times New Roman" w:cs="Times New Roman"/>
          <w:sz w:val="28"/>
          <w:szCs w:val="28"/>
        </w:rPr>
        <w:lastRenderedPageBreak/>
        <w:t>сельское поселение Родниковского муниципального района Ивановской области» (приложение 1).</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Утвердить </w:t>
      </w:r>
      <w:hyperlink w:anchor="P257" w:history="1">
        <w:r w:rsidRPr="00F00214">
          <w:rPr>
            <w:rFonts w:ascii="Times New Roman" w:hAnsi="Times New Roman" w:cs="Times New Roman"/>
            <w:sz w:val="28"/>
            <w:szCs w:val="28"/>
          </w:rPr>
          <w:t>Положение</w:t>
        </w:r>
      </w:hyperlink>
      <w:r w:rsidRPr="00F00214">
        <w:rPr>
          <w:rFonts w:ascii="Times New Roman" w:hAnsi="Times New Roman" w:cs="Times New Roman"/>
          <w:sz w:val="28"/>
          <w:szCs w:val="28"/>
        </w:rPr>
        <w:t xml:space="preserve"> о пенсионном обеспечении лиц, замещавших выборные муниципальные должности на постоянной основе в муниципальном образовании «Парское сельское поселение Родниковского муниципального района Ивановской области» (приложение 2).</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Установить, что финансовое обеспечение расходов по пенсионному обеспечению лиц, замещавших должности муниципальной службы, и выборных должностных лиц органов местного самоуправления муниципального образования «Парское сельское поселение Родниковского муниципального района Ивановской области», является расходным обязательством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autoSpaceDE w:val="0"/>
        <w:spacing w:after="0" w:line="240" w:lineRule="auto"/>
        <w:ind w:right="-57"/>
        <w:jc w:val="both"/>
        <w:rPr>
          <w:rFonts w:ascii="Times New Roman" w:hAnsi="Times New Roman" w:cs="Times New Roman"/>
          <w:sz w:val="28"/>
          <w:szCs w:val="28"/>
        </w:rPr>
      </w:pPr>
      <w:r w:rsidRPr="00F00214">
        <w:rPr>
          <w:rFonts w:ascii="Times New Roman" w:hAnsi="Times New Roman" w:cs="Times New Roman"/>
          <w:sz w:val="28"/>
          <w:szCs w:val="28"/>
        </w:rPr>
        <w:t xml:space="preserve">       4. Отменить </w:t>
      </w:r>
      <w:hyperlink r:id="rId49" w:history="1">
        <w:r w:rsidRPr="00F00214">
          <w:rPr>
            <w:rFonts w:ascii="Times New Roman" w:hAnsi="Times New Roman" w:cs="Times New Roman"/>
            <w:sz w:val="28"/>
            <w:szCs w:val="28"/>
          </w:rPr>
          <w:t>Решение</w:t>
        </w:r>
      </w:hyperlink>
      <w:r w:rsidRPr="00F00214">
        <w:rPr>
          <w:rFonts w:ascii="Times New Roman" w:hAnsi="Times New Roman" w:cs="Times New Roman"/>
          <w:sz w:val="28"/>
          <w:szCs w:val="28"/>
        </w:rPr>
        <w:t xml:space="preserve"> Совета муниципального образования «Парское сельское поселение Родниковского муниципального района Ивановской области» от 29.08.2011г. № 29 «Об утверждении Положения о пенсионном обеспечении граждан, проходивших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hd w:val="clear" w:color="auto" w:fill="FFFFFF"/>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5. В Приложении к </w:t>
      </w:r>
      <w:hyperlink r:id="rId50" w:history="1">
        <w:r w:rsidRPr="00F00214">
          <w:rPr>
            <w:rFonts w:ascii="Times New Roman" w:hAnsi="Times New Roman" w:cs="Times New Roman"/>
            <w:sz w:val="28"/>
            <w:szCs w:val="28"/>
          </w:rPr>
          <w:t>решению</w:t>
        </w:r>
      </w:hyperlink>
      <w:r w:rsidRPr="00F00214">
        <w:rPr>
          <w:rFonts w:ascii="Times New Roman" w:hAnsi="Times New Roman" w:cs="Times New Roman"/>
          <w:sz w:val="28"/>
          <w:szCs w:val="28"/>
        </w:rPr>
        <w:t xml:space="preserve"> Совета муниципального образования «Парское сельское поселение Родниковского муниципального района Ивановской области» от 14.10.2015г. № 7 «Об утверждении Положения о гарантиях Главы муниципального образования  «Парское сельское поселение Родниковского муниипального района Ивановской области»</w:t>
      </w: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статьи 3, 4 исключить.</w:t>
      </w:r>
    </w:p>
    <w:p w:rsidR="00370290" w:rsidRPr="00F00214" w:rsidRDefault="00370290" w:rsidP="00370290">
      <w:pPr>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6. Опубликовать настоящее решение в информационном бюллетене «Сборник нормативных актов Родниковского района».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7. Настоящее решение вступает в силу с момента подписания и распространяется на правоотношения с 01.01.2017 года, за исключением пункта 2 статьи 10 приложения № 1 и статьи 7 приложения № 2 к настоящему решению.</w:t>
      </w:r>
    </w:p>
    <w:p w:rsidR="00370290" w:rsidRPr="00F00214" w:rsidRDefault="00370290" w:rsidP="00370290">
      <w:pPr>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8. Контроль за исполнением данного Решения возложить на комиссию по экономике, бюджетной и налоговой  политике Совета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0" w:line="240" w:lineRule="auto"/>
        <w:jc w:val="both"/>
        <w:rPr>
          <w:rFonts w:ascii="Times New Roman" w:hAnsi="Times New Roman" w:cs="Times New Roman"/>
          <w:sz w:val="28"/>
          <w:szCs w:val="28"/>
        </w:rPr>
      </w:pPr>
    </w:p>
    <w:p w:rsidR="00370290" w:rsidRPr="00F00214" w:rsidRDefault="00370290" w:rsidP="00370290">
      <w:pPr>
        <w:tabs>
          <w:tab w:val="left" w:pos="2985"/>
        </w:tabs>
        <w:spacing w:after="0" w:line="240" w:lineRule="auto"/>
        <w:rPr>
          <w:rFonts w:ascii="Times New Roman" w:hAnsi="Times New Roman" w:cs="Times New Roman"/>
          <w:b/>
          <w:sz w:val="28"/>
          <w:szCs w:val="28"/>
        </w:rPr>
      </w:pPr>
      <w:r w:rsidRPr="00F00214">
        <w:rPr>
          <w:rFonts w:ascii="Times New Roman" w:hAnsi="Times New Roman" w:cs="Times New Roman"/>
          <w:b/>
          <w:sz w:val="28"/>
          <w:szCs w:val="28"/>
        </w:rPr>
        <w:t xml:space="preserve">    </w:t>
      </w:r>
    </w:p>
    <w:p w:rsidR="00370290" w:rsidRPr="00F00214" w:rsidRDefault="00370290" w:rsidP="0037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b/>
          <w:sz w:val="28"/>
          <w:szCs w:val="28"/>
        </w:rPr>
        <w:t xml:space="preserve">Глава муниципального образования </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«Парское сельское поселение</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района Ивановской области»                                     </w:t>
      </w:r>
      <w:r w:rsidRPr="00F00214">
        <w:rPr>
          <w:rFonts w:ascii="Times New Roman" w:hAnsi="Times New Roman" w:cs="Times New Roman"/>
          <w:b/>
          <w:sz w:val="28"/>
          <w:szCs w:val="28"/>
        </w:rPr>
        <w:tab/>
      </w:r>
      <w:r w:rsidRPr="00F00214">
        <w:rPr>
          <w:rFonts w:ascii="Times New Roman" w:hAnsi="Times New Roman" w:cs="Times New Roman"/>
          <w:b/>
          <w:sz w:val="28"/>
          <w:szCs w:val="28"/>
        </w:rPr>
        <w:tab/>
        <w:t xml:space="preserve">       Т.А.Чурбанова</w:t>
      </w:r>
    </w:p>
    <w:p w:rsidR="00370290" w:rsidRPr="00F00214" w:rsidRDefault="00370290" w:rsidP="00370290">
      <w:pPr>
        <w:pStyle w:val="ConsPlusNormal"/>
        <w:rPr>
          <w:rFonts w:ascii="Times New Roman" w:hAnsi="Times New Roman" w:cs="Times New Roman"/>
          <w:sz w:val="28"/>
          <w:szCs w:val="28"/>
        </w:rPr>
      </w:pPr>
    </w:p>
    <w:p w:rsidR="00370290" w:rsidRPr="00F00214" w:rsidRDefault="00370290" w:rsidP="00370290">
      <w:pPr>
        <w:pStyle w:val="ConsPlusNormal"/>
        <w:rPr>
          <w:rFonts w:ascii="Times New Roman" w:hAnsi="Times New Roman" w:cs="Times New Roman"/>
          <w:sz w:val="28"/>
          <w:szCs w:val="28"/>
        </w:rPr>
      </w:pP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lastRenderedPageBreak/>
        <w:t xml:space="preserve">Председатель Совета муниципального образования </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«Парское сельское поселение </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района </w:t>
      </w:r>
    </w:p>
    <w:p w:rsidR="00370290" w:rsidRPr="00F00214" w:rsidRDefault="00370290" w:rsidP="00370290">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Ивановской области»      </w:t>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r>
      <w:r w:rsidRPr="00F00214">
        <w:rPr>
          <w:rFonts w:ascii="Times New Roman" w:hAnsi="Times New Roman" w:cs="Times New Roman"/>
          <w:b/>
          <w:sz w:val="28"/>
          <w:szCs w:val="28"/>
        </w:rPr>
        <w:tab/>
        <w:t xml:space="preserve">  </w:t>
      </w:r>
      <w:r w:rsidRPr="00F00214">
        <w:rPr>
          <w:rFonts w:ascii="Times New Roman" w:hAnsi="Times New Roman" w:cs="Times New Roman"/>
          <w:b/>
          <w:sz w:val="28"/>
          <w:szCs w:val="28"/>
        </w:rPr>
        <w:tab/>
        <w:t xml:space="preserve">        Л.Ф.Малкова</w:t>
      </w:r>
    </w:p>
    <w:p w:rsidR="00370290" w:rsidRPr="00F00214" w:rsidRDefault="00370290" w:rsidP="0037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1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 к решению Совета</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«Парское сельское поселение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Родниковского муниципального района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от 07.09.2017г.  № 22 </w:t>
      </w:r>
    </w:p>
    <w:p w:rsidR="00370290" w:rsidRPr="00F00214" w:rsidRDefault="00370290" w:rsidP="00370290">
      <w:pPr>
        <w:spacing w:after="1" w:line="220" w:lineRule="atLeast"/>
        <w:jc w:val="right"/>
        <w:rPr>
          <w:rFonts w:ascii="Times New Roman" w:hAnsi="Times New Roman" w:cs="Times New Roman"/>
          <w:sz w:val="28"/>
          <w:szCs w:val="28"/>
        </w:rPr>
      </w:pPr>
    </w:p>
    <w:p w:rsidR="00370290" w:rsidRPr="00F00214" w:rsidRDefault="00370290" w:rsidP="00370290">
      <w:pPr>
        <w:spacing w:after="1" w:line="220" w:lineRule="atLeast"/>
        <w:jc w:val="center"/>
        <w:rPr>
          <w:rFonts w:ascii="Times New Roman" w:hAnsi="Times New Roman" w:cs="Times New Roman"/>
          <w:sz w:val="28"/>
          <w:szCs w:val="28"/>
        </w:rPr>
      </w:pPr>
      <w:bookmarkStart w:id="40" w:name="P49"/>
      <w:bookmarkEnd w:id="40"/>
      <w:r w:rsidRPr="00F00214">
        <w:rPr>
          <w:rFonts w:ascii="Times New Roman" w:hAnsi="Times New Roman" w:cs="Times New Roman"/>
          <w:b/>
          <w:sz w:val="28"/>
          <w:szCs w:val="28"/>
        </w:rPr>
        <w:t>ПОЛОЖЕНИЕ</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ЗАМЕЩАВШИХ ДОЛЖНОСТИ МУНИЦИПАЛЬНОЙ СЛУЖБЫ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В  МУНИЦИПАЛЬНОМ ОБРАЗОВАНИИ</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Настоящее Положение о пенсионном обеспечении лиц, замещавших должности муниципальной службы в муниципальном образовании «Парское сельское поселение Родниковского муниципального района Ивановской области» (далее - Положение), принято с целью урегулирования отношений, связанных с пенсионным обеспечением лиц, замещавших должности муниципальной службы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 Основные понятия</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целей настоящего Положения применяемые термины означают:</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районного бюджета;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3) пенсия за выслугу лет по пенсионному обеспечению (далее - пенсия за выслугу лет) - ежемесячная денежная выплата за счет средств бюджета муниципального образования «Парское сельское поселение Родниковского муниципального района Ивановской области»,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w:t>
      </w:r>
      <w:r w:rsidRPr="00F00214">
        <w:rPr>
          <w:rFonts w:ascii="Times New Roman" w:hAnsi="Times New Roman" w:cs="Times New Roman"/>
          <w:sz w:val="28"/>
          <w:szCs w:val="28"/>
        </w:rPr>
        <w:lastRenderedPageBreak/>
        <w:t xml:space="preserve">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w:t>
      </w:r>
      <w:hyperlink r:id="rId5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пенсию, назначаемую на период до наступления возраста, дающего право на страховую пенсию по старости, в соответствии с </w:t>
      </w:r>
      <w:hyperlink r:id="rId52"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(далее - страховая пенсия по старости (инвалидности));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4) денежное содержание - выплата, предусмотренная </w:t>
      </w:r>
      <w:hyperlink r:id="rId53" w:history="1">
        <w:r w:rsidRPr="00F00214">
          <w:rPr>
            <w:rFonts w:ascii="Times New Roman" w:hAnsi="Times New Roman" w:cs="Times New Roman"/>
            <w:sz w:val="28"/>
            <w:szCs w:val="28"/>
          </w:rPr>
          <w:t>решением</w:t>
        </w:r>
      </w:hyperlink>
      <w:r w:rsidRPr="00F00214">
        <w:rPr>
          <w:rFonts w:ascii="Times New Roman" w:hAnsi="Times New Roman" w:cs="Times New Roman"/>
          <w:sz w:val="28"/>
          <w:szCs w:val="28"/>
        </w:rPr>
        <w:t xml:space="preserve"> Совета муниципального образования «Парское сельское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среднемесячное денежное содержание - доходы, которые учитываются для исчисления размера пенсии за выслугу лет;</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2. Право на пенсию за выслугу лет</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Право на пенсию за выслугу лет имеют лица, замещавшие должности муниципальной службы, при соблюдении условий, предусмотренных настоящим Положением.</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3. Условия назначения пенсии за выслугу лет</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Муниципальные служащие при соблюдении условий, предусмотренных </w:t>
      </w:r>
      <w:hyperlink w:anchor="P89" w:history="1">
        <w:r w:rsidRPr="00F00214">
          <w:rPr>
            <w:rFonts w:ascii="Times New Roman" w:hAnsi="Times New Roman" w:cs="Times New Roman"/>
            <w:sz w:val="28"/>
            <w:szCs w:val="28"/>
          </w:rPr>
          <w:t>частями 2</w:t>
        </w:r>
      </w:hyperlink>
      <w:r w:rsidRPr="00F00214">
        <w:rPr>
          <w:rFonts w:ascii="Times New Roman" w:hAnsi="Times New Roman" w:cs="Times New Roman"/>
          <w:sz w:val="28"/>
          <w:szCs w:val="28"/>
        </w:rPr>
        <w:t xml:space="preserve">, </w:t>
      </w:r>
      <w:hyperlink w:anchor="P90" w:history="1">
        <w:r w:rsidRPr="00F00214">
          <w:rPr>
            <w:rFonts w:ascii="Times New Roman" w:hAnsi="Times New Roman" w:cs="Times New Roman"/>
            <w:sz w:val="28"/>
            <w:szCs w:val="28"/>
          </w:rPr>
          <w:t>3</w:t>
        </w:r>
      </w:hyperlink>
      <w:r w:rsidRPr="00F00214">
        <w:rPr>
          <w:rFonts w:ascii="Times New Roman" w:hAnsi="Times New Roman" w:cs="Times New Roman"/>
          <w:sz w:val="28"/>
          <w:szCs w:val="28"/>
        </w:rPr>
        <w:t xml:space="preserve">, </w:t>
      </w:r>
      <w:hyperlink w:anchor="P91" w:history="1">
        <w:r w:rsidRPr="00F00214">
          <w:rPr>
            <w:rFonts w:ascii="Times New Roman" w:hAnsi="Times New Roman" w:cs="Times New Roman"/>
            <w:sz w:val="28"/>
            <w:szCs w:val="28"/>
          </w:rPr>
          <w:t>4</w:t>
        </w:r>
      </w:hyperlink>
      <w:r w:rsidRPr="00F00214">
        <w:rPr>
          <w:rFonts w:ascii="Times New Roman" w:hAnsi="Times New Roman" w:cs="Times New Roman"/>
          <w:sz w:val="28"/>
          <w:szCs w:val="28"/>
        </w:rPr>
        <w:t xml:space="preserve">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1" w:name="P72"/>
      <w:bookmarkEnd w:id="41"/>
      <w:r w:rsidRPr="00F00214">
        <w:rPr>
          <w:rFonts w:ascii="Times New Roman" w:hAnsi="Times New Roman" w:cs="Times New Roman"/>
          <w:sz w:val="28"/>
          <w:szCs w:val="28"/>
        </w:rPr>
        <w:t>1) соглашение сторон;</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2" w:name="P73"/>
      <w:bookmarkEnd w:id="42"/>
      <w:r w:rsidRPr="00F00214">
        <w:rPr>
          <w:rFonts w:ascii="Times New Roman" w:hAnsi="Times New Roman" w:cs="Times New Roman"/>
          <w:sz w:val="28"/>
          <w:szCs w:val="28"/>
        </w:rPr>
        <w:t>2) истечение срока действия срочного трудового договора;</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3" w:name="P74"/>
      <w:bookmarkEnd w:id="43"/>
      <w:r w:rsidRPr="00F00214">
        <w:rPr>
          <w:rFonts w:ascii="Times New Roman" w:hAnsi="Times New Roman" w:cs="Times New Roman"/>
          <w:sz w:val="28"/>
          <w:szCs w:val="28"/>
        </w:rPr>
        <w:t>3) расторжение трудового договора по инициативе муниципального служащего;</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4" w:name="P75"/>
      <w:bookmarkEnd w:id="44"/>
      <w:r w:rsidRPr="00F00214">
        <w:rPr>
          <w:rFonts w:ascii="Times New Roman" w:hAnsi="Times New Roman" w:cs="Times New Roman"/>
          <w:sz w:val="28"/>
          <w:szCs w:val="2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5" w:name="P76"/>
      <w:bookmarkEnd w:id="45"/>
      <w:r w:rsidRPr="00F00214">
        <w:rPr>
          <w:rFonts w:ascii="Times New Roman" w:hAnsi="Times New Roman" w:cs="Times New Roman"/>
          <w:sz w:val="28"/>
          <w:szCs w:val="2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6" w:name="P77"/>
      <w:bookmarkEnd w:id="46"/>
      <w:r w:rsidRPr="00F00214">
        <w:rPr>
          <w:rFonts w:ascii="Times New Roman" w:hAnsi="Times New Roman" w:cs="Times New Roman"/>
          <w:sz w:val="28"/>
          <w:szCs w:val="28"/>
        </w:rPr>
        <w:lastRenderedPageBreak/>
        <w:t>6) отказ муниципального служащего от перевода в другую местность вместе с органом местного самоуправления;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7) несоответствие муниципального служащего замещаемой должности муниципальной службы:</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7" w:name="P79"/>
      <w:bookmarkEnd w:id="47"/>
      <w:r w:rsidRPr="00F00214">
        <w:rPr>
          <w:rFonts w:ascii="Times New Roman" w:hAnsi="Times New Roman" w:cs="Times New Roman"/>
          <w:sz w:val="28"/>
          <w:szCs w:val="28"/>
        </w:rPr>
        <w:t>а) по состоянию здоровья в соответствии с медицинским заключением;</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8" w:name="P80"/>
      <w:bookmarkEnd w:id="48"/>
      <w:r w:rsidRPr="00F00214">
        <w:rPr>
          <w:rFonts w:ascii="Times New Roman" w:hAnsi="Times New Roman" w:cs="Times New Roman"/>
          <w:sz w:val="28"/>
          <w:szCs w:val="28"/>
        </w:rPr>
        <w:t>б) вследствие недостаточной квалификации, подтвержденной результатами аттестации;</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49" w:name="P81"/>
      <w:bookmarkEnd w:id="49"/>
      <w:r w:rsidRPr="00F00214">
        <w:rPr>
          <w:rFonts w:ascii="Times New Roman" w:hAnsi="Times New Roman" w:cs="Times New Roman"/>
          <w:sz w:val="28"/>
          <w:szCs w:val="28"/>
        </w:rPr>
        <w:t>8) сокращение должностей муниципальной службы в органе местного самоуправления;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9) ликвидация органа местного самоуправления;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10) восстановление на службе муниципального служащего, ранее замещавшего эту должность муниципальной службы, по решению суда;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11) избрание или назначение муниципального служащего на государственную должность, на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0" w:name="P87"/>
      <w:bookmarkEnd w:id="50"/>
      <w:r w:rsidRPr="00F00214">
        <w:rPr>
          <w:rFonts w:ascii="Times New Roman" w:hAnsi="Times New Roman" w:cs="Times New Roman"/>
          <w:sz w:val="28"/>
          <w:szCs w:val="28"/>
        </w:rPr>
        <w:t>14) признание муниципального служащего недееспособным или ограниченно дееспособным решением суда, вступившим в законную силу;</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1" w:name="P88"/>
      <w:bookmarkEnd w:id="51"/>
      <w:r w:rsidRPr="00F00214">
        <w:rPr>
          <w:rFonts w:ascii="Times New Roman" w:hAnsi="Times New Roman" w:cs="Times New Roman"/>
          <w:sz w:val="28"/>
          <w:szCs w:val="28"/>
        </w:rPr>
        <w:t>15) достижение муниципальным служащим предельного возраста пребывания на муниципальной службе.</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2" w:name="P89"/>
      <w:bookmarkEnd w:id="52"/>
      <w:r w:rsidRPr="00F00214">
        <w:rPr>
          <w:rFonts w:ascii="Times New Roman" w:hAnsi="Times New Roman" w:cs="Times New Roman"/>
          <w:sz w:val="28"/>
          <w:szCs w:val="28"/>
        </w:rP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54"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от 15.12.2001 N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w:t>
      </w:r>
      <w:hyperlink w:anchor="P72" w:history="1">
        <w:r w:rsidRPr="00F00214">
          <w:rPr>
            <w:rFonts w:ascii="Times New Roman" w:hAnsi="Times New Roman" w:cs="Times New Roman"/>
            <w:sz w:val="28"/>
            <w:szCs w:val="28"/>
          </w:rPr>
          <w:t>пунктами 1</w:t>
        </w:r>
      </w:hyperlink>
      <w:r w:rsidRPr="00F00214">
        <w:rPr>
          <w:rFonts w:ascii="Times New Roman" w:hAnsi="Times New Roman" w:cs="Times New Roman"/>
          <w:sz w:val="28"/>
          <w:szCs w:val="28"/>
        </w:rPr>
        <w:t xml:space="preserve">, </w:t>
      </w:r>
      <w:hyperlink w:anchor="P73" w:history="1">
        <w:r w:rsidRPr="00F00214">
          <w:rPr>
            <w:rFonts w:ascii="Times New Roman" w:hAnsi="Times New Roman" w:cs="Times New Roman"/>
            <w:sz w:val="28"/>
            <w:szCs w:val="28"/>
          </w:rPr>
          <w:t>2</w:t>
        </w:r>
      </w:hyperlink>
      <w:r w:rsidRPr="00F002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«Парское сельское поселение Родниковского муниципального района Ивановской области» (временно исполняющего обязанности главы муниципального образования «Парское сельское поселение Родниковского муниципального района Ивановской области»)), </w:t>
      </w:r>
      <w:hyperlink w:anchor="P74" w:history="1">
        <w:r w:rsidRPr="00F00214">
          <w:rPr>
            <w:rFonts w:ascii="Times New Roman" w:hAnsi="Times New Roman" w:cs="Times New Roman"/>
            <w:sz w:val="28"/>
            <w:szCs w:val="28"/>
          </w:rPr>
          <w:t>3</w:t>
        </w:r>
      </w:hyperlink>
      <w:r w:rsidRPr="00F00214">
        <w:rPr>
          <w:rFonts w:ascii="Times New Roman" w:hAnsi="Times New Roman" w:cs="Times New Roman"/>
          <w:sz w:val="28"/>
          <w:szCs w:val="28"/>
        </w:rPr>
        <w:t xml:space="preserve">, </w:t>
      </w:r>
      <w:hyperlink w:anchor="P75" w:history="1">
        <w:r w:rsidRPr="00F00214">
          <w:rPr>
            <w:rFonts w:ascii="Times New Roman" w:hAnsi="Times New Roman" w:cs="Times New Roman"/>
            <w:sz w:val="28"/>
            <w:szCs w:val="28"/>
          </w:rPr>
          <w:t>4</w:t>
        </w:r>
      </w:hyperlink>
      <w:r w:rsidRPr="00F00214">
        <w:rPr>
          <w:rFonts w:ascii="Times New Roman" w:hAnsi="Times New Roman" w:cs="Times New Roman"/>
          <w:sz w:val="28"/>
          <w:szCs w:val="28"/>
        </w:rPr>
        <w:t xml:space="preserve">, </w:t>
      </w:r>
      <w:hyperlink w:anchor="P80" w:history="1">
        <w:r w:rsidRPr="00F00214">
          <w:rPr>
            <w:rFonts w:ascii="Times New Roman" w:hAnsi="Times New Roman" w:cs="Times New Roman"/>
            <w:sz w:val="28"/>
            <w:szCs w:val="28"/>
          </w:rPr>
          <w:t>подпунктом "б" пункта 7</w:t>
        </w:r>
      </w:hyperlink>
      <w:r w:rsidRPr="00F00214">
        <w:rPr>
          <w:rFonts w:ascii="Times New Roman" w:hAnsi="Times New Roman" w:cs="Times New Roman"/>
          <w:sz w:val="28"/>
          <w:szCs w:val="28"/>
        </w:rPr>
        <w:t xml:space="preserve">, </w:t>
      </w:r>
      <w:hyperlink w:anchor="P88" w:history="1">
        <w:r w:rsidRPr="00F00214">
          <w:rPr>
            <w:rFonts w:ascii="Times New Roman" w:hAnsi="Times New Roman" w:cs="Times New Roman"/>
            <w:sz w:val="28"/>
            <w:szCs w:val="28"/>
          </w:rPr>
          <w:t>пунктом 15 части 1</w:t>
        </w:r>
      </w:hyperlink>
      <w:r w:rsidRPr="00F00214">
        <w:rPr>
          <w:rFonts w:ascii="Times New Roman" w:hAnsi="Times New Roman" w:cs="Times New Roman"/>
          <w:sz w:val="28"/>
          <w:szCs w:val="28"/>
        </w:rPr>
        <w:t xml:space="preserve"> настоящей статьи, имеют право на пенсию за выслугу </w:t>
      </w:r>
      <w:r w:rsidRPr="00F00214">
        <w:rPr>
          <w:rFonts w:ascii="Times New Roman" w:hAnsi="Times New Roman" w:cs="Times New Roman"/>
          <w:sz w:val="28"/>
          <w:szCs w:val="28"/>
        </w:rPr>
        <w:lastRenderedPageBreak/>
        <w:t xml:space="preserve">лет, если на момент увольнения с муниципальной службы они имели право на страховую пенсию по старости (инвалидности) в соответствии с </w:t>
      </w:r>
      <w:hyperlink r:id="rId55"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56" w:history="1">
        <w:r w:rsidRPr="00F00214">
          <w:rPr>
            <w:rFonts w:ascii="Times New Roman" w:hAnsi="Times New Roman" w:cs="Times New Roman"/>
            <w:sz w:val="28"/>
            <w:szCs w:val="28"/>
          </w:rPr>
          <w:t>статьями 9</w:t>
        </w:r>
      </w:hyperlink>
      <w:r w:rsidRPr="00F00214">
        <w:rPr>
          <w:rFonts w:ascii="Times New Roman" w:hAnsi="Times New Roman" w:cs="Times New Roman"/>
          <w:sz w:val="28"/>
          <w:szCs w:val="28"/>
        </w:rPr>
        <w:t xml:space="preserve">, </w:t>
      </w:r>
      <w:hyperlink r:id="rId57" w:history="1">
        <w:r w:rsidRPr="00F00214">
          <w:rPr>
            <w:rFonts w:ascii="Times New Roman" w:hAnsi="Times New Roman" w:cs="Times New Roman"/>
            <w:sz w:val="28"/>
            <w:szCs w:val="28"/>
          </w:rPr>
          <w:t>30</w:t>
        </w:r>
      </w:hyperlink>
      <w:r w:rsidRPr="00F00214">
        <w:rPr>
          <w:rFonts w:ascii="Times New Roman" w:hAnsi="Times New Roman" w:cs="Times New Roman"/>
          <w:sz w:val="28"/>
          <w:szCs w:val="28"/>
        </w:rPr>
        <w:t xml:space="preserve"> - </w:t>
      </w:r>
      <w:hyperlink r:id="rId58"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w:t>
      </w:r>
      <w:hyperlink r:id="rId59"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3" w:name="P90"/>
      <w:bookmarkEnd w:id="53"/>
      <w:r w:rsidRPr="00F00214">
        <w:rPr>
          <w:rFonts w:ascii="Times New Roman" w:hAnsi="Times New Roman" w:cs="Times New Roman"/>
          <w:sz w:val="28"/>
          <w:szCs w:val="28"/>
        </w:rPr>
        <w:t xml:space="preserve">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60"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при увольнении с муниципальной службы по основаниям, предусмотренным </w:t>
      </w:r>
      <w:hyperlink w:anchor="P73" w:history="1">
        <w:r w:rsidRPr="00F00214">
          <w:rPr>
            <w:rFonts w:ascii="Times New Roman" w:hAnsi="Times New Roman" w:cs="Times New Roman"/>
            <w:sz w:val="28"/>
            <w:szCs w:val="28"/>
          </w:rPr>
          <w:t>пунктами 2</w:t>
        </w:r>
      </w:hyperlink>
      <w:r w:rsidRPr="00F002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«Парское сельское поселение Родниковского муниципального района Ивановской области» (временно исполняющего обязанности главы муниципального образования «Парское сельское поселение Родниковского муниципального района Ивановской области»)), </w:t>
      </w:r>
      <w:hyperlink w:anchor="P76" w:history="1">
        <w:r w:rsidRPr="00F00214">
          <w:rPr>
            <w:rFonts w:ascii="Times New Roman" w:hAnsi="Times New Roman" w:cs="Times New Roman"/>
            <w:sz w:val="28"/>
            <w:szCs w:val="28"/>
          </w:rPr>
          <w:t>5</w:t>
        </w:r>
      </w:hyperlink>
      <w:r w:rsidRPr="00F00214">
        <w:rPr>
          <w:rFonts w:ascii="Times New Roman" w:hAnsi="Times New Roman" w:cs="Times New Roman"/>
          <w:sz w:val="28"/>
          <w:szCs w:val="28"/>
        </w:rPr>
        <w:t xml:space="preserve">, </w:t>
      </w:r>
      <w:hyperlink w:anchor="P77" w:history="1">
        <w:r w:rsidRPr="00F00214">
          <w:rPr>
            <w:rFonts w:ascii="Times New Roman" w:hAnsi="Times New Roman" w:cs="Times New Roman"/>
            <w:sz w:val="28"/>
            <w:szCs w:val="28"/>
          </w:rPr>
          <w:t>6</w:t>
        </w:r>
      </w:hyperlink>
      <w:r w:rsidRPr="00F00214">
        <w:rPr>
          <w:rFonts w:ascii="Times New Roman" w:hAnsi="Times New Roman" w:cs="Times New Roman"/>
          <w:sz w:val="28"/>
          <w:szCs w:val="28"/>
        </w:rPr>
        <w:t xml:space="preserve">, </w:t>
      </w:r>
      <w:hyperlink w:anchor="P79" w:history="1">
        <w:r w:rsidRPr="00F00214">
          <w:rPr>
            <w:rFonts w:ascii="Times New Roman" w:hAnsi="Times New Roman" w:cs="Times New Roman"/>
            <w:sz w:val="28"/>
            <w:szCs w:val="28"/>
          </w:rPr>
          <w:t>подпунктом "а" пункта 7</w:t>
        </w:r>
      </w:hyperlink>
      <w:r w:rsidRPr="00F00214">
        <w:rPr>
          <w:rFonts w:ascii="Times New Roman" w:hAnsi="Times New Roman" w:cs="Times New Roman"/>
          <w:sz w:val="28"/>
          <w:szCs w:val="28"/>
        </w:rPr>
        <w:t xml:space="preserve">, </w:t>
      </w:r>
      <w:hyperlink w:anchor="P81" w:history="1">
        <w:r w:rsidRPr="00F00214">
          <w:rPr>
            <w:rFonts w:ascii="Times New Roman" w:hAnsi="Times New Roman" w:cs="Times New Roman"/>
            <w:sz w:val="28"/>
            <w:szCs w:val="28"/>
          </w:rPr>
          <w:t>пунктами 8</w:t>
        </w:r>
      </w:hyperlink>
      <w:r w:rsidRPr="00F00214">
        <w:rPr>
          <w:rFonts w:ascii="Times New Roman" w:hAnsi="Times New Roman" w:cs="Times New Roman"/>
          <w:sz w:val="28"/>
          <w:szCs w:val="28"/>
        </w:rPr>
        <w:t xml:space="preserve"> - </w:t>
      </w:r>
      <w:hyperlink w:anchor="P87" w:history="1">
        <w:r w:rsidRPr="00F00214">
          <w:rPr>
            <w:rFonts w:ascii="Times New Roman" w:hAnsi="Times New Roman" w:cs="Times New Roman"/>
            <w:sz w:val="28"/>
            <w:szCs w:val="28"/>
          </w:rPr>
          <w:t>14 части 1</w:t>
        </w:r>
      </w:hyperlink>
      <w:r w:rsidRPr="00F00214">
        <w:rPr>
          <w:rFonts w:ascii="Times New Roman" w:hAnsi="Times New Roman" w:cs="Times New Roman"/>
          <w:sz w:val="28"/>
          <w:szCs w:val="28"/>
        </w:rPr>
        <w:t xml:space="preserve"> настоящей статьи, имеют право на пенсию за выслугу лет, если непосредственно перед увольнением с муниципальной 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4" w:name="P91"/>
      <w:bookmarkEnd w:id="54"/>
      <w:r w:rsidRPr="00F00214">
        <w:rPr>
          <w:rFonts w:ascii="Times New Roman" w:hAnsi="Times New Roman" w:cs="Times New Roman"/>
          <w:sz w:val="28"/>
          <w:szCs w:val="28"/>
        </w:rPr>
        <w:t xml:space="preserve">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w:anchor="P175" w:history="1">
        <w:r w:rsidRPr="00F00214">
          <w:rPr>
            <w:rFonts w:ascii="Times New Roman" w:hAnsi="Times New Roman" w:cs="Times New Roman"/>
            <w:sz w:val="28"/>
            <w:szCs w:val="28"/>
          </w:rPr>
          <w:t>приложению 1</w:t>
        </w:r>
      </w:hyperlink>
      <w:r w:rsidRPr="00F00214">
        <w:rPr>
          <w:rFonts w:ascii="Times New Roman" w:hAnsi="Times New Roman" w:cs="Times New Roman"/>
          <w:sz w:val="28"/>
          <w:szCs w:val="28"/>
        </w:rPr>
        <w:t xml:space="preserve"> к настоящему Положению, при увольнении с муниципальной службы после 1 января 2017 года по основаниям, указанным в </w:t>
      </w:r>
      <w:hyperlink w:anchor="P72" w:history="1">
        <w:r w:rsidRPr="00F00214">
          <w:rPr>
            <w:rFonts w:ascii="Times New Roman" w:hAnsi="Times New Roman" w:cs="Times New Roman"/>
            <w:sz w:val="28"/>
            <w:szCs w:val="28"/>
          </w:rPr>
          <w:t>пунктах 1</w:t>
        </w:r>
      </w:hyperlink>
      <w:r w:rsidRPr="00F00214">
        <w:rPr>
          <w:rFonts w:ascii="Times New Roman" w:hAnsi="Times New Roman" w:cs="Times New Roman"/>
          <w:sz w:val="28"/>
          <w:szCs w:val="28"/>
        </w:rPr>
        <w:t xml:space="preserve"> - </w:t>
      </w:r>
      <w:hyperlink w:anchor="P74" w:history="1">
        <w:r w:rsidRPr="00F00214">
          <w:rPr>
            <w:rFonts w:ascii="Times New Roman" w:hAnsi="Times New Roman" w:cs="Times New Roman"/>
            <w:sz w:val="28"/>
            <w:szCs w:val="28"/>
          </w:rPr>
          <w:t>3 части 1</w:t>
        </w:r>
      </w:hyperlink>
      <w:r w:rsidRPr="00F00214">
        <w:rPr>
          <w:rFonts w:ascii="Times New Roman" w:hAnsi="Times New Roman" w:cs="Times New Roman"/>
          <w:sz w:val="28"/>
          <w:szCs w:val="28"/>
        </w:rPr>
        <w:t xml:space="preserve">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w:t>
      </w:r>
      <w:hyperlink w:anchor="P213" w:history="1">
        <w:r w:rsidRPr="00F00214">
          <w:rPr>
            <w:rFonts w:ascii="Times New Roman" w:hAnsi="Times New Roman" w:cs="Times New Roman"/>
            <w:sz w:val="28"/>
            <w:szCs w:val="28"/>
          </w:rPr>
          <w:t>срока</w:t>
        </w:r>
      </w:hyperlink>
      <w:r w:rsidRPr="00F00214">
        <w:rPr>
          <w:rFonts w:ascii="Times New Roman" w:hAnsi="Times New Roman" w:cs="Times New Roman"/>
          <w:sz w:val="28"/>
          <w:szCs w:val="28"/>
        </w:rPr>
        <w:t>, указанного в приложении 2 к настоящему Положению.</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Пенсия за выслугу лет устанавливается к страховой пенсии по старости (инвалидности).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4. Доходы, учитываемые для исчисления размера</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пенсии за выслугу лет</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исчисления размера пенсии за выслугу лет лицам, замещавшим должности муниципальной службы, включаются следующие доходы:</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оклад денежного содержания;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надбавка к должностному окладу за выслугу лет на муниципальной службе;</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 ежемесячная надбавка к должностному окладу за особые условия муниципальной службы;</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процентная надбавка к должностному окладу за работу со сведениями, составляющими государственную тайну;</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ежемесячное денежное поощрение в размерах, определяемых с учетом установленного соотношения должностей муниципальной службы и государственной гражданской службы в Ивановской области;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выплата за присвоенный классный чин;</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премия по результатам работы за месяц;</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премии за выполнение особо важных и сложных заданий.</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5. Размер пенсии за выслугу лет</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w:t>
      </w:r>
      <w:hyperlink r:id="rId6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62"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6. Минимальный размер пенсии за выслугу лет</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Размер пенсии за выслугу лет по пенсионному обеспечению, подлежащий к выплате, не может быть менее 3000 рублей.</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lastRenderedPageBreak/>
        <w:t>Статья 7. Среднемесячное денежное содержание лиц,</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замещавших должности муниципальной службы,</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из которого исчисляется размер пенсии за выслугу лет</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Размер пенсии за выслугу лет лиц, замещавших должности муниципальной службы,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hyperlink r:id="rId63"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64" w:history="1">
        <w:r w:rsidRPr="00F00214">
          <w:rPr>
            <w:rFonts w:ascii="Times New Roman" w:hAnsi="Times New Roman" w:cs="Times New Roman"/>
            <w:sz w:val="28"/>
            <w:szCs w:val="28"/>
          </w:rPr>
          <w:t>статьями 30</w:t>
        </w:r>
      </w:hyperlink>
      <w:r w:rsidRPr="00F00214">
        <w:rPr>
          <w:rFonts w:ascii="Times New Roman" w:hAnsi="Times New Roman" w:cs="Times New Roman"/>
          <w:sz w:val="28"/>
          <w:szCs w:val="28"/>
        </w:rPr>
        <w:t xml:space="preserve"> - </w:t>
      </w:r>
      <w:hyperlink r:id="rId65"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66"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трудовых пенсиях в Российской Федерации"), либо дню назначения страховой пенсии по старости (инвалидности).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При отсутствии 12 полных месяцев замещения должности муниципальной службы размер пенсии за выслугу лет муниципальных служащих, указанных в </w:t>
      </w:r>
      <w:hyperlink w:anchor="P90" w:history="1">
        <w:r w:rsidRPr="00F00214">
          <w:rPr>
            <w:rFonts w:ascii="Times New Roman" w:hAnsi="Times New Roman" w:cs="Times New Roman"/>
            <w:sz w:val="28"/>
            <w:szCs w:val="28"/>
          </w:rPr>
          <w:t>части 3 статьи 3</w:t>
        </w:r>
      </w:hyperlink>
      <w:r w:rsidRPr="00F00214">
        <w:rPr>
          <w:rFonts w:ascii="Times New Roman" w:hAnsi="Times New Roman" w:cs="Times New Roman"/>
          <w:sz w:val="28"/>
          <w:szCs w:val="28"/>
        </w:rPr>
        <w:t xml:space="preserve">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w:t>
      </w:r>
      <w:hyperlink r:id="rId67"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68" w:history="1">
        <w:r w:rsidRPr="00F00214">
          <w:rPr>
            <w:rFonts w:ascii="Times New Roman" w:hAnsi="Times New Roman" w:cs="Times New Roman"/>
            <w:sz w:val="28"/>
            <w:szCs w:val="28"/>
          </w:rPr>
          <w:t>статьями 30</w:t>
        </w:r>
      </w:hyperlink>
      <w:r w:rsidRPr="00F00214">
        <w:rPr>
          <w:rFonts w:ascii="Times New Roman" w:hAnsi="Times New Roman" w:cs="Times New Roman"/>
          <w:sz w:val="28"/>
          <w:szCs w:val="28"/>
        </w:rPr>
        <w:t xml:space="preserve"> - </w:t>
      </w:r>
      <w:hyperlink r:id="rId69"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70"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трудовых пенсиях в Российской Федерации"), либо на день назначения страховой пенсии по старости (инвалидности).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3. Для лиц, имеющих право на пенсию за выслугу лет в соответствии с </w:t>
      </w:r>
      <w:hyperlink w:anchor="P90" w:history="1">
        <w:r w:rsidRPr="00F00214">
          <w:rPr>
            <w:rFonts w:ascii="Times New Roman" w:hAnsi="Times New Roman" w:cs="Times New Roman"/>
            <w:sz w:val="28"/>
            <w:szCs w:val="28"/>
          </w:rPr>
          <w:t>частями 3</w:t>
        </w:r>
      </w:hyperlink>
      <w:r w:rsidRPr="00F00214">
        <w:rPr>
          <w:rFonts w:ascii="Times New Roman" w:hAnsi="Times New Roman" w:cs="Times New Roman"/>
          <w:sz w:val="28"/>
          <w:szCs w:val="28"/>
        </w:rPr>
        <w:t xml:space="preserve"> и </w:t>
      </w:r>
      <w:hyperlink w:anchor="P91" w:history="1">
        <w:r w:rsidRPr="00F00214">
          <w:rPr>
            <w:rFonts w:ascii="Times New Roman" w:hAnsi="Times New Roman" w:cs="Times New Roman"/>
            <w:sz w:val="28"/>
            <w:szCs w:val="28"/>
          </w:rPr>
          <w:t>4 статьи 3</w:t>
        </w:r>
      </w:hyperlink>
      <w:r w:rsidRPr="00F00214">
        <w:rPr>
          <w:rFonts w:ascii="Times New Roman" w:hAnsi="Times New Roman" w:cs="Times New Roman"/>
          <w:sz w:val="28"/>
          <w:szCs w:val="28"/>
        </w:rPr>
        <w:t xml:space="preserve">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w:t>
      </w:r>
      <w:hyperlink r:id="rId71" w:history="1">
        <w:r w:rsidRPr="00F00214">
          <w:rPr>
            <w:rFonts w:ascii="Times New Roman" w:hAnsi="Times New Roman" w:cs="Times New Roman"/>
            <w:sz w:val="28"/>
            <w:szCs w:val="28"/>
          </w:rPr>
          <w:t>решению</w:t>
        </w:r>
      </w:hyperlink>
      <w:r w:rsidRPr="00F00214">
        <w:rPr>
          <w:rFonts w:ascii="Times New Roman" w:hAnsi="Times New Roman" w:cs="Times New Roman"/>
          <w:sz w:val="28"/>
          <w:szCs w:val="28"/>
        </w:rPr>
        <w:t xml:space="preserve"> Совета муниципального образования «Парское сельское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«Парское сельское поселение Родниковского муниципального района Ивановской области», действующему на момент обращения за назначением пенсии за выслугу лет.</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При этом в случае если наименование должности, замещаемой муниципальным служащим, не соответствует </w:t>
      </w:r>
      <w:hyperlink r:id="rId72" w:history="1">
        <w:r w:rsidRPr="00F00214">
          <w:rPr>
            <w:rFonts w:ascii="Times New Roman" w:hAnsi="Times New Roman" w:cs="Times New Roman"/>
            <w:sz w:val="28"/>
            <w:szCs w:val="28"/>
          </w:rPr>
          <w:t>Реестру</w:t>
        </w:r>
      </w:hyperlink>
      <w:r w:rsidRPr="00F00214">
        <w:rPr>
          <w:rFonts w:ascii="Times New Roman" w:hAnsi="Times New Roman" w:cs="Times New Roman"/>
          <w:sz w:val="28"/>
          <w:szCs w:val="28"/>
        </w:rPr>
        <w:t xml:space="preserve"> должностей муниципальной службы муниципального образования «Парское сельское поселение Родниковского муниципального района Ивановской области» </w:t>
      </w:r>
      <w:r w:rsidRPr="00F00214">
        <w:rPr>
          <w:rFonts w:ascii="Times New Roman" w:hAnsi="Times New Roman" w:cs="Times New Roman"/>
          <w:sz w:val="28"/>
          <w:szCs w:val="28"/>
        </w:rPr>
        <w:lastRenderedPageBreak/>
        <w:t xml:space="preserve">(далее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w:t>
      </w:r>
      <w:hyperlink r:id="rId73" w:history="1">
        <w:r w:rsidRPr="00F00214">
          <w:rPr>
            <w:rFonts w:ascii="Times New Roman" w:hAnsi="Times New Roman" w:cs="Times New Roman"/>
            <w:sz w:val="28"/>
            <w:szCs w:val="28"/>
          </w:rPr>
          <w:t>Реестром</w:t>
        </w:r>
      </w:hyperlink>
      <w:r w:rsidRPr="00F00214">
        <w:rPr>
          <w:rFonts w:ascii="Times New Roman" w:hAnsi="Times New Roman" w:cs="Times New Roman"/>
          <w:sz w:val="28"/>
          <w:szCs w:val="28"/>
        </w:rPr>
        <w:t>, устанавливается постановлением администрации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8. Порядок назначения, перерасчета размера,</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выплаты и организации доставки доплаты к пенсии, срок,</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 которого назначается, приостанавливается,</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возобновляется и прекращается выплата доплаты к пенсии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Порядок назначения, перерасчета размера, выплаты и организации доставки, срок, с которого назначается, приостанавливается, возобновляется и прекращается пенсия за выслугу лет лицам, замещавшим муниципальные должности, и лицам, ранее замещавшим руководящие должности в органах власти и управления, общественных организациях муниципального образования «Парское сельское поселение Родниковского муниципального района Ивановской области», исполнявших функции государственного управления, определяются постановлением администрации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9. Стаж муниципальной службы для назначения пенсии</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 выслугу лет</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bookmarkStart w:id="55" w:name="P148"/>
      <w:bookmarkEnd w:id="55"/>
      <w:r w:rsidRPr="00F00214">
        <w:rPr>
          <w:rFonts w:ascii="Times New Roman" w:hAnsi="Times New Roman" w:cs="Times New Roman"/>
          <w:sz w:val="28"/>
          <w:szCs w:val="28"/>
        </w:rPr>
        <w:t>1. В стаж муниципальной службы для назначения пенсии за выслугу лет муниципальных служащих включаются периоды замещения: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должностей муниципальной службы;</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муниципальных должностей;</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государственных должностей Российской Федерации и государственных должностей субъектов Российской Федерации;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иных должностей в соответствии с федеральными законами.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148" w:history="1">
        <w:r w:rsidRPr="00F00214">
          <w:rPr>
            <w:rFonts w:ascii="Times New Roman" w:hAnsi="Times New Roman" w:cs="Times New Roman"/>
            <w:sz w:val="28"/>
            <w:szCs w:val="28"/>
          </w:rPr>
          <w:t>части 1</w:t>
        </w:r>
      </w:hyperlink>
      <w:r w:rsidRPr="00F00214">
        <w:rPr>
          <w:rFonts w:ascii="Times New Roman" w:hAnsi="Times New Roman" w:cs="Times New Roman"/>
          <w:sz w:val="28"/>
          <w:szCs w:val="28"/>
        </w:rPr>
        <w:t xml:space="preserve"> настоящей статьи: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периоды замещения должностей, указанные в </w:t>
      </w:r>
      <w:hyperlink r:id="rId74" w:history="1">
        <w:r w:rsidRPr="00F00214">
          <w:rPr>
            <w:rFonts w:ascii="Times New Roman" w:hAnsi="Times New Roman" w:cs="Times New Roman"/>
            <w:sz w:val="28"/>
            <w:szCs w:val="28"/>
          </w:rPr>
          <w:t>части 1 статьи 9</w:t>
        </w:r>
      </w:hyperlink>
      <w:r w:rsidRPr="00F00214">
        <w:rPr>
          <w:rFonts w:ascii="Times New Roman" w:hAnsi="Times New Roman" w:cs="Times New Roman"/>
          <w:sz w:val="28"/>
          <w:szCs w:val="28"/>
        </w:rPr>
        <w:t xml:space="preserve"> Закона Ивановской области от 24.10.2005 N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должностных обязанностей в соответствии с должностной инструкцией. Указанные в настоящем абзаце периоды включаются (засчитываются) в стаж муниципальной службы для назначения пенсии за выслугу лет правовым актом представителя нанимателя (работодателя) на основании письменного заявления муниципального служащего и в совокупности не должны превышать пять лет.</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10. Переходные положения</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pStyle w:val="3f1"/>
        <w:numPr>
          <w:ilvl w:val="0"/>
          <w:numId w:val="19"/>
        </w:numPr>
        <w:spacing w:after="1" w:line="220" w:lineRule="atLeast"/>
        <w:jc w:val="both"/>
        <w:rPr>
          <w:rFonts w:ascii="Times New Roman" w:hAnsi="Times New Roman"/>
          <w:sz w:val="28"/>
          <w:szCs w:val="28"/>
        </w:rPr>
      </w:pPr>
      <w:r w:rsidRPr="00F00214">
        <w:rPr>
          <w:rFonts w:ascii="Times New Roman" w:hAnsi="Times New Roman"/>
          <w:sz w:val="28"/>
          <w:szCs w:val="28"/>
        </w:rPr>
        <w:t>Право на пенсию за выслугу лет сохраняется:</w:t>
      </w:r>
    </w:p>
    <w:p w:rsidR="00370290" w:rsidRPr="00F00214" w:rsidRDefault="00370290" w:rsidP="00370290">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2003 года, пенсия за выслугу лет которым начисляется и выплачивается в минимальном размере;</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2017 года;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замещавшими должности муниципальной службы муниципального образования «Парское сельское поселение Родниковского муниципального района Ивановской области», проходившими 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муниципальной службы муниципального образования «Парское сельское поселение Родниковского муниципального района Ивановской области» в связи с истечением срока действия срочного трудового договора, расторжением трудового договора по инициативе муниципального служащего, по соглашению сторон трудового договора до достижения возраста, дающего право на страховую пенсию по старости, и не имевшие на момент увольнения права на страховую пенсию по инвалидности;</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«Парское сельское поселение Родниковского муниципального района Ивановской области» и имеющими на 1 января 2017 года стаж муниципальной службы для назначения пенсии за выслугу лет не менее 20 лет;</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«Парское сельское поселение Родниковского муниципального района Ивановской области»,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w:t>
      </w:r>
    </w:p>
    <w:p w:rsidR="00370290" w:rsidRPr="00F00214" w:rsidRDefault="00370290" w:rsidP="00370290">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2. Лицам, которым доплата к пенсия назначена до вступления в силу настоящего Положения, пересчет доплаты к пенсии производится по нормам, предусмотренным настоящим Положением, начиная с 01 августа 2017 года.</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7B2245">
      <w:pPr>
        <w:spacing w:after="1" w:line="220" w:lineRule="atLeast"/>
        <w:jc w:val="right"/>
        <w:outlineLvl w:val="1"/>
        <w:rPr>
          <w:rFonts w:ascii="Times New Roman" w:hAnsi="Times New Roman" w:cs="Times New Roman"/>
          <w:sz w:val="28"/>
          <w:szCs w:val="28"/>
        </w:rPr>
      </w:pPr>
      <w:r w:rsidRPr="00F00214">
        <w:rPr>
          <w:rFonts w:ascii="Times New Roman" w:hAnsi="Times New Roman" w:cs="Times New Roman"/>
          <w:sz w:val="28"/>
          <w:szCs w:val="28"/>
        </w:rPr>
        <w:t>Приложение 1 к Положению</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о пенсионном обеспечении лиц, замещавших должности</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муниципальной службы в муниципальном образовании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 Родниковского муниципального района</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jc w:val="center"/>
        <w:rPr>
          <w:rFonts w:ascii="Times New Roman" w:hAnsi="Times New Roman" w:cs="Times New Roman"/>
          <w:sz w:val="28"/>
          <w:szCs w:val="28"/>
        </w:rPr>
      </w:pPr>
      <w:bookmarkStart w:id="56" w:name="P175"/>
      <w:bookmarkEnd w:id="56"/>
      <w:r w:rsidRPr="00F00214">
        <w:rPr>
          <w:rFonts w:ascii="Times New Roman" w:hAnsi="Times New Roman" w:cs="Times New Roman"/>
          <w:sz w:val="28"/>
          <w:szCs w:val="28"/>
        </w:rPr>
        <w:t>Стаж муниципальной службы,</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дающий право на назначение пенсии за выслугу лет</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 xml:space="preserve">в соответствии с </w:t>
      </w:r>
      <w:hyperlink w:anchor="P91" w:history="1">
        <w:r w:rsidRPr="00F00214">
          <w:rPr>
            <w:rFonts w:ascii="Times New Roman" w:hAnsi="Times New Roman" w:cs="Times New Roman"/>
            <w:sz w:val="28"/>
            <w:szCs w:val="28"/>
          </w:rPr>
          <w:t>частью 4 статьи 3</w:t>
        </w:r>
      </w:hyperlink>
      <w:r w:rsidRPr="00F00214">
        <w:rPr>
          <w:rFonts w:ascii="Times New Roman" w:hAnsi="Times New Roman" w:cs="Times New Roman"/>
          <w:sz w:val="28"/>
          <w:szCs w:val="28"/>
        </w:rPr>
        <w:t xml:space="preserve"> Положения о пенсионном</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обеспечении лиц, замещавших должности муниципальной службы</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 муниципальном образовании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1"/>
        <w:gridCol w:w="713"/>
        <w:gridCol w:w="709"/>
        <w:gridCol w:w="709"/>
        <w:gridCol w:w="737"/>
        <w:gridCol w:w="709"/>
        <w:gridCol w:w="794"/>
        <w:gridCol w:w="737"/>
        <w:gridCol w:w="709"/>
        <w:gridCol w:w="706"/>
        <w:gridCol w:w="995"/>
      </w:tblGrid>
      <w:tr w:rsidR="00370290" w:rsidRPr="00F00214" w:rsidTr="00481D46">
        <w:tc>
          <w:tcPr>
            <w:tcW w:w="1531" w:type="dxa"/>
          </w:tcPr>
          <w:p w:rsidR="00370290" w:rsidRPr="00F00214" w:rsidRDefault="00370290" w:rsidP="00481D46">
            <w:pPr>
              <w:spacing w:after="1" w:line="220" w:lineRule="atLeast"/>
              <w:jc w:val="center"/>
              <w:rPr>
                <w:rFonts w:ascii="Times New Roman" w:hAnsi="Times New Roman" w:cs="Times New Roman"/>
                <w:sz w:val="28"/>
                <w:szCs w:val="28"/>
              </w:rPr>
            </w:pPr>
          </w:p>
        </w:tc>
        <w:tc>
          <w:tcPr>
            <w:tcW w:w="713"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709"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709"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2019 год</w:t>
            </w:r>
          </w:p>
        </w:tc>
        <w:tc>
          <w:tcPr>
            <w:tcW w:w="73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2020 год</w:t>
            </w:r>
          </w:p>
        </w:tc>
        <w:tc>
          <w:tcPr>
            <w:tcW w:w="709"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2021 год</w:t>
            </w:r>
          </w:p>
        </w:tc>
        <w:tc>
          <w:tcPr>
            <w:tcW w:w="794"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2022 год</w:t>
            </w:r>
          </w:p>
        </w:tc>
        <w:tc>
          <w:tcPr>
            <w:tcW w:w="73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2023 год</w:t>
            </w:r>
          </w:p>
        </w:tc>
        <w:tc>
          <w:tcPr>
            <w:tcW w:w="709"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2024 год</w:t>
            </w:r>
          </w:p>
        </w:tc>
        <w:tc>
          <w:tcPr>
            <w:tcW w:w="706"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2025 год</w:t>
            </w:r>
          </w:p>
        </w:tc>
        <w:tc>
          <w:tcPr>
            <w:tcW w:w="995"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2026 и последующие годы</w:t>
            </w:r>
          </w:p>
        </w:tc>
      </w:tr>
      <w:tr w:rsidR="00370290" w:rsidRPr="00F00214" w:rsidTr="00481D46">
        <w:tc>
          <w:tcPr>
            <w:tcW w:w="1531"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Стаж муниципальной службы, дающий право на назначение пенсии за выслугу лет лицам, уволенным с муниципальной службы в соответствующем году (лет)</w:t>
            </w:r>
          </w:p>
        </w:tc>
        <w:tc>
          <w:tcPr>
            <w:tcW w:w="713"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20 лет 6 месяцев</w:t>
            </w:r>
          </w:p>
        </w:tc>
        <w:tc>
          <w:tcPr>
            <w:tcW w:w="709"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21 год</w:t>
            </w:r>
          </w:p>
        </w:tc>
        <w:tc>
          <w:tcPr>
            <w:tcW w:w="709"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21 год 6 месяцев</w:t>
            </w:r>
          </w:p>
        </w:tc>
        <w:tc>
          <w:tcPr>
            <w:tcW w:w="73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22 года</w:t>
            </w:r>
          </w:p>
        </w:tc>
        <w:tc>
          <w:tcPr>
            <w:tcW w:w="709"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22 года 6 месяцев</w:t>
            </w:r>
          </w:p>
        </w:tc>
        <w:tc>
          <w:tcPr>
            <w:tcW w:w="794"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23 года</w:t>
            </w:r>
          </w:p>
        </w:tc>
        <w:tc>
          <w:tcPr>
            <w:tcW w:w="73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23 года 6 месяцев</w:t>
            </w:r>
          </w:p>
        </w:tc>
        <w:tc>
          <w:tcPr>
            <w:tcW w:w="709"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24 года</w:t>
            </w:r>
          </w:p>
        </w:tc>
        <w:tc>
          <w:tcPr>
            <w:tcW w:w="706"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24 года 6 месяцев</w:t>
            </w:r>
          </w:p>
        </w:tc>
        <w:tc>
          <w:tcPr>
            <w:tcW w:w="995"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25 лет</w:t>
            </w:r>
          </w:p>
        </w:tc>
      </w:tr>
    </w:tbl>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rPr>
          <w:rFonts w:ascii="Times New Roman" w:hAnsi="Times New Roman" w:cs="Times New Roman"/>
          <w:sz w:val="28"/>
          <w:szCs w:val="28"/>
        </w:rPr>
        <w:sectPr w:rsidR="00370290" w:rsidRPr="00F00214" w:rsidSect="00147FE6">
          <w:pgSz w:w="11906" w:h="16838"/>
          <w:pgMar w:top="851" w:right="707" w:bottom="1134" w:left="1701" w:header="709" w:footer="709" w:gutter="0"/>
          <w:cols w:space="708"/>
          <w:docGrid w:linePitch="360"/>
        </w:sectPr>
      </w:pPr>
    </w:p>
    <w:p w:rsidR="00370290" w:rsidRPr="00F00214" w:rsidRDefault="00370290" w:rsidP="00370290">
      <w:pPr>
        <w:spacing w:after="1" w:line="220" w:lineRule="atLeast"/>
        <w:jc w:val="right"/>
        <w:outlineLvl w:val="1"/>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2 к Положению</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о пенсионном обеспечении лиц, замещавших должности</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муниципальной службы в муниципальном образовании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 Родниковского муниципального района</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370290" w:rsidRPr="00F00214" w:rsidRDefault="00370290" w:rsidP="00370290">
      <w:pPr>
        <w:spacing w:after="1" w:line="220" w:lineRule="atLeast"/>
        <w:rPr>
          <w:rFonts w:ascii="Times New Roman" w:hAnsi="Times New Roman" w:cs="Times New Roman"/>
          <w:sz w:val="28"/>
          <w:szCs w:val="28"/>
        </w:rPr>
      </w:pPr>
    </w:p>
    <w:p w:rsidR="00E04DF6" w:rsidRDefault="00E04DF6" w:rsidP="00370290">
      <w:pPr>
        <w:spacing w:after="1" w:line="220" w:lineRule="atLeast"/>
        <w:jc w:val="center"/>
        <w:rPr>
          <w:rFonts w:ascii="Times New Roman" w:hAnsi="Times New Roman" w:cs="Times New Roman"/>
          <w:sz w:val="28"/>
          <w:szCs w:val="28"/>
        </w:rPr>
      </w:pPr>
      <w:bookmarkStart w:id="57" w:name="P213"/>
      <w:bookmarkEnd w:id="57"/>
    </w:p>
    <w:p w:rsidR="00E04DF6" w:rsidRDefault="00E04DF6"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Срок замещения должностей муниципальной службы</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непосредственно перед увольнением, дающий право</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на назначение пенсии за выслугу лет в соответствии</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 xml:space="preserve">с </w:t>
      </w:r>
      <w:hyperlink w:anchor="P91" w:history="1">
        <w:r w:rsidRPr="00F00214">
          <w:rPr>
            <w:rFonts w:ascii="Times New Roman" w:hAnsi="Times New Roman" w:cs="Times New Roman"/>
            <w:sz w:val="28"/>
            <w:szCs w:val="28"/>
          </w:rPr>
          <w:t>частью 4 статьи 3</w:t>
        </w:r>
      </w:hyperlink>
      <w:r w:rsidRPr="00F00214">
        <w:rPr>
          <w:rFonts w:ascii="Times New Roman" w:hAnsi="Times New Roman" w:cs="Times New Roman"/>
          <w:sz w:val="28"/>
          <w:szCs w:val="28"/>
        </w:rPr>
        <w:t xml:space="preserve"> Положения о пенсионном обеспечении лиц,</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замещавших должности муниципальной службы</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 муниципальном образовании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rPr>
          <w:rFonts w:ascii="Times New Roman" w:hAnsi="Times New Roman" w:cs="Times New Roman"/>
          <w:sz w:val="28"/>
          <w:szCs w:val="28"/>
        </w:rPr>
      </w:pPr>
    </w:p>
    <w:tbl>
      <w:tblPr>
        <w:tblW w:w="14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15"/>
        <w:gridCol w:w="941"/>
        <w:gridCol w:w="873"/>
        <w:gridCol w:w="1143"/>
        <w:gridCol w:w="1075"/>
        <w:gridCol w:w="941"/>
        <w:gridCol w:w="806"/>
        <w:gridCol w:w="1007"/>
        <w:gridCol w:w="1007"/>
        <w:gridCol w:w="1007"/>
        <w:gridCol w:w="1007"/>
        <w:gridCol w:w="1075"/>
        <w:gridCol w:w="1344"/>
      </w:tblGrid>
      <w:tr w:rsidR="00370290" w:rsidRPr="00F00214" w:rsidTr="007B2245">
        <w:trPr>
          <w:trHeight w:val="814"/>
        </w:trPr>
        <w:tc>
          <w:tcPr>
            <w:tcW w:w="2515" w:type="dxa"/>
          </w:tcPr>
          <w:p w:rsidR="00370290" w:rsidRPr="00F00214" w:rsidRDefault="00370290" w:rsidP="00481D46">
            <w:pPr>
              <w:spacing w:after="1" w:line="220" w:lineRule="atLeast"/>
              <w:jc w:val="center"/>
              <w:rPr>
                <w:rFonts w:ascii="Times New Roman" w:hAnsi="Times New Roman" w:cs="Times New Roman"/>
                <w:sz w:val="28"/>
                <w:szCs w:val="28"/>
              </w:rPr>
            </w:pPr>
          </w:p>
        </w:tc>
        <w:tc>
          <w:tcPr>
            <w:tcW w:w="941"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873"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1143"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2019 год</w:t>
            </w:r>
          </w:p>
        </w:tc>
        <w:tc>
          <w:tcPr>
            <w:tcW w:w="1075"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2020 год</w:t>
            </w:r>
          </w:p>
        </w:tc>
        <w:tc>
          <w:tcPr>
            <w:tcW w:w="941"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2021 год</w:t>
            </w:r>
          </w:p>
        </w:tc>
        <w:tc>
          <w:tcPr>
            <w:tcW w:w="806"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2022 год</w:t>
            </w:r>
          </w:p>
        </w:tc>
        <w:tc>
          <w:tcPr>
            <w:tcW w:w="100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2023 год</w:t>
            </w:r>
          </w:p>
        </w:tc>
        <w:tc>
          <w:tcPr>
            <w:tcW w:w="100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2024 год</w:t>
            </w:r>
          </w:p>
        </w:tc>
        <w:tc>
          <w:tcPr>
            <w:tcW w:w="100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2025 год</w:t>
            </w:r>
          </w:p>
        </w:tc>
        <w:tc>
          <w:tcPr>
            <w:tcW w:w="1007"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2026 год</w:t>
            </w:r>
          </w:p>
        </w:tc>
        <w:tc>
          <w:tcPr>
            <w:tcW w:w="1075"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2027 год</w:t>
            </w:r>
          </w:p>
        </w:tc>
        <w:tc>
          <w:tcPr>
            <w:tcW w:w="1344" w:type="dxa"/>
          </w:tcPr>
          <w:p w:rsidR="00370290" w:rsidRPr="00F00214" w:rsidRDefault="00370290"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2028 и последующие годы</w:t>
            </w:r>
          </w:p>
        </w:tc>
      </w:tr>
      <w:tr w:rsidR="00370290" w:rsidRPr="00F00214" w:rsidTr="007B2245">
        <w:trPr>
          <w:trHeight w:val="2977"/>
        </w:trPr>
        <w:tc>
          <w:tcPr>
            <w:tcW w:w="2515"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lastRenderedPageBreak/>
              <w:t>Срок замещения должностей муниципальной службы непосредственно перед увольнением в соответствующем году, дающий право на назначение пенсии за выслугу лет (лет)</w:t>
            </w:r>
          </w:p>
        </w:tc>
        <w:tc>
          <w:tcPr>
            <w:tcW w:w="941"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1 год 6 месяцев</w:t>
            </w:r>
          </w:p>
        </w:tc>
        <w:tc>
          <w:tcPr>
            <w:tcW w:w="873"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 года</w:t>
            </w:r>
          </w:p>
        </w:tc>
        <w:tc>
          <w:tcPr>
            <w:tcW w:w="1143"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 года 6 месяцев</w:t>
            </w:r>
          </w:p>
        </w:tc>
        <w:tc>
          <w:tcPr>
            <w:tcW w:w="1075"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3 года</w:t>
            </w:r>
          </w:p>
        </w:tc>
        <w:tc>
          <w:tcPr>
            <w:tcW w:w="941"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3 года 6 месяцев</w:t>
            </w:r>
          </w:p>
        </w:tc>
        <w:tc>
          <w:tcPr>
            <w:tcW w:w="806"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4 года</w:t>
            </w:r>
          </w:p>
        </w:tc>
        <w:tc>
          <w:tcPr>
            <w:tcW w:w="100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4 года 6 месяцев</w:t>
            </w:r>
          </w:p>
        </w:tc>
        <w:tc>
          <w:tcPr>
            <w:tcW w:w="100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5 лет</w:t>
            </w:r>
          </w:p>
        </w:tc>
        <w:tc>
          <w:tcPr>
            <w:tcW w:w="100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5 лет 6 месяцев</w:t>
            </w:r>
          </w:p>
        </w:tc>
        <w:tc>
          <w:tcPr>
            <w:tcW w:w="1007"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6 лет</w:t>
            </w:r>
          </w:p>
        </w:tc>
        <w:tc>
          <w:tcPr>
            <w:tcW w:w="1075"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6 лет 6 месяцев</w:t>
            </w:r>
          </w:p>
        </w:tc>
        <w:tc>
          <w:tcPr>
            <w:tcW w:w="1344" w:type="dxa"/>
          </w:tcPr>
          <w:p w:rsidR="00370290" w:rsidRPr="00F00214" w:rsidRDefault="00370290"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7 лет</w:t>
            </w:r>
          </w:p>
        </w:tc>
      </w:tr>
    </w:tbl>
    <w:p w:rsidR="00370290" w:rsidRPr="00F00214" w:rsidRDefault="00370290" w:rsidP="00370290">
      <w:pPr>
        <w:rPr>
          <w:rFonts w:ascii="Times New Roman" w:hAnsi="Times New Roman" w:cs="Times New Roman"/>
          <w:sz w:val="28"/>
          <w:szCs w:val="28"/>
        </w:rPr>
        <w:sectPr w:rsidR="00370290" w:rsidRPr="00F00214" w:rsidSect="00147FE6">
          <w:pgSz w:w="16838" w:h="11905" w:orient="landscape"/>
          <w:pgMar w:top="1701" w:right="1134" w:bottom="850" w:left="1134" w:header="0" w:footer="0" w:gutter="0"/>
          <w:cols w:space="720"/>
        </w:sectPr>
      </w:pPr>
    </w:p>
    <w:p w:rsidR="00370290" w:rsidRPr="00F00214" w:rsidRDefault="00370290" w:rsidP="00370290">
      <w:pPr>
        <w:spacing w:after="1" w:line="220" w:lineRule="atLeast"/>
        <w:jc w:val="right"/>
        <w:outlineLvl w:val="0"/>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2</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муниципального образования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«Парское сельское поселение</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 Родниковского муниципального района </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370290" w:rsidRPr="00F00214" w:rsidRDefault="00370290" w:rsidP="00370290">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от 07.09.2017г.  № 22</w:t>
      </w:r>
    </w:p>
    <w:p w:rsidR="00370290" w:rsidRPr="00F00214" w:rsidRDefault="00370290" w:rsidP="00370290">
      <w:pPr>
        <w:spacing w:after="1" w:line="220" w:lineRule="atLeast"/>
        <w:jc w:val="right"/>
        <w:rPr>
          <w:rFonts w:ascii="Times New Roman" w:hAnsi="Times New Roman" w:cs="Times New Roman"/>
          <w:sz w:val="28"/>
          <w:szCs w:val="28"/>
        </w:rPr>
      </w:pPr>
    </w:p>
    <w:p w:rsidR="00370290" w:rsidRPr="00F00214" w:rsidRDefault="00370290" w:rsidP="00370290">
      <w:pPr>
        <w:spacing w:after="1" w:line="220" w:lineRule="atLeast"/>
        <w:jc w:val="center"/>
        <w:rPr>
          <w:rFonts w:ascii="Times New Roman" w:hAnsi="Times New Roman" w:cs="Times New Roman"/>
          <w:sz w:val="28"/>
          <w:szCs w:val="28"/>
        </w:rPr>
      </w:pPr>
      <w:bookmarkStart w:id="58" w:name="P257"/>
      <w:bookmarkEnd w:id="58"/>
      <w:r w:rsidRPr="00F00214">
        <w:rPr>
          <w:rFonts w:ascii="Times New Roman" w:hAnsi="Times New Roman" w:cs="Times New Roman"/>
          <w:b/>
          <w:sz w:val="28"/>
          <w:szCs w:val="28"/>
        </w:rPr>
        <w:t>ПОЛОЖЕНИЕ</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ЗАМЕЩАВШИХ ВЫБОРНЫЕ МУНИЦИПАЛЬНЫЕ ДОЛЖНОСТИ НА ПОСТОЯННОЙ ОСНОВЕ В МУНИЦИПАЛЬНОМ ОБРАЗОВАНИИ </w:t>
      </w:r>
    </w:p>
    <w:p w:rsidR="00370290" w:rsidRPr="00F00214" w:rsidRDefault="00370290" w:rsidP="00370290">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Настоящее Положение о пенсионном обеспечении лиц, замещавших выборные муниципальные должности на постоянной основе в муниципальном образовании «Парское сельское поселение Родниковского муниципального района Ивановской области» (далее - Положение), определяет условия предоставления ежемесячной доплаты к страховой пенсии по старости (инвалидности) лицам, замещавшим выборные муниципальные должности на постоянной основе в муниципальном образовании «Парское сельское поселение Родниковского муниципального района Ивановской области», и принято с целью урегулирования отношений, связанных с пенсионным обеспечением вышеуказанных лиц.</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 Основные понятия</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целей настоящего Положения применяемые термины означают:</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выборное должностное лицо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ежемесячная доплата к страховой пенсии по старости (инвалидности) (далее - доплата к пенсии) - ежемесячная денежная выплата к страховой пенсии по старости (инвалидности) за счет средств бюджета муниципального образования «Парское сельское поселение Родниковского муниципального района Ивановской области», назначенной в соответствии с Федеральным </w:t>
      </w:r>
      <w:hyperlink r:id="rId7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пенсии, назначаемой на </w:t>
      </w:r>
      <w:r w:rsidRPr="00F00214">
        <w:rPr>
          <w:rFonts w:ascii="Times New Roman" w:hAnsi="Times New Roman" w:cs="Times New Roman"/>
          <w:sz w:val="28"/>
          <w:szCs w:val="28"/>
        </w:rPr>
        <w:lastRenderedPageBreak/>
        <w:t xml:space="preserve">период до наступления возраста, дающего право на страховую пенсию по старости, в соответствии с </w:t>
      </w:r>
      <w:hyperlink r:id="rId76"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порядок установления которой определяется настоящим Положением;</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денежное вознаграждение (должностной оклад) - выплата, предусмотренная решением Совета муниципального образования «Парское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2. Условия назначения доплаты к пенсии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Выборным должностным лицам доплата к пенсии назначается при замещении выборной муниципальной должности на постоянной основе не менее одного выборного срока.</w:t>
      </w: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Выборные должностные лица, не достигшие на момент прекращения своих полномочий возраста, дающего право на страховую пенсию по старости (дававшего право на трудовую пенсию по старости в соответствии с Федеральным </w:t>
      </w:r>
      <w:hyperlink r:id="rId77"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17.12.2001 N 173-ФЗ "О трудовых пенсиях в Российской Федерации"), и не имеющие права на страховую пенсию по инвалидности, имеют право на доплату к пенсии при установлении им страховой пенсии по старости (инвалидности), если они замещали выборные муниципальные должности на постоянной основе не менее одного выборного срока.</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3. Доходы, учитываемые для исчисления размера</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доплаты к пенсии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исчисления размера доплаты к пенсии выборным лицам учитывается денежное вознаграждение по соответствующей должности, установленное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«Парское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4. Размеры доплаты к пенсии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Выборным лицам в органах местного самоуправления муниципального образования «Парское сельское поселение Родниковского муниципального района Ивановской области», осуществлявшим свои </w:t>
      </w:r>
      <w:r w:rsidRPr="00F00214">
        <w:rPr>
          <w:rFonts w:ascii="Times New Roman" w:hAnsi="Times New Roman" w:cs="Times New Roman"/>
          <w:sz w:val="28"/>
          <w:szCs w:val="28"/>
        </w:rPr>
        <w:lastRenderedPageBreak/>
        <w:t xml:space="preserve">полномочия на постоянной основе в течение одного выборного срока, назначается доплата к пенсии при наличии условий, указанных в </w:t>
      </w:r>
      <w:hyperlink w:anchor="P66" w:history="1">
        <w:r w:rsidRPr="00F00214">
          <w:rPr>
            <w:rFonts w:ascii="Times New Roman" w:hAnsi="Times New Roman" w:cs="Times New Roman"/>
            <w:sz w:val="28"/>
            <w:szCs w:val="28"/>
          </w:rPr>
          <w:t>статье 2</w:t>
        </w:r>
      </w:hyperlink>
      <w:r w:rsidRPr="00F00214">
        <w:rPr>
          <w:rFonts w:ascii="Times New Roman" w:hAnsi="Times New Roman" w:cs="Times New Roman"/>
          <w:sz w:val="28"/>
          <w:szCs w:val="28"/>
        </w:rPr>
        <w:t xml:space="preserve"> настоящего Положения, в размере 45 процентов денежного вознаграждения по соответствующей должности за вычетом фиксированной выплаты к страховой пенсии по старости либо за вычетом фиксированной выплаты к страховой пенсии по инвалидности, установленных в соответствии с Федеральным </w:t>
      </w:r>
      <w:hyperlink r:id="rId78"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За каждый полный год стажа исполнения полномочий выборного лица местного самоуправления либо иного периода трудовой деятельности, который в соответствии с действующим законодательством включается в стаж муниципальной службы, сверх выборного срока пенсия за выслугу лет увеличивается на 3 процента денежного вознаграждения.</w:t>
      </w:r>
    </w:p>
    <w:p w:rsidR="00370290" w:rsidRPr="00F00214" w:rsidRDefault="00370290" w:rsidP="00370290">
      <w:pPr>
        <w:pStyle w:val="ConsPlusNormal"/>
        <w:spacing w:before="220"/>
        <w:ind w:firstLine="540"/>
        <w:jc w:val="both"/>
        <w:rPr>
          <w:rFonts w:ascii="Times New Roman" w:hAnsi="Times New Roman" w:cs="Times New Roman"/>
          <w:sz w:val="28"/>
          <w:szCs w:val="28"/>
        </w:rPr>
      </w:pPr>
      <w:r w:rsidRPr="00F00214">
        <w:rPr>
          <w:rFonts w:ascii="Times New Roman" w:hAnsi="Times New Roman" w:cs="Times New Roman"/>
          <w:sz w:val="28"/>
          <w:szCs w:val="28"/>
        </w:rPr>
        <w:t>2. При определении размера доплаты к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370290" w:rsidRPr="00F00214" w:rsidRDefault="00370290" w:rsidP="00370290">
      <w:pPr>
        <w:pStyle w:val="ConsPlusNormal"/>
        <w:spacing w:before="220"/>
        <w:ind w:firstLine="540"/>
        <w:jc w:val="both"/>
        <w:rPr>
          <w:rFonts w:ascii="Times New Roman" w:hAnsi="Times New Roman" w:cs="Times New Roman"/>
          <w:sz w:val="28"/>
          <w:szCs w:val="28"/>
        </w:rPr>
      </w:pPr>
      <w:r w:rsidRPr="00F00214">
        <w:rPr>
          <w:rFonts w:ascii="Times New Roman" w:hAnsi="Times New Roman" w:cs="Times New Roman"/>
          <w:sz w:val="28"/>
          <w:szCs w:val="28"/>
        </w:rPr>
        <w:t>3. Общая сумма доплаты к пенсии с учетом фиксированной выплаты к страховой пенсии по старости (инвалидности) не может превышать 75 процентов денежного вознаграждения, установленного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«Парское сельское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5. Минимальный размер доплаты к пенсии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Размер доплаты к пенсии, подлежащий к выплате, не может быть менее 8000 рублей.</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6. Порядок назначения, перерасчета размера,</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выплаты и организации доставки доплаты к пенсии, срок,</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 которого назначается, приостанавливается,</w:t>
      </w:r>
    </w:p>
    <w:p w:rsidR="00370290" w:rsidRPr="00F00214" w:rsidRDefault="00370290" w:rsidP="00370290">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возобновляется и прекращается выплата доплаты к пенсии</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1. Порядок назначения, перерасчета размера, выплаты и организации доставки доплаты к пенсии, срок, с которого назначается, приостанавливается, возобновляется и прекращается выплата доплаты к пенсии, определяются постановлением администрации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spacing w:after="1" w:line="220" w:lineRule="atLeast"/>
        <w:ind w:firstLine="540"/>
        <w:jc w:val="both"/>
        <w:rPr>
          <w:rFonts w:ascii="Times New Roman" w:hAnsi="Times New Roman" w:cs="Times New Roman"/>
          <w:sz w:val="28"/>
          <w:szCs w:val="28"/>
        </w:rPr>
      </w:pPr>
    </w:p>
    <w:p w:rsidR="00370290" w:rsidRPr="00F00214" w:rsidRDefault="00370290" w:rsidP="00370290">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7. Переходные положения</w:t>
      </w:r>
    </w:p>
    <w:p w:rsidR="00370290" w:rsidRPr="00F00214" w:rsidRDefault="00370290" w:rsidP="00370290">
      <w:pPr>
        <w:spacing w:after="1" w:line="220" w:lineRule="atLeast"/>
        <w:jc w:val="center"/>
        <w:rPr>
          <w:rFonts w:ascii="Times New Roman" w:hAnsi="Times New Roman" w:cs="Times New Roman"/>
          <w:sz w:val="28"/>
          <w:szCs w:val="28"/>
        </w:rPr>
      </w:pPr>
    </w:p>
    <w:p w:rsidR="00370290" w:rsidRPr="00F00214" w:rsidRDefault="00370290" w:rsidP="00370290">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1. Лицам, замещавшим выборные муниципальные должности муниципального образования «Парское сельское поселение Родниковского муниципального района Ивановской области», которым назначена доплата к пенсии до вступления в силу настоящего Положения, перерасчет доплаты к пенсии производится по нормам, предусмотренным настоящим Положением, начиная с 01 августа 2017 года.</w:t>
      </w:r>
    </w:p>
    <w:p w:rsidR="00370290" w:rsidRPr="00F00214" w:rsidRDefault="00370290" w:rsidP="00370290">
      <w:pPr>
        <w:spacing w:after="1" w:line="220" w:lineRule="atLeast"/>
        <w:jc w:val="both"/>
        <w:rPr>
          <w:rFonts w:ascii="Times New Roman" w:hAnsi="Times New Roman" w:cs="Times New Roman"/>
          <w:sz w:val="28"/>
          <w:szCs w:val="28"/>
        </w:rPr>
      </w:pPr>
    </w:p>
    <w:p w:rsidR="00370290" w:rsidRPr="00F00214" w:rsidRDefault="00370290" w:rsidP="00370290">
      <w:pPr>
        <w:rPr>
          <w:rFonts w:ascii="Times New Roman" w:hAnsi="Times New Roman" w:cs="Times New Roman"/>
          <w:sz w:val="28"/>
          <w:szCs w:val="28"/>
        </w:rPr>
      </w:pPr>
    </w:p>
    <w:p w:rsidR="00370290" w:rsidRPr="00F00214" w:rsidRDefault="00370290" w:rsidP="00370290">
      <w:pPr>
        <w:spacing w:before="280" w:after="280"/>
        <w:jc w:val="center"/>
        <w:rPr>
          <w:rFonts w:ascii="Times New Roman" w:hAnsi="Times New Roman" w:cs="Times New Roman"/>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spacing w:after="0" w:line="240" w:lineRule="auto"/>
        <w:ind w:right="-6"/>
        <w:rPr>
          <w:rFonts w:ascii="Times New Roman" w:hAnsi="Times New Roman" w:cs="Times New Roman"/>
          <w:sz w:val="28"/>
          <w:szCs w:val="28"/>
        </w:rPr>
      </w:pPr>
      <w:r w:rsidRPr="00F00214">
        <w:rPr>
          <w:rFonts w:ascii="Times New Roman" w:hAnsi="Times New Roman" w:cs="Times New Roman"/>
          <w:sz w:val="28"/>
          <w:szCs w:val="28"/>
        </w:rPr>
        <w:t xml:space="preserve">                       </w:t>
      </w:r>
      <w:r w:rsidR="00E04DF6">
        <w:rPr>
          <w:rFonts w:ascii="Times New Roman" w:hAnsi="Times New Roman" w:cs="Times New Roman"/>
          <w:sz w:val="28"/>
          <w:szCs w:val="28"/>
        </w:rPr>
        <w:t xml:space="preserve">                             </w:t>
      </w:r>
      <w:r w:rsidRPr="00F00214">
        <w:rPr>
          <w:rFonts w:ascii="Times New Roman" w:hAnsi="Times New Roman" w:cs="Times New Roman"/>
          <w:sz w:val="28"/>
          <w:szCs w:val="28"/>
        </w:rPr>
        <w:t xml:space="preserve">  </w:t>
      </w:r>
      <w:r w:rsidRPr="00F00214">
        <w:rPr>
          <w:rFonts w:ascii="Times New Roman" w:hAnsi="Times New Roman" w:cs="Times New Roman"/>
          <w:noProof/>
          <w:sz w:val="28"/>
          <w:szCs w:val="28"/>
        </w:rPr>
        <w:t xml:space="preserve">   </w:t>
      </w:r>
      <w:r w:rsidRPr="00F00214">
        <w:rPr>
          <w:rFonts w:ascii="Times New Roman" w:hAnsi="Times New Roman" w:cs="Times New Roman"/>
          <w:noProof/>
          <w:sz w:val="28"/>
          <w:szCs w:val="28"/>
        </w:rPr>
        <w:drawing>
          <wp:inline distT="0" distB="0" distL="0" distR="0">
            <wp:extent cx="647700" cy="787400"/>
            <wp:effectExtent l="19050" t="0" r="0"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r w:rsidRPr="00F00214">
        <w:rPr>
          <w:rFonts w:ascii="Times New Roman" w:hAnsi="Times New Roman" w:cs="Times New Roman"/>
          <w:sz w:val="28"/>
          <w:szCs w:val="28"/>
        </w:rPr>
        <w:t xml:space="preserve">  </w:t>
      </w:r>
    </w:p>
    <w:p w:rsidR="00370290" w:rsidRPr="00F00214" w:rsidRDefault="00370290" w:rsidP="00370290">
      <w:pPr>
        <w:spacing w:after="0" w:line="240" w:lineRule="auto"/>
        <w:ind w:right="709"/>
        <w:jc w:val="center"/>
        <w:rPr>
          <w:rFonts w:ascii="Times New Roman" w:hAnsi="Times New Roman" w:cs="Times New Roman"/>
          <w:sz w:val="28"/>
          <w:szCs w:val="28"/>
        </w:rPr>
      </w:pP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муниципальное образование «Парское сельское поселение </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370290" w:rsidRPr="00F00214" w:rsidRDefault="00370290" w:rsidP="00370290">
      <w:pPr>
        <w:jc w:val="center"/>
        <w:rPr>
          <w:rFonts w:ascii="Times New Roman" w:hAnsi="Times New Roman" w:cs="Times New Roman"/>
          <w:sz w:val="28"/>
          <w:szCs w:val="28"/>
        </w:rPr>
      </w:pP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С О В Е Т</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МУНИЦИПАЛЬНОГО ОБРАЗОВАНИЯ </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«ПАРСКОЕ СЕЛЬСКОЕ ПОСЕЛЕНИЕ </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РАЙОНА </w:t>
      </w:r>
    </w:p>
    <w:p w:rsidR="00370290" w:rsidRPr="00F00214" w:rsidRDefault="00370290" w:rsidP="00370290">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ИВАНОВСКОЙ ОБЛАСТИ»</w:t>
      </w:r>
    </w:p>
    <w:p w:rsidR="00370290" w:rsidRPr="00F00214" w:rsidRDefault="00370290" w:rsidP="00370290">
      <w:pPr>
        <w:spacing w:after="0" w:line="240" w:lineRule="auto"/>
        <w:jc w:val="center"/>
        <w:rPr>
          <w:rFonts w:ascii="Times New Roman" w:hAnsi="Times New Roman" w:cs="Times New Roman"/>
          <w:b/>
          <w:bCs/>
          <w:sz w:val="28"/>
          <w:szCs w:val="28"/>
        </w:rPr>
      </w:pPr>
      <w:r w:rsidRPr="00F00214">
        <w:rPr>
          <w:rFonts w:ascii="Times New Roman" w:hAnsi="Times New Roman" w:cs="Times New Roman"/>
          <w:b/>
          <w:bCs/>
          <w:sz w:val="28"/>
          <w:szCs w:val="28"/>
        </w:rPr>
        <w:t>второго созыва</w:t>
      </w:r>
    </w:p>
    <w:p w:rsidR="00370290" w:rsidRPr="00F00214" w:rsidRDefault="00370290" w:rsidP="00370290">
      <w:pPr>
        <w:jc w:val="center"/>
        <w:rPr>
          <w:rFonts w:ascii="Times New Roman" w:hAnsi="Times New Roman" w:cs="Times New Roman"/>
          <w:sz w:val="28"/>
          <w:szCs w:val="28"/>
        </w:rPr>
      </w:pP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370290" w:rsidRPr="00F00214" w:rsidRDefault="00370290" w:rsidP="00370290">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от 07 сентября 2017 года   № 23 </w:t>
      </w:r>
    </w:p>
    <w:p w:rsidR="00370290" w:rsidRPr="00F00214" w:rsidRDefault="00370290" w:rsidP="00370290">
      <w:pPr>
        <w:spacing w:after="0" w:line="240" w:lineRule="auto"/>
        <w:jc w:val="center"/>
        <w:rPr>
          <w:rFonts w:ascii="Times New Roman" w:hAnsi="Times New Roman" w:cs="Times New Roman"/>
          <w:b/>
          <w:sz w:val="28"/>
          <w:szCs w:val="28"/>
        </w:rPr>
      </w:pPr>
    </w:p>
    <w:p w:rsidR="00370290" w:rsidRPr="00F00214" w:rsidRDefault="00370290" w:rsidP="00370290">
      <w:pPr>
        <w:pStyle w:val="af"/>
        <w:jc w:val="center"/>
        <w:rPr>
          <w:rStyle w:val="af5"/>
          <w:color w:val="000000"/>
          <w:sz w:val="28"/>
          <w:szCs w:val="28"/>
        </w:rPr>
      </w:pPr>
      <w:r w:rsidRPr="00F00214">
        <w:rPr>
          <w:rStyle w:val="af5"/>
          <w:color w:val="000000"/>
          <w:sz w:val="28"/>
          <w:szCs w:val="28"/>
        </w:rPr>
        <w:t>Об утверждении Правил содержания, ремонта  и переустройства фасадов зданий и сооружений на территории муниципального образования «Парское сельское поселение Родниковского муниципального района Ивановской области» за исключением индивидуального жилищного строительства</w:t>
      </w:r>
    </w:p>
    <w:p w:rsidR="00370290" w:rsidRPr="00F00214" w:rsidRDefault="00370290" w:rsidP="00370290">
      <w:pPr>
        <w:pStyle w:val="af"/>
        <w:jc w:val="center"/>
        <w:rPr>
          <w:rStyle w:val="af5"/>
          <w:sz w:val="28"/>
          <w:szCs w:val="28"/>
        </w:rPr>
      </w:pPr>
    </w:p>
    <w:p w:rsidR="00370290" w:rsidRPr="00F00214" w:rsidRDefault="00370290" w:rsidP="00370290">
      <w:pPr>
        <w:pStyle w:val="af"/>
        <w:jc w:val="both"/>
        <w:rPr>
          <w:color w:val="000000"/>
          <w:sz w:val="28"/>
          <w:szCs w:val="28"/>
        </w:rPr>
      </w:pPr>
      <w:r w:rsidRPr="00F00214">
        <w:rPr>
          <w:color w:val="333333"/>
          <w:sz w:val="28"/>
          <w:szCs w:val="28"/>
        </w:rPr>
        <w:t xml:space="preserve">         </w:t>
      </w:r>
      <w:r w:rsidRPr="00F00214">
        <w:rPr>
          <w:color w:val="000000"/>
          <w:sz w:val="28"/>
          <w:szCs w:val="28"/>
        </w:rPr>
        <w:t>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pStyle w:val="af"/>
        <w:jc w:val="both"/>
        <w:rPr>
          <w:sz w:val="28"/>
          <w:szCs w:val="28"/>
        </w:rPr>
      </w:pPr>
    </w:p>
    <w:p w:rsidR="00370290" w:rsidRPr="00F00214" w:rsidRDefault="00370290" w:rsidP="00370290">
      <w:pPr>
        <w:pStyle w:val="af"/>
        <w:spacing w:after="0"/>
        <w:jc w:val="center"/>
        <w:rPr>
          <w:color w:val="333333"/>
          <w:sz w:val="28"/>
          <w:szCs w:val="28"/>
        </w:rPr>
      </w:pPr>
      <w:r w:rsidRPr="00F00214">
        <w:rPr>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370290" w:rsidRPr="00F00214" w:rsidRDefault="00370290" w:rsidP="00370290">
      <w:pPr>
        <w:tabs>
          <w:tab w:val="left" w:pos="2985"/>
        </w:tabs>
        <w:spacing w:after="0" w:line="240" w:lineRule="auto"/>
        <w:jc w:val="center"/>
        <w:rPr>
          <w:rFonts w:ascii="Times New Roman" w:hAnsi="Times New Roman" w:cs="Times New Roman"/>
          <w:b/>
          <w:sz w:val="28"/>
          <w:szCs w:val="28"/>
        </w:rPr>
      </w:pPr>
    </w:p>
    <w:p w:rsidR="00370290" w:rsidRPr="00F00214" w:rsidRDefault="00370290" w:rsidP="00370290">
      <w:pPr>
        <w:tabs>
          <w:tab w:val="left" w:pos="2985"/>
        </w:tabs>
        <w:spacing w:after="0" w:line="240" w:lineRule="auto"/>
        <w:jc w:val="center"/>
        <w:rPr>
          <w:rFonts w:ascii="Times New Roman" w:hAnsi="Times New Roman" w:cs="Times New Roman"/>
          <w:b/>
          <w:sz w:val="28"/>
          <w:szCs w:val="28"/>
        </w:rPr>
      </w:pPr>
    </w:p>
    <w:p w:rsidR="00370290" w:rsidRPr="00F00214" w:rsidRDefault="00370290" w:rsidP="00370290">
      <w:pPr>
        <w:tabs>
          <w:tab w:val="left" w:pos="2985"/>
        </w:tabs>
        <w:spacing w:after="0" w:line="240" w:lineRule="auto"/>
        <w:jc w:val="both"/>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1. Утвердить Правила содержания, ремонта  и переустройства фасадов зданий и сооружений на территории муниципального образования «Парское сельское поселение Родниковского муниципального района Ивановской области» за исключением индивидуального жилищного строительства</w:t>
      </w:r>
      <w:r w:rsidRPr="00F00214">
        <w:rPr>
          <w:rStyle w:val="af5"/>
          <w:rFonts w:ascii="Times New Roman" w:hAnsi="Times New Roman" w:cs="Times New Roman"/>
          <w:b w:val="0"/>
          <w:color w:val="000000"/>
          <w:sz w:val="28"/>
          <w:szCs w:val="28"/>
        </w:rPr>
        <w:t> </w:t>
      </w:r>
      <w:r w:rsidRPr="00F00214">
        <w:rPr>
          <w:rFonts w:ascii="Times New Roman" w:hAnsi="Times New Roman" w:cs="Times New Roman"/>
          <w:color w:val="000000"/>
          <w:sz w:val="28"/>
          <w:szCs w:val="28"/>
        </w:rPr>
        <w:t>(приложение);</w:t>
      </w:r>
    </w:p>
    <w:p w:rsidR="00370290" w:rsidRPr="00F00214" w:rsidRDefault="00370290" w:rsidP="00370290">
      <w:pPr>
        <w:tabs>
          <w:tab w:val="left" w:pos="2985"/>
        </w:tabs>
        <w:spacing w:after="0" w:line="240" w:lineRule="auto"/>
        <w:jc w:val="both"/>
        <w:rPr>
          <w:rFonts w:ascii="Times New Roman" w:hAnsi="Times New Roman" w:cs="Times New Roman"/>
          <w:b/>
          <w:sz w:val="28"/>
          <w:szCs w:val="28"/>
        </w:rPr>
      </w:pPr>
    </w:p>
    <w:p w:rsidR="00370290" w:rsidRPr="00F00214" w:rsidRDefault="00370290" w:rsidP="00370290">
      <w:pPr>
        <w:pStyle w:val="af"/>
        <w:spacing w:after="0"/>
        <w:jc w:val="both"/>
        <w:rPr>
          <w:color w:val="000000"/>
          <w:sz w:val="28"/>
          <w:szCs w:val="28"/>
        </w:rPr>
      </w:pPr>
      <w:r w:rsidRPr="00F00214">
        <w:rPr>
          <w:color w:val="000000"/>
          <w:sz w:val="28"/>
          <w:szCs w:val="28"/>
        </w:rPr>
        <w:t xml:space="preserve">       2. Опубликовать Правила содержания, ремонта  и переустройства фасадов зданий и сооружений на территории муниципального образования «Парское сельское поселение Родниковского муниципального района Ивановской области» за исключением индивидуального жилищного строительства в Информационном бюллетене «Сборник нормативных актов Родниковского района».</w:t>
      </w:r>
    </w:p>
    <w:p w:rsidR="00370290" w:rsidRPr="00F00214" w:rsidRDefault="00370290" w:rsidP="00370290">
      <w:pPr>
        <w:pStyle w:val="af"/>
        <w:spacing w:after="0"/>
        <w:jc w:val="both"/>
        <w:rPr>
          <w:rStyle w:val="af5"/>
          <w:sz w:val="28"/>
          <w:szCs w:val="28"/>
        </w:rPr>
      </w:pPr>
      <w:r w:rsidRPr="00F00214">
        <w:rPr>
          <w:rStyle w:val="af5"/>
          <w:color w:val="333333"/>
          <w:sz w:val="28"/>
          <w:szCs w:val="28"/>
        </w:rPr>
        <w:t> </w:t>
      </w:r>
    </w:p>
    <w:p w:rsidR="00370290" w:rsidRPr="00F00214" w:rsidRDefault="00370290" w:rsidP="00370290">
      <w:pPr>
        <w:tabs>
          <w:tab w:val="left" w:pos="2985"/>
        </w:tabs>
        <w:spacing w:after="0" w:line="240" w:lineRule="auto"/>
        <w:jc w:val="both"/>
        <w:rPr>
          <w:rFonts w:ascii="Times New Roman" w:hAnsi="Times New Roman" w:cs="Times New Roman"/>
          <w:b/>
          <w:sz w:val="28"/>
          <w:szCs w:val="28"/>
        </w:rPr>
      </w:pPr>
    </w:p>
    <w:p w:rsidR="00370290" w:rsidRPr="00F00214" w:rsidRDefault="00370290" w:rsidP="00370290">
      <w:pPr>
        <w:tabs>
          <w:tab w:val="left" w:pos="2985"/>
        </w:tabs>
        <w:spacing w:after="0" w:line="240" w:lineRule="auto"/>
        <w:jc w:val="both"/>
        <w:rPr>
          <w:rFonts w:ascii="Times New Roman" w:hAnsi="Times New Roman" w:cs="Times New Roman"/>
          <w:b/>
          <w:sz w:val="28"/>
          <w:szCs w:val="28"/>
        </w:rPr>
      </w:pPr>
    </w:p>
    <w:p w:rsidR="00370290" w:rsidRPr="00F00214" w:rsidRDefault="00370290" w:rsidP="00370290">
      <w:pPr>
        <w:spacing w:after="0" w:line="240" w:lineRule="auto"/>
        <w:rPr>
          <w:rFonts w:ascii="Times New Roman" w:hAnsi="Times New Roman" w:cs="Times New Roman"/>
          <w:b/>
          <w:bCs/>
          <w:sz w:val="28"/>
          <w:szCs w:val="28"/>
        </w:rPr>
      </w:pPr>
    </w:p>
    <w:p w:rsidR="00370290" w:rsidRPr="00F00214" w:rsidRDefault="00370290" w:rsidP="00370290">
      <w:pPr>
        <w:spacing w:after="0" w:line="240" w:lineRule="auto"/>
        <w:ind w:left="-180"/>
        <w:outlineLvl w:val="0"/>
        <w:rPr>
          <w:rFonts w:ascii="Times New Roman" w:hAnsi="Times New Roman" w:cs="Times New Roman"/>
          <w:b/>
          <w:bCs/>
          <w:sz w:val="28"/>
          <w:szCs w:val="28"/>
        </w:rPr>
      </w:pPr>
      <w:r w:rsidRPr="00F00214">
        <w:rPr>
          <w:rFonts w:ascii="Times New Roman" w:hAnsi="Times New Roman" w:cs="Times New Roman"/>
          <w:b/>
          <w:bCs/>
          <w:sz w:val="28"/>
          <w:szCs w:val="28"/>
        </w:rPr>
        <w:t xml:space="preserve">  Глава муниципального образования  </w:t>
      </w:r>
    </w:p>
    <w:p w:rsidR="00370290" w:rsidRPr="00F00214" w:rsidRDefault="00370290" w:rsidP="00370290">
      <w:pPr>
        <w:spacing w:after="0" w:line="240" w:lineRule="auto"/>
        <w:ind w:left="-110"/>
        <w:rPr>
          <w:rFonts w:ascii="Times New Roman" w:hAnsi="Times New Roman" w:cs="Times New Roman"/>
          <w:b/>
          <w:sz w:val="28"/>
          <w:szCs w:val="28"/>
        </w:rPr>
      </w:pPr>
      <w:r w:rsidRPr="00F00214">
        <w:rPr>
          <w:rFonts w:ascii="Times New Roman" w:hAnsi="Times New Roman" w:cs="Times New Roman"/>
          <w:b/>
          <w:bCs/>
          <w:sz w:val="28"/>
          <w:szCs w:val="28"/>
        </w:rPr>
        <w:t xml:space="preserve"> «Парское сельское поселение </w:t>
      </w:r>
      <w:r w:rsidRPr="00F00214">
        <w:rPr>
          <w:rFonts w:ascii="Times New Roman" w:hAnsi="Times New Roman" w:cs="Times New Roman"/>
          <w:b/>
          <w:sz w:val="28"/>
          <w:szCs w:val="28"/>
        </w:rPr>
        <w:t xml:space="preserve">Родниковского </w:t>
      </w:r>
    </w:p>
    <w:p w:rsidR="00370290" w:rsidRPr="00F00214" w:rsidRDefault="00370290" w:rsidP="00370290">
      <w:pPr>
        <w:spacing w:after="0" w:line="240" w:lineRule="auto"/>
        <w:rPr>
          <w:rFonts w:ascii="Times New Roman" w:hAnsi="Times New Roman" w:cs="Times New Roman"/>
          <w:b/>
          <w:bCs/>
          <w:sz w:val="28"/>
          <w:szCs w:val="28"/>
        </w:rPr>
      </w:pPr>
      <w:r w:rsidRPr="00F00214">
        <w:rPr>
          <w:rFonts w:ascii="Times New Roman" w:hAnsi="Times New Roman" w:cs="Times New Roman"/>
          <w:b/>
          <w:sz w:val="28"/>
          <w:szCs w:val="28"/>
        </w:rPr>
        <w:t>муниципального района Ивановской области</w:t>
      </w:r>
      <w:r w:rsidRPr="00F00214">
        <w:rPr>
          <w:rFonts w:ascii="Times New Roman" w:hAnsi="Times New Roman" w:cs="Times New Roman"/>
          <w:b/>
          <w:bCs/>
          <w:sz w:val="28"/>
          <w:szCs w:val="28"/>
        </w:rPr>
        <w:t xml:space="preserve">»                     Т.А.Чурбанова </w:t>
      </w:r>
    </w:p>
    <w:p w:rsidR="00370290" w:rsidRPr="00F00214" w:rsidRDefault="00370290" w:rsidP="00370290">
      <w:pPr>
        <w:ind w:left="-180"/>
        <w:rPr>
          <w:rFonts w:ascii="Times New Roman" w:hAnsi="Times New Roman" w:cs="Times New Roman"/>
          <w:b/>
          <w:bCs/>
          <w:sz w:val="28"/>
          <w:szCs w:val="28"/>
        </w:rPr>
      </w:pPr>
    </w:p>
    <w:p w:rsidR="00370290" w:rsidRPr="00F00214" w:rsidRDefault="00370290" w:rsidP="00370290">
      <w:pPr>
        <w:spacing w:after="0" w:line="240" w:lineRule="auto"/>
        <w:ind w:left="-181"/>
        <w:outlineLvl w:val="0"/>
        <w:rPr>
          <w:rFonts w:ascii="Times New Roman" w:hAnsi="Times New Roman" w:cs="Times New Roman"/>
          <w:b/>
          <w:bCs/>
          <w:sz w:val="28"/>
          <w:szCs w:val="28"/>
        </w:rPr>
      </w:pPr>
      <w:r w:rsidRPr="00F00214">
        <w:rPr>
          <w:rFonts w:ascii="Times New Roman" w:hAnsi="Times New Roman" w:cs="Times New Roman"/>
          <w:b/>
          <w:bCs/>
          <w:sz w:val="28"/>
          <w:szCs w:val="28"/>
        </w:rPr>
        <w:t xml:space="preserve">  Председатель Совета муниципального образования  </w:t>
      </w:r>
    </w:p>
    <w:p w:rsidR="00370290" w:rsidRPr="00F00214" w:rsidRDefault="00370290" w:rsidP="00370290">
      <w:pPr>
        <w:spacing w:after="0" w:line="240" w:lineRule="auto"/>
        <w:ind w:left="-181"/>
        <w:rPr>
          <w:rFonts w:ascii="Times New Roman" w:hAnsi="Times New Roman" w:cs="Times New Roman"/>
          <w:b/>
          <w:sz w:val="28"/>
          <w:szCs w:val="28"/>
        </w:rPr>
      </w:pPr>
      <w:r w:rsidRPr="00F00214">
        <w:rPr>
          <w:rFonts w:ascii="Times New Roman" w:hAnsi="Times New Roman" w:cs="Times New Roman"/>
          <w:b/>
          <w:bCs/>
          <w:sz w:val="28"/>
          <w:szCs w:val="28"/>
        </w:rPr>
        <w:t xml:space="preserve">  «Парское сельское поселение </w:t>
      </w:r>
      <w:r w:rsidRPr="00F00214">
        <w:rPr>
          <w:rFonts w:ascii="Times New Roman" w:hAnsi="Times New Roman" w:cs="Times New Roman"/>
          <w:b/>
          <w:sz w:val="28"/>
          <w:szCs w:val="28"/>
        </w:rPr>
        <w:t xml:space="preserve">Родниковского </w:t>
      </w:r>
    </w:p>
    <w:p w:rsidR="00370290" w:rsidRPr="00F00214" w:rsidRDefault="00370290" w:rsidP="00370290">
      <w:pPr>
        <w:spacing w:after="0" w:line="240" w:lineRule="auto"/>
        <w:ind w:left="-181"/>
        <w:rPr>
          <w:rFonts w:ascii="Times New Roman" w:hAnsi="Times New Roman" w:cs="Times New Roman"/>
          <w:b/>
          <w:bCs/>
          <w:sz w:val="28"/>
          <w:szCs w:val="28"/>
        </w:rPr>
      </w:pPr>
      <w:r w:rsidRPr="00F00214">
        <w:rPr>
          <w:rFonts w:ascii="Times New Roman" w:hAnsi="Times New Roman" w:cs="Times New Roman"/>
          <w:b/>
          <w:sz w:val="28"/>
          <w:szCs w:val="28"/>
        </w:rPr>
        <w:t xml:space="preserve">  муниципального района Ивановской области</w:t>
      </w:r>
      <w:r w:rsidRPr="00F00214">
        <w:rPr>
          <w:rFonts w:ascii="Times New Roman" w:hAnsi="Times New Roman" w:cs="Times New Roman"/>
          <w:b/>
          <w:bCs/>
          <w:sz w:val="28"/>
          <w:szCs w:val="28"/>
        </w:rPr>
        <w:t xml:space="preserve">»                      Л.Ф.Малкова </w:t>
      </w:r>
    </w:p>
    <w:p w:rsidR="00370290" w:rsidRPr="00F00214" w:rsidRDefault="00370290" w:rsidP="00370290">
      <w:pPr>
        <w:tabs>
          <w:tab w:val="left" w:pos="2985"/>
        </w:tabs>
        <w:spacing w:after="0" w:line="240" w:lineRule="auto"/>
        <w:jc w:val="both"/>
        <w:rPr>
          <w:rFonts w:ascii="Times New Roman" w:hAnsi="Times New Roman" w:cs="Times New Roman"/>
          <w:b/>
          <w:sz w:val="28"/>
          <w:szCs w:val="28"/>
        </w:rPr>
      </w:pPr>
    </w:p>
    <w:p w:rsidR="00370290" w:rsidRPr="00F00214" w:rsidRDefault="00370290" w:rsidP="00370290">
      <w:pPr>
        <w:tabs>
          <w:tab w:val="left" w:pos="2985"/>
        </w:tabs>
        <w:spacing w:after="0" w:line="240" w:lineRule="auto"/>
        <w:jc w:val="both"/>
        <w:rPr>
          <w:rFonts w:ascii="Times New Roman" w:hAnsi="Times New Roman" w:cs="Times New Roman"/>
          <w:b/>
          <w:sz w:val="28"/>
          <w:szCs w:val="28"/>
        </w:rPr>
      </w:pPr>
    </w:p>
    <w:p w:rsidR="00370290" w:rsidRPr="00F00214" w:rsidRDefault="00370290" w:rsidP="00370290">
      <w:pPr>
        <w:pStyle w:val="af"/>
        <w:spacing w:after="0"/>
        <w:jc w:val="right"/>
        <w:rPr>
          <w:color w:val="000000"/>
          <w:sz w:val="28"/>
          <w:szCs w:val="28"/>
        </w:rPr>
      </w:pPr>
      <w:r w:rsidRPr="00F00214">
        <w:rPr>
          <w:color w:val="000000"/>
          <w:sz w:val="28"/>
          <w:szCs w:val="28"/>
        </w:rPr>
        <w:lastRenderedPageBreak/>
        <w:t>Приложение к решению</w:t>
      </w:r>
    </w:p>
    <w:p w:rsidR="00370290" w:rsidRPr="00F00214" w:rsidRDefault="00370290" w:rsidP="00370290">
      <w:pPr>
        <w:pStyle w:val="af"/>
        <w:spacing w:after="0"/>
        <w:jc w:val="right"/>
        <w:rPr>
          <w:color w:val="000000"/>
          <w:sz w:val="28"/>
          <w:szCs w:val="28"/>
        </w:rPr>
      </w:pPr>
      <w:r w:rsidRPr="00F00214">
        <w:rPr>
          <w:color w:val="000000"/>
          <w:sz w:val="28"/>
          <w:szCs w:val="28"/>
        </w:rPr>
        <w:t> Совета муниципального образования</w:t>
      </w:r>
    </w:p>
    <w:p w:rsidR="00370290" w:rsidRPr="00F00214" w:rsidRDefault="00370290" w:rsidP="00370290">
      <w:pPr>
        <w:pStyle w:val="af"/>
        <w:spacing w:after="0"/>
        <w:jc w:val="right"/>
        <w:rPr>
          <w:color w:val="000000"/>
          <w:sz w:val="28"/>
          <w:szCs w:val="28"/>
        </w:rPr>
      </w:pPr>
      <w:r w:rsidRPr="00F00214">
        <w:rPr>
          <w:color w:val="000000"/>
          <w:sz w:val="28"/>
          <w:szCs w:val="28"/>
        </w:rPr>
        <w:t>«Парское сельское поселение</w:t>
      </w:r>
    </w:p>
    <w:p w:rsidR="00370290" w:rsidRPr="00F00214" w:rsidRDefault="00370290" w:rsidP="00370290">
      <w:pPr>
        <w:pStyle w:val="af"/>
        <w:spacing w:after="0"/>
        <w:jc w:val="right"/>
        <w:rPr>
          <w:color w:val="000000"/>
          <w:sz w:val="28"/>
          <w:szCs w:val="28"/>
        </w:rPr>
      </w:pPr>
      <w:r w:rsidRPr="00F00214">
        <w:rPr>
          <w:color w:val="000000"/>
          <w:sz w:val="28"/>
          <w:szCs w:val="28"/>
        </w:rPr>
        <w:t xml:space="preserve"> Родниковского муниципального района </w:t>
      </w:r>
    </w:p>
    <w:p w:rsidR="00370290" w:rsidRPr="00F00214" w:rsidRDefault="00370290" w:rsidP="00370290">
      <w:pPr>
        <w:pStyle w:val="af"/>
        <w:spacing w:after="0"/>
        <w:jc w:val="right"/>
        <w:rPr>
          <w:color w:val="000000"/>
          <w:sz w:val="28"/>
          <w:szCs w:val="28"/>
        </w:rPr>
      </w:pPr>
      <w:r w:rsidRPr="00F00214">
        <w:rPr>
          <w:color w:val="000000"/>
          <w:sz w:val="28"/>
          <w:szCs w:val="28"/>
        </w:rPr>
        <w:t>Ивановской области»</w:t>
      </w:r>
    </w:p>
    <w:p w:rsidR="00370290" w:rsidRPr="00F00214" w:rsidRDefault="00370290" w:rsidP="00370290">
      <w:pPr>
        <w:pStyle w:val="af"/>
        <w:spacing w:after="0"/>
        <w:jc w:val="right"/>
        <w:rPr>
          <w:color w:val="000000"/>
          <w:sz w:val="28"/>
          <w:szCs w:val="28"/>
        </w:rPr>
      </w:pPr>
      <w:r w:rsidRPr="00F00214">
        <w:rPr>
          <w:color w:val="000000"/>
          <w:sz w:val="28"/>
          <w:szCs w:val="28"/>
        </w:rPr>
        <w:t>от 07.09.2017г.  № 23</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rStyle w:val="af5"/>
          <w:color w:val="000000"/>
          <w:sz w:val="28"/>
          <w:szCs w:val="28"/>
        </w:rPr>
      </w:pPr>
      <w:r w:rsidRPr="00F00214">
        <w:rPr>
          <w:rStyle w:val="af5"/>
          <w:color w:val="000000"/>
          <w:sz w:val="28"/>
          <w:szCs w:val="28"/>
        </w:rPr>
        <w:t xml:space="preserve">Правила </w:t>
      </w:r>
    </w:p>
    <w:p w:rsidR="00370290" w:rsidRPr="00F00214" w:rsidRDefault="00370290" w:rsidP="00370290">
      <w:pPr>
        <w:pStyle w:val="af"/>
        <w:spacing w:after="0"/>
        <w:jc w:val="center"/>
        <w:rPr>
          <w:rStyle w:val="af5"/>
          <w:color w:val="000000"/>
          <w:sz w:val="28"/>
          <w:szCs w:val="28"/>
        </w:rPr>
      </w:pPr>
      <w:r w:rsidRPr="00F00214">
        <w:rPr>
          <w:rStyle w:val="af5"/>
          <w:color w:val="000000"/>
          <w:sz w:val="28"/>
          <w:szCs w:val="28"/>
        </w:rPr>
        <w:t>содержания, ремонта  и переустройства фасадов зданий и сооружений на территории муниципального образования «Парское сельское  поселение Родниковского муниципального района Ивановской области» за исключением индивидуального жилищного строительства</w:t>
      </w:r>
    </w:p>
    <w:p w:rsidR="00370290" w:rsidRPr="00F00214" w:rsidRDefault="00370290" w:rsidP="00370290">
      <w:pPr>
        <w:pStyle w:val="af"/>
        <w:spacing w:after="0"/>
        <w:jc w:val="both"/>
        <w:rPr>
          <w:sz w:val="28"/>
          <w:szCs w:val="28"/>
        </w:rPr>
      </w:pPr>
      <w:r w:rsidRPr="00F00214">
        <w:rPr>
          <w:color w:val="333333"/>
          <w:sz w:val="28"/>
          <w:szCs w:val="28"/>
        </w:rPr>
        <w:t> </w:t>
      </w:r>
    </w:p>
    <w:p w:rsidR="00370290" w:rsidRPr="00F00214" w:rsidRDefault="00370290" w:rsidP="00370290">
      <w:pPr>
        <w:pStyle w:val="af"/>
        <w:spacing w:after="0"/>
        <w:jc w:val="both"/>
        <w:rPr>
          <w:color w:val="000000"/>
          <w:sz w:val="28"/>
          <w:szCs w:val="28"/>
        </w:rPr>
      </w:pPr>
      <w:r w:rsidRPr="00F00214">
        <w:rPr>
          <w:color w:val="333333"/>
          <w:sz w:val="28"/>
          <w:szCs w:val="28"/>
        </w:rPr>
        <w:t xml:space="preserve">         </w:t>
      </w:r>
      <w:r w:rsidRPr="00F00214">
        <w:rPr>
          <w:color w:val="000000"/>
          <w:sz w:val="28"/>
          <w:szCs w:val="28"/>
        </w:rPr>
        <w:t>Настоящие Правила содержания, ремонта и переустройства фасадов зданий и сооружений на территории муниципального образования - (далее по тексту Правила) разработаны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 (далее по тексту – Парское сельское поселение) и  устанавливают единые и обязательные к исполнению нормы и требования по содержанию, ремонту и переустройству фасадов зданий и сооружений на территории Парского сельского поселения для всех юридических и физических лиц, за исключением индивидуальных жилых владений.</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1. Организация ремонта, окраски фасадов зданий и сооружений.</w:t>
      </w:r>
    </w:p>
    <w:p w:rsidR="00370290" w:rsidRPr="00F00214" w:rsidRDefault="00370290" w:rsidP="00370290">
      <w:pPr>
        <w:pStyle w:val="af"/>
        <w:spacing w:after="0"/>
        <w:jc w:val="center"/>
        <w:rPr>
          <w:color w:val="000000"/>
          <w:sz w:val="28"/>
          <w:szCs w:val="28"/>
        </w:rPr>
      </w:pPr>
      <w:r w:rsidRPr="00F00214">
        <w:rPr>
          <w:color w:val="000000"/>
          <w:sz w:val="28"/>
          <w:szCs w:val="28"/>
        </w:rPr>
        <w:t>1.1. Общие положения</w:t>
      </w:r>
    </w:p>
    <w:p w:rsidR="00370290" w:rsidRPr="00F00214" w:rsidRDefault="00370290" w:rsidP="00370290">
      <w:pPr>
        <w:pStyle w:val="af"/>
        <w:spacing w:after="0"/>
        <w:jc w:val="center"/>
        <w:rPr>
          <w:color w:val="000000"/>
          <w:sz w:val="28"/>
          <w:szCs w:val="28"/>
        </w:rPr>
      </w:pPr>
    </w:p>
    <w:p w:rsidR="00370290" w:rsidRPr="00F00214" w:rsidRDefault="00370290" w:rsidP="00370290">
      <w:pPr>
        <w:pStyle w:val="af"/>
        <w:spacing w:after="0"/>
        <w:jc w:val="both"/>
        <w:rPr>
          <w:color w:val="000000"/>
          <w:sz w:val="28"/>
          <w:szCs w:val="28"/>
        </w:rPr>
      </w:pPr>
      <w:r w:rsidRPr="00F00214">
        <w:rPr>
          <w:color w:val="000000"/>
          <w:sz w:val="28"/>
          <w:szCs w:val="28"/>
        </w:rPr>
        <w:t>     1.1.1. Ремонт, окраска фасадов зданий и сооружений,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осуществляется на основании разрешения выдаваемого в соответствии с настоящими Правилами администрацией Парского сельского поселения.</w:t>
      </w:r>
    </w:p>
    <w:p w:rsidR="00370290" w:rsidRPr="00F00214" w:rsidRDefault="00370290" w:rsidP="00370290">
      <w:pPr>
        <w:pStyle w:val="af"/>
        <w:spacing w:after="0"/>
        <w:jc w:val="both"/>
        <w:rPr>
          <w:color w:val="000000"/>
          <w:sz w:val="28"/>
          <w:szCs w:val="28"/>
        </w:rPr>
      </w:pPr>
      <w:r w:rsidRPr="00F00214">
        <w:rPr>
          <w:color w:val="000000"/>
          <w:sz w:val="28"/>
          <w:szCs w:val="28"/>
        </w:rPr>
        <w:t>     1.1.2. Владельцы зданий и сооружений и иные лица, на которых возложены соответствующие обязанности, должны поддерживать в исправном состоянии фасады зданий и сооружений и сохранять архитектурно-художественное убранство зданий и сооружений в соответствии с настоящими Правилами, и в этих целях обязаны:</w:t>
      </w:r>
    </w:p>
    <w:p w:rsidR="00370290" w:rsidRPr="00F00214" w:rsidRDefault="00370290" w:rsidP="00370290">
      <w:pPr>
        <w:pStyle w:val="af"/>
        <w:spacing w:after="0"/>
        <w:jc w:val="both"/>
        <w:rPr>
          <w:color w:val="000000"/>
          <w:sz w:val="28"/>
          <w:szCs w:val="28"/>
        </w:rPr>
      </w:pPr>
      <w:r w:rsidRPr="00F00214">
        <w:rPr>
          <w:color w:val="000000"/>
          <w:sz w:val="28"/>
          <w:szCs w:val="28"/>
        </w:rPr>
        <w:t>     - систематически проверять состояние фасадов и их отдельных элементов (балконов, лоджий и эркеров, карнизов, отливов, водосточных труб, козырьков);</w:t>
      </w:r>
    </w:p>
    <w:p w:rsidR="00370290" w:rsidRPr="00F00214" w:rsidRDefault="00370290" w:rsidP="00370290">
      <w:pPr>
        <w:pStyle w:val="af"/>
        <w:spacing w:after="0"/>
        <w:jc w:val="both"/>
        <w:rPr>
          <w:color w:val="000000"/>
          <w:sz w:val="28"/>
          <w:szCs w:val="28"/>
        </w:rPr>
      </w:pPr>
      <w:r w:rsidRPr="00F00214">
        <w:rPr>
          <w:color w:val="000000"/>
          <w:sz w:val="28"/>
          <w:szCs w:val="28"/>
        </w:rPr>
        <w:lastRenderedPageBreak/>
        <w:t>     - проверять прочность парапетных креплений архитектурных деталей и облицовки, устойчивость балконных ограждений;</w:t>
      </w:r>
    </w:p>
    <w:p w:rsidR="00370290" w:rsidRPr="00F00214" w:rsidRDefault="00370290" w:rsidP="00370290">
      <w:pPr>
        <w:pStyle w:val="af"/>
        <w:spacing w:after="0"/>
        <w:jc w:val="both"/>
        <w:rPr>
          <w:color w:val="000000"/>
          <w:sz w:val="28"/>
          <w:szCs w:val="28"/>
        </w:rPr>
      </w:pPr>
      <w:r w:rsidRPr="00F00214">
        <w:rPr>
          <w:color w:val="000000"/>
          <w:sz w:val="28"/>
          <w:szCs w:val="28"/>
        </w:rPr>
        <w:t>     -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rsidR="00370290" w:rsidRPr="00F00214" w:rsidRDefault="00370290" w:rsidP="00370290">
      <w:pPr>
        <w:pStyle w:val="af"/>
        <w:spacing w:after="0"/>
        <w:jc w:val="both"/>
        <w:rPr>
          <w:color w:val="000000"/>
          <w:sz w:val="28"/>
          <w:szCs w:val="28"/>
        </w:rPr>
      </w:pPr>
      <w:r w:rsidRPr="00F00214">
        <w:rPr>
          <w:color w:val="000000"/>
          <w:sz w:val="28"/>
          <w:szCs w:val="28"/>
        </w:rPr>
        <w:t>     - по мере необходимости очищать и промывать фасады;</w:t>
      </w:r>
    </w:p>
    <w:p w:rsidR="00370290" w:rsidRPr="00F00214" w:rsidRDefault="00370290" w:rsidP="00370290">
      <w:pPr>
        <w:pStyle w:val="af"/>
        <w:spacing w:after="0"/>
        <w:jc w:val="both"/>
        <w:rPr>
          <w:color w:val="000000"/>
          <w:sz w:val="28"/>
          <w:szCs w:val="28"/>
        </w:rPr>
      </w:pPr>
      <w:r w:rsidRPr="00F00214">
        <w:rPr>
          <w:color w:val="000000"/>
          <w:sz w:val="28"/>
          <w:szCs w:val="28"/>
        </w:rPr>
        <w:t>    - производить текущий ремонт, окраску фасада по мере необходимости с учетом фактического состояния фасада;</w:t>
      </w:r>
    </w:p>
    <w:p w:rsidR="00370290" w:rsidRPr="00F00214" w:rsidRDefault="00370290" w:rsidP="00370290">
      <w:pPr>
        <w:pStyle w:val="af"/>
        <w:spacing w:after="0"/>
        <w:jc w:val="both"/>
        <w:rPr>
          <w:color w:val="000000"/>
          <w:sz w:val="28"/>
          <w:szCs w:val="28"/>
        </w:rPr>
      </w:pPr>
      <w:r w:rsidRPr="00F00214">
        <w:rPr>
          <w:color w:val="000000"/>
          <w:sz w:val="28"/>
          <w:szCs w:val="28"/>
        </w:rPr>
        <w:t>     - по мере необходимости производить поддерживающий ремонт отдельных элементов фасада (цоколей, крылец, ступеней, приямков, входных дверей, цокольных окон, балконов и лоджий, водосточных труб, подоконных отливов).</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color w:val="000000"/>
          <w:sz w:val="28"/>
          <w:szCs w:val="28"/>
        </w:rPr>
      </w:pPr>
      <w:r w:rsidRPr="00F00214">
        <w:rPr>
          <w:color w:val="000000"/>
          <w:sz w:val="28"/>
          <w:szCs w:val="28"/>
        </w:rPr>
        <w:t>1.2. Порядок выдачи разрешения на ремонт, окраску фасадов</w:t>
      </w:r>
    </w:p>
    <w:p w:rsidR="00370290" w:rsidRPr="00F00214" w:rsidRDefault="00370290" w:rsidP="00370290">
      <w:pPr>
        <w:pStyle w:val="af"/>
        <w:spacing w:after="0"/>
        <w:jc w:val="center"/>
        <w:rPr>
          <w:color w:val="000000"/>
          <w:sz w:val="28"/>
          <w:szCs w:val="28"/>
        </w:rPr>
      </w:pPr>
    </w:p>
    <w:p w:rsidR="00370290" w:rsidRPr="00F00214" w:rsidRDefault="00370290" w:rsidP="00370290">
      <w:pPr>
        <w:pStyle w:val="af"/>
        <w:spacing w:after="0"/>
        <w:jc w:val="both"/>
        <w:rPr>
          <w:color w:val="000000"/>
          <w:sz w:val="28"/>
          <w:szCs w:val="28"/>
        </w:rPr>
      </w:pPr>
      <w:r w:rsidRPr="00F00214">
        <w:rPr>
          <w:color w:val="000000"/>
          <w:sz w:val="28"/>
          <w:szCs w:val="28"/>
        </w:rPr>
        <w:t>     1.2.1. Разрешение выдается администрацией Парского сельского поселения на основании заявления заказчика. Заявление подается в администрацию Парского сельского поселения.</w:t>
      </w:r>
    </w:p>
    <w:p w:rsidR="00370290" w:rsidRPr="00F00214" w:rsidRDefault="00370290" w:rsidP="00370290">
      <w:pPr>
        <w:pStyle w:val="af"/>
        <w:spacing w:after="0"/>
        <w:jc w:val="both"/>
        <w:rPr>
          <w:color w:val="000000"/>
          <w:sz w:val="28"/>
          <w:szCs w:val="28"/>
        </w:rPr>
      </w:pPr>
      <w:r w:rsidRPr="00F00214">
        <w:rPr>
          <w:color w:val="000000"/>
          <w:sz w:val="28"/>
          <w:szCs w:val="28"/>
        </w:rPr>
        <w:t>     К заявлению прилагаются следующие документы:</w:t>
      </w:r>
    </w:p>
    <w:p w:rsidR="00370290" w:rsidRPr="00F00214" w:rsidRDefault="00370290" w:rsidP="00370290">
      <w:pPr>
        <w:pStyle w:val="af"/>
        <w:spacing w:after="0"/>
        <w:jc w:val="both"/>
        <w:rPr>
          <w:color w:val="000000"/>
          <w:sz w:val="28"/>
          <w:szCs w:val="28"/>
        </w:rPr>
      </w:pPr>
      <w:r w:rsidRPr="00F00214">
        <w:rPr>
          <w:color w:val="000000"/>
          <w:sz w:val="28"/>
          <w:szCs w:val="28"/>
        </w:rPr>
        <w:t>     - данные о заявителе -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370290" w:rsidRPr="00F00214" w:rsidRDefault="00370290" w:rsidP="00370290">
      <w:pPr>
        <w:pStyle w:val="af"/>
        <w:spacing w:after="0"/>
        <w:jc w:val="both"/>
        <w:rPr>
          <w:color w:val="000000"/>
          <w:sz w:val="28"/>
          <w:szCs w:val="28"/>
        </w:rPr>
      </w:pPr>
      <w:r w:rsidRPr="00F00214">
        <w:rPr>
          <w:color w:val="000000"/>
          <w:sz w:val="28"/>
          <w:szCs w:val="28"/>
        </w:rPr>
        <w:t>    - документ, подтверждающий полномочия лица, действующего от имени собственников помещений в многоквартирном доме;</w:t>
      </w:r>
    </w:p>
    <w:p w:rsidR="00370290" w:rsidRPr="00F00214" w:rsidRDefault="00370290" w:rsidP="00370290">
      <w:pPr>
        <w:pStyle w:val="af"/>
        <w:spacing w:after="0"/>
        <w:jc w:val="both"/>
        <w:rPr>
          <w:color w:val="000000"/>
          <w:sz w:val="28"/>
          <w:szCs w:val="28"/>
        </w:rPr>
      </w:pPr>
      <w:r w:rsidRPr="00F00214">
        <w:rPr>
          <w:color w:val="000000"/>
          <w:sz w:val="28"/>
          <w:szCs w:val="28"/>
        </w:rPr>
        <w:t>     - документ уполномоченного органа об избрании единоличного исполнительного органа юридического лица, имеющего право действовать от имени юридического лица без доверенности, доверенность (в случае если от имени юридического лица действует третье лицо);</w:t>
      </w:r>
    </w:p>
    <w:p w:rsidR="00370290" w:rsidRPr="00F00214" w:rsidRDefault="00370290" w:rsidP="00370290">
      <w:pPr>
        <w:pStyle w:val="af"/>
        <w:spacing w:after="0"/>
        <w:jc w:val="both"/>
        <w:rPr>
          <w:color w:val="000000"/>
          <w:sz w:val="28"/>
          <w:szCs w:val="28"/>
        </w:rPr>
      </w:pPr>
      <w:r w:rsidRPr="00F00214">
        <w:rPr>
          <w:color w:val="000000"/>
          <w:sz w:val="28"/>
          <w:szCs w:val="28"/>
        </w:rPr>
        <w:t>     - проект существующего фасада (при наличии);</w:t>
      </w:r>
    </w:p>
    <w:p w:rsidR="00370290" w:rsidRPr="00F00214" w:rsidRDefault="00370290" w:rsidP="00370290">
      <w:pPr>
        <w:pStyle w:val="af"/>
        <w:spacing w:after="0"/>
        <w:jc w:val="both"/>
        <w:rPr>
          <w:color w:val="000000"/>
          <w:sz w:val="28"/>
          <w:szCs w:val="28"/>
        </w:rPr>
      </w:pPr>
      <w:r w:rsidRPr="00F00214">
        <w:rPr>
          <w:color w:val="000000"/>
          <w:sz w:val="28"/>
          <w:szCs w:val="28"/>
        </w:rPr>
        <w:t>     - вновь разработанную проектную документацию на ремонт фасада, согласованную с отделом градостроительства администрации муниципального образования «Родниковский муниципальный район».</w:t>
      </w:r>
    </w:p>
    <w:p w:rsidR="00370290" w:rsidRPr="00F00214" w:rsidRDefault="00370290" w:rsidP="00370290">
      <w:pPr>
        <w:pStyle w:val="af"/>
        <w:spacing w:after="0"/>
        <w:jc w:val="both"/>
        <w:rPr>
          <w:color w:val="000000"/>
          <w:sz w:val="28"/>
          <w:szCs w:val="28"/>
        </w:rPr>
      </w:pPr>
      <w:r w:rsidRPr="00F00214">
        <w:rPr>
          <w:color w:val="000000"/>
          <w:sz w:val="28"/>
          <w:szCs w:val="28"/>
        </w:rPr>
        <w:t>     1.2.2. Срок рассмотрения заявки на выдачу разрешения на ремонт, окраску фасадов составляет один месяц.</w:t>
      </w:r>
    </w:p>
    <w:p w:rsidR="00370290" w:rsidRPr="00F00214" w:rsidRDefault="00370290" w:rsidP="00370290">
      <w:pPr>
        <w:pStyle w:val="af"/>
        <w:spacing w:after="0"/>
        <w:jc w:val="both"/>
        <w:rPr>
          <w:color w:val="000000"/>
          <w:sz w:val="28"/>
          <w:szCs w:val="28"/>
        </w:rPr>
      </w:pPr>
      <w:r w:rsidRPr="00F00214">
        <w:rPr>
          <w:color w:val="000000"/>
          <w:sz w:val="28"/>
          <w:szCs w:val="28"/>
        </w:rPr>
        <w:t>     1.2.3. Разрешение действует в течение 6-ти месяцев.</w:t>
      </w:r>
    </w:p>
    <w:p w:rsidR="00370290" w:rsidRPr="00F00214" w:rsidRDefault="00370290" w:rsidP="00370290">
      <w:pPr>
        <w:pStyle w:val="af"/>
        <w:spacing w:after="0"/>
        <w:jc w:val="both"/>
        <w:rPr>
          <w:color w:val="000000"/>
          <w:sz w:val="28"/>
          <w:szCs w:val="28"/>
        </w:rPr>
      </w:pPr>
      <w:r w:rsidRPr="00F00214">
        <w:rPr>
          <w:color w:val="000000"/>
          <w:sz w:val="28"/>
          <w:szCs w:val="28"/>
        </w:rPr>
        <w:t>     1.2.4. Проектная документация включает в себя:</w:t>
      </w:r>
    </w:p>
    <w:p w:rsidR="00370290" w:rsidRPr="00F00214" w:rsidRDefault="00370290" w:rsidP="00370290">
      <w:pPr>
        <w:pStyle w:val="af"/>
        <w:spacing w:after="0"/>
        <w:jc w:val="both"/>
        <w:rPr>
          <w:color w:val="000000"/>
          <w:sz w:val="28"/>
          <w:szCs w:val="28"/>
        </w:rPr>
      </w:pPr>
      <w:r w:rsidRPr="00F00214">
        <w:rPr>
          <w:color w:val="000000"/>
          <w:sz w:val="28"/>
          <w:szCs w:val="28"/>
        </w:rPr>
        <w:t>     - состояние фасада и деталей здания и сооружения на момент начала ремонта;</w:t>
      </w:r>
    </w:p>
    <w:p w:rsidR="00370290" w:rsidRPr="00F00214" w:rsidRDefault="00370290" w:rsidP="00370290">
      <w:pPr>
        <w:pStyle w:val="af"/>
        <w:spacing w:after="0"/>
        <w:jc w:val="both"/>
        <w:rPr>
          <w:color w:val="000000"/>
          <w:sz w:val="28"/>
          <w:szCs w:val="28"/>
        </w:rPr>
      </w:pPr>
      <w:r w:rsidRPr="00F00214">
        <w:rPr>
          <w:color w:val="000000"/>
          <w:sz w:val="28"/>
          <w:szCs w:val="28"/>
        </w:rPr>
        <w:t>     - перечень необходимых работ по ремонту и окраске фасада;</w:t>
      </w:r>
    </w:p>
    <w:p w:rsidR="00370290" w:rsidRPr="00F00214" w:rsidRDefault="00370290" w:rsidP="00370290">
      <w:pPr>
        <w:pStyle w:val="af"/>
        <w:spacing w:after="0"/>
        <w:jc w:val="both"/>
        <w:rPr>
          <w:color w:val="000000"/>
          <w:sz w:val="28"/>
          <w:szCs w:val="28"/>
        </w:rPr>
      </w:pPr>
      <w:r w:rsidRPr="00F00214">
        <w:rPr>
          <w:color w:val="000000"/>
          <w:sz w:val="28"/>
          <w:szCs w:val="28"/>
        </w:rPr>
        <w:t>     - рекомендации по цветовому решению окраски фасада (поля стены, архитектурных деталей, цоколя, дверных и оконных заполнений, металлического декора, решеток, крыш);</w:t>
      </w:r>
    </w:p>
    <w:p w:rsidR="00370290" w:rsidRPr="00F00214" w:rsidRDefault="00370290" w:rsidP="00370290">
      <w:pPr>
        <w:pStyle w:val="af"/>
        <w:spacing w:after="0"/>
        <w:jc w:val="both"/>
        <w:rPr>
          <w:color w:val="000000"/>
          <w:sz w:val="28"/>
          <w:szCs w:val="28"/>
        </w:rPr>
      </w:pPr>
      <w:r w:rsidRPr="00F00214">
        <w:rPr>
          <w:color w:val="000000"/>
          <w:sz w:val="28"/>
          <w:szCs w:val="28"/>
        </w:rPr>
        <w:t>     - рекомендации по ремонту, переустройству фасада;</w:t>
      </w:r>
    </w:p>
    <w:p w:rsidR="00370290" w:rsidRPr="00F00214" w:rsidRDefault="00370290" w:rsidP="00370290">
      <w:pPr>
        <w:pStyle w:val="af"/>
        <w:spacing w:after="0"/>
        <w:jc w:val="both"/>
        <w:rPr>
          <w:color w:val="000000"/>
          <w:sz w:val="28"/>
          <w:szCs w:val="28"/>
        </w:rPr>
      </w:pPr>
      <w:r w:rsidRPr="00F00214">
        <w:rPr>
          <w:color w:val="000000"/>
          <w:sz w:val="28"/>
          <w:szCs w:val="28"/>
        </w:rPr>
        <w:t>     - рекомендации по использованию материалов и красок для ремонта, переустройства фасада;</w:t>
      </w:r>
    </w:p>
    <w:p w:rsidR="00370290" w:rsidRPr="00F00214" w:rsidRDefault="00370290" w:rsidP="00370290">
      <w:pPr>
        <w:pStyle w:val="af"/>
        <w:spacing w:after="0"/>
        <w:jc w:val="both"/>
        <w:rPr>
          <w:color w:val="000000"/>
          <w:sz w:val="28"/>
          <w:szCs w:val="28"/>
        </w:rPr>
      </w:pPr>
      <w:r w:rsidRPr="00F00214">
        <w:rPr>
          <w:color w:val="000000"/>
          <w:sz w:val="28"/>
          <w:szCs w:val="28"/>
        </w:rPr>
        <w:lastRenderedPageBreak/>
        <w:t>     - целесообразность художественной, декоративной вечерней подсветки фасадов зданий и сооружений;</w:t>
      </w:r>
    </w:p>
    <w:p w:rsidR="00370290" w:rsidRPr="00F00214" w:rsidRDefault="00370290" w:rsidP="00370290">
      <w:pPr>
        <w:pStyle w:val="af"/>
        <w:spacing w:after="0"/>
        <w:jc w:val="both"/>
        <w:rPr>
          <w:color w:val="000000"/>
          <w:sz w:val="28"/>
          <w:szCs w:val="28"/>
        </w:rPr>
      </w:pPr>
      <w:r w:rsidRPr="00F00214">
        <w:rPr>
          <w:color w:val="000000"/>
          <w:sz w:val="28"/>
          <w:szCs w:val="28"/>
        </w:rPr>
        <w:t>     - рекомендации по размещению рекламных и информационных конструкций.</w:t>
      </w:r>
    </w:p>
    <w:p w:rsidR="00370290" w:rsidRPr="00F00214" w:rsidRDefault="00370290" w:rsidP="00370290">
      <w:pPr>
        <w:pStyle w:val="af"/>
        <w:spacing w:after="0"/>
        <w:jc w:val="both"/>
        <w:rPr>
          <w:color w:val="000000"/>
          <w:sz w:val="28"/>
          <w:szCs w:val="28"/>
        </w:rPr>
      </w:pPr>
      <w:r w:rsidRPr="00F00214">
        <w:rPr>
          <w:color w:val="000000"/>
          <w:sz w:val="28"/>
          <w:szCs w:val="28"/>
        </w:rPr>
        <w:t>     1.2.5. По окончании производства ремонта, окраски фасадов владельцы  зданий и сооружений и иными лицами, на которых возложены соответствующие обязанности, выполняются работы по благоустройству территорий, прилегающих к зданиям и сооружениям,</w:t>
      </w:r>
    </w:p>
    <w:p w:rsidR="00370290" w:rsidRPr="00F00214" w:rsidRDefault="00370290" w:rsidP="00370290">
      <w:pPr>
        <w:pStyle w:val="af"/>
        <w:spacing w:after="0"/>
        <w:jc w:val="both"/>
        <w:rPr>
          <w:color w:val="000000"/>
          <w:sz w:val="28"/>
          <w:szCs w:val="28"/>
        </w:rPr>
      </w:pPr>
      <w:r w:rsidRPr="00F00214">
        <w:rPr>
          <w:color w:val="000000"/>
          <w:sz w:val="28"/>
          <w:szCs w:val="28"/>
        </w:rPr>
        <w:t>     При осуществлении работ по благоустройству прилегающих к зданию территорий (тротуаров, отмосток, дорог) заказчик обязан выполнить восстановление поврежденных в процессе работ элементов фасадов, гидроизоляции, отмостки.</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color w:val="000000"/>
          <w:sz w:val="28"/>
          <w:szCs w:val="28"/>
        </w:rPr>
      </w:pPr>
      <w:r w:rsidRPr="00F00214">
        <w:rPr>
          <w:color w:val="000000"/>
          <w:sz w:val="28"/>
          <w:szCs w:val="28"/>
        </w:rPr>
        <w:t>1.3. Обязанности заказчика и подрядной организации</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Заказчик и подрядчик обязаны:</w:t>
      </w:r>
    </w:p>
    <w:p w:rsidR="00370290" w:rsidRPr="00F00214" w:rsidRDefault="00370290" w:rsidP="00370290">
      <w:pPr>
        <w:pStyle w:val="af"/>
        <w:spacing w:after="0"/>
        <w:jc w:val="both"/>
        <w:rPr>
          <w:color w:val="000000"/>
          <w:sz w:val="28"/>
          <w:szCs w:val="28"/>
        </w:rPr>
      </w:pPr>
      <w:r w:rsidRPr="00F00214">
        <w:rPr>
          <w:color w:val="000000"/>
          <w:sz w:val="28"/>
          <w:szCs w:val="28"/>
        </w:rPr>
        <w:t>     - соблюдать требования согласования, проектной документации, а также строительных норм и правил;</w:t>
      </w:r>
    </w:p>
    <w:p w:rsidR="00370290" w:rsidRPr="00F00214" w:rsidRDefault="00370290" w:rsidP="00370290">
      <w:pPr>
        <w:pStyle w:val="af"/>
        <w:spacing w:after="0"/>
        <w:jc w:val="both"/>
        <w:rPr>
          <w:color w:val="000000"/>
          <w:sz w:val="28"/>
          <w:szCs w:val="28"/>
        </w:rPr>
      </w:pPr>
      <w:r w:rsidRPr="00F00214">
        <w:rPr>
          <w:color w:val="000000"/>
          <w:sz w:val="28"/>
          <w:szCs w:val="28"/>
        </w:rPr>
        <w:t>     - осуществлять производство работ с соблюдением мер, обеспечивающих сохранность архитектурно-художественного декора здания и сооружения;</w:t>
      </w:r>
    </w:p>
    <w:p w:rsidR="00370290" w:rsidRPr="00F00214" w:rsidRDefault="00370290" w:rsidP="00370290">
      <w:pPr>
        <w:pStyle w:val="af"/>
        <w:spacing w:after="0"/>
        <w:jc w:val="both"/>
        <w:rPr>
          <w:color w:val="000000"/>
          <w:sz w:val="28"/>
          <w:szCs w:val="28"/>
        </w:rPr>
      </w:pPr>
      <w:r w:rsidRPr="00F00214">
        <w:rPr>
          <w:color w:val="000000"/>
          <w:sz w:val="28"/>
          <w:szCs w:val="28"/>
        </w:rPr>
        <w:t>     - обеспечивать сохранность зеленых насаждений;</w:t>
      </w:r>
    </w:p>
    <w:p w:rsidR="00370290" w:rsidRPr="00F00214" w:rsidRDefault="00370290" w:rsidP="00370290">
      <w:pPr>
        <w:pStyle w:val="af"/>
        <w:spacing w:after="0"/>
        <w:jc w:val="both"/>
        <w:rPr>
          <w:color w:val="000000"/>
          <w:sz w:val="28"/>
          <w:szCs w:val="28"/>
        </w:rPr>
      </w:pPr>
      <w:r w:rsidRPr="00F00214">
        <w:rPr>
          <w:color w:val="000000"/>
          <w:sz w:val="28"/>
          <w:szCs w:val="28"/>
        </w:rPr>
        <w:t>     - ограждать ремонтируемые здания и сооружения;</w:t>
      </w:r>
    </w:p>
    <w:p w:rsidR="00370290" w:rsidRPr="00F00214" w:rsidRDefault="00370290" w:rsidP="00370290">
      <w:pPr>
        <w:pStyle w:val="af"/>
        <w:spacing w:after="0"/>
        <w:jc w:val="both"/>
        <w:rPr>
          <w:color w:val="000000"/>
          <w:sz w:val="28"/>
          <w:szCs w:val="28"/>
        </w:rPr>
      </w:pPr>
      <w:r w:rsidRPr="00F00214">
        <w:rPr>
          <w:color w:val="000000"/>
          <w:sz w:val="28"/>
          <w:szCs w:val="28"/>
        </w:rPr>
        <w:t>     - размещать на строительных лесах и ограждениях (при их использовании) информацию о производителе работ (допускается размещение информации об организациях, поставляющих материалы для ремонта фасадов);</w:t>
      </w:r>
    </w:p>
    <w:p w:rsidR="00370290" w:rsidRPr="00F00214" w:rsidRDefault="00370290" w:rsidP="00370290">
      <w:pPr>
        <w:pStyle w:val="af"/>
        <w:spacing w:after="0"/>
        <w:jc w:val="both"/>
        <w:rPr>
          <w:color w:val="000000"/>
          <w:sz w:val="28"/>
          <w:szCs w:val="28"/>
        </w:rPr>
      </w:pPr>
      <w:r w:rsidRPr="00F00214">
        <w:rPr>
          <w:color w:val="000000"/>
          <w:sz w:val="28"/>
          <w:szCs w:val="28"/>
        </w:rPr>
        <w:t>     - защищать щитами и пленками не подлежащие окраске поверхности и (или) части зданий и сооружений: каменные или терразитовые цоколи и декор, поверхности, облицованные керамической плиткой, мемориальные доски, а также отмостку вокруг зданий и сооружений;</w:t>
      </w:r>
    </w:p>
    <w:p w:rsidR="00370290" w:rsidRPr="00F00214" w:rsidRDefault="00370290" w:rsidP="00370290">
      <w:pPr>
        <w:pStyle w:val="af"/>
        <w:spacing w:after="0"/>
        <w:jc w:val="both"/>
        <w:rPr>
          <w:color w:val="000000"/>
          <w:sz w:val="28"/>
          <w:szCs w:val="28"/>
        </w:rPr>
      </w:pPr>
      <w:r w:rsidRPr="00F00214">
        <w:rPr>
          <w:color w:val="000000"/>
          <w:sz w:val="28"/>
          <w:szCs w:val="28"/>
        </w:rPr>
        <w:t>     - не допускать засорения прилегающей территории строительными отходами, материалами.</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color w:val="000000"/>
          <w:sz w:val="28"/>
          <w:szCs w:val="28"/>
        </w:rPr>
      </w:pPr>
      <w:r w:rsidRPr="00F00214">
        <w:rPr>
          <w:color w:val="000000"/>
          <w:sz w:val="28"/>
          <w:szCs w:val="28"/>
        </w:rPr>
        <w:t>1.4. Порядок проведения ремонта, окраски фасадов</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1.4.1. Ремонт, окраску фасадов рекомендуется производить при положительной среднесуточной температуре воздуха не ниже +8°С.</w:t>
      </w:r>
    </w:p>
    <w:p w:rsidR="00370290" w:rsidRPr="00F00214" w:rsidRDefault="00370290" w:rsidP="00370290">
      <w:pPr>
        <w:pStyle w:val="af"/>
        <w:spacing w:after="0"/>
        <w:jc w:val="both"/>
        <w:rPr>
          <w:color w:val="000000"/>
          <w:sz w:val="28"/>
          <w:szCs w:val="28"/>
        </w:rPr>
      </w:pPr>
      <w:r w:rsidRPr="00F00214">
        <w:rPr>
          <w:color w:val="000000"/>
          <w:sz w:val="28"/>
          <w:szCs w:val="28"/>
        </w:rPr>
        <w:t xml:space="preserve">     1.4.2. Для производства работ разрешается использовать строительные леса, шарнирные вышки и механические подвесные люльки, допущенные к использованию и эксплуатации в установленном порядке. Строительные леса должны иметь специальные ограждения на всю высоту. Ограждения выполняются из пригодных по своим декоративным, прочностным и пожаробезопасным характеристикам материалов, сохраняющих свои первоначальные свойства на весь период работ. При этом нижний ярус </w:t>
      </w:r>
      <w:r w:rsidRPr="00F00214">
        <w:rPr>
          <w:color w:val="000000"/>
          <w:sz w:val="28"/>
          <w:szCs w:val="28"/>
        </w:rPr>
        <w:lastRenderedPageBreak/>
        <w:t>ограждений фасадов, выходящих на улицы, должен быть в обязательном порядке выполнен из сплошных непрозрачных износостойких материалов.</w:t>
      </w:r>
    </w:p>
    <w:p w:rsidR="00370290" w:rsidRPr="00F00214" w:rsidRDefault="00370290" w:rsidP="00370290">
      <w:pPr>
        <w:pStyle w:val="af"/>
        <w:spacing w:after="0"/>
        <w:jc w:val="both"/>
        <w:rPr>
          <w:color w:val="000000"/>
          <w:sz w:val="28"/>
          <w:szCs w:val="28"/>
        </w:rPr>
      </w:pPr>
      <w:r w:rsidRPr="00F00214">
        <w:rPr>
          <w:color w:val="000000"/>
          <w:sz w:val="28"/>
          <w:szCs w:val="28"/>
        </w:rPr>
        <w:t>     1.4.3. Работы на фасадах повышенной архитектурной сложности должны производиться только с лесов. На фасадах панельных домов и там, где невозможно выполнять работы с помощью строительных лесов и механизмов (узкие дворы), разрешается работать методом промышленного альпинизма.</w:t>
      </w:r>
    </w:p>
    <w:p w:rsidR="00370290" w:rsidRPr="00F00214" w:rsidRDefault="00370290" w:rsidP="00370290">
      <w:pPr>
        <w:pStyle w:val="af"/>
        <w:spacing w:after="0"/>
        <w:jc w:val="both"/>
        <w:rPr>
          <w:color w:val="000000"/>
          <w:sz w:val="28"/>
          <w:szCs w:val="28"/>
        </w:rPr>
      </w:pPr>
      <w:r w:rsidRPr="00F00214">
        <w:rPr>
          <w:color w:val="000000"/>
          <w:sz w:val="28"/>
          <w:szCs w:val="28"/>
        </w:rPr>
        <w:t>     1.4.4. Установка строительных лесов и вышек, ограничивающих движение пешеходов, транспорта, производится при наличии разрешения ГИБДД.</w:t>
      </w:r>
    </w:p>
    <w:p w:rsidR="00370290" w:rsidRPr="00F00214" w:rsidRDefault="00370290" w:rsidP="00370290">
      <w:pPr>
        <w:pStyle w:val="af"/>
        <w:spacing w:after="0"/>
        <w:jc w:val="both"/>
        <w:rPr>
          <w:color w:val="000000"/>
          <w:sz w:val="28"/>
          <w:szCs w:val="28"/>
        </w:rPr>
      </w:pPr>
      <w:r w:rsidRPr="00F00214">
        <w:rPr>
          <w:color w:val="000000"/>
          <w:sz w:val="28"/>
          <w:szCs w:val="28"/>
        </w:rPr>
        <w:t>     1.4.5. Работы по окраске фасадов производятся на основе общих правил выполнения малярных работ.</w:t>
      </w:r>
    </w:p>
    <w:p w:rsidR="00370290" w:rsidRPr="00F00214" w:rsidRDefault="00370290" w:rsidP="00370290">
      <w:pPr>
        <w:pStyle w:val="af"/>
        <w:spacing w:after="0"/>
        <w:jc w:val="both"/>
        <w:rPr>
          <w:color w:val="000000"/>
          <w:sz w:val="28"/>
          <w:szCs w:val="28"/>
        </w:rPr>
      </w:pPr>
      <w:r w:rsidRPr="00F00214">
        <w:rPr>
          <w:color w:val="000000"/>
          <w:sz w:val="28"/>
          <w:szCs w:val="28"/>
        </w:rPr>
        <w:t>     1.4.6. Все необходимые и сохранившиеся на фасаде металлические и прочие детали, не являющиеся художественным убранством зданий и сооружений, а также арочные уголки, водосточные трубы окрашиваются в соответствии с основным цветом фасада.</w:t>
      </w:r>
    </w:p>
    <w:p w:rsidR="00370290" w:rsidRPr="00F00214" w:rsidRDefault="00370290" w:rsidP="00370290">
      <w:pPr>
        <w:pStyle w:val="af"/>
        <w:spacing w:after="0"/>
        <w:jc w:val="both"/>
        <w:rPr>
          <w:color w:val="000000"/>
          <w:sz w:val="28"/>
          <w:szCs w:val="28"/>
        </w:rPr>
      </w:pPr>
      <w:r w:rsidRPr="00F00214">
        <w:rPr>
          <w:color w:val="000000"/>
          <w:sz w:val="28"/>
          <w:szCs w:val="28"/>
        </w:rPr>
        <w:t>     1.4.7. При окраске фасадов запрещается:</w:t>
      </w:r>
    </w:p>
    <w:p w:rsidR="00370290" w:rsidRPr="00F00214" w:rsidRDefault="00370290" w:rsidP="00370290">
      <w:pPr>
        <w:pStyle w:val="af"/>
        <w:spacing w:after="0"/>
        <w:jc w:val="both"/>
        <w:rPr>
          <w:color w:val="000000"/>
          <w:sz w:val="28"/>
          <w:szCs w:val="28"/>
        </w:rPr>
      </w:pPr>
      <w:r w:rsidRPr="00F00214">
        <w:rPr>
          <w:color w:val="000000"/>
          <w:sz w:val="28"/>
          <w:szCs w:val="28"/>
        </w:rPr>
        <w:t>      - окраска фасадов до восстановления разрушенных или поврежденных архитектурных деталей;</w:t>
      </w:r>
    </w:p>
    <w:p w:rsidR="00370290" w:rsidRPr="00F00214" w:rsidRDefault="00370290" w:rsidP="00370290">
      <w:pPr>
        <w:pStyle w:val="af"/>
        <w:spacing w:after="0"/>
        <w:jc w:val="both"/>
        <w:rPr>
          <w:color w:val="000000"/>
          <w:sz w:val="28"/>
          <w:szCs w:val="28"/>
        </w:rPr>
      </w:pPr>
      <w:r w:rsidRPr="00F00214">
        <w:rPr>
          <w:color w:val="000000"/>
          <w:sz w:val="28"/>
          <w:szCs w:val="28"/>
        </w:rPr>
        <w:t>     - окраска фасадов, архитектурных деталей и цоколей, выполненных из натурального камня, терразитовой штукатурки, а также облицованных керамической плиткой;</w:t>
      </w:r>
    </w:p>
    <w:p w:rsidR="00370290" w:rsidRPr="00F00214" w:rsidRDefault="00370290" w:rsidP="00370290">
      <w:pPr>
        <w:pStyle w:val="af"/>
        <w:spacing w:after="0"/>
        <w:jc w:val="both"/>
        <w:rPr>
          <w:color w:val="000000"/>
          <w:sz w:val="28"/>
          <w:szCs w:val="28"/>
        </w:rPr>
      </w:pPr>
      <w:r w:rsidRPr="00F00214">
        <w:rPr>
          <w:color w:val="000000"/>
          <w:sz w:val="28"/>
          <w:szCs w:val="28"/>
        </w:rPr>
        <w:t>     - окраска дверей и оконных заполнений, выполненных из ценных пород дерева;</w:t>
      </w:r>
    </w:p>
    <w:p w:rsidR="00370290" w:rsidRPr="00F00214" w:rsidRDefault="00370290" w:rsidP="00370290">
      <w:pPr>
        <w:pStyle w:val="af"/>
        <w:spacing w:after="0"/>
        <w:jc w:val="both"/>
        <w:rPr>
          <w:color w:val="000000"/>
          <w:sz w:val="28"/>
          <w:szCs w:val="28"/>
        </w:rPr>
      </w:pPr>
      <w:r w:rsidRPr="00F00214">
        <w:rPr>
          <w:color w:val="000000"/>
          <w:sz w:val="28"/>
          <w:szCs w:val="28"/>
        </w:rPr>
        <w:t>     - частичная окраска фасадов (исключение составляет полная окраска первых этажей зданий после локальных ремонтных работ и при наличии разрешения администрации Парского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2. Декоративная вечерняя подсветка фасадов</w:t>
      </w:r>
    </w:p>
    <w:p w:rsidR="00370290" w:rsidRPr="00F00214" w:rsidRDefault="00370290" w:rsidP="00370290">
      <w:pPr>
        <w:pStyle w:val="af"/>
        <w:spacing w:after="0"/>
        <w:jc w:val="both"/>
        <w:rPr>
          <w:rStyle w:val="af5"/>
          <w:color w:val="000000"/>
          <w:sz w:val="28"/>
          <w:szCs w:val="28"/>
        </w:rPr>
      </w:pPr>
      <w:r w:rsidRPr="00F00214">
        <w:rPr>
          <w:rStyle w:val="af5"/>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2.1. Владельцы зданий и сооружений и иные лица, на которых возложены соответствующие обязанности, могут выполнить декоративную вечернюю подсветку фасада здания.</w:t>
      </w:r>
    </w:p>
    <w:p w:rsidR="00370290" w:rsidRPr="00F00214" w:rsidRDefault="00370290" w:rsidP="00370290">
      <w:pPr>
        <w:pStyle w:val="af"/>
        <w:spacing w:after="0"/>
        <w:jc w:val="both"/>
        <w:rPr>
          <w:color w:val="000000"/>
          <w:sz w:val="28"/>
          <w:szCs w:val="28"/>
        </w:rPr>
      </w:pPr>
      <w:r w:rsidRPr="00F00214">
        <w:rPr>
          <w:color w:val="000000"/>
          <w:sz w:val="28"/>
          <w:szCs w:val="28"/>
        </w:rPr>
        <w:t>     2.2. При выполнении декоративной вечерней подсветки владельцы зданий и сооружений и иные лица, на которых возложены соответствующие обязанности, должны:</w:t>
      </w:r>
    </w:p>
    <w:p w:rsidR="00370290" w:rsidRPr="00F00214" w:rsidRDefault="00370290" w:rsidP="00370290">
      <w:pPr>
        <w:pStyle w:val="af"/>
        <w:spacing w:after="0"/>
        <w:jc w:val="both"/>
        <w:rPr>
          <w:color w:val="000000"/>
          <w:sz w:val="28"/>
          <w:szCs w:val="28"/>
        </w:rPr>
      </w:pPr>
      <w:r w:rsidRPr="00F00214">
        <w:rPr>
          <w:color w:val="000000"/>
          <w:sz w:val="28"/>
          <w:szCs w:val="28"/>
        </w:rPr>
        <w:t>     - выполнить проект освещения декоративной подсветки фасадов и в установленном порядке согласовать его с администрацией Парского сельского поселения в соответствии с требованиями нормативно-технической документации.</w:t>
      </w:r>
    </w:p>
    <w:p w:rsidR="00370290" w:rsidRPr="00F00214" w:rsidRDefault="00370290" w:rsidP="00370290">
      <w:pPr>
        <w:pStyle w:val="af"/>
        <w:spacing w:after="0"/>
        <w:jc w:val="both"/>
        <w:rPr>
          <w:color w:val="000000"/>
          <w:sz w:val="28"/>
          <w:szCs w:val="28"/>
        </w:rPr>
      </w:pPr>
      <w:r w:rsidRPr="00F00214">
        <w:rPr>
          <w:color w:val="000000"/>
          <w:sz w:val="28"/>
          <w:szCs w:val="28"/>
        </w:rPr>
        <w:t>      - обеспечить включение имеющихся систем архитектурно-декоративного подсвета фасадов по графику работы уличного освещения, если не установлен другой режим действия светотехнических систем.</w:t>
      </w:r>
    </w:p>
    <w:p w:rsidR="00370290" w:rsidRPr="00F00214" w:rsidRDefault="00370290" w:rsidP="00370290">
      <w:pPr>
        <w:pStyle w:val="af"/>
        <w:spacing w:after="0"/>
        <w:jc w:val="both"/>
        <w:rPr>
          <w:color w:val="000000"/>
          <w:sz w:val="28"/>
          <w:szCs w:val="28"/>
        </w:rPr>
      </w:pPr>
      <w:r w:rsidRPr="00F00214">
        <w:rPr>
          <w:color w:val="000000"/>
          <w:sz w:val="28"/>
          <w:szCs w:val="28"/>
        </w:rPr>
        <w:t>     Заказчик предоставляет на утверждение в администрацию Парского   сельского поселения дизайн-проект декоративной подсветки.</w:t>
      </w:r>
    </w:p>
    <w:p w:rsidR="00370290" w:rsidRPr="00F00214" w:rsidRDefault="00370290" w:rsidP="00370290">
      <w:pPr>
        <w:pStyle w:val="af"/>
        <w:spacing w:after="0"/>
        <w:jc w:val="both"/>
        <w:rPr>
          <w:color w:val="000000"/>
          <w:sz w:val="28"/>
          <w:szCs w:val="28"/>
        </w:rPr>
      </w:pPr>
      <w:r w:rsidRPr="00F00214">
        <w:rPr>
          <w:color w:val="000000"/>
          <w:sz w:val="28"/>
          <w:szCs w:val="28"/>
        </w:rPr>
        <w:lastRenderedPageBreak/>
        <w:t>    2.3. Подсветка фасадов осуществляется, содержится и эксплуатируется за счет собственников (владельцев, пользователей, арендаторов) этих зданий и сооружений.</w:t>
      </w:r>
    </w:p>
    <w:p w:rsidR="00370290" w:rsidRPr="00F00214" w:rsidRDefault="00370290" w:rsidP="00370290">
      <w:pPr>
        <w:pStyle w:val="af"/>
        <w:spacing w:after="0"/>
        <w:jc w:val="both"/>
        <w:rPr>
          <w:rStyle w:val="af5"/>
          <w:color w:val="000000"/>
          <w:sz w:val="28"/>
          <w:szCs w:val="28"/>
        </w:rPr>
      </w:pPr>
      <w:r w:rsidRPr="00F00214">
        <w:rPr>
          <w:rStyle w:val="af5"/>
          <w:color w:val="000000"/>
          <w:sz w:val="28"/>
          <w:szCs w:val="28"/>
        </w:rPr>
        <w:t> </w:t>
      </w: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3. Дополнительное оборудование фасадов</w:t>
      </w:r>
    </w:p>
    <w:p w:rsidR="00370290" w:rsidRPr="00F00214" w:rsidRDefault="00370290" w:rsidP="00370290">
      <w:pPr>
        <w:pStyle w:val="af"/>
        <w:spacing w:after="0"/>
        <w:jc w:val="center"/>
        <w:rPr>
          <w:color w:val="000000"/>
          <w:sz w:val="28"/>
          <w:szCs w:val="28"/>
        </w:rPr>
      </w:pPr>
      <w:r w:rsidRPr="00F00214">
        <w:rPr>
          <w:color w:val="000000"/>
          <w:sz w:val="28"/>
          <w:szCs w:val="28"/>
        </w:rPr>
        <w:t>3.1. Общие положения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3.1.1. Под дополнительным оборудованием фасадов понимаются современные системы технического обеспечения внутренней эксплуатации зданий и сооружений и элементы оборудования, размещаемые на фасадах.</w:t>
      </w:r>
    </w:p>
    <w:p w:rsidR="00370290" w:rsidRPr="00F00214" w:rsidRDefault="00370290" w:rsidP="00370290">
      <w:pPr>
        <w:pStyle w:val="af"/>
        <w:spacing w:after="0"/>
        <w:jc w:val="both"/>
        <w:rPr>
          <w:color w:val="000000"/>
          <w:sz w:val="28"/>
          <w:szCs w:val="28"/>
        </w:rPr>
      </w:pPr>
      <w:r w:rsidRPr="00F00214">
        <w:rPr>
          <w:color w:val="000000"/>
          <w:sz w:val="28"/>
          <w:szCs w:val="28"/>
        </w:rPr>
        <w:t>     3.1.2. Действия, связанные с устройством дополнительного оборудования фасадов, допускаются в соответствии с проектной документацией (при необходимости), согласованной администрацией Парского сельского поселения.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color w:val="000000"/>
          <w:sz w:val="28"/>
          <w:szCs w:val="28"/>
        </w:rPr>
      </w:pPr>
      <w:r w:rsidRPr="00F00214">
        <w:rPr>
          <w:color w:val="000000"/>
          <w:sz w:val="28"/>
          <w:szCs w:val="28"/>
        </w:rPr>
        <w:t>3.2. Виды дополнительного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Основными видами дополнительного оборудования являются:</w:t>
      </w:r>
    </w:p>
    <w:p w:rsidR="00370290" w:rsidRPr="00F00214" w:rsidRDefault="00370290" w:rsidP="00370290">
      <w:pPr>
        <w:pStyle w:val="af"/>
        <w:spacing w:after="0"/>
        <w:jc w:val="both"/>
        <w:rPr>
          <w:color w:val="000000"/>
          <w:sz w:val="28"/>
          <w:szCs w:val="28"/>
        </w:rPr>
      </w:pPr>
      <w:r w:rsidRPr="00F00214">
        <w:rPr>
          <w:color w:val="000000"/>
          <w:sz w:val="28"/>
          <w:szCs w:val="28"/>
        </w:rPr>
        <w:t>     - наружные блоки систем кондиционирования и вентиляции, вентиляционные трубопроводы;</w:t>
      </w:r>
    </w:p>
    <w:p w:rsidR="00370290" w:rsidRPr="00F00214" w:rsidRDefault="00370290" w:rsidP="00370290">
      <w:pPr>
        <w:pStyle w:val="af"/>
        <w:spacing w:after="0"/>
        <w:jc w:val="both"/>
        <w:rPr>
          <w:color w:val="000000"/>
          <w:sz w:val="28"/>
          <w:szCs w:val="28"/>
        </w:rPr>
      </w:pPr>
      <w:r w:rsidRPr="00F00214">
        <w:rPr>
          <w:color w:val="000000"/>
          <w:sz w:val="28"/>
          <w:szCs w:val="28"/>
        </w:rPr>
        <w:t>     - антенны;</w:t>
      </w:r>
    </w:p>
    <w:p w:rsidR="00370290" w:rsidRPr="00F00214" w:rsidRDefault="00370290" w:rsidP="00370290">
      <w:pPr>
        <w:pStyle w:val="af"/>
        <w:spacing w:after="0"/>
        <w:jc w:val="both"/>
        <w:rPr>
          <w:color w:val="000000"/>
          <w:sz w:val="28"/>
          <w:szCs w:val="28"/>
        </w:rPr>
      </w:pPr>
      <w:r w:rsidRPr="00F00214">
        <w:rPr>
          <w:color w:val="000000"/>
          <w:sz w:val="28"/>
          <w:szCs w:val="28"/>
        </w:rPr>
        <w:t>     - видеокамеры наружного наблюдения;</w:t>
      </w:r>
    </w:p>
    <w:p w:rsidR="00370290" w:rsidRPr="00F00214" w:rsidRDefault="00370290" w:rsidP="00370290">
      <w:pPr>
        <w:pStyle w:val="af"/>
        <w:spacing w:after="0"/>
        <w:jc w:val="both"/>
        <w:rPr>
          <w:color w:val="000000"/>
          <w:sz w:val="28"/>
          <w:szCs w:val="28"/>
        </w:rPr>
      </w:pPr>
      <w:r w:rsidRPr="00F00214">
        <w:rPr>
          <w:color w:val="000000"/>
          <w:sz w:val="28"/>
          <w:szCs w:val="28"/>
        </w:rPr>
        <w:t>     - таксофоны;</w:t>
      </w:r>
    </w:p>
    <w:p w:rsidR="00370290" w:rsidRPr="00F00214" w:rsidRDefault="00370290" w:rsidP="00370290">
      <w:pPr>
        <w:pStyle w:val="af"/>
        <w:spacing w:after="0"/>
        <w:jc w:val="both"/>
        <w:rPr>
          <w:color w:val="000000"/>
          <w:sz w:val="28"/>
          <w:szCs w:val="28"/>
        </w:rPr>
      </w:pPr>
      <w:r w:rsidRPr="00F00214">
        <w:rPr>
          <w:color w:val="000000"/>
          <w:sz w:val="28"/>
          <w:szCs w:val="28"/>
        </w:rPr>
        <w:t>     - почтовые ящики;</w:t>
      </w:r>
    </w:p>
    <w:p w:rsidR="00370290" w:rsidRPr="00F00214" w:rsidRDefault="00370290" w:rsidP="00370290">
      <w:pPr>
        <w:pStyle w:val="af"/>
        <w:spacing w:after="0"/>
        <w:jc w:val="both"/>
        <w:rPr>
          <w:color w:val="000000"/>
          <w:sz w:val="28"/>
          <w:szCs w:val="28"/>
        </w:rPr>
      </w:pPr>
      <w:r w:rsidRPr="00F00214">
        <w:rPr>
          <w:color w:val="000000"/>
          <w:sz w:val="28"/>
          <w:szCs w:val="28"/>
        </w:rPr>
        <w:t>     - часы;</w:t>
      </w:r>
    </w:p>
    <w:p w:rsidR="00370290" w:rsidRPr="00F00214" w:rsidRDefault="00370290" w:rsidP="00370290">
      <w:pPr>
        <w:pStyle w:val="af"/>
        <w:spacing w:after="0"/>
        <w:jc w:val="both"/>
        <w:rPr>
          <w:color w:val="000000"/>
          <w:sz w:val="28"/>
          <w:szCs w:val="28"/>
        </w:rPr>
      </w:pPr>
      <w:r w:rsidRPr="00F00214">
        <w:rPr>
          <w:color w:val="000000"/>
          <w:sz w:val="28"/>
          <w:szCs w:val="28"/>
        </w:rPr>
        <w:t>     - банкоматы;</w:t>
      </w:r>
    </w:p>
    <w:p w:rsidR="00370290" w:rsidRPr="00F00214" w:rsidRDefault="00370290" w:rsidP="00370290">
      <w:pPr>
        <w:pStyle w:val="af"/>
        <w:spacing w:after="0"/>
        <w:jc w:val="both"/>
        <w:rPr>
          <w:color w:val="000000"/>
          <w:sz w:val="28"/>
          <w:szCs w:val="28"/>
        </w:rPr>
      </w:pPr>
      <w:r w:rsidRPr="00F00214">
        <w:rPr>
          <w:color w:val="000000"/>
          <w:sz w:val="28"/>
          <w:szCs w:val="28"/>
        </w:rPr>
        <w:t>     - знаки остановки пассажирского транспорта;</w:t>
      </w:r>
    </w:p>
    <w:p w:rsidR="00370290" w:rsidRPr="00F00214" w:rsidRDefault="00370290" w:rsidP="00370290">
      <w:pPr>
        <w:pStyle w:val="af"/>
        <w:spacing w:after="0"/>
        <w:jc w:val="both"/>
        <w:rPr>
          <w:color w:val="000000"/>
          <w:sz w:val="28"/>
          <w:szCs w:val="28"/>
        </w:rPr>
      </w:pPr>
      <w:r w:rsidRPr="00F00214">
        <w:rPr>
          <w:color w:val="000000"/>
          <w:sz w:val="28"/>
          <w:szCs w:val="28"/>
        </w:rPr>
        <w:t>     - знаки дорожного движения;</w:t>
      </w:r>
    </w:p>
    <w:p w:rsidR="00370290" w:rsidRPr="00F00214" w:rsidRDefault="00370290" w:rsidP="00370290">
      <w:pPr>
        <w:pStyle w:val="af"/>
        <w:spacing w:after="0"/>
        <w:jc w:val="both"/>
        <w:rPr>
          <w:color w:val="000000"/>
          <w:sz w:val="28"/>
          <w:szCs w:val="28"/>
        </w:rPr>
      </w:pPr>
      <w:r w:rsidRPr="00F00214">
        <w:rPr>
          <w:color w:val="000000"/>
          <w:sz w:val="28"/>
          <w:szCs w:val="28"/>
        </w:rPr>
        <w:t>     - оборудование для обеспечения движения пассажирского транспорта, освещения территории города;</w:t>
      </w:r>
    </w:p>
    <w:p w:rsidR="00370290" w:rsidRPr="00F00214" w:rsidRDefault="00370290" w:rsidP="00370290">
      <w:pPr>
        <w:pStyle w:val="af"/>
        <w:spacing w:after="0"/>
        <w:jc w:val="both"/>
        <w:rPr>
          <w:color w:val="000000"/>
          <w:sz w:val="28"/>
          <w:szCs w:val="28"/>
        </w:rPr>
      </w:pPr>
      <w:r w:rsidRPr="00F00214">
        <w:rPr>
          <w:color w:val="000000"/>
          <w:sz w:val="28"/>
          <w:szCs w:val="28"/>
        </w:rPr>
        <w:t>     - кабельные линии, пристенные электрощиты и иное.</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color w:val="000000"/>
          <w:sz w:val="28"/>
          <w:szCs w:val="28"/>
        </w:rPr>
      </w:pPr>
      <w:r w:rsidRPr="00F00214">
        <w:rPr>
          <w:color w:val="000000"/>
          <w:sz w:val="28"/>
          <w:szCs w:val="28"/>
        </w:rPr>
        <w:t>3.3. Ограничения на размещение дополнительного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3.3.1. Размещение наружных блоков систем кондиционирования и вентиляции не допускается:</w:t>
      </w:r>
    </w:p>
    <w:p w:rsidR="00370290" w:rsidRPr="00F00214" w:rsidRDefault="00370290" w:rsidP="00370290">
      <w:pPr>
        <w:pStyle w:val="af"/>
        <w:spacing w:after="0"/>
        <w:jc w:val="both"/>
        <w:rPr>
          <w:color w:val="000000"/>
          <w:sz w:val="28"/>
          <w:szCs w:val="28"/>
        </w:rPr>
      </w:pPr>
      <w:r w:rsidRPr="00F00214">
        <w:rPr>
          <w:color w:val="000000"/>
          <w:sz w:val="28"/>
          <w:szCs w:val="28"/>
        </w:rPr>
        <w:t>     - на дворовых фасадах, представляющих историко-культурную ценность;</w:t>
      </w:r>
    </w:p>
    <w:p w:rsidR="00370290" w:rsidRPr="00F00214" w:rsidRDefault="00370290" w:rsidP="00370290">
      <w:pPr>
        <w:pStyle w:val="af"/>
        <w:spacing w:after="0"/>
        <w:jc w:val="both"/>
        <w:rPr>
          <w:color w:val="000000"/>
          <w:sz w:val="28"/>
          <w:szCs w:val="28"/>
        </w:rPr>
      </w:pPr>
      <w:r w:rsidRPr="00F00214">
        <w:rPr>
          <w:color w:val="000000"/>
          <w:sz w:val="28"/>
          <w:szCs w:val="28"/>
        </w:rPr>
        <w:t>     3.3.2.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370290" w:rsidRPr="00F00214" w:rsidRDefault="00370290" w:rsidP="00370290">
      <w:pPr>
        <w:pStyle w:val="af"/>
        <w:spacing w:after="0"/>
        <w:jc w:val="both"/>
        <w:rPr>
          <w:color w:val="000000"/>
          <w:sz w:val="28"/>
          <w:szCs w:val="28"/>
        </w:rPr>
      </w:pPr>
      <w:r w:rsidRPr="00F00214">
        <w:rPr>
          <w:color w:val="000000"/>
          <w:sz w:val="28"/>
          <w:szCs w:val="28"/>
        </w:rPr>
        <w:t>     3.3.3. Размещение видеокамер наружного наблюдения на колоннах, фронтонах, карнизах, козырьках, на цоколе балконов, не допускается.</w:t>
      </w:r>
    </w:p>
    <w:p w:rsidR="00370290" w:rsidRPr="00F00214" w:rsidRDefault="00370290" w:rsidP="00370290">
      <w:pPr>
        <w:pStyle w:val="af"/>
        <w:spacing w:after="0"/>
        <w:jc w:val="both"/>
        <w:rPr>
          <w:color w:val="000000"/>
          <w:sz w:val="28"/>
          <w:szCs w:val="28"/>
        </w:rPr>
      </w:pPr>
      <w:r w:rsidRPr="00F00214">
        <w:rPr>
          <w:color w:val="000000"/>
          <w:sz w:val="28"/>
          <w:szCs w:val="28"/>
        </w:rPr>
        <w:t>     3.3.4. Размещение таксофонов и почтовых ящиков не допускается:</w:t>
      </w:r>
    </w:p>
    <w:p w:rsidR="00370290" w:rsidRPr="00F00214" w:rsidRDefault="00370290" w:rsidP="00370290">
      <w:pPr>
        <w:pStyle w:val="af"/>
        <w:spacing w:after="0"/>
        <w:jc w:val="both"/>
        <w:rPr>
          <w:color w:val="000000"/>
          <w:sz w:val="28"/>
          <w:szCs w:val="28"/>
        </w:rPr>
      </w:pPr>
      <w:r w:rsidRPr="00F00214">
        <w:rPr>
          <w:color w:val="000000"/>
          <w:sz w:val="28"/>
          <w:szCs w:val="28"/>
        </w:rPr>
        <w:t>     - на фасадах зданий и сооружений, представляющих особую историко-культурную ценность;</w:t>
      </w:r>
    </w:p>
    <w:p w:rsidR="00370290" w:rsidRPr="00F00214" w:rsidRDefault="00370290" w:rsidP="00370290">
      <w:pPr>
        <w:pStyle w:val="af"/>
        <w:spacing w:after="0"/>
        <w:jc w:val="both"/>
        <w:rPr>
          <w:color w:val="000000"/>
          <w:sz w:val="28"/>
          <w:szCs w:val="28"/>
        </w:rPr>
      </w:pPr>
      <w:r w:rsidRPr="00F00214">
        <w:rPr>
          <w:color w:val="000000"/>
          <w:sz w:val="28"/>
          <w:szCs w:val="28"/>
        </w:rPr>
        <w:lastRenderedPageBreak/>
        <w:t>     - в местах, препятствующих движению пешеходов и транспорта;</w:t>
      </w:r>
    </w:p>
    <w:p w:rsidR="00370290" w:rsidRPr="00F00214" w:rsidRDefault="00370290" w:rsidP="00370290">
      <w:pPr>
        <w:pStyle w:val="af"/>
        <w:spacing w:after="0"/>
        <w:jc w:val="both"/>
        <w:rPr>
          <w:color w:val="000000"/>
          <w:sz w:val="28"/>
          <w:szCs w:val="28"/>
        </w:rPr>
      </w:pPr>
      <w:r w:rsidRPr="00F00214">
        <w:rPr>
          <w:color w:val="000000"/>
          <w:sz w:val="28"/>
          <w:szCs w:val="28"/>
        </w:rPr>
        <w:t>     - в непосредственной близости от окон жилых помещений (для таксофонов);</w:t>
      </w:r>
    </w:p>
    <w:p w:rsidR="00370290" w:rsidRPr="00F00214" w:rsidRDefault="00370290" w:rsidP="00370290">
      <w:pPr>
        <w:pStyle w:val="af"/>
        <w:spacing w:after="0"/>
        <w:jc w:val="both"/>
        <w:rPr>
          <w:color w:val="000000"/>
          <w:sz w:val="28"/>
          <w:szCs w:val="28"/>
        </w:rPr>
      </w:pPr>
      <w:r w:rsidRPr="00F00214">
        <w:rPr>
          <w:color w:val="000000"/>
          <w:sz w:val="28"/>
          <w:szCs w:val="28"/>
        </w:rPr>
        <w:t>     - на участках фасада с ценными элементами отделки и декора.</w:t>
      </w:r>
    </w:p>
    <w:p w:rsidR="00370290" w:rsidRPr="00F00214" w:rsidRDefault="00370290" w:rsidP="00370290">
      <w:pPr>
        <w:pStyle w:val="af"/>
        <w:spacing w:after="0"/>
        <w:jc w:val="both"/>
        <w:rPr>
          <w:color w:val="000000"/>
          <w:sz w:val="28"/>
          <w:szCs w:val="28"/>
        </w:rPr>
      </w:pPr>
      <w:r w:rsidRPr="00F00214">
        <w:rPr>
          <w:color w:val="000000"/>
          <w:sz w:val="28"/>
          <w:szCs w:val="28"/>
        </w:rPr>
        <w:t>    3.3.5. Размещение банкоматов на фасадах допускается:</w:t>
      </w:r>
    </w:p>
    <w:p w:rsidR="00370290" w:rsidRPr="00F00214" w:rsidRDefault="00370290" w:rsidP="00370290">
      <w:pPr>
        <w:pStyle w:val="af"/>
        <w:spacing w:after="0"/>
        <w:jc w:val="both"/>
        <w:rPr>
          <w:color w:val="000000"/>
          <w:sz w:val="28"/>
          <w:szCs w:val="28"/>
        </w:rPr>
      </w:pPr>
      <w:r w:rsidRPr="00F00214">
        <w:rPr>
          <w:color w:val="000000"/>
          <w:sz w:val="28"/>
          <w:szCs w:val="28"/>
        </w:rPr>
        <w:t>     - встроенное в объеме витрины при условии сохранения единой плоскости и общего характера витринного заполнения;</w:t>
      </w:r>
    </w:p>
    <w:p w:rsidR="00370290" w:rsidRPr="00F00214" w:rsidRDefault="00370290" w:rsidP="00370290">
      <w:pPr>
        <w:pStyle w:val="af"/>
        <w:spacing w:after="0"/>
        <w:jc w:val="both"/>
        <w:rPr>
          <w:color w:val="000000"/>
          <w:sz w:val="28"/>
          <w:szCs w:val="28"/>
        </w:rPr>
      </w:pPr>
      <w:r w:rsidRPr="00F00214">
        <w:rPr>
          <w:color w:val="000000"/>
          <w:sz w:val="28"/>
          <w:szCs w:val="28"/>
        </w:rPr>
        <w:t>     - встроенное в нише или дверном проеме при условии, что он не используется в качестве входа, с сохранением общего архитектурного решения, габаритов проема.</w:t>
      </w:r>
    </w:p>
    <w:p w:rsidR="00370290" w:rsidRPr="00F00214" w:rsidRDefault="00370290" w:rsidP="00370290">
      <w:pPr>
        <w:pStyle w:val="af"/>
        <w:spacing w:after="0"/>
        <w:jc w:val="both"/>
        <w:rPr>
          <w:color w:val="000000"/>
          <w:sz w:val="28"/>
          <w:szCs w:val="28"/>
        </w:rPr>
      </w:pPr>
      <w:r w:rsidRPr="00F00214">
        <w:rPr>
          <w:color w:val="000000"/>
          <w:sz w:val="28"/>
          <w:szCs w:val="28"/>
        </w:rPr>
        <w:t>      3.3.6. Знаки остановки городского пассажирского транспорта на фасадах размещаются:</w:t>
      </w:r>
    </w:p>
    <w:p w:rsidR="00370290" w:rsidRPr="00F00214" w:rsidRDefault="00370290" w:rsidP="00370290">
      <w:pPr>
        <w:pStyle w:val="af"/>
        <w:spacing w:after="0"/>
        <w:jc w:val="both"/>
        <w:rPr>
          <w:color w:val="000000"/>
          <w:sz w:val="28"/>
          <w:szCs w:val="28"/>
        </w:rPr>
      </w:pPr>
      <w:r w:rsidRPr="00F00214">
        <w:rPr>
          <w:color w:val="000000"/>
          <w:sz w:val="28"/>
          <w:szCs w:val="28"/>
        </w:rPr>
        <w:t>      - в зоне остановки городского пассажирского транспорта;</w:t>
      </w:r>
    </w:p>
    <w:p w:rsidR="00370290" w:rsidRPr="00F00214" w:rsidRDefault="00370290" w:rsidP="00370290">
      <w:pPr>
        <w:pStyle w:val="af"/>
        <w:spacing w:after="0"/>
        <w:jc w:val="both"/>
        <w:rPr>
          <w:color w:val="000000"/>
          <w:sz w:val="28"/>
          <w:szCs w:val="28"/>
        </w:rPr>
      </w:pPr>
      <w:r w:rsidRPr="00F00214">
        <w:rPr>
          <w:color w:val="000000"/>
          <w:sz w:val="28"/>
          <w:szCs w:val="28"/>
        </w:rPr>
        <w:t xml:space="preserve">      - на расстоянии не менее </w:t>
      </w:r>
      <w:smartTag w:uri="urn:schemas-microsoft-com:office:smarttags" w:element="metricconverter">
        <w:smartTagPr>
          <w:attr w:name="ProductID" w:val="5,0 м"/>
        </w:smartTagPr>
        <w:r w:rsidRPr="00F00214">
          <w:rPr>
            <w:color w:val="000000"/>
            <w:sz w:val="28"/>
            <w:szCs w:val="28"/>
          </w:rPr>
          <w:t>5,0 м</w:t>
        </w:r>
      </w:smartTag>
      <w:r w:rsidRPr="00F00214">
        <w:rPr>
          <w:color w:val="000000"/>
          <w:sz w:val="28"/>
          <w:szCs w:val="28"/>
        </w:rPr>
        <w:t xml:space="preserve"> от других консольных объектов на фасаде при соблюдении приоритета над другими консольными объектами в зоне остановки городского пассажирского транспорта;</w:t>
      </w:r>
    </w:p>
    <w:p w:rsidR="00370290" w:rsidRPr="00F00214" w:rsidRDefault="00370290" w:rsidP="00370290">
      <w:pPr>
        <w:pStyle w:val="af"/>
        <w:spacing w:after="0"/>
        <w:jc w:val="both"/>
        <w:rPr>
          <w:color w:val="000000"/>
          <w:sz w:val="28"/>
          <w:szCs w:val="28"/>
        </w:rPr>
      </w:pPr>
      <w:r w:rsidRPr="00F00214">
        <w:rPr>
          <w:color w:val="000000"/>
          <w:sz w:val="28"/>
          <w:szCs w:val="28"/>
        </w:rPr>
        <w:t>    - на участках фасада со значительной зоной видимости;</w:t>
      </w:r>
    </w:p>
    <w:p w:rsidR="00370290" w:rsidRPr="00F00214" w:rsidRDefault="00370290" w:rsidP="00370290">
      <w:pPr>
        <w:pStyle w:val="af"/>
        <w:spacing w:after="0"/>
        <w:jc w:val="both"/>
        <w:rPr>
          <w:color w:val="000000"/>
          <w:sz w:val="28"/>
          <w:szCs w:val="28"/>
        </w:rPr>
      </w:pPr>
      <w:r w:rsidRPr="00F00214">
        <w:rPr>
          <w:color w:val="000000"/>
          <w:sz w:val="28"/>
          <w:szCs w:val="28"/>
        </w:rPr>
        <w:t xml:space="preserve">    - на высоте 2,5 - </w:t>
      </w:r>
      <w:smartTag w:uri="urn:schemas-microsoft-com:office:smarttags" w:element="metricconverter">
        <w:smartTagPr>
          <w:attr w:name="ProductID" w:val="3,0 м"/>
        </w:smartTagPr>
        <w:r w:rsidRPr="00F00214">
          <w:rPr>
            <w:color w:val="000000"/>
            <w:sz w:val="28"/>
            <w:szCs w:val="28"/>
          </w:rPr>
          <w:t>3,0 м</w:t>
        </w:r>
      </w:smartTag>
      <w:r w:rsidRPr="00F00214">
        <w:rPr>
          <w:color w:val="000000"/>
          <w:sz w:val="28"/>
          <w:szCs w:val="28"/>
        </w:rPr>
        <w:t xml:space="preserve"> от поверхности тротуара.</w:t>
      </w:r>
    </w:p>
    <w:p w:rsidR="00370290" w:rsidRPr="00F00214" w:rsidRDefault="00370290" w:rsidP="00370290">
      <w:pPr>
        <w:pStyle w:val="af"/>
        <w:spacing w:after="0"/>
        <w:jc w:val="both"/>
        <w:rPr>
          <w:color w:val="000000"/>
          <w:sz w:val="28"/>
          <w:szCs w:val="28"/>
        </w:rPr>
      </w:pPr>
      <w:r w:rsidRPr="00F00214">
        <w:rPr>
          <w:color w:val="000000"/>
          <w:sz w:val="28"/>
          <w:szCs w:val="28"/>
        </w:rPr>
        <w:t>    3.3.7. Размещение знаков остановки городского пассажирского транспорта не допускается:</w:t>
      </w:r>
    </w:p>
    <w:p w:rsidR="00370290" w:rsidRPr="00F00214" w:rsidRDefault="00370290" w:rsidP="00370290">
      <w:pPr>
        <w:pStyle w:val="af"/>
        <w:spacing w:after="0"/>
        <w:jc w:val="both"/>
        <w:rPr>
          <w:color w:val="000000"/>
          <w:sz w:val="28"/>
          <w:szCs w:val="28"/>
        </w:rPr>
      </w:pPr>
      <w:r w:rsidRPr="00F00214">
        <w:rPr>
          <w:color w:val="000000"/>
          <w:sz w:val="28"/>
          <w:szCs w:val="28"/>
        </w:rPr>
        <w:t>     - на колоннах, эркерах, цоколе балконов, козырьках, навесах;</w:t>
      </w:r>
    </w:p>
    <w:p w:rsidR="00370290" w:rsidRPr="00F00214" w:rsidRDefault="00370290" w:rsidP="00370290">
      <w:pPr>
        <w:pStyle w:val="af"/>
        <w:spacing w:after="0"/>
        <w:jc w:val="both"/>
        <w:rPr>
          <w:color w:val="000000"/>
          <w:sz w:val="28"/>
          <w:szCs w:val="28"/>
        </w:rPr>
      </w:pPr>
      <w:r w:rsidRPr="00F00214">
        <w:rPr>
          <w:color w:val="000000"/>
          <w:sz w:val="28"/>
          <w:szCs w:val="28"/>
        </w:rPr>
        <w:t>     - рядом с эркерами, балконами и другими выступающими элементами фасада;</w:t>
      </w:r>
    </w:p>
    <w:p w:rsidR="00370290" w:rsidRPr="00F00214" w:rsidRDefault="00370290" w:rsidP="00370290">
      <w:pPr>
        <w:pStyle w:val="af"/>
        <w:spacing w:after="0"/>
        <w:jc w:val="both"/>
        <w:rPr>
          <w:color w:val="000000"/>
          <w:sz w:val="28"/>
          <w:szCs w:val="28"/>
        </w:rPr>
      </w:pPr>
      <w:r w:rsidRPr="00F00214">
        <w:rPr>
          <w:color w:val="000000"/>
          <w:sz w:val="28"/>
          <w:szCs w:val="28"/>
        </w:rPr>
        <w:t>     - в местах размещения декора и ценных элементов отделки фасада;</w:t>
      </w:r>
    </w:p>
    <w:p w:rsidR="00370290" w:rsidRPr="00F00214" w:rsidRDefault="00370290" w:rsidP="00370290">
      <w:pPr>
        <w:pStyle w:val="af"/>
        <w:spacing w:after="0"/>
        <w:jc w:val="both"/>
        <w:rPr>
          <w:color w:val="000000"/>
          <w:sz w:val="28"/>
          <w:szCs w:val="28"/>
        </w:rPr>
      </w:pPr>
      <w:r w:rsidRPr="00F00214">
        <w:rPr>
          <w:color w:val="000000"/>
          <w:sz w:val="28"/>
          <w:szCs w:val="28"/>
        </w:rPr>
        <w:t>     - с использованием нестандартных конструкций крепления, повреждением архитектурных поверхностей и деталей.</w:t>
      </w:r>
    </w:p>
    <w:p w:rsidR="00370290" w:rsidRPr="00F00214" w:rsidRDefault="00370290" w:rsidP="00370290">
      <w:pPr>
        <w:pStyle w:val="af"/>
        <w:spacing w:after="0"/>
        <w:jc w:val="both"/>
        <w:rPr>
          <w:color w:val="000000"/>
          <w:sz w:val="28"/>
          <w:szCs w:val="28"/>
        </w:rPr>
      </w:pPr>
      <w:r w:rsidRPr="00F00214">
        <w:rPr>
          <w:color w:val="000000"/>
          <w:sz w:val="28"/>
          <w:szCs w:val="28"/>
        </w:rPr>
        <w:t>      3.3.8. Размещение знаков дорожного движения на фасадах осуществляется в соответствии с требованиями Правил дорожного движения в Российской Федерации по согласованию с ГИБДД.</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color w:val="000000"/>
          <w:sz w:val="28"/>
          <w:szCs w:val="28"/>
        </w:rPr>
      </w:pPr>
      <w:r w:rsidRPr="00F00214">
        <w:rPr>
          <w:color w:val="000000"/>
          <w:sz w:val="28"/>
          <w:szCs w:val="28"/>
        </w:rPr>
        <w:t>3.4. Внешний вид и устройство дополнительного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3.4.1. Материалы, применяемые для изготовления дополнительного оборудования, должны выдерживать длительный срок службы без изменения декоративных и эксплуатационных свойств, иметь гарантированную длительную антикоррозийную стойкость, малый вес.</w:t>
      </w:r>
    </w:p>
    <w:p w:rsidR="00370290" w:rsidRPr="00F00214" w:rsidRDefault="00370290" w:rsidP="00370290">
      <w:pPr>
        <w:pStyle w:val="af"/>
        <w:spacing w:after="0"/>
        <w:jc w:val="both"/>
        <w:rPr>
          <w:color w:val="000000"/>
          <w:sz w:val="28"/>
          <w:szCs w:val="28"/>
        </w:rPr>
      </w:pPr>
      <w:r w:rsidRPr="00F00214">
        <w:rPr>
          <w:color w:val="000000"/>
          <w:sz w:val="28"/>
          <w:szCs w:val="28"/>
        </w:rPr>
        <w:t>     3.4.2. Конструкции крепления дополнительного оборудования должны иметь нейтральную окраску, приближенную к цвету фасада,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370290" w:rsidRPr="00F00214" w:rsidRDefault="00370290" w:rsidP="00370290">
      <w:pPr>
        <w:pStyle w:val="af"/>
        <w:spacing w:after="0"/>
        <w:jc w:val="both"/>
        <w:rPr>
          <w:color w:val="000000"/>
          <w:sz w:val="28"/>
          <w:szCs w:val="28"/>
        </w:rPr>
      </w:pPr>
      <w:r w:rsidRPr="00F00214">
        <w:rPr>
          <w:color w:val="000000"/>
          <w:sz w:val="28"/>
          <w:szCs w:val="28"/>
        </w:rPr>
        <w:t xml:space="preserve">     3.4.3. Элементы технического обеспечения внутренней эксплуатации зданий и сооружений (наружные блоки систем кондиционирования и вентиляции, техническое оборудование) должны иметь нейтральную </w:t>
      </w:r>
      <w:r w:rsidRPr="00F00214">
        <w:rPr>
          <w:color w:val="000000"/>
          <w:sz w:val="28"/>
          <w:szCs w:val="28"/>
        </w:rPr>
        <w:lastRenderedPageBreak/>
        <w:t>окраску, максимально приближенную к архитектурному фону (цветовому решению фасада, тону остекления).</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color w:val="000000"/>
          <w:sz w:val="28"/>
          <w:szCs w:val="28"/>
        </w:rPr>
      </w:pPr>
      <w:r w:rsidRPr="00F00214">
        <w:rPr>
          <w:color w:val="000000"/>
          <w:sz w:val="28"/>
          <w:szCs w:val="28"/>
        </w:rPr>
        <w:t>3.5. Эксплуатация дополнительного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3.5.1. В процессе эксплуатации обеспечивается поддержание дополнительного оборудования в надлежащем состоянии, проведение текущего ремонта и технического ухода, очистки.</w:t>
      </w:r>
    </w:p>
    <w:p w:rsidR="00370290" w:rsidRPr="00F00214" w:rsidRDefault="00370290" w:rsidP="00370290">
      <w:pPr>
        <w:pStyle w:val="af"/>
        <w:spacing w:after="0"/>
        <w:jc w:val="both"/>
        <w:rPr>
          <w:color w:val="000000"/>
          <w:sz w:val="28"/>
          <w:szCs w:val="28"/>
        </w:rPr>
      </w:pPr>
      <w:r w:rsidRPr="00F00214">
        <w:rPr>
          <w:color w:val="000000"/>
          <w:sz w:val="28"/>
          <w:szCs w:val="28"/>
        </w:rPr>
        <w:t>     3.5.2. Эксплуатация дополнительного оборудования не должна наносить ущерб внешнему виду и техническому состоянию фасада, причинять неудобства окружающим.</w:t>
      </w:r>
    </w:p>
    <w:p w:rsidR="00370290" w:rsidRPr="00F00214" w:rsidRDefault="00370290" w:rsidP="00370290">
      <w:pPr>
        <w:pStyle w:val="af"/>
        <w:spacing w:after="0"/>
        <w:jc w:val="both"/>
        <w:rPr>
          <w:color w:val="000000"/>
          <w:sz w:val="28"/>
          <w:szCs w:val="28"/>
        </w:rPr>
      </w:pPr>
      <w:r w:rsidRPr="00F00214">
        <w:rPr>
          <w:color w:val="000000"/>
          <w:sz w:val="28"/>
          <w:szCs w:val="28"/>
        </w:rPr>
        <w:t>     3.5.3. Дополнительное оборудование, внешний вид, размещение и эксплуатация которого наносят ущерб физическому состоянию и эстетическим качествам фасада, а также причиняют неудобства жителям и пешеходам, демонтируются собственником этого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4. Контроль за состоянием фасадов</w:t>
      </w:r>
    </w:p>
    <w:p w:rsidR="00370290" w:rsidRPr="00F00214" w:rsidRDefault="00370290" w:rsidP="00370290">
      <w:pPr>
        <w:pStyle w:val="af"/>
        <w:spacing w:after="0"/>
        <w:jc w:val="both"/>
        <w:rPr>
          <w:rStyle w:val="af5"/>
          <w:color w:val="000000"/>
          <w:sz w:val="28"/>
          <w:szCs w:val="28"/>
        </w:rPr>
      </w:pPr>
      <w:r w:rsidRPr="00F00214">
        <w:rPr>
          <w:rStyle w:val="af5"/>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4.1. Контроль за состоянием фасадов осуществляет администрация ПАрского сельского поселения.</w:t>
      </w:r>
    </w:p>
    <w:p w:rsidR="00370290" w:rsidRPr="00F00214" w:rsidRDefault="00370290" w:rsidP="00370290">
      <w:pPr>
        <w:pStyle w:val="af"/>
        <w:spacing w:after="0"/>
        <w:jc w:val="both"/>
        <w:rPr>
          <w:color w:val="000000"/>
          <w:sz w:val="28"/>
          <w:szCs w:val="28"/>
        </w:rPr>
      </w:pPr>
      <w:r w:rsidRPr="00F00214">
        <w:rPr>
          <w:color w:val="000000"/>
          <w:sz w:val="28"/>
          <w:szCs w:val="28"/>
        </w:rPr>
        <w:t>     4.2. Проверка состояния фасадов (далее - проверка) осуществляется в плановом порядке.</w:t>
      </w:r>
    </w:p>
    <w:p w:rsidR="00370290" w:rsidRPr="00F00214" w:rsidRDefault="00370290" w:rsidP="00370290">
      <w:pPr>
        <w:pStyle w:val="af"/>
        <w:spacing w:after="0"/>
        <w:jc w:val="both"/>
        <w:rPr>
          <w:color w:val="000000"/>
          <w:sz w:val="28"/>
          <w:szCs w:val="28"/>
        </w:rPr>
      </w:pPr>
      <w:r w:rsidRPr="00F00214">
        <w:rPr>
          <w:color w:val="000000"/>
          <w:sz w:val="28"/>
          <w:szCs w:val="28"/>
        </w:rPr>
        <w:t>     Плановая проверка проводится на основании плана-графика, утвержденного администрацией Парского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370290" w:rsidRPr="00F00214" w:rsidRDefault="00370290" w:rsidP="00370290">
      <w:pPr>
        <w:pStyle w:val="af"/>
        <w:spacing w:after="0"/>
        <w:jc w:val="both"/>
        <w:rPr>
          <w:color w:val="000000"/>
          <w:sz w:val="28"/>
          <w:szCs w:val="28"/>
        </w:rPr>
      </w:pPr>
      <w:r w:rsidRPr="00F00214">
        <w:rPr>
          <w:color w:val="000000"/>
          <w:sz w:val="28"/>
          <w:szCs w:val="28"/>
        </w:rPr>
        <w:t>     В случае выявления в ходе проверки нарушений настоящих Правил выдается предписание по устранению выявленных нарушений. В случае неисполнения выданного предписания в установленный срок составляется протокол об административных правонарушениях в соответствии с законом Ивановской области.</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5. Ответственность за нарушение Правил</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5.1. За нарушение настоящих Правил устанавливается ответственность в соответствии с законодательством Российской Федерации и Ивановской области.</w:t>
      </w:r>
    </w:p>
    <w:p w:rsidR="00370290" w:rsidRPr="00F00214" w:rsidRDefault="00370290" w:rsidP="00370290">
      <w:pPr>
        <w:pStyle w:val="af"/>
        <w:spacing w:after="0"/>
        <w:jc w:val="both"/>
        <w:rPr>
          <w:color w:val="000000"/>
          <w:sz w:val="28"/>
          <w:szCs w:val="28"/>
        </w:rPr>
      </w:pPr>
      <w:r w:rsidRPr="00F00214">
        <w:rPr>
          <w:color w:val="000000"/>
          <w:sz w:val="28"/>
          <w:szCs w:val="28"/>
        </w:rPr>
        <w:t>     5.2.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both"/>
        <w:rPr>
          <w:color w:val="000000"/>
          <w:sz w:val="28"/>
          <w:szCs w:val="28"/>
        </w:rPr>
      </w:pPr>
      <w:r w:rsidRPr="00F00214">
        <w:rPr>
          <w:color w:val="000000"/>
          <w:sz w:val="28"/>
          <w:szCs w:val="28"/>
        </w:rPr>
        <w:lastRenderedPageBreak/>
        <w:t>максимально приближенную к архитектурному фону (цветовому решению фасада, тону остекления).</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color w:val="000000"/>
          <w:sz w:val="28"/>
          <w:szCs w:val="28"/>
        </w:rPr>
      </w:pPr>
      <w:r w:rsidRPr="00F00214">
        <w:rPr>
          <w:color w:val="000000"/>
          <w:sz w:val="28"/>
          <w:szCs w:val="28"/>
        </w:rPr>
        <w:t>3.5. Эксплуатация дополнительного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3.5.1. В процессе эксплуатации обеспечивается поддержание дополнительного оборудования в надлежащем состоянии, проведение текущего ремонта и технического ухода, очистки.</w:t>
      </w:r>
    </w:p>
    <w:p w:rsidR="00370290" w:rsidRPr="00F00214" w:rsidRDefault="00370290" w:rsidP="00370290">
      <w:pPr>
        <w:pStyle w:val="af"/>
        <w:spacing w:after="0"/>
        <w:jc w:val="both"/>
        <w:rPr>
          <w:color w:val="000000"/>
          <w:sz w:val="28"/>
          <w:szCs w:val="28"/>
        </w:rPr>
      </w:pPr>
      <w:r w:rsidRPr="00F00214">
        <w:rPr>
          <w:color w:val="000000"/>
          <w:sz w:val="28"/>
          <w:szCs w:val="28"/>
        </w:rPr>
        <w:t>     3.5.2. Эксплуатация дополнительного оборудования не должна наносить ущерб внешнему виду и техническому состоянию фасада, причинять неудобства окружающим.</w:t>
      </w:r>
    </w:p>
    <w:p w:rsidR="00370290" w:rsidRPr="00F00214" w:rsidRDefault="00370290" w:rsidP="00370290">
      <w:pPr>
        <w:pStyle w:val="af"/>
        <w:spacing w:after="0"/>
        <w:jc w:val="both"/>
        <w:rPr>
          <w:color w:val="000000"/>
          <w:sz w:val="28"/>
          <w:szCs w:val="28"/>
        </w:rPr>
      </w:pPr>
      <w:r w:rsidRPr="00F00214">
        <w:rPr>
          <w:color w:val="000000"/>
          <w:sz w:val="28"/>
          <w:szCs w:val="28"/>
        </w:rPr>
        <w:t>     3.5.3. Дополнительное оборудование, внешний вид, размещение и эксплуатация которого наносят ущерб физическому состоянию и эстетическим качествам фасада, а также причиняют неудобства жителям и пешеходам, демонтируются собственником этого оборудования.</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4. Контроль за состоянием фасадов</w:t>
      </w:r>
    </w:p>
    <w:p w:rsidR="00370290" w:rsidRPr="00F00214" w:rsidRDefault="00370290" w:rsidP="00370290">
      <w:pPr>
        <w:pStyle w:val="af"/>
        <w:spacing w:after="0"/>
        <w:jc w:val="both"/>
        <w:rPr>
          <w:rStyle w:val="af5"/>
          <w:color w:val="000000"/>
          <w:sz w:val="28"/>
          <w:szCs w:val="28"/>
        </w:rPr>
      </w:pPr>
      <w:r w:rsidRPr="00F00214">
        <w:rPr>
          <w:rStyle w:val="af5"/>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4.1. Контроль за состоянием фасадов осуществляет администрация ПАрского сельского поселения.</w:t>
      </w:r>
    </w:p>
    <w:p w:rsidR="00370290" w:rsidRPr="00F00214" w:rsidRDefault="00370290" w:rsidP="00370290">
      <w:pPr>
        <w:pStyle w:val="af"/>
        <w:spacing w:after="0"/>
        <w:jc w:val="both"/>
        <w:rPr>
          <w:color w:val="000000"/>
          <w:sz w:val="28"/>
          <w:szCs w:val="28"/>
        </w:rPr>
      </w:pPr>
      <w:r w:rsidRPr="00F00214">
        <w:rPr>
          <w:color w:val="000000"/>
          <w:sz w:val="28"/>
          <w:szCs w:val="28"/>
        </w:rPr>
        <w:t>     4.2. Проверка состояния фасадов (далее - проверка) осуществляется в плановом порядке.</w:t>
      </w:r>
    </w:p>
    <w:p w:rsidR="00370290" w:rsidRPr="00F00214" w:rsidRDefault="00370290" w:rsidP="00370290">
      <w:pPr>
        <w:pStyle w:val="af"/>
        <w:spacing w:after="0"/>
        <w:jc w:val="both"/>
        <w:rPr>
          <w:color w:val="000000"/>
          <w:sz w:val="28"/>
          <w:szCs w:val="28"/>
        </w:rPr>
      </w:pPr>
      <w:r w:rsidRPr="00F00214">
        <w:rPr>
          <w:color w:val="000000"/>
          <w:sz w:val="28"/>
          <w:szCs w:val="28"/>
        </w:rPr>
        <w:t>     Плановая проверка проводится на основании плана-графика, утвержденного администрацией Парского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370290" w:rsidRPr="00F00214" w:rsidRDefault="00370290" w:rsidP="00370290">
      <w:pPr>
        <w:pStyle w:val="af"/>
        <w:spacing w:after="0"/>
        <w:jc w:val="both"/>
        <w:rPr>
          <w:color w:val="000000"/>
          <w:sz w:val="28"/>
          <w:szCs w:val="28"/>
        </w:rPr>
      </w:pPr>
      <w:r w:rsidRPr="00F00214">
        <w:rPr>
          <w:color w:val="000000"/>
          <w:sz w:val="28"/>
          <w:szCs w:val="28"/>
        </w:rPr>
        <w:t>     В случае выявления в ходе проверки нарушений настоящих Правил выдается предписание по устранению выявленных нарушений. В случае неисполнения выданного предписания в установленный срок составляется протокол об административных правонарушениях в соответствии с законом Ивановской области.</w:t>
      </w:r>
    </w:p>
    <w:p w:rsidR="00370290" w:rsidRPr="00F00214" w:rsidRDefault="00370290" w:rsidP="00370290">
      <w:pPr>
        <w:pStyle w:val="af"/>
        <w:spacing w:after="0"/>
        <w:jc w:val="both"/>
        <w:rPr>
          <w:color w:val="000000"/>
          <w:sz w:val="28"/>
          <w:szCs w:val="28"/>
        </w:rPr>
      </w:pPr>
    </w:p>
    <w:p w:rsidR="00370290" w:rsidRPr="00F00214" w:rsidRDefault="00370290" w:rsidP="00370290">
      <w:pPr>
        <w:pStyle w:val="af"/>
        <w:spacing w:after="0"/>
        <w:jc w:val="center"/>
        <w:rPr>
          <w:rStyle w:val="af5"/>
          <w:b w:val="0"/>
          <w:color w:val="000000"/>
          <w:sz w:val="28"/>
          <w:szCs w:val="28"/>
        </w:rPr>
      </w:pPr>
      <w:r w:rsidRPr="00F00214">
        <w:rPr>
          <w:rStyle w:val="af5"/>
          <w:b w:val="0"/>
          <w:color w:val="000000"/>
          <w:sz w:val="28"/>
          <w:szCs w:val="28"/>
        </w:rPr>
        <w:t>5. Ответственность за нарушение Правил</w:t>
      </w:r>
    </w:p>
    <w:p w:rsidR="00370290" w:rsidRPr="00F00214" w:rsidRDefault="00370290" w:rsidP="00370290">
      <w:pPr>
        <w:pStyle w:val="af"/>
        <w:spacing w:after="0"/>
        <w:jc w:val="both"/>
        <w:rPr>
          <w:color w:val="000000"/>
          <w:sz w:val="28"/>
          <w:szCs w:val="28"/>
        </w:rPr>
      </w:pPr>
      <w:r w:rsidRPr="00F00214">
        <w:rPr>
          <w:color w:val="000000"/>
          <w:sz w:val="28"/>
          <w:szCs w:val="28"/>
        </w:rPr>
        <w:t> </w:t>
      </w:r>
    </w:p>
    <w:p w:rsidR="00370290" w:rsidRPr="00F00214" w:rsidRDefault="00370290" w:rsidP="00370290">
      <w:pPr>
        <w:pStyle w:val="af"/>
        <w:spacing w:after="0"/>
        <w:jc w:val="both"/>
        <w:rPr>
          <w:color w:val="000000"/>
          <w:sz w:val="28"/>
          <w:szCs w:val="28"/>
        </w:rPr>
      </w:pPr>
      <w:r w:rsidRPr="00F00214">
        <w:rPr>
          <w:color w:val="000000"/>
          <w:sz w:val="28"/>
          <w:szCs w:val="28"/>
        </w:rPr>
        <w:t>     5.1. За нарушение настоящих Правил устанавливается ответственность в соответствии с законодательством Российской Федерации и Ивановской области.</w:t>
      </w:r>
    </w:p>
    <w:p w:rsidR="00370290" w:rsidRPr="00F00214" w:rsidRDefault="00370290" w:rsidP="00370290">
      <w:pPr>
        <w:pStyle w:val="af"/>
        <w:spacing w:after="0"/>
        <w:jc w:val="both"/>
        <w:rPr>
          <w:color w:val="000000"/>
          <w:sz w:val="28"/>
          <w:szCs w:val="28"/>
        </w:rPr>
      </w:pPr>
      <w:r w:rsidRPr="00F00214">
        <w:rPr>
          <w:color w:val="000000"/>
          <w:sz w:val="28"/>
          <w:szCs w:val="28"/>
        </w:rPr>
        <w:t>     5.2.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370290" w:rsidRPr="00F00214" w:rsidRDefault="00370290" w:rsidP="00370290">
      <w:pPr>
        <w:pStyle w:val="af"/>
        <w:spacing w:after="0"/>
        <w:jc w:val="both"/>
        <w:rPr>
          <w:color w:val="000000"/>
          <w:sz w:val="28"/>
          <w:szCs w:val="28"/>
        </w:rPr>
      </w:pPr>
      <w:r w:rsidRPr="00F00214">
        <w:rPr>
          <w:sz w:val="28"/>
          <w:szCs w:val="28"/>
        </w:rPr>
        <w:t> </w:t>
      </w: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370290" w:rsidP="007B2245">
      <w:pPr>
        <w:jc w:val="center"/>
        <w:rPr>
          <w:rFonts w:ascii="Times New Roman" w:hAnsi="Times New Roman" w:cs="Times New Roman"/>
          <w:b/>
          <w:sz w:val="28"/>
          <w:szCs w:val="28"/>
        </w:rPr>
      </w:pPr>
      <w:r w:rsidRPr="00F00214">
        <w:rPr>
          <w:rFonts w:ascii="Times New Roman" w:hAnsi="Times New Roman" w:cs="Times New Roman"/>
          <w:noProof/>
          <w:sz w:val="28"/>
          <w:szCs w:val="28"/>
        </w:rPr>
        <w:lastRenderedPageBreak/>
        <w:drawing>
          <wp:inline distT="0" distB="0" distL="0" distR="0">
            <wp:extent cx="647700" cy="7874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647700" cy="787400"/>
                    </a:xfrm>
                    <a:prstGeom prst="rect">
                      <a:avLst/>
                    </a:prstGeom>
                    <a:solidFill>
                      <a:srgbClr val="FFFFFF"/>
                    </a:solidFill>
                    <a:ln w="9525">
                      <a:noFill/>
                      <a:miter lim="800000"/>
                      <a:headEnd/>
                      <a:tailEnd/>
                    </a:ln>
                  </pic:spPr>
                </pic:pic>
              </a:graphicData>
            </a:graphic>
          </wp:inline>
        </w:drawing>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tabs>
          <w:tab w:val="left" w:pos="5670"/>
        </w:tabs>
        <w:jc w:val="center"/>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муниципальное образование «Парское сельское поселение</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СОВЕТ </w:t>
      </w: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МУНИЦИПАЛЬНОГО ОБРАЗОВАНИЯ</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«ПАРСКОЕ СЕЛЬСКОЕ ПОСЕЛЕНИЕ </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РОДНИКОВСКОГО МУНИЦИПАЛЬНОГО РАЙОНА</w:t>
      </w:r>
    </w:p>
    <w:p w:rsidR="00370290" w:rsidRPr="00F00214" w:rsidRDefault="00370290" w:rsidP="00370290">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ИВАНОВСКОЙ ОБЛАСТИ»</w:t>
      </w:r>
    </w:p>
    <w:p w:rsidR="00370290" w:rsidRPr="00F00214" w:rsidRDefault="00370290" w:rsidP="00370290">
      <w:pPr>
        <w:jc w:val="center"/>
        <w:rPr>
          <w:rFonts w:ascii="Times New Roman" w:hAnsi="Times New Roman" w:cs="Times New Roman"/>
          <w:b/>
          <w:bCs/>
          <w:sz w:val="28"/>
          <w:szCs w:val="28"/>
        </w:rPr>
      </w:pPr>
      <w:r w:rsidRPr="00F00214">
        <w:rPr>
          <w:rFonts w:ascii="Times New Roman" w:hAnsi="Times New Roman" w:cs="Times New Roman"/>
          <w:b/>
          <w:bCs/>
          <w:sz w:val="28"/>
          <w:szCs w:val="28"/>
        </w:rPr>
        <w:t>второго созыва</w:t>
      </w:r>
    </w:p>
    <w:p w:rsidR="00370290" w:rsidRPr="00F00214" w:rsidRDefault="00370290" w:rsidP="00370290">
      <w:pPr>
        <w:jc w:val="center"/>
        <w:rPr>
          <w:rFonts w:ascii="Times New Roman" w:hAnsi="Times New Roman" w:cs="Times New Roman"/>
          <w:b/>
          <w:sz w:val="28"/>
          <w:szCs w:val="28"/>
        </w:rPr>
      </w:pPr>
    </w:p>
    <w:p w:rsidR="00370290" w:rsidRPr="00F00214" w:rsidRDefault="00370290" w:rsidP="00370290">
      <w:pPr>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370290" w:rsidRPr="00F00214" w:rsidRDefault="00370290" w:rsidP="00370290">
      <w:pPr>
        <w:jc w:val="center"/>
        <w:rPr>
          <w:rFonts w:ascii="Times New Roman" w:hAnsi="Times New Roman" w:cs="Times New Roman"/>
          <w:sz w:val="28"/>
          <w:szCs w:val="28"/>
        </w:rPr>
      </w:pPr>
    </w:p>
    <w:p w:rsidR="00370290" w:rsidRPr="00F00214" w:rsidRDefault="00370290" w:rsidP="00370290">
      <w:pPr>
        <w:jc w:val="center"/>
        <w:rPr>
          <w:rFonts w:ascii="Times New Roman" w:hAnsi="Times New Roman" w:cs="Times New Roman"/>
          <w:sz w:val="28"/>
          <w:szCs w:val="28"/>
        </w:rPr>
      </w:pPr>
      <w:r w:rsidRPr="00F00214">
        <w:rPr>
          <w:rFonts w:ascii="Times New Roman" w:hAnsi="Times New Roman" w:cs="Times New Roman"/>
          <w:sz w:val="28"/>
          <w:szCs w:val="28"/>
        </w:rPr>
        <w:t>от 07 сентября 2017 года   №  24</w:t>
      </w:r>
    </w:p>
    <w:p w:rsidR="00370290" w:rsidRPr="00F00214" w:rsidRDefault="00370290" w:rsidP="00370290">
      <w:pPr>
        <w:jc w:val="center"/>
        <w:rPr>
          <w:rFonts w:ascii="Times New Roman" w:hAnsi="Times New Roman" w:cs="Times New Roman"/>
          <w:sz w:val="28"/>
          <w:szCs w:val="28"/>
        </w:rPr>
      </w:pPr>
    </w:p>
    <w:p w:rsidR="00370290" w:rsidRPr="00F00214" w:rsidRDefault="00370290" w:rsidP="00370290">
      <w:pPr>
        <w:jc w:val="center"/>
        <w:rPr>
          <w:rFonts w:ascii="Times New Roman" w:hAnsi="Times New Roman" w:cs="Times New Roman"/>
          <w:sz w:val="28"/>
          <w:szCs w:val="28"/>
        </w:rPr>
      </w:pPr>
    </w:p>
    <w:p w:rsidR="00370290" w:rsidRPr="00F00214" w:rsidRDefault="00370290" w:rsidP="00370290">
      <w:pPr>
        <w:pStyle w:val="af3"/>
        <w:jc w:val="center"/>
        <w:rPr>
          <w:b/>
          <w:bCs/>
          <w:sz w:val="28"/>
          <w:szCs w:val="28"/>
        </w:rPr>
      </w:pPr>
      <w:r w:rsidRPr="00F00214">
        <w:rPr>
          <w:b/>
          <w:bCs/>
          <w:sz w:val="28"/>
          <w:szCs w:val="28"/>
        </w:rPr>
        <w:t xml:space="preserve">Об утверждении Порядка освобождения земельных участков </w:t>
      </w:r>
    </w:p>
    <w:p w:rsidR="00370290" w:rsidRPr="00F00214" w:rsidRDefault="00370290" w:rsidP="00370290">
      <w:pPr>
        <w:pStyle w:val="af3"/>
        <w:jc w:val="center"/>
        <w:rPr>
          <w:b/>
          <w:bCs/>
          <w:sz w:val="28"/>
          <w:szCs w:val="28"/>
        </w:rPr>
      </w:pPr>
      <w:r w:rsidRPr="00F00214">
        <w:rPr>
          <w:b/>
          <w:bCs/>
          <w:sz w:val="28"/>
          <w:szCs w:val="28"/>
        </w:rPr>
        <w:t>на территории муниципального образования  «Парское сельское поселение Родниковского муниципального района Ивановской области»</w:t>
      </w:r>
    </w:p>
    <w:p w:rsidR="00370290" w:rsidRPr="00F00214" w:rsidRDefault="00370290" w:rsidP="00370290">
      <w:pPr>
        <w:pStyle w:val="af3"/>
        <w:jc w:val="center"/>
        <w:rPr>
          <w:b/>
          <w:bCs/>
          <w:sz w:val="28"/>
          <w:szCs w:val="28"/>
        </w:rPr>
      </w:pPr>
    </w:p>
    <w:p w:rsidR="00370290" w:rsidRPr="00F00214" w:rsidRDefault="00370290" w:rsidP="00370290">
      <w:pPr>
        <w:pStyle w:val="af3"/>
        <w:jc w:val="center"/>
        <w:rPr>
          <w:b/>
          <w:bCs/>
          <w:sz w:val="28"/>
          <w:szCs w:val="28"/>
        </w:rPr>
      </w:pPr>
    </w:p>
    <w:p w:rsidR="00370290" w:rsidRPr="00F00214" w:rsidRDefault="00370290" w:rsidP="00370290">
      <w:pPr>
        <w:pStyle w:val="af3"/>
        <w:ind w:firstLine="540"/>
        <w:rPr>
          <w:b/>
          <w:bCs/>
          <w:sz w:val="28"/>
          <w:szCs w:val="28"/>
        </w:rPr>
      </w:pPr>
      <w:r w:rsidRPr="00F00214">
        <w:rPr>
          <w:sz w:val="28"/>
          <w:szCs w:val="28"/>
        </w:rPr>
        <w:t>В соответствии с пунктом 2 статьи 222 Гражданского  кодекса Российской Федерации, Федеральным законом «Об общих принципах организации местного самоуправления в Российской Федерации» №131-</w:t>
      </w:r>
      <w:r w:rsidRPr="00F00214">
        <w:rPr>
          <w:sz w:val="28"/>
          <w:szCs w:val="28"/>
        </w:rPr>
        <w:lastRenderedPageBreak/>
        <w:t xml:space="preserve">ФЗ от 06.10.2003г., Уставом </w:t>
      </w:r>
      <w:r w:rsidRPr="00F00214">
        <w:rPr>
          <w:bCs/>
          <w:sz w:val="28"/>
          <w:szCs w:val="28"/>
        </w:rPr>
        <w:t>муниципального образования  «Парское сельское поселение Родниковского муниципального района Ивановской области», в</w:t>
      </w:r>
      <w:r w:rsidRPr="00F00214">
        <w:rPr>
          <w:sz w:val="28"/>
          <w:szCs w:val="28"/>
        </w:rPr>
        <w:t xml:space="preserve"> целях повышения эффективности деятельности по освобождению земельных участков от самовольно возведенных строений и сооружений, </w:t>
      </w:r>
    </w:p>
    <w:p w:rsidR="00370290" w:rsidRPr="00F00214" w:rsidRDefault="00370290" w:rsidP="00370290">
      <w:pPr>
        <w:pStyle w:val="ConsPlusNormal"/>
        <w:widowControl/>
        <w:ind w:firstLine="540"/>
        <w:jc w:val="center"/>
        <w:rPr>
          <w:rFonts w:ascii="Times New Roman" w:hAnsi="Times New Roman" w:cs="Times New Roman"/>
          <w:b/>
          <w:sz w:val="28"/>
          <w:szCs w:val="28"/>
        </w:rPr>
      </w:pPr>
    </w:p>
    <w:p w:rsidR="00370290" w:rsidRPr="00F00214" w:rsidRDefault="00370290" w:rsidP="00370290">
      <w:pPr>
        <w:pStyle w:val="ConsPlusNormal"/>
        <w:widowControl/>
        <w:ind w:firstLine="540"/>
        <w:jc w:val="center"/>
        <w:rPr>
          <w:rFonts w:ascii="Times New Roman" w:hAnsi="Times New Roman" w:cs="Times New Roman"/>
          <w:b/>
          <w:sz w:val="28"/>
          <w:szCs w:val="28"/>
        </w:rPr>
      </w:pPr>
    </w:p>
    <w:p w:rsidR="00370290" w:rsidRPr="00F00214" w:rsidRDefault="00370290" w:rsidP="00370290">
      <w:pPr>
        <w:pStyle w:val="ConsPlusNormal"/>
        <w:widowControl/>
        <w:ind w:firstLine="540"/>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370290" w:rsidRPr="00F00214" w:rsidRDefault="00370290" w:rsidP="00370290">
      <w:pPr>
        <w:autoSpaceDE w:val="0"/>
        <w:autoSpaceDN w:val="0"/>
        <w:adjustRightInd w:val="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370290" w:rsidRPr="00F00214" w:rsidRDefault="00370290" w:rsidP="00370290">
      <w:pPr>
        <w:autoSpaceDE w:val="0"/>
        <w:autoSpaceDN w:val="0"/>
        <w:adjustRightInd w:val="0"/>
        <w:ind w:firstLine="540"/>
        <w:jc w:val="both"/>
        <w:rPr>
          <w:rFonts w:ascii="Times New Roman" w:hAnsi="Times New Roman" w:cs="Times New Roman"/>
          <w:sz w:val="28"/>
          <w:szCs w:val="28"/>
        </w:rPr>
      </w:pPr>
    </w:p>
    <w:p w:rsidR="00370290" w:rsidRPr="00F00214" w:rsidRDefault="00370290" w:rsidP="00E04DF6">
      <w:pPr>
        <w:pStyle w:val="af3"/>
        <w:jc w:val="both"/>
        <w:rPr>
          <w:sz w:val="28"/>
          <w:szCs w:val="28"/>
        </w:rPr>
      </w:pPr>
      <w:r w:rsidRPr="00F00214">
        <w:rPr>
          <w:sz w:val="28"/>
          <w:szCs w:val="28"/>
        </w:rPr>
        <w:t>1. Утвердить Порядок освобождения земельных участков на территории муниципального образования «Парское сельское поселение Родниковского муниципального района Ивановской области» (Приложение).</w:t>
      </w:r>
    </w:p>
    <w:p w:rsidR="00370290" w:rsidRPr="00F00214" w:rsidRDefault="00370290" w:rsidP="00E04DF6">
      <w:pPr>
        <w:pStyle w:val="ConsPlusNormal"/>
        <w:widowControl/>
        <w:jc w:val="both"/>
        <w:rPr>
          <w:rFonts w:ascii="Times New Roman" w:hAnsi="Times New Roman" w:cs="Times New Roman"/>
          <w:sz w:val="28"/>
          <w:szCs w:val="28"/>
        </w:rPr>
      </w:pPr>
    </w:p>
    <w:p w:rsidR="00370290" w:rsidRPr="00F00214" w:rsidRDefault="00370290" w:rsidP="00E04DF6">
      <w:pPr>
        <w:pStyle w:val="ConsPlusNormal"/>
        <w:widowControl/>
        <w:jc w:val="both"/>
        <w:rPr>
          <w:rFonts w:ascii="Times New Roman" w:hAnsi="Times New Roman" w:cs="Times New Roman"/>
          <w:sz w:val="28"/>
          <w:szCs w:val="28"/>
        </w:rPr>
      </w:pPr>
      <w:r w:rsidRPr="00F00214">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370290" w:rsidRPr="00F00214" w:rsidRDefault="00370290" w:rsidP="00E04DF6">
      <w:pPr>
        <w:pStyle w:val="ConsPlusNormal"/>
        <w:widowControl/>
        <w:jc w:val="both"/>
        <w:rPr>
          <w:rFonts w:ascii="Times New Roman" w:hAnsi="Times New Roman" w:cs="Times New Roman"/>
          <w:sz w:val="28"/>
          <w:szCs w:val="28"/>
        </w:rPr>
      </w:pPr>
    </w:p>
    <w:p w:rsidR="00370290" w:rsidRPr="00F00214" w:rsidRDefault="00370290" w:rsidP="00E04DF6">
      <w:pPr>
        <w:pStyle w:val="ConsPlusNormal"/>
        <w:widowControl/>
        <w:jc w:val="both"/>
        <w:rPr>
          <w:rFonts w:ascii="Times New Roman" w:hAnsi="Times New Roman" w:cs="Times New Roman"/>
          <w:sz w:val="28"/>
          <w:szCs w:val="28"/>
        </w:rPr>
      </w:pPr>
    </w:p>
    <w:p w:rsidR="00370290" w:rsidRPr="00F00214" w:rsidRDefault="00370290" w:rsidP="00E04DF6">
      <w:pPr>
        <w:pStyle w:val="ConsPlusNormal"/>
        <w:widowControl/>
        <w:jc w:val="both"/>
        <w:rPr>
          <w:rFonts w:ascii="Times New Roman" w:hAnsi="Times New Roman" w:cs="Times New Roman"/>
          <w:sz w:val="28"/>
          <w:szCs w:val="28"/>
        </w:rPr>
      </w:pPr>
      <w:r w:rsidRPr="00F00214">
        <w:rPr>
          <w:rFonts w:ascii="Times New Roman" w:hAnsi="Times New Roman" w:cs="Times New Roman"/>
          <w:sz w:val="28"/>
          <w:szCs w:val="28"/>
        </w:rPr>
        <w:t>3. Настоящее решение вступает в силу со дня его официального опубликования.</w:t>
      </w:r>
    </w:p>
    <w:p w:rsidR="00370290" w:rsidRPr="00F00214" w:rsidRDefault="00370290" w:rsidP="00E04DF6">
      <w:pPr>
        <w:pStyle w:val="ConsPlusNormal"/>
        <w:widowControl/>
        <w:jc w:val="both"/>
        <w:rPr>
          <w:rFonts w:ascii="Times New Roman" w:hAnsi="Times New Roman" w:cs="Times New Roman"/>
          <w:sz w:val="28"/>
          <w:szCs w:val="28"/>
        </w:rPr>
      </w:pPr>
    </w:p>
    <w:p w:rsidR="00370290" w:rsidRPr="00F00214" w:rsidRDefault="00370290" w:rsidP="00370290">
      <w:pPr>
        <w:pStyle w:val="ConsPlusNormal"/>
        <w:widowControl/>
        <w:ind w:firstLine="0"/>
        <w:jc w:val="both"/>
        <w:rPr>
          <w:rFonts w:ascii="Times New Roman" w:hAnsi="Times New Roman" w:cs="Times New Roman"/>
          <w:sz w:val="28"/>
          <w:szCs w:val="28"/>
        </w:rPr>
      </w:pPr>
    </w:p>
    <w:p w:rsidR="00370290" w:rsidRPr="00F00214" w:rsidRDefault="00370290" w:rsidP="00370290">
      <w:pPr>
        <w:ind w:left="-180"/>
        <w:outlineLvl w:val="0"/>
        <w:rPr>
          <w:rFonts w:ascii="Times New Roman" w:hAnsi="Times New Roman" w:cs="Times New Roman"/>
          <w:b/>
          <w:bCs/>
          <w:sz w:val="28"/>
          <w:szCs w:val="28"/>
        </w:rPr>
      </w:pPr>
      <w:r w:rsidRPr="00F00214">
        <w:rPr>
          <w:rFonts w:ascii="Times New Roman" w:hAnsi="Times New Roman" w:cs="Times New Roman"/>
          <w:b/>
          <w:bCs/>
          <w:sz w:val="28"/>
          <w:szCs w:val="28"/>
        </w:rPr>
        <w:t xml:space="preserve">  Глава муниципального образования  </w:t>
      </w:r>
    </w:p>
    <w:p w:rsidR="00370290" w:rsidRPr="00F00214" w:rsidRDefault="00370290" w:rsidP="00370290">
      <w:pPr>
        <w:ind w:left="-110"/>
        <w:rPr>
          <w:rFonts w:ascii="Times New Roman" w:hAnsi="Times New Roman" w:cs="Times New Roman"/>
          <w:b/>
          <w:sz w:val="28"/>
          <w:szCs w:val="28"/>
        </w:rPr>
      </w:pPr>
      <w:r w:rsidRPr="00F00214">
        <w:rPr>
          <w:rFonts w:ascii="Times New Roman" w:hAnsi="Times New Roman" w:cs="Times New Roman"/>
          <w:b/>
          <w:bCs/>
          <w:sz w:val="28"/>
          <w:szCs w:val="28"/>
        </w:rPr>
        <w:t xml:space="preserve"> «Парское сельское поселение </w:t>
      </w:r>
      <w:r w:rsidRPr="00F00214">
        <w:rPr>
          <w:rFonts w:ascii="Times New Roman" w:hAnsi="Times New Roman" w:cs="Times New Roman"/>
          <w:b/>
          <w:sz w:val="28"/>
          <w:szCs w:val="28"/>
        </w:rPr>
        <w:t xml:space="preserve">Родниковского </w:t>
      </w:r>
    </w:p>
    <w:p w:rsidR="00370290" w:rsidRPr="00F00214" w:rsidRDefault="00370290" w:rsidP="00370290">
      <w:pPr>
        <w:ind w:left="-180"/>
        <w:rPr>
          <w:rFonts w:ascii="Times New Roman" w:hAnsi="Times New Roman" w:cs="Times New Roman"/>
          <w:b/>
          <w:bCs/>
          <w:sz w:val="28"/>
          <w:szCs w:val="28"/>
        </w:rPr>
      </w:pPr>
      <w:r w:rsidRPr="00F00214">
        <w:rPr>
          <w:rFonts w:ascii="Times New Roman" w:hAnsi="Times New Roman" w:cs="Times New Roman"/>
          <w:b/>
          <w:sz w:val="28"/>
          <w:szCs w:val="28"/>
        </w:rPr>
        <w:t xml:space="preserve">  муниципального района Ивановской области</w:t>
      </w:r>
      <w:r w:rsidRPr="00F00214">
        <w:rPr>
          <w:rFonts w:ascii="Times New Roman" w:hAnsi="Times New Roman" w:cs="Times New Roman"/>
          <w:b/>
          <w:bCs/>
          <w:sz w:val="28"/>
          <w:szCs w:val="28"/>
        </w:rPr>
        <w:t xml:space="preserve">»                          Т.А.Чурбанова </w:t>
      </w:r>
    </w:p>
    <w:p w:rsidR="00370290" w:rsidRPr="00F00214" w:rsidRDefault="00370290" w:rsidP="00370290">
      <w:pPr>
        <w:ind w:left="-180"/>
        <w:rPr>
          <w:rFonts w:ascii="Times New Roman" w:hAnsi="Times New Roman" w:cs="Times New Roman"/>
          <w:b/>
          <w:bCs/>
          <w:sz w:val="28"/>
          <w:szCs w:val="28"/>
        </w:rPr>
      </w:pPr>
    </w:p>
    <w:p w:rsidR="00370290" w:rsidRPr="00F00214" w:rsidRDefault="00370290" w:rsidP="00370290">
      <w:pPr>
        <w:ind w:left="-180"/>
        <w:outlineLvl w:val="0"/>
        <w:rPr>
          <w:rFonts w:ascii="Times New Roman" w:hAnsi="Times New Roman" w:cs="Times New Roman"/>
          <w:b/>
          <w:bCs/>
          <w:sz w:val="28"/>
          <w:szCs w:val="28"/>
        </w:rPr>
      </w:pPr>
      <w:r w:rsidRPr="00F00214">
        <w:rPr>
          <w:rFonts w:ascii="Times New Roman" w:hAnsi="Times New Roman" w:cs="Times New Roman"/>
          <w:b/>
          <w:bCs/>
          <w:sz w:val="28"/>
          <w:szCs w:val="28"/>
        </w:rPr>
        <w:t xml:space="preserve">  Председатель Совета муниципального образования  </w:t>
      </w:r>
    </w:p>
    <w:p w:rsidR="00370290" w:rsidRPr="00F00214" w:rsidRDefault="00370290" w:rsidP="00370290">
      <w:pPr>
        <w:ind w:left="-180"/>
        <w:rPr>
          <w:rFonts w:ascii="Times New Roman" w:hAnsi="Times New Roman" w:cs="Times New Roman"/>
          <w:b/>
          <w:sz w:val="28"/>
          <w:szCs w:val="28"/>
        </w:rPr>
      </w:pPr>
      <w:r w:rsidRPr="00F00214">
        <w:rPr>
          <w:rFonts w:ascii="Times New Roman" w:hAnsi="Times New Roman" w:cs="Times New Roman"/>
          <w:b/>
          <w:bCs/>
          <w:sz w:val="28"/>
          <w:szCs w:val="28"/>
        </w:rPr>
        <w:t xml:space="preserve">  «Парское сельское поселение </w:t>
      </w:r>
      <w:r w:rsidRPr="00F00214">
        <w:rPr>
          <w:rFonts w:ascii="Times New Roman" w:hAnsi="Times New Roman" w:cs="Times New Roman"/>
          <w:b/>
          <w:sz w:val="28"/>
          <w:szCs w:val="28"/>
        </w:rPr>
        <w:t xml:space="preserve">Родниковского </w:t>
      </w:r>
    </w:p>
    <w:p w:rsidR="00370290" w:rsidRPr="00F00214" w:rsidRDefault="00370290" w:rsidP="00370290">
      <w:pPr>
        <w:ind w:left="-180"/>
        <w:rPr>
          <w:rFonts w:ascii="Times New Roman" w:hAnsi="Times New Roman" w:cs="Times New Roman"/>
          <w:b/>
          <w:bCs/>
          <w:sz w:val="28"/>
          <w:szCs w:val="28"/>
        </w:rPr>
      </w:pPr>
      <w:r w:rsidRPr="00F00214">
        <w:rPr>
          <w:rFonts w:ascii="Times New Roman" w:hAnsi="Times New Roman" w:cs="Times New Roman"/>
          <w:b/>
          <w:sz w:val="28"/>
          <w:szCs w:val="28"/>
        </w:rPr>
        <w:t xml:space="preserve">  муниципального района Ивановской области</w:t>
      </w:r>
      <w:r w:rsidRPr="00F00214">
        <w:rPr>
          <w:rFonts w:ascii="Times New Roman" w:hAnsi="Times New Roman" w:cs="Times New Roman"/>
          <w:b/>
          <w:bCs/>
          <w:sz w:val="28"/>
          <w:szCs w:val="28"/>
        </w:rPr>
        <w:t xml:space="preserve">»                          Л.Ф.Малкова </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br w:type="page"/>
      </w:r>
      <w:r w:rsidRPr="00F00214">
        <w:rPr>
          <w:rFonts w:ascii="Times New Roman" w:hAnsi="Times New Roman" w:cs="Times New Roman"/>
          <w:sz w:val="28"/>
          <w:szCs w:val="28"/>
        </w:rPr>
        <w:lastRenderedPageBreak/>
        <w:t xml:space="preserve">Приложение </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 муниципального</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t>образования «Парское сельское поселение</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370290" w:rsidRPr="00F00214" w:rsidRDefault="00370290" w:rsidP="00370290">
      <w:pPr>
        <w:jc w:val="right"/>
        <w:rPr>
          <w:rFonts w:ascii="Times New Roman" w:hAnsi="Times New Roman" w:cs="Times New Roman"/>
          <w:sz w:val="28"/>
          <w:szCs w:val="28"/>
        </w:rPr>
      </w:pPr>
      <w:r w:rsidRPr="00F00214">
        <w:rPr>
          <w:rFonts w:ascii="Times New Roman" w:hAnsi="Times New Roman" w:cs="Times New Roman"/>
          <w:sz w:val="28"/>
          <w:szCs w:val="28"/>
        </w:rPr>
        <w:t>от 07.09.2017 года  № 24</w:t>
      </w:r>
    </w:p>
    <w:p w:rsidR="00370290" w:rsidRPr="00F00214" w:rsidRDefault="00370290" w:rsidP="00370290">
      <w:pPr>
        <w:jc w:val="right"/>
        <w:rPr>
          <w:rFonts w:ascii="Times New Roman" w:hAnsi="Times New Roman" w:cs="Times New Roman"/>
          <w:sz w:val="28"/>
          <w:szCs w:val="28"/>
        </w:rPr>
      </w:pPr>
    </w:p>
    <w:p w:rsidR="00370290" w:rsidRPr="00F00214" w:rsidRDefault="00370290" w:rsidP="00370290">
      <w:pPr>
        <w:jc w:val="right"/>
        <w:rPr>
          <w:rFonts w:ascii="Times New Roman" w:hAnsi="Times New Roman" w:cs="Times New Roman"/>
          <w:sz w:val="28"/>
          <w:szCs w:val="28"/>
        </w:rPr>
      </w:pPr>
    </w:p>
    <w:p w:rsidR="00370290" w:rsidRPr="00F00214" w:rsidRDefault="00370290" w:rsidP="00370290">
      <w:pPr>
        <w:pStyle w:val="af3"/>
        <w:jc w:val="center"/>
        <w:rPr>
          <w:b/>
          <w:sz w:val="28"/>
          <w:szCs w:val="28"/>
        </w:rPr>
      </w:pPr>
      <w:r w:rsidRPr="00F00214">
        <w:rPr>
          <w:b/>
          <w:sz w:val="28"/>
          <w:szCs w:val="28"/>
        </w:rPr>
        <w:t xml:space="preserve">Порядок </w:t>
      </w:r>
    </w:p>
    <w:p w:rsidR="00370290" w:rsidRPr="00F00214" w:rsidRDefault="00370290" w:rsidP="00370290">
      <w:pPr>
        <w:pStyle w:val="af3"/>
        <w:jc w:val="center"/>
        <w:rPr>
          <w:b/>
          <w:sz w:val="28"/>
          <w:szCs w:val="28"/>
        </w:rPr>
      </w:pPr>
      <w:r w:rsidRPr="00F00214">
        <w:rPr>
          <w:b/>
          <w:sz w:val="28"/>
          <w:szCs w:val="28"/>
        </w:rPr>
        <w:t xml:space="preserve">освобождения земельных участков на территории муниципального образования «Парское сельское поселение Родниковского муниципального района Ивановской области» </w:t>
      </w:r>
    </w:p>
    <w:p w:rsidR="00370290" w:rsidRPr="00F00214" w:rsidRDefault="00370290" w:rsidP="00370290">
      <w:pPr>
        <w:pStyle w:val="af3"/>
        <w:jc w:val="center"/>
        <w:rPr>
          <w:caps/>
          <w:sz w:val="28"/>
          <w:szCs w:val="28"/>
        </w:rPr>
      </w:pPr>
    </w:p>
    <w:p w:rsidR="00370290" w:rsidRPr="00F00214" w:rsidRDefault="00370290" w:rsidP="00E04DF6">
      <w:pPr>
        <w:pStyle w:val="af3"/>
        <w:ind w:firstLine="708"/>
        <w:jc w:val="both"/>
        <w:rPr>
          <w:sz w:val="28"/>
          <w:szCs w:val="28"/>
        </w:rPr>
      </w:pPr>
      <w:r w:rsidRPr="00F00214">
        <w:rPr>
          <w:sz w:val="28"/>
          <w:szCs w:val="28"/>
        </w:rPr>
        <w:t>1. Освобождение земельных участков от объектов мелкорозничной торговой сети, общественного питания и бытовых услуг (павильонов, киосков, ларьков и т. п.), гаражей, хозяйственных построек, рекламных установок и других некапитальных сооружений (в дальнейшем - "объектов") происходит в случае самовольной установки объекта.</w:t>
      </w:r>
    </w:p>
    <w:p w:rsidR="00370290" w:rsidRPr="00F00214" w:rsidRDefault="00370290" w:rsidP="00E04DF6">
      <w:pPr>
        <w:pStyle w:val="af3"/>
        <w:ind w:firstLine="708"/>
        <w:jc w:val="both"/>
        <w:rPr>
          <w:sz w:val="28"/>
          <w:szCs w:val="28"/>
        </w:rPr>
      </w:pPr>
      <w:r w:rsidRPr="00F00214">
        <w:rPr>
          <w:sz w:val="28"/>
          <w:szCs w:val="28"/>
        </w:rPr>
        <w:t xml:space="preserve">1.1.Факт самовольного установления объекта фиксируется актом, составляемым комиссионно уполномоченными должностными лицами администрации муниципального образования «Парское сельское поселение Родниковского муниципального района Ивановской области». Состав комиссии по выявлению  самовольно установленных объектов на территории  муниципального образования «Парское сельское поселение Родниковского муниципального района Ивановской области» утверждается распоряжением администрации муниципального образования «Парское сельское поселение Родниковского муниципального района Ивановской области». </w:t>
      </w:r>
    </w:p>
    <w:p w:rsidR="00370290" w:rsidRPr="00F00214" w:rsidRDefault="00370290" w:rsidP="00E04DF6">
      <w:pPr>
        <w:pStyle w:val="af3"/>
        <w:ind w:firstLine="708"/>
        <w:jc w:val="both"/>
        <w:rPr>
          <w:sz w:val="28"/>
          <w:szCs w:val="28"/>
        </w:rPr>
      </w:pPr>
      <w:r w:rsidRPr="00F00214">
        <w:rPr>
          <w:sz w:val="28"/>
          <w:szCs w:val="28"/>
        </w:rPr>
        <w:t xml:space="preserve">2. Владельцу самовольно возведенного объекта предлагается добровольно освободить земельный участок в месячный срок. </w:t>
      </w:r>
    </w:p>
    <w:p w:rsidR="00370290" w:rsidRPr="00F00214" w:rsidRDefault="00370290" w:rsidP="00E04DF6">
      <w:pPr>
        <w:pStyle w:val="af3"/>
        <w:ind w:firstLine="708"/>
        <w:jc w:val="both"/>
        <w:rPr>
          <w:sz w:val="28"/>
          <w:szCs w:val="28"/>
        </w:rPr>
      </w:pPr>
      <w:r w:rsidRPr="00F00214">
        <w:rPr>
          <w:sz w:val="28"/>
          <w:szCs w:val="28"/>
        </w:rPr>
        <w:t xml:space="preserve">2.1. В случае если владелец самовольно возведенного объекта неизвестен, он извещается о необходимости освобождения земельного участка путем публикации с подробным описанием расположения объекта в газете «Родниковский рабочий» /или  на официальном сайте Родниковского муниципального района  во вкладке «Парское сельское поселение» (http://www.rodniki-37.ru), либо путем нанесения надписи на </w:t>
      </w:r>
      <w:r w:rsidRPr="00F00214">
        <w:rPr>
          <w:sz w:val="28"/>
          <w:szCs w:val="28"/>
        </w:rPr>
        <w:lastRenderedPageBreak/>
        <w:t>объект, подлежащий сносу, несмываемой краской с указанием даты нанесения (надпись фиксируется фотографией и прилагается к акту).</w:t>
      </w:r>
    </w:p>
    <w:p w:rsidR="00370290" w:rsidRPr="00F00214" w:rsidRDefault="00370290" w:rsidP="00E04DF6">
      <w:pPr>
        <w:pStyle w:val="af3"/>
        <w:jc w:val="both"/>
        <w:rPr>
          <w:sz w:val="28"/>
          <w:szCs w:val="28"/>
        </w:rPr>
      </w:pPr>
      <w:r w:rsidRPr="00F00214">
        <w:rPr>
          <w:sz w:val="28"/>
          <w:szCs w:val="28"/>
        </w:rPr>
        <w:t>2.2. В случае если владелец самовольно возведенного объекта известен, он извещается о необходимости освободить земельный участок заказным письмом.</w:t>
      </w:r>
    </w:p>
    <w:p w:rsidR="00370290" w:rsidRPr="00F00214" w:rsidRDefault="00370290" w:rsidP="00E04DF6">
      <w:pPr>
        <w:pStyle w:val="af3"/>
        <w:ind w:firstLine="708"/>
        <w:jc w:val="both"/>
        <w:rPr>
          <w:sz w:val="28"/>
          <w:szCs w:val="28"/>
        </w:rPr>
      </w:pPr>
      <w:r w:rsidRPr="00F00214">
        <w:rPr>
          <w:sz w:val="28"/>
          <w:szCs w:val="28"/>
        </w:rPr>
        <w:t xml:space="preserve">3. В случае неисполнения предложений о добровольном освобождении самовольно занятого земельного участка комиссией, указанной в п. 1 настоящего Порядка составляется акт о невыполнении требования об освобождении земельного участка. </w:t>
      </w:r>
    </w:p>
    <w:p w:rsidR="00370290" w:rsidRPr="00F00214" w:rsidRDefault="00370290" w:rsidP="00E04DF6">
      <w:pPr>
        <w:pStyle w:val="af3"/>
        <w:ind w:firstLine="708"/>
        <w:jc w:val="both"/>
        <w:rPr>
          <w:sz w:val="28"/>
          <w:szCs w:val="28"/>
        </w:rPr>
      </w:pPr>
      <w:r w:rsidRPr="00F00214">
        <w:rPr>
          <w:sz w:val="28"/>
          <w:szCs w:val="28"/>
        </w:rPr>
        <w:t>4. На основании акта о невыполнении требования об освобождении земельного участка издается постановление администрации муниципального образования «Парское сельское поселение Родниковского муниципального района Ивановской области» о принудительном сносе объекта.</w:t>
      </w:r>
      <w:r w:rsidRPr="00F00214">
        <w:rPr>
          <w:sz w:val="28"/>
          <w:szCs w:val="28"/>
        </w:rPr>
        <w:br/>
        <w:t xml:space="preserve">Владелец объекта вправе обжаловать вышеуказанное постановление в судебном порядке. </w:t>
      </w:r>
    </w:p>
    <w:p w:rsidR="00370290" w:rsidRPr="00F00214" w:rsidRDefault="00370290" w:rsidP="00E04DF6">
      <w:pPr>
        <w:pStyle w:val="af3"/>
        <w:ind w:firstLine="708"/>
        <w:jc w:val="both"/>
        <w:rPr>
          <w:sz w:val="28"/>
          <w:szCs w:val="28"/>
        </w:rPr>
      </w:pPr>
      <w:r w:rsidRPr="00F00214">
        <w:rPr>
          <w:sz w:val="28"/>
          <w:szCs w:val="28"/>
        </w:rPr>
        <w:t>5. Освобождение земельного участка от самовольно установленного объекта, транспортировка его к месту хранения, хранение производится организацией, на которую постановлением администрации муниципального образования «Парское сельское поселение Родниковского муниципального района Ивановской области» возложена функция по осуществлению сноса самовольно установленного объекта, при участии сотрудника органов внутренних дел и фиксируется актом с подробной описью предметов, обнаруженных на территории объекта.</w:t>
      </w:r>
    </w:p>
    <w:p w:rsidR="00370290" w:rsidRPr="00F00214" w:rsidRDefault="00370290" w:rsidP="00E04DF6">
      <w:pPr>
        <w:pStyle w:val="af3"/>
        <w:ind w:firstLine="708"/>
        <w:jc w:val="both"/>
        <w:rPr>
          <w:sz w:val="28"/>
          <w:szCs w:val="28"/>
        </w:rPr>
      </w:pPr>
      <w:r w:rsidRPr="00F00214">
        <w:rPr>
          <w:sz w:val="28"/>
          <w:szCs w:val="28"/>
        </w:rPr>
        <w:t xml:space="preserve">6. Возврат самовольно возведенного объекта владельцу производится при возмещении им затрат на освобождение земельного участка, транспортировку объекта к месту хранения, хранение. В случае отказа владельца в возмещении затрат, их взыскание осуществляется в судебном порядке. </w:t>
      </w:r>
    </w:p>
    <w:p w:rsidR="00370290" w:rsidRPr="00F00214" w:rsidRDefault="00370290" w:rsidP="00E04DF6">
      <w:pPr>
        <w:pStyle w:val="af3"/>
        <w:ind w:firstLine="708"/>
        <w:jc w:val="both"/>
        <w:rPr>
          <w:sz w:val="28"/>
          <w:szCs w:val="28"/>
        </w:rPr>
      </w:pPr>
      <w:r w:rsidRPr="00F00214">
        <w:rPr>
          <w:sz w:val="28"/>
          <w:szCs w:val="28"/>
        </w:rPr>
        <w:t xml:space="preserve">7. В случае невостребования самовольно установленного и снесенного  объекта он реализуется в порядке, предусмотренном действующим федеральным законодательством, с направлением полученных средств на возмещение понесенных расходов. В случае непокрытия понесенных затрат к владельцу объекта предъявляется иск о возмещении расходов, связанных со сносом самовольно установленного объекта. </w:t>
      </w:r>
    </w:p>
    <w:p w:rsidR="00370290" w:rsidRPr="00F00214" w:rsidRDefault="00370290" w:rsidP="00E04DF6">
      <w:pPr>
        <w:pStyle w:val="af3"/>
        <w:ind w:firstLine="708"/>
        <w:jc w:val="both"/>
        <w:rPr>
          <w:sz w:val="28"/>
          <w:szCs w:val="28"/>
        </w:rPr>
      </w:pPr>
      <w:r w:rsidRPr="00F00214">
        <w:rPr>
          <w:sz w:val="28"/>
          <w:szCs w:val="28"/>
        </w:rPr>
        <w:t>8. В случае невостребования имущества, находившегося внутри  снесенного объекта, оно реализуется в порядке, предусмотренном действующим законодательством Российской Федерации.</w:t>
      </w:r>
    </w:p>
    <w:p w:rsidR="00370290" w:rsidRPr="00F00214" w:rsidRDefault="00370290" w:rsidP="00E04DF6">
      <w:pPr>
        <w:tabs>
          <w:tab w:val="left" w:pos="2985"/>
        </w:tabs>
        <w:jc w:val="both"/>
        <w:rPr>
          <w:rFonts w:ascii="Times New Roman" w:hAnsi="Times New Roman" w:cs="Times New Roman"/>
          <w:b/>
          <w:sz w:val="28"/>
          <w:szCs w:val="28"/>
        </w:rPr>
      </w:pPr>
    </w:p>
    <w:p w:rsidR="00370290" w:rsidRPr="00F00214" w:rsidRDefault="00370290" w:rsidP="00370290">
      <w:pPr>
        <w:tabs>
          <w:tab w:val="left" w:pos="2985"/>
        </w:tabs>
        <w:jc w:val="both"/>
        <w:rPr>
          <w:rFonts w:ascii="Times New Roman" w:hAnsi="Times New Roman" w:cs="Times New Roman"/>
          <w:b/>
          <w:sz w:val="28"/>
          <w:szCs w:val="28"/>
        </w:rPr>
      </w:pPr>
    </w:p>
    <w:p w:rsidR="00370290" w:rsidRPr="00F00214" w:rsidRDefault="00635F89" w:rsidP="00635F89">
      <w:pPr>
        <w:tabs>
          <w:tab w:val="left" w:pos="2985"/>
        </w:tabs>
        <w:jc w:val="center"/>
        <w:rPr>
          <w:rFonts w:ascii="Times New Roman" w:hAnsi="Times New Roman" w:cs="Times New Roman"/>
          <w:b/>
          <w:sz w:val="28"/>
          <w:szCs w:val="28"/>
        </w:rPr>
      </w:pPr>
      <w:r w:rsidRPr="00635F89">
        <w:rPr>
          <w:rFonts w:ascii="Times New Roman" w:hAnsi="Times New Roman" w:cs="Times New Roman"/>
          <w:b/>
          <w:noProof/>
          <w:sz w:val="28"/>
          <w:szCs w:val="28"/>
        </w:rPr>
        <w:lastRenderedPageBreak/>
        <w:drawing>
          <wp:inline distT="0" distB="0" distL="0" distR="0">
            <wp:extent cx="647700" cy="787400"/>
            <wp:effectExtent l="19050" t="0" r="0" b="0"/>
            <wp:docPr id="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647700" cy="787400"/>
                    </a:xfrm>
                    <a:prstGeom prst="rect">
                      <a:avLst/>
                    </a:prstGeom>
                    <a:solidFill>
                      <a:srgbClr val="FFFFFF"/>
                    </a:solidFill>
                    <a:ln w="9525">
                      <a:noFill/>
                      <a:miter lim="800000"/>
                      <a:headEnd/>
                      <a:tailEnd/>
                    </a:ln>
                  </pic:spPr>
                </pic:pic>
              </a:graphicData>
            </a:graphic>
          </wp:inline>
        </w:drawing>
      </w:r>
    </w:p>
    <w:p w:rsidR="007B2245" w:rsidRPr="00F00214" w:rsidRDefault="007B2245" w:rsidP="007B2245">
      <w:pPr>
        <w:pStyle w:val="afffa"/>
        <w:jc w:val="center"/>
        <w:rPr>
          <w:b/>
          <w:sz w:val="28"/>
          <w:szCs w:val="28"/>
        </w:rPr>
      </w:pPr>
      <w:r w:rsidRPr="00F00214">
        <w:rPr>
          <w:b/>
          <w:sz w:val="28"/>
          <w:szCs w:val="28"/>
        </w:rPr>
        <w:t>Российская Федерация</w:t>
      </w:r>
    </w:p>
    <w:p w:rsidR="007B2245" w:rsidRPr="00F00214" w:rsidRDefault="007B2245" w:rsidP="007B2245">
      <w:pPr>
        <w:pStyle w:val="afffa"/>
        <w:jc w:val="center"/>
        <w:rPr>
          <w:b/>
          <w:sz w:val="28"/>
          <w:szCs w:val="28"/>
        </w:rPr>
      </w:pPr>
      <w:r w:rsidRPr="00F00214">
        <w:rPr>
          <w:b/>
          <w:sz w:val="28"/>
          <w:szCs w:val="28"/>
        </w:rPr>
        <w:t>Ивановская область</w:t>
      </w:r>
    </w:p>
    <w:p w:rsidR="007B2245" w:rsidRPr="00F00214" w:rsidRDefault="007B2245" w:rsidP="007B2245">
      <w:pPr>
        <w:pStyle w:val="afffa"/>
        <w:jc w:val="center"/>
        <w:rPr>
          <w:b/>
          <w:sz w:val="28"/>
          <w:szCs w:val="28"/>
        </w:rPr>
      </w:pPr>
      <w:r w:rsidRPr="00F00214">
        <w:rPr>
          <w:b/>
          <w:sz w:val="28"/>
          <w:szCs w:val="28"/>
        </w:rPr>
        <w:t>муниципальное образование «Филисовское сельское поселение</w:t>
      </w:r>
    </w:p>
    <w:p w:rsidR="007B2245" w:rsidRPr="00F00214" w:rsidRDefault="007B2245" w:rsidP="007B2245">
      <w:pPr>
        <w:pStyle w:val="afffa"/>
        <w:jc w:val="center"/>
        <w:rPr>
          <w:b/>
          <w:sz w:val="28"/>
          <w:szCs w:val="28"/>
        </w:rPr>
      </w:pPr>
      <w:r w:rsidRPr="00F00214">
        <w:rPr>
          <w:b/>
          <w:sz w:val="28"/>
          <w:szCs w:val="28"/>
        </w:rPr>
        <w:t>Родниковского муниципального района Ивановской области»</w:t>
      </w:r>
    </w:p>
    <w:p w:rsidR="007B2245" w:rsidRPr="00F00214" w:rsidRDefault="007B2245" w:rsidP="007B2245">
      <w:pPr>
        <w:pStyle w:val="afffa"/>
        <w:jc w:val="center"/>
        <w:rPr>
          <w:b/>
          <w:sz w:val="28"/>
          <w:szCs w:val="28"/>
        </w:rPr>
      </w:pPr>
    </w:p>
    <w:p w:rsidR="007B2245" w:rsidRPr="00F00214" w:rsidRDefault="007B2245" w:rsidP="007B2245">
      <w:pPr>
        <w:pStyle w:val="afffa"/>
        <w:jc w:val="center"/>
        <w:rPr>
          <w:b/>
          <w:sz w:val="28"/>
          <w:szCs w:val="28"/>
        </w:rPr>
      </w:pPr>
      <w:r w:rsidRPr="00F00214">
        <w:rPr>
          <w:b/>
          <w:sz w:val="28"/>
          <w:szCs w:val="28"/>
        </w:rPr>
        <w:t>СОВЕТ МУНИЦИПАЛЬНОГО ОБРАЗОВАНИЯ</w:t>
      </w:r>
    </w:p>
    <w:p w:rsidR="007B2245" w:rsidRPr="00F00214" w:rsidRDefault="007B2245" w:rsidP="007B2245">
      <w:pPr>
        <w:pStyle w:val="afffa"/>
        <w:jc w:val="center"/>
        <w:rPr>
          <w:b/>
          <w:bCs/>
          <w:iCs/>
          <w:sz w:val="28"/>
          <w:szCs w:val="28"/>
        </w:rPr>
      </w:pPr>
      <w:r w:rsidRPr="00F00214">
        <w:rPr>
          <w:b/>
          <w:bCs/>
          <w:iCs/>
          <w:sz w:val="28"/>
          <w:szCs w:val="28"/>
        </w:rPr>
        <w:t>«ФИЛИСОВСКОЕ СЕЛЬСКОЕ ПОСЕЛЕНИЕ РОДНИКОВСКОГО</w:t>
      </w:r>
    </w:p>
    <w:p w:rsidR="007B2245" w:rsidRPr="00F00214" w:rsidRDefault="007B2245" w:rsidP="007B2245">
      <w:pPr>
        <w:pStyle w:val="afffa"/>
        <w:jc w:val="center"/>
        <w:rPr>
          <w:b/>
          <w:bCs/>
          <w:iCs/>
          <w:sz w:val="28"/>
          <w:szCs w:val="28"/>
        </w:rPr>
      </w:pPr>
      <w:r w:rsidRPr="00F00214">
        <w:rPr>
          <w:b/>
          <w:bCs/>
          <w:iCs/>
          <w:sz w:val="28"/>
          <w:szCs w:val="28"/>
        </w:rPr>
        <w:t>МУНИЦИПАЛЬНОГО РАЙОНА  ИВАНОВСКОЙ ОБЛАСТИ»</w:t>
      </w:r>
    </w:p>
    <w:p w:rsidR="007B2245" w:rsidRPr="00F00214" w:rsidRDefault="007B2245" w:rsidP="007B2245">
      <w:pPr>
        <w:pStyle w:val="afffa"/>
        <w:jc w:val="center"/>
        <w:rPr>
          <w:sz w:val="28"/>
          <w:szCs w:val="28"/>
        </w:rPr>
      </w:pPr>
      <w:r w:rsidRPr="00F00214">
        <w:rPr>
          <w:sz w:val="28"/>
          <w:szCs w:val="28"/>
        </w:rPr>
        <w:t>второго созыва</w:t>
      </w:r>
    </w:p>
    <w:p w:rsidR="007B2245" w:rsidRPr="00F00214" w:rsidRDefault="007B2245" w:rsidP="007B2245">
      <w:pPr>
        <w:pStyle w:val="afffa"/>
        <w:jc w:val="center"/>
        <w:rPr>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F00214">
        <w:rPr>
          <w:rFonts w:ascii="Times New Roman" w:hAnsi="Times New Roman" w:cs="Times New Roman"/>
          <w:sz w:val="28"/>
          <w:szCs w:val="28"/>
        </w:rPr>
        <w:t xml:space="preserve">от  </w:t>
      </w:r>
      <w:r w:rsidRPr="00F00214">
        <w:rPr>
          <w:rFonts w:ascii="Times New Roman" w:hAnsi="Times New Roman" w:cs="Times New Roman"/>
          <w:sz w:val="28"/>
          <w:szCs w:val="28"/>
        </w:rPr>
        <w:tab/>
        <w:t xml:space="preserve">18.09.2017 </w:t>
      </w:r>
      <w:r w:rsidRPr="00F00214">
        <w:rPr>
          <w:rFonts w:ascii="Times New Roman" w:hAnsi="Times New Roman" w:cs="Times New Roman"/>
          <w:sz w:val="28"/>
          <w:szCs w:val="28"/>
        </w:rPr>
        <w:tab/>
        <w:t>№ 18</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Об утверждении Положения о составе и порядке работы согласительных комиссий по рассмотрению разногласий органов местного самоуправления Родниковского муниципального района и Филисовского сельского  поселения Родниковского муниципального района Ивановской области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поселения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9160"/>
          <w:tab w:val="left" w:pos="10076"/>
          <w:tab w:val="left" w:pos="1020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В  соответствии  с  частями 3.2,   4.2   и   5.2   статьи   45 </w:t>
      </w:r>
      <w:hyperlink r:id="rId79" w:history="1">
        <w:r w:rsidRPr="00F00214">
          <w:rPr>
            <w:rFonts w:ascii="Times New Roman" w:hAnsi="Times New Roman" w:cs="Times New Roman"/>
            <w:sz w:val="28"/>
            <w:szCs w:val="28"/>
          </w:rPr>
          <w:t>Градостроительного  кодекса  Российской   Федерации</w:t>
        </w:r>
      </w:hyperlink>
      <w:r w:rsidRPr="00F00214">
        <w:rPr>
          <w:rFonts w:ascii="Times New Roman" w:hAnsi="Times New Roman" w:cs="Times New Roman"/>
          <w:sz w:val="28"/>
          <w:szCs w:val="28"/>
        </w:rPr>
        <w:t xml:space="preserve">  от 29.12.2004 № 190-ФЗ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9160"/>
          <w:tab w:val="left" w:pos="10076"/>
          <w:tab w:val="left" w:pos="1020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pStyle w:val="afffa"/>
        <w:jc w:val="center"/>
        <w:rPr>
          <w:b/>
          <w:sz w:val="28"/>
          <w:szCs w:val="28"/>
        </w:rPr>
      </w:pPr>
      <w:r w:rsidRPr="00F00214">
        <w:rPr>
          <w:b/>
          <w:sz w:val="28"/>
          <w:szCs w:val="28"/>
        </w:rPr>
        <w:t>Совет муниципального образования «Филисовское сельское поселение Родниковского муниципального района Ивановской области»</w:t>
      </w:r>
    </w:p>
    <w:p w:rsidR="007B2245" w:rsidRPr="00F00214" w:rsidRDefault="007B2245" w:rsidP="007B2245">
      <w:pPr>
        <w:pStyle w:val="afffa"/>
        <w:jc w:val="center"/>
        <w:rPr>
          <w:b/>
          <w:sz w:val="28"/>
          <w:szCs w:val="28"/>
        </w:rPr>
      </w:pPr>
      <w:r w:rsidRPr="00F00214">
        <w:rPr>
          <w:b/>
          <w:sz w:val="28"/>
          <w:szCs w:val="28"/>
        </w:rPr>
        <w:t>РЕШИЛ:</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 Утвердить Положение о составе  и  порядке  работы согласительных  комиссий  по   рассмотрению   разногласий   органов местного самоуправления Родниковского муниципального района и Филисовского сельского поселения Родниковского муниципального района Ивановской области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поселения (приложение № 1).</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lastRenderedPageBreak/>
        <w:tab/>
        <w:t>2. Утвердить состав постоянно действующей комиссии Совета муниципального образования "Филисовское сельское поселение Родниковского муниципального района Ивановской области" по реализации Федерального закона от 29.12.2004 № 190-ФЗ "Градостроительный кодекс Российской Федерации" (приложение № 2).</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ab/>
        <w:t>3.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pStyle w:val="afffa"/>
        <w:rPr>
          <w:b/>
          <w:sz w:val="28"/>
          <w:szCs w:val="28"/>
        </w:rPr>
      </w:pPr>
      <w:r w:rsidRPr="00F00214">
        <w:rPr>
          <w:sz w:val="28"/>
          <w:szCs w:val="28"/>
        </w:rPr>
        <w:t xml:space="preserve"> </w:t>
      </w:r>
      <w:r w:rsidRPr="00F00214">
        <w:rPr>
          <w:b/>
          <w:sz w:val="28"/>
          <w:szCs w:val="28"/>
        </w:rPr>
        <w:t xml:space="preserve">Председатель Совета </w:t>
      </w:r>
    </w:p>
    <w:p w:rsidR="007B2245" w:rsidRPr="00F00214" w:rsidRDefault="007B2245" w:rsidP="007B2245">
      <w:pPr>
        <w:pStyle w:val="afffa"/>
        <w:rPr>
          <w:b/>
          <w:sz w:val="28"/>
          <w:szCs w:val="28"/>
        </w:rPr>
      </w:pPr>
      <w:r w:rsidRPr="00F00214">
        <w:rPr>
          <w:b/>
          <w:sz w:val="28"/>
          <w:szCs w:val="28"/>
        </w:rPr>
        <w:t xml:space="preserve">муниципального образования </w:t>
      </w:r>
    </w:p>
    <w:p w:rsidR="007B2245" w:rsidRPr="00F00214" w:rsidRDefault="007B2245" w:rsidP="007B2245">
      <w:pPr>
        <w:pStyle w:val="afffa"/>
        <w:rPr>
          <w:b/>
          <w:sz w:val="28"/>
          <w:szCs w:val="28"/>
        </w:rPr>
      </w:pPr>
      <w:r w:rsidRPr="00F00214">
        <w:rPr>
          <w:b/>
          <w:sz w:val="28"/>
          <w:szCs w:val="28"/>
        </w:rPr>
        <w:t xml:space="preserve"> «Филисовское сельское поселение  </w:t>
      </w:r>
    </w:p>
    <w:p w:rsidR="007B2245" w:rsidRPr="00F00214" w:rsidRDefault="007B2245" w:rsidP="007B2245">
      <w:pPr>
        <w:pStyle w:val="afffa"/>
        <w:rPr>
          <w:b/>
          <w:sz w:val="28"/>
          <w:szCs w:val="28"/>
        </w:rPr>
      </w:pPr>
      <w:r w:rsidRPr="00F00214">
        <w:rPr>
          <w:b/>
          <w:sz w:val="28"/>
          <w:szCs w:val="28"/>
        </w:rPr>
        <w:t xml:space="preserve">Родниковского муниципального </w:t>
      </w:r>
    </w:p>
    <w:p w:rsidR="007B2245" w:rsidRPr="00F00214" w:rsidRDefault="007B2245" w:rsidP="007B2245">
      <w:pPr>
        <w:pStyle w:val="afffa"/>
        <w:rPr>
          <w:b/>
          <w:sz w:val="28"/>
          <w:szCs w:val="28"/>
        </w:rPr>
      </w:pPr>
      <w:r w:rsidRPr="00F00214">
        <w:rPr>
          <w:b/>
          <w:sz w:val="28"/>
          <w:szCs w:val="28"/>
        </w:rPr>
        <w:t xml:space="preserve">района  Ивановской области»                        </w:t>
      </w:r>
      <w:r w:rsidRPr="00F00214">
        <w:rPr>
          <w:b/>
          <w:sz w:val="28"/>
          <w:szCs w:val="28"/>
        </w:rPr>
        <w:tab/>
      </w:r>
      <w:r w:rsidRPr="00F00214">
        <w:rPr>
          <w:b/>
          <w:sz w:val="28"/>
          <w:szCs w:val="28"/>
        </w:rPr>
        <w:tab/>
      </w:r>
      <w:r w:rsidRPr="00F00214">
        <w:rPr>
          <w:b/>
          <w:sz w:val="28"/>
          <w:szCs w:val="28"/>
        </w:rPr>
        <w:tab/>
        <w:t xml:space="preserve">        Н.А.Голубева</w:t>
      </w:r>
    </w:p>
    <w:p w:rsidR="007B2245" w:rsidRPr="00F00214" w:rsidRDefault="007B2245" w:rsidP="007B2245">
      <w:pPr>
        <w:pStyle w:val="afffa"/>
        <w:rPr>
          <w:b/>
          <w:sz w:val="28"/>
          <w:szCs w:val="28"/>
        </w:rPr>
      </w:pPr>
    </w:p>
    <w:p w:rsidR="007B2245" w:rsidRPr="00F00214" w:rsidRDefault="007B2245" w:rsidP="007B2245">
      <w:pPr>
        <w:pStyle w:val="afffa"/>
        <w:rPr>
          <w:b/>
          <w:sz w:val="28"/>
          <w:szCs w:val="28"/>
        </w:rPr>
      </w:pPr>
    </w:p>
    <w:p w:rsidR="007B2245" w:rsidRPr="00F00214" w:rsidRDefault="007B2245" w:rsidP="007B2245">
      <w:pPr>
        <w:pStyle w:val="afffa"/>
        <w:rPr>
          <w:b/>
          <w:sz w:val="28"/>
          <w:szCs w:val="28"/>
        </w:rPr>
      </w:pPr>
      <w:r w:rsidRPr="00F00214">
        <w:rPr>
          <w:b/>
          <w:sz w:val="28"/>
          <w:szCs w:val="28"/>
        </w:rPr>
        <w:t>Глава муниципального образования</w:t>
      </w:r>
    </w:p>
    <w:p w:rsidR="007B2245" w:rsidRPr="00F00214" w:rsidRDefault="007B2245" w:rsidP="007B2245">
      <w:pPr>
        <w:pStyle w:val="afffa"/>
        <w:rPr>
          <w:b/>
          <w:sz w:val="28"/>
          <w:szCs w:val="28"/>
        </w:rPr>
      </w:pPr>
      <w:r w:rsidRPr="00F00214">
        <w:rPr>
          <w:b/>
          <w:sz w:val="28"/>
          <w:szCs w:val="28"/>
        </w:rPr>
        <w:t>«Филисовское сельское поселение</w:t>
      </w:r>
    </w:p>
    <w:p w:rsidR="007B2245" w:rsidRPr="00F00214" w:rsidRDefault="007B2245" w:rsidP="007B2245">
      <w:pPr>
        <w:pStyle w:val="afffa"/>
        <w:rPr>
          <w:b/>
          <w:sz w:val="28"/>
          <w:szCs w:val="28"/>
        </w:rPr>
      </w:pPr>
      <w:r w:rsidRPr="00F00214">
        <w:rPr>
          <w:b/>
          <w:sz w:val="28"/>
          <w:szCs w:val="28"/>
        </w:rPr>
        <w:t xml:space="preserve">Родниковского муниципального </w:t>
      </w:r>
    </w:p>
    <w:p w:rsidR="007B2245" w:rsidRPr="00F00214" w:rsidRDefault="007B2245" w:rsidP="007B2245">
      <w:pPr>
        <w:pStyle w:val="afffa"/>
        <w:rPr>
          <w:b/>
          <w:sz w:val="28"/>
          <w:szCs w:val="28"/>
        </w:rPr>
      </w:pPr>
      <w:r w:rsidRPr="00F00214">
        <w:rPr>
          <w:b/>
          <w:sz w:val="28"/>
          <w:szCs w:val="28"/>
        </w:rPr>
        <w:t xml:space="preserve">района Ивановской области»                                                       Е.Н.Лапшина </w:t>
      </w:r>
    </w:p>
    <w:p w:rsidR="007B2245" w:rsidRPr="00F00214" w:rsidRDefault="007B2245" w:rsidP="007B2245">
      <w:pPr>
        <w:pStyle w:val="ConsPlusNormal"/>
        <w:ind w:firstLine="540"/>
        <w:jc w:val="both"/>
        <w:rPr>
          <w:rFonts w:ascii="Times New Roman" w:hAnsi="Times New Roman" w:cs="Times New Roman"/>
          <w:sz w:val="28"/>
          <w:szCs w:val="28"/>
        </w:rPr>
      </w:pPr>
    </w:p>
    <w:p w:rsidR="007B2245" w:rsidRPr="00F00214" w:rsidRDefault="007B2245" w:rsidP="007B2245">
      <w:pPr>
        <w:pStyle w:val="ConsPlusNormal"/>
        <w:jc w:val="right"/>
        <w:outlineLvl w:val="0"/>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 1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муниципального образования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района Ивановской области"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 от 18.09.2017 № 18</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Положение о составе и порядке работы согласительных комиссий по рассмотрению разногласий органов местного самоуправления Родниковского муниципального района и Филисовского сельского  поселения Родниковского муниципального района Ивановской области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поселения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1. Настоящий документ устанавливает  требования  к  составу  и порядку работы согласительных комиссий по рассмотрению  разногласий органов местного самоуправления  Родниковского муниципального  района </w:t>
      </w:r>
      <w:r w:rsidRPr="00F00214">
        <w:rPr>
          <w:rFonts w:ascii="Times New Roman" w:hAnsi="Times New Roman" w:cs="Times New Roman"/>
          <w:sz w:val="28"/>
          <w:szCs w:val="28"/>
        </w:rPr>
        <w:lastRenderedPageBreak/>
        <w:t>Ивановской области  и  Филисовского сельского поселения Родниковского муниципального района Ивановской области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поселения (далее - согласительная комиссия).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2. При  получении  органом     местного     самоуправления Родниковского муниципального  района,  органом  местного самоуправления  Филисовского сельского поселения Родниковского муниципального района Ивановской области,  за   счет   средств   бюджета   которых планируется  финансировать  строительство,  реконструкцию  объектов регионального   значения    или    объектов    местного    значения муниципального  района,  поселения   (далее - инициатор),  отказа  в  согласовании  документации  по   планировке территории от одного или нескольких  органов  местного  самоуправления Родниковского муниципального  района, органов  местного самоуправления  Филисовского сельского поселения Родниковского муниципального района Ивановской области,  на  территориях   которых   планируется строительство, реконструкция  объекта  регионального  значения  или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объекта местного значения муниципального района, поселения (далее - согласующие органы), утверждение документации по планировке   территории   уполномоченным органом местного самоуправления Родниковского муниципального района (далее - уполномоченный орган) осуществляется  с  учетом  результатов   рассмотрения   разногласий согласительной комиссией.</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3. Для   урегулирования   замечаний    согласующих    органов, послуживших основанием для отказа в  согласовании  документации  по планировке территории, инициатор направляет в уполномоченный  орган обращение о создании согласительной комиссии (далее - обращение).</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4. К  обращению   прилагаются   документация   по   планировке территории, таблица разногласий по замечаниям согласующих  органов, послужившим основанием для отказа в  согласовании  документации  по планировке территории, с обоснованием позиции инициатора,  а  также информация о  представителях  инициатора  для  включения  в  состав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5. Уполномоченный орган  в  течение  10 рабочих  дней  со  дня поступления от инициатора обращения направляет  запрос  согласующим органам о представлении информации о включении своих представителей в состав согласительной комиссии. Согласующие органы представляют в уполномоченный орган указанную информацию в течение 10 рабочих дней со дня поступления указанного запроса уполномоченного органа.</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6. Уполномоченный орган  в  течение  15 рабочих  дней  со  дня поступления от согласующих органов информации, указанной в пункте 5 настоящего документа, создает согласительную  комиссию,  утверждает ее состав и направляет инициатору и согласующим органам извещение о дате, времени и месте проведения заседания согласительной  комиссии с </w:t>
      </w:r>
      <w:r w:rsidRPr="00F00214">
        <w:rPr>
          <w:rFonts w:ascii="Times New Roman" w:hAnsi="Times New Roman" w:cs="Times New Roman"/>
          <w:sz w:val="28"/>
          <w:szCs w:val="28"/>
        </w:rPr>
        <w:lastRenderedPageBreak/>
        <w:t>приложением копии решения об утверждении  состава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7. В состав согласительной комиссии включаются: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а) руководитель или заместитель  руководителя  уполномоченного органа, который является председателем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б) руководитель или заместитель руководителя инициатора;</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в) руководители  или  заместители  руководителей   согласующих органов;</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г) иные должностные лица уполномоченного органа, инициатора  и</w:t>
      </w:r>
      <w:r w:rsidRPr="00F00214">
        <w:rPr>
          <w:rFonts w:ascii="Times New Roman" w:hAnsi="Times New Roman" w:cs="Times New Roman"/>
          <w:sz w:val="28"/>
          <w:szCs w:val="28"/>
        </w:rPr>
        <w:tab/>
        <w:t>согласующих органов.</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По  решению  уполномоченного  органа  к   участию   в   работе согласительной комиссии в  качестве  экспертов  могут  привлекаться представители разработчика документации по  планировке  территории, научных и экспертных организаций.</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8. Заседание согласительной  комиссии  проводится  не  позднее 30 календарных дней со дня принятия решения о ее создании.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9. Организационно-техническое        обеспечение        работы согласительной комиссии осуществляет уполномоченный орган.</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10. До   проведения    заседания    согласительной    комиссии уполномоченный орган вправе запрашивать у  инициатора,  согласующих органов дополнительную  информацию,  необходимую  для  рассмотрения разногласий.</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11. Заседание согласительной комиссии  считается  правомочным, если на  нем  присутствуют  представители  уполномоченного  органа, инициатора и согласующих органов.</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12. Результаты  работы  согласительной  комиссии   оформляются протоколом, подписываемым председателем согласительной комиссии,  в котором указываются: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а) дата и место проведения заседания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б) присутствующие члены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в) сведения о материалах,  которые  рассмотрены  на  заседании</w:t>
      </w:r>
      <w:r w:rsidRPr="00F00214">
        <w:rPr>
          <w:rFonts w:ascii="Times New Roman" w:hAnsi="Times New Roman" w:cs="Times New Roman"/>
          <w:sz w:val="28"/>
          <w:szCs w:val="28"/>
        </w:rPr>
        <w:tab/>
        <w:t>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г) иные сведения, явившиеся основанием для принятия решения;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д) замечания согласующих органов, послужившие  основанием  для</w:t>
      </w:r>
      <w:r w:rsidRPr="00F00214">
        <w:rPr>
          <w:rFonts w:ascii="Times New Roman" w:hAnsi="Times New Roman" w:cs="Times New Roman"/>
          <w:sz w:val="28"/>
          <w:szCs w:val="28"/>
        </w:rPr>
        <w:tab/>
        <w:t>отказа в согласовании  документации  по  планировке  территории,  и принятые по ним решения либо  информация  о  проведении  повторного заседания  согласительной  комиссии   и   перечень   дополнительных сведений, необходимых для принятия соответствующего решения.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13. Уполномоченный орган направляет  протокол  согласительного совещания инициатору и согласующим органам  в  течение  10  рабочих дней со дня заседания согласительной комиссии.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14. По итогам рассмотрения согласительной комиссией  замечаний согласующих  органов,   послуживших   основанием   для   отказа   в согласовании документации по планировке  территории,  председателем </w:t>
      </w:r>
      <w:r w:rsidRPr="00F00214">
        <w:rPr>
          <w:rFonts w:ascii="Times New Roman" w:hAnsi="Times New Roman" w:cs="Times New Roman"/>
          <w:sz w:val="28"/>
          <w:szCs w:val="28"/>
        </w:rPr>
        <w:lastRenderedPageBreak/>
        <w:t>согласительной комиссии с учетом мнения представителей инициатора и согласующих органов принимается одно из следующих решений:</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а) об урегулировании разногласий;</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 xml:space="preserve"> б) об  урегулировании  разногласий  при  условии  внесения   в документацию  по  планировке  территории   изменений,   учитывающих замечания  согласующих  органов  (часть   замечаний),   послуживших основанием для отказа в  согласовании  документации  по  планировке территории;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в) о назначении повторного заседания согласительной комиссии с указанием даты, времени и  места  проведения  в  случае  недостатка сведений для принятия соответствующего решения.</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15. В случае  принятия  согласительной  комиссией  решения  об урегулировании разногласий  инициатор  направляет  документацию  по планировке территории на утверждение в уполномоченный орган.</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sz w:val="28"/>
          <w:szCs w:val="28"/>
        </w:rPr>
        <w:tab/>
        <w:t>16. В случае принятия решения  об  урегулировании  разногласий при  условии  внесения  в  документацию  по  планировке  территории изменений,  учитывающих  замечания   согласующих   органов   (часть замечаний),  послуживших  основанием  для  отказа  в   согласовании документации  по  планировке  территории,  инициатор   дорабатывает документацию по планировке территории в соответствии  с  протоколом заседания согласительной комиссии и направляет ее на утверждение  в уполномоченный орган.</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Приложение № 2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муниципального образования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района Ивановской области"</w:t>
      </w:r>
    </w:p>
    <w:p w:rsidR="007B2245" w:rsidRPr="00F00214" w:rsidRDefault="007B2245" w:rsidP="007B2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 от 18.09.2017  №  18</w:t>
      </w:r>
    </w:p>
    <w:p w:rsidR="007B2245" w:rsidRPr="00F00214" w:rsidRDefault="007B2245" w:rsidP="007B2245">
      <w:pPr>
        <w:pStyle w:val="afffa"/>
        <w:rPr>
          <w:sz w:val="28"/>
          <w:szCs w:val="28"/>
        </w:rPr>
      </w:pPr>
    </w:p>
    <w:p w:rsidR="007B2245" w:rsidRPr="00F00214" w:rsidRDefault="007B2245" w:rsidP="007B2245">
      <w:pPr>
        <w:pStyle w:val="afffa"/>
        <w:rPr>
          <w:sz w:val="28"/>
          <w:szCs w:val="28"/>
        </w:rPr>
      </w:pPr>
    </w:p>
    <w:p w:rsidR="007B2245" w:rsidRPr="00F00214" w:rsidRDefault="007B2245" w:rsidP="007B2245">
      <w:pPr>
        <w:pStyle w:val="afffa"/>
        <w:jc w:val="center"/>
        <w:rPr>
          <w:b/>
          <w:sz w:val="28"/>
          <w:szCs w:val="28"/>
        </w:rPr>
      </w:pPr>
      <w:r w:rsidRPr="00F00214">
        <w:rPr>
          <w:b/>
          <w:sz w:val="28"/>
          <w:szCs w:val="28"/>
        </w:rPr>
        <w:t>Состав</w:t>
      </w:r>
    </w:p>
    <w:p w:rsidR="007B2245" w:rsidRPr="00F00214" w:rsidRDefault="007B2245" w:rsidP="007B2245">
      <w:pPr>
        <w:pStyle w:val="afffa"/>
        <w:jc w:val="center"/>
        <w:rPr>
          <w:b/>
          <w:sz w:val="28"/>
          <w:szCs w:val="28"/>
        </w:rPr>
      </w:pPr>
      <w:r w:rsidRPr="00F00214">
        <w:rPr>
          <w:b/>
          <w:sz w:val="28"/>
          <w:szCs w:val="28"/>
        </w:rPr>
        <w:t xml:space="preserve">постоянно действующей комиссии Совета муниципального образования "Филисовское сельское поселение Родниковского муниципального района Ивановской области" по реализации Федерального закона от 29.12.2004 </w:t>
      </w:r>
    </w:p>
    <w:p w:rsidR="007B2245" w:rsidRPr="00F00214" w:rsidRDefault="007B2245" w:rsidP="007B2245">
      <w:pPr>
        <w:pStyle w:val="afffa"/>
        <w:jc w:val="center"/>
        <w:rPr>
          <w:b/>
          <w:sz w:val="28"/>
          <w:szCs w:val="28"/>
        </w:rPr>
      </w:pPr>
      <w:r w:rsidRPr="00F00214">
        <w:rPr>
          <w:b/>
          <w:sz w:val="28"/>
          <w:szCs w:val="28"/>
        </w:rPr>
        <w:t>№ 190-ФЗ "Градостроительный кодекс Российской Федерации"</w:t>
      </w:r>
    </w:p>
    <w:p w:rsidR="007B2245" w:rsidRPr="00F00214" w:rsidRDefault="007B2245" w:rsidP="007B2245">
      <w:pPr>
        <w:pStyle w:val="afffa"/>
        <w:jc w:val="center"/>
        <w:rPr>
          <w:b/>
          <w:sz w:val="28"/>
          <w:szCs w:val="28"/>
        </w:rPr>
      </w:pPr>
    </w:p>
    <w:p w:rsidR="007B2245" w:rsidRPr="00F00214" w:rsidRDefault="007B2245" w:rsidP="007B2245">
      <w:pPr>
        <w:pStyle w:val="afffa"/>
        <w:jc w:val="both"/>
        <w:rPr>
          <w:sz w:val="28"/>
          <w:szCs w:val="28"/>
        </w:rPr>
      </w:pPr>
      <w:r w:rsidRPr="00F00214">
        <w:rPr>
          <w:sz w:val="28"/>
          <w:szCs w:val="28"/>
        </w:rPr>
        <w:t>1. Зайцев Андрей Валентинович</w:t>
      </w:r>
    </w:p>
    <w:p w:rsidR="007B2245" w:rsidRPr="00F00214" w:rsidRDefault="007B2245" w:rsidP="007B2245">
      <w:pPr>
        <w:pStyle w:val="afffa"/>
        <w:jc w:val="both"/>
        <w:rPr>
          <w:sz w:val="28"/>
          <w:szCs w:val="28"/>
        </w:rPr>
      </w:pPr>
      <w:r w:rsidRPr="00F00214">
        <w:rPr>
          <w:sz w:val="28"/>
          <w:szCs w:val="28"/>
        </w:rPr>
        <w:t>2. Кулакова Татьяна Александровна</w:t>
      </w:r>
    </w:p>
    <w:p w:rsidR="007B2245" w:rsidRPr="00F00214" w:rsidRDefault="007B2245" w:rsidP="007B2245">
      <w:pPr>
        <w:pStyle w:val="afffa"/>
        <w:jc w:val="both"/>
        <w:rPr>
          <w:sz w:val="28"/>
          <w:szCs w:val="28"/>
        </w:rPr>
      </w:pPr>
      <w:r w:rsidRPr="00F00214">
        <w:rPr>
          <w:sz w:val="28"/>
          <w:szCs w:val="28"/>
        </w:rPr>
        <w:t>3. Любимов Сергей Борисович</w:t>
      </w:r>
    </w:p>
    <w:p w:rsidR="007B2245" w:rsidRPr="00F00214" w:rsidRDefault="007B2245" w:rsidP="007B2245">
      <w:pPr>
        <w:pStyle w:val="afffa"/>
        <w:rPr>
          <w:sz w:val="28"/>
          <w:szCs w:val="28"/>
        </w:rPr>
      </w:pPr>
    </w:p>
    <w:p w:rsidR="007B2245" w:rsidRPr="00F00214" w:rsidRDefault="007B2245" w:rsidP="007B2245">
      <w:pPr>
        <w:spacing w:after="1080"/>
        <w:jc w:val="right"/>
        <w:rPr>
          <w:rFonts w:ascii="Times New Roman" w:hAnsi="Times New Roman" w:cs="Times New Roman"/>
          <w:sz w:val="28"/>
          <w:szCs w:val="28"/>
        </w:rPr>
      </w:pPr>
    </w:p>
    <w:p w:rsidR="007B2245" w:rsidRPr="00F00214" w:rsidRDefault="00635F89" w:rsidP="00635F89">
      <w:pPr>
        <w:spacing w:after="1080"/>
        <w:jc w:val="center"/>
        <w:rPr>
          <w:rFonts w:ascii="Times New Roman" w:hAnsi="Times New Roman" w:cs="Times New Roman"/>
          <w:sz w:val="28"/>
          <w:szCs w:val="28"/>
        </w:rPr>
      </w:pPr>
      <w:r w:rsidRPr="00635F89">
        <w:rPr>
          <w:rFonts w:ascii="Times New Roman" w:hAnsi="Times New Roman" w:cs="Times New Roman"/>
          <w:noProof/>
          <w:sz w:val="28"/>
          <w:szCs w:val="28"/>
        </w:rPr>
        <w:lastRenderedPageBreak/>
        <w:drawing>
          <wp:inline distT="0" distB="0" distL="0" distR="0">
            <wp:extent cx="647700" cy="787400"/>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647700" cy="787400"/>
                    </a:xfrm>
                    <a:prstGeom prst="rect">
                      <a:avLst/>
                    </a:prstGeom>
                    <a:solidFill>
                      <a:srgbClr val="FFFFFF"/>
                    </a:solidFill>
                    <a:ln w="9525">
                      <a:noFill/>
                      <a:miter lim="800000"/>
                      <a:headEnd/>
                      <a:tailEnd/>
                    </a:ln>
                  </pic:spPr>
                </pic:pic>
              </a:graphicData>
            </a:graphic>
          </wp:inline>
        </w:drawing>
      </w:r>
    </w:p>
    <w:p w:rsidR="007B2245" w:rsidRPr="00F00214" w:rsidRDefault="007B2245" w:rsidP="007B2245">
      <w:pPr>
        <w:spacing w:after="0" w:line="240" w:lineRule="auto"/>
        <w:jc w:val="center"/>
        <w:outlineLvl w:val="0"/>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Ивановская область</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муниципальное образование «Филисовское сельское поселение </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spacing w:after="0" w:line="240" w:lineRule="auto"/>
        <w:jc w:val="center"/>
        <w:rPr>
          <w:rFonts w:ascii="Times New Roman" w:hAnsi="Times New Roman" w:cs="Times New Roman"/>
          <w:b/>
          <w:sz w:val="28"/>
          <w:szCs w:val="28"/>
        </w:rPr>
      </w:pPr>
    </w:p>
    <w:p w:rsidR="007B2245" w:rsidRPr="00F00214" w:rsidRDefault="007B2245" w:rsidP="007B2245">
      <w:pPr>
        <w:spacing w:after="0" w:line="240" w:lineRule="auto"/>
        <w:ind w:firstLine="27"/>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spacing w:after="0" w:line="240" w:lineRule="auto"/>
        <w:ind w:firstLine="27"/>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«ФИЛИСОВСКОЕ СЕЛЬСКОЕ ПОСЕЛЕНИЕ РОДНИКОВСКОГО </w:t>
      </w:r>
    </w:p>
    <w:p w:rsidR="007B2245" w:rsidRPr="00F00214" w:rsidRDefault="007B2245" w:rsidP="007B2245">
      <w:pPr>
        <w:spacing w:after="0" w:line="240" w:lineRule="auto"/>
        <w:ind w:firstLine="27"/>
        <w:jc w:val="center"/>
        <w:rPr>
          <w:rFonts w:ascii="Times New Roman" w:hAnsi="Times New Roman" w:cs="Times New Roman"/>
          <w:b/>
          <w:bCs/>
          <w:iCs/>
          <w:sz w:val="28"/>
          <w:szCs w:val="28"/>
        </w:rPr>
      </w:pPr>
      <w:r w:rsidRPr="00F00214">
        <w:rPr>
          <w:rFonts w:ascii="Times New Roman" w:hAnsi="Times New Roman" w:cs="Times New Roman"/>
          <w:b/>
          <w:bCs/>
          <w:iCs/>
          <w:sz w:val="28"/>
          <w:szCs w:val="28"/>
        </w:rPr>
        <w:t>МУНИЦИПАЛЬНОГО РАЙОНА  ИВАНОВСКОЙ ОБЛАСТИ»</w:t>
      </w:r>
    </w:p>
    <w:p w:rsidR="007B2245" w:rsidRPr="00F00214" w:rsidRDefault="007B2245" w:rsidP="007B2245">
      <w:pPr>
        <w:spacing w:after="0" w:line="240" w:lineRule="auto"/>
        <w:ind w:firstLine="27"/>
        <w:jc w:val="center"/>
        <w:rPr>
          <w:rFonts w:ascii="Times New Roman" w:hAnsi="Times New Roman" w:cs="Times New Roman"/>
          <w:sz w:val="28"/>
          <w:szCs w:val="28"/>
        </w:rPr>
      </w:pPr>
      <w:r w:rsidRPr="00F00214">
        <w:rPr>
          <w:rFonts w:ascii="Times New Roman" w:hAnsi="Times New Roman" w:cs="Times New Roman"/>
          <w:sz w:val="28"/>
          <w:szCs w:val="28"/>
        </w:rPr>
        <w:t>второго созыва</w:t>
      </w:r>
    </w:p>
    <w:p w:rsidR="007B2245" w:rsidRPr="00F00214" w:rsidRDefault="007B2245" w:rsidP="007B2245">
      <w:pPr>
        <w:spacing w:after="0" w:line="240" w:lineRule="auto"/>
        <w:ind w:right="709"/>
        <w:rPr>
          <w:rFonts w:ascii="Times New Roman" w:hAnsi="Times New Roman" w:cs="Times New Roman"/>
          <w:sz w:val="28"/>
          <w:szCs w:val="28"/>
        </w:rPr>
      </w:pP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РЕШЕНИЕ</w:t>
      </w:r>
    </w:p>
    <w:p w:rsidR="007B2245" w:rsidRPr="00F00214" w:rsidRDefault="007B2245" w:rsidP="007B2245">
      <w:pPr>
        <w:spacing w:after="0" w:line="240" w:lineRule="auto"/>
        <w:jc w:val="center"/>
        <w:rPr>
          <w:rFonts w:ascii="Times New Roman" w:hAnsi="Times New Roman" w:cs="Times New Roman"/>
          <w:b/>
          <w:sz w:val="28"/>
          <w:szCs w:val="28"/>
        </w:rPr>
      </w:pPr>
    </w:p>
    <w:p w:rsidR="007B2245" w:rsidRPr="00F00214" w:rsidRDefault="007B2245" w:rsidP="007B2245">
      <w:pPr>
        <w:spacing w:after="0" w:line="240" w:lineRule="auto"/>
        <w:jc w:val="center"/>
        <w:rPr>
          <w:rFonts w:ascii="Times New Roman" w:hAnsi="Times New Roman" w:cs="Times New Roman"/>
          <w:sz w:val="28"/>
          <w:szCs w:val="28"/>
        </w:rPr>
      </w:pPr>
      <w:r w:rsidRPr="00F00214">
        <w:rPr>
          <w:rFonts w:ascii="Times New Roman" w:hAnsi="Times New Roman" w:cs="Times New Roman"/>
          <w:sz w:val="28"/>
          <w:szCs w:val="28"/>
        </w:rPr>
        <w:t>от  18.09.2017  № 19</w:t>
      </w:r>
    </w:p>
    <w:p w:rsidR="007B2245" w:rsidRPr="00F00214" w:rsidRDefault="007B2245" w:rsidP="007B2245">
      <w:pPr>
        <w:spacing w:after="0" w:line="240" w:lineRule="auto"/>
        <w:jc w:val="center"/>
        <w:rPr>
          <w:rFonts w:ascii="Times New Roman" w:hAnsi="Times New Roman" w:cs="Times New Roman"/>
          <w:sz w:val="28"/>
          <w:szCs w:val="28"/>
        </w:rPr>
      </w:pP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принятии проекта решения Совета муниципального образования «Филисовское сельское поселение Родниковского муниципального района Ивановской области» </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внесении изменений в Устав муниципального образования </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7B2245" w:rsidRPr="00F00214" w:rsidRDefault="007B2245" w:rsidP="007B2245">
      <w:pPr>
        <w:spacing w:line="240" w:lineRule="auto"/>
        <w:jc w:val="both"/>
        <w:rPr>
          <w:rFonts w:ascii="Times New Roman" w:hAnsi="Times New Roman" w:cs="Times New Roman"/>
          <w:sz w:val="28"/>
          <w:szCs w:val="28"/>
        </w:rPr>
      </w:pPr>
      <w:r w:rsidRPr="00F00214">
        <w:rPr>
          <w:rFonts w:ascii="Times New Roman" w:hAnsi="Times New Roman" w:cs="Times New Roman"/>
          <w:b/>
          <w:sz w:val="28"/>
          <w:szCs w:val="28"/>
        </w:rPr>
        <w:t xml:space="preserve">       </w:t>
      </w:r>
      <w:r w:rsidRPr="00F00214">
        <w:rPr>
          <w:rFonts w:ascii="Times New Roman" w:hAnsi="Times New Roman" w:cs="Times New Roman"/>
          <w:sz w:val="28"/>
          <w:szCs w:val="28"/>
        </w:rPr>
        <w:t>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 «Филисовское сельское поселение Родниковского муниципального района Ивановской области»</w:t>
      </w: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РЕШИЛ:</w:t>
      </w:r>
    </w:p>
    <w:p w:rsidR="007B2245" w:rsidRPr="00F00214" w:rsidRDefault="007B2245" w:rsidP="007B2245">
      <w:pPr>
        <w:tabs>
          <w:tab w:val="left" w:pos="2985"/>
        </w:tabs>
        <w:spacing w:after="0"/>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Принять проект решения Совета муниципального образования «Филисовское сельское поселение Родниковского муниципального района Ивановской области» «О внесении изменений в Устав муниципального </w:t>
      </w:r>
      <w:r w:rsidRPr="00F00214">
        <w:rPr>
          <w:rFonts w:ascii="Times New Roman" w:hAnsi="Times New Roman" w:cs="Times New Roman"/>
          <w:sz w:val="28"/>
          <w:szCs w:val="28"/>
        </w:rPr>
        <w:lastRenderedPageBreak/>
        <w:t>образования «Филисовское сельское поселение Родниковского муниципального района Ивановской области» (приложение).</w:t>
      </w:r>
    </w:p>
    <w:p w:rsidR="007B2245" w:rsidRPr="00F00214" w:rsidRDefault="007B2245" w:rsidP="007B2245">
      <w:pPr>
        <w:tabs>
          <w:tab w:val="left" w:pos="2985"/>
        </w:tabs>
        <w:spacing w:after="0"/>
        <w:jc w:val="both"/>
        <w:rPr>
          <w:rFonts w:ascii="Times New Roman" w:hAnsi="Times New Roman" w:cs="Times New Roman"/>
          <w:sz w:val="28"/>
          <w:szCs w:val="28"/>
        </w:rPr>
      </w:pPr>
      <w:r w:rsidRPr="00F00214">
        <w:rPr>
          <w:rFonts w:ascii="Times New Roman" w:hAnsi="Times New Roman" w:cs="Times New Roman"/>
          <w:sz w:val="28"/>
          <w:szCs w:val="28"/>
        </w:rPr>
        <w:t xml:space="preserve">       2.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tabs>
          <w:tab w:val="left" w:pos="2985"/>
        </w:tabs>
        <w:spacing w:after="0"/>
        <w:jc w:val="both"/>
        <w:rPr>
          <w:rFonts w:ascii="Times New Roman" w:hAnsi="Times New Roman" w:cs="Times New Roman"/>
          <w:sz w:val="28"/>
          <w:szCs w:val="28"/>
        </w:rPr>
      </w:pPr>
      <w:r w:rsidRPr="00F00214">
        <w:rPr>
          <w:rFonts w:ascii="Times New Roman" w:hAnsi="Times New Roman" w:cs="Times New Roman"/>
          <w:sz w:val="28"/>
          <w:szCs w:val="28"/>
        </w:rPr>
        <w:t xml:space="preserve">        3. Настоящее решение вступает в силу со дня его официального опубликования.</w:t>
      </w:r>
    </w:p>
    <w:p w:rsidR="007B2245" w:rsidRPr="00F00214" w:rsidRDefault="007B2245" w:rsidP="007B2245">
      <w:pPr>
        <w:tabs>
          <w:tab w:val="left" w:pos="2985"/>
        </w:tabs>
        <w:ind w:firstLine="540"/>
        <w:rPr>
          <w:rFonts w:ascii="Times New Roman" w:hAnsi="Times New Roman" w:cs="Times New Roman"/>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Председатель Совета муниципального образования</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района Ивановской области»                                               Н.А. Голубева</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Глава муниципального образования</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района Ивановской области»                                               Е.Н. Лапшина</w:t>
      </w:r>
    </w:p>
    <w:p w:rsidR="007B2245" w:rsidRPr="00F00214" w:rsidRDefault="007B2245" w:rsidP="007B2245">
      <w:pPr>
        <w:spacing w:after="0" w:line="240" w:lineRule="auto"/>
        <w:rPr>
          <w:rFonts w:ascii="Times New Roman" w:hAnsi="Times New Roman" w:cs="Times New Roman"/>
          <w:sz w:val="28"/>
          <w:szCs w:val="28"/>
        </w:rPr>
      </w:pPr>
    </w:p>
    <w:p w:rsidR="007B2245" w:rsidRPr="00F00214" w:rsidRDefault="007B2245" w:rsidP="007B2245">
      <w:pPr>
        <w:shd w:val="clear" w:color="auto" w:fill="FFFFFF"/>
        <w:spacing w:after="0" w:line="240" w:lineRule="auto"/>
        <w:ind w:left="4820"/>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Приложение</w:t>
      </w:r>
    </w:p>
    <w:p w:rsidR="007B2245" w:rsidRPr="00F00214" w:rsidRDefault="007B2245" w:rsidP="007B2245">
      <w:pPr>
        <w:shd w:val="clear" w:color="auto" w:fill="FFFFFF"/>
        <w:spacing w:after="0" w:line="240" w:lineRule="auto"/>
        <w:ind w:left="4820"/>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к решению Совета муниципального образования «</w:t>
      </w:r>
      <w:r w:rsidRPr="00F00214">
        <w:rPr>
          <w:rFonts w:ascii="Times New Roman" w:hAnsi="Times New Roman" w:cs="Times New Roman"/>
          <w:sz w:val="28"/>
          <w:szCs w:val="28"/>
        </w:rPr>
        <w:t>Филисовское сельское поселение Родниковского муниципального района Ивановской области</w:t>
      </w:r>
      <w:r w:rsidRPr="00F00214">
        <w:rPr>
          <w:rFonts w:ascii="Times New Roman" w:hAnsi="Times New Roman" w:cs="Times New Roman"/>
          <w:color w:val="000000"/>
          <w:sz w:val="28"/>
          <w:szCs w:val="28"/>
        </w:rPr>
        <w:t>»</w:t>
      </w:r>
    </w:p>
    <w:p w:rsidR="007B2245" w:rsidRPr="00F00214" w:rsidRDefault="007B2245" w:rsidP="007B2245">
      <w:pPr>
        <w:spacing w:after="0" w:line="240" w:lineRule="auto"/>
        <w:ind w:left="4820" w:right="-104"/>
        <w:jc w:val="right"/>
        <w:rPr>
          <w:rFonts w:ascii="Times New Roman" w:hAnsi="Times New Roman" w:cs="Times New Roman"/>
          <w:sz w:val="28"/>
          <w:szCs w:val="28"/>
        </w:rPr>
      </w:pPr>
      <w:r w:rsidRPr="00F00214">
        <w:rPr>
          <w:rFonts w:ascii="Times New Roman" w:hAnsi="Times New Roman" w:cs="Times New Roman"/>
          <w:sz w:val="28"/>
          <w:szCs w:val="28"/>
        </w:rPr>
        <w:t xml:space="preserve">        </w:t>
      </w:r>
      <w:r w:rsidRPr="00F00214">
        <w:rPr>
          <w:rFonts w:ascii="Times New Roman" w:hAnsi="Times New Roman" w:cs="Times New Roman"/>
          <w:color w:val="000000"/>
          <w:sz w:val="28"/>
          <w:szCs w:val="28"/>
        </w:rPr>
        <w:t>от    18.09.2017   № 19</w:t>
      </w:r>
    </w:p>
    <w:p w:rsidR="007B2245" w:rsidRPr="00F00214" w:rsidRDefault="007B2245" w:rsidP="007B2245">
      <w:pPr>
        <w:spacing w:after="0" w:line="240" w:lineRule="auto"/>
        <w:ind w:right="-104"/>
        <w:jc w:val="right"/>
        <w:rPr>
          <w:rFonts w:ascii="Times New Roman" w:hAnsi="Times New Roman" w:cs="Times New Roman"/>
          <w:sz w:val="28"/>
          <w:szCs w:val="28"/>
        </w:rPr>
      </w:pPr>
    </w:p>
    <w:p w:rsidR="007B2245" w:rsidRPr="00F00214" w:rsidRDefault="007B2245" w:rsidP="007B2245">
      <w:pPr>
        <w:spacing w:after="0" w:line="240" w:lineRule="auto"/>
        <w:ind w:right="-104"/>
        <w:jc w:val="right"/>
        <w:rPr>
          <w:rFonts w:ascii="Times New Roman" w:hAnsi="Times New Roman" w:cs="Times New Roman"/>
          <w:sz w:val="28"/>
          <w:szCs w:val="28"/>
        </w:rPr>
      </w:pPr>
      <w:r w:rsidRPr="00F00214">
        <w:rPr>
          <w:rFonts w:ascii="Times New Roman" w:hAnsi="Times New Roman" w:cs="Times New Roman"/>
          <w:sz w:val="28"/>
          <w:szCs w:val="28"/>
        </w:rPr>
        <w:t>Проект</w:t>
      </w:r>
    </w:p>
    <w:p w:rsidR="007B2245" w:rsidRPr="00F00214" w:rsidRDefault="007B2245" w:rsidP="007B2245">
      <w:pPr>
        <w:spacing w:after="0" w:line="240" w:lineRule="auto"/>
        <w:jc w:val="both"/>
        <w:rPr>
          <w:rFonts w:ascii="Times New Roman" w:hAnsi="Times New Roman" w:cs="Times New Roman"/>
          <w:noProof/>
          <w:sz w:val="28"/>
          <w:szCs w:val="28"/>
        </w:rPr>
      </w:pPr>
    </w:p>
    <w:p w:rsidR="007B2245" w:rsidRPr="00F00214" w:rsidRDefault="007B2245" w:rsidP="007B2245">
      <w:pPr>
        <w:spacing w:after="0" w:line="240" w:lineRule="auto"/>
        <w:ind w:right="-6"/>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7B2245" w:rsidRPr="00F00214" w:rsidRDefault="007B2245" w:rsidP="007B2245">
      <w:pPr>
        <w:spacing w:after="0" w:line="240" w:lineRule="auto"/>
        <w:ind w:right="709"/>
        <w:jc w:val="center"/>
        <w:rPr>
          <w:rFonts w:ascii="Times New Roman" w:hAnsi="Times New Roman" w:cs="Times New Roman"/>
          <w:sz w:val="28"/>
          <w:szCs w:val="28"/>
        </w:rPr>
      </w:pPr>
    </w:p>
    <w:p w:rsidR="007B2245" w:rsidRPr="00F00214" w:rsidRDefault="007B2245" w:rsidP="007B2245">
      <w:pPr>
        <w:spacing w:after="0" w:line="240" w:lineRule="auto"/>
        <w:jc w:val="center"/>
        <w:outlineLvl w:val="0"/>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Ивановская область</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муниципальное образование «Филисовское сельское поселение </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spacing w:after="0" w:line="240" w:lineRule="auto"/>
        <w:jc w:val="center"/>
        <w:rPr>
          <w:rFonts w:ascii="Times New Roman" w:hAnsi="Times New Roman" w:cs="Times New Roman"/>
          <w:b/>
          <w:sz w:val="28"/>
          <w:szCs w:val="28"/>
        </w:rPr>
      </w:pPr>
    </w:p>
    <w:p w:rsidR="007B2245" w:rsidRPr="00F00214" w:rsidRDefault="007B2245" w:rsidP="007B2245">
      <w:pPr>
        <w:spacing w:after="0" w:line="240" w:lineRule="auto"/>
        <w:ind w:firstLine="27"/>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spacing w:after="0" w:line="240" w:lineRule="auto"/>
        <w:ind w:firstLine="27"/>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«ФИЛИСОВСКОЕ СЕЛЬСКОЕ ПОСЕЛЕНИЕ РОДНИКОВСКОГО </w:t>
      </w:r>
    </w:p>
    <w:p w:rsidR="007B2245" w:rsidRPr="00F00214" w:rsidRDefault="007B2245" w:rsidP="007B2245">
      <w:pPr>
        <w:spacing w:after="0" w:line="240" w:lineRule="auto"/>
        <w:ind w:firstLine="27"/>
        <w:jc w:val="center"/>
        <w:rPr>
          <w:rFonts w:ascii="Times New Roman" w:hAnsi="Times New Roman" w:cs="Times New Roman"/>
          <w:b/>
          <w:bCs/>
          <w:iCs/>
          <w:sz w:val="28"/>
          <w:szCs w:val="28"/>
        </w:rPr>
      </w:pPr>
      <w:r w:rsidRPr="00F00214">
        <w:rPr>
          <w:rFonts w:ascii="Times New Roman" w:hAnsi="Times New Roman" w:cs="Times New Roman"/>
          <w:b/>
          <w:bCs/>
          <w:iCs/>
          <w:sz w:val="28"/>
          <w:szCs w:val="28"/>
        </w:rPr>
        <w:t>МУНИЦИПАЛЬНОГО РАЙОНА  ИВАНОВСКОЙ ОБЛАСТИ»</w:t>
      </w:r>
    </w:p>
    <w:p w:rsidR="007B2245" w:rsidRPr="00F00214" w:rsidRDefault="007B2245" w:rsidP="007B2245">
      <w:pPr>
        <w:spacing w:after="0" w:line="240" w:lineRule="auto"/>
        <w:ind w:firstLine="27"/>
        <w:jc w:val="center"/>
        <w:rPr>
          <w:rFonts w:ascii="Times New Roman" w:hAnsi="Times New Roman" w:cs="Times New Roman"/>
          <w:sz w:val="28"/>
          <w:szCs w:val="28"/>
        </w:rPr>
      </w:pPr>
      <w:r w:rsidRPr="00F00214">
        <w:rPr>
          <w:rFonts w:ascii="Times New Roman" w:hAnsi="Times New Roman" w:cs="Times New Roman"/>
          <w:sz w:val="28"/>
          <w:szCs w:val="28"/>
        </w:rPr>
        <w:t>второго созыва</w:t>
      </w:r>
    </w:p>
    <w:p w:rsidR="007B2245" w:rsidRPr="00F00214" w:rsidRDefault="007B2245" w:rsidP="007B2245">
      <w:pPr>
        <w:spacing w:after="0" w:line="240" w:lineRule="auto"/>
        <w:ind w:right="709"/>
        <w:rPr>
          <w:rFonts w:ascii="Times New Roman" w:hAnsi="Times New Roman" w:cs="Times New Roman"/>
          <w:sz w:val="28"/>
          <w:szCs w:val="28"/>
        </w:rPr>
      </w:pP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РЕШЕНИЕ</w:t>
      </w:r>
    </w:p>
    <w:p w:rsidR="00E04DF6" w:rsidRDefault="00E04DF6" w:rsidP="007B2245">
      <w:pPr>
        <w:spacing w:after="0" w:line="240" w:lineRule="auto"/>
        <w:jc w:val="center"/>
        <w:rPr>
          <w:rFonts w:ascii="Times New Roman" w:hAnsi="Times New Roman" w:cs="Times New Roman"/>
          <w:b/>
          <w:sz w:val="28"/>
          <w:szCs w:val="28"/>
        </w:rPr>
      </w:pP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О внесении изменений в Устав муниципального образования</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7B2245" w:rsidRPr="00F00214" w:rsidRDefault="007B2245" w:rsidP="007B2245">
      <w:pPr>
        <w:spacing w:after="0" w:line="240" w:lineRule="auto"/>
        <w:jc w:val="both"/>
        <w:rPr>
          <w:rFonts w:ascii="Times New Roman" w:hAnsi="Times New Roman" w:cs="Times New Roman"/>
          <w:b/>
          <w:sz w:val="28"/>
          <w:szCs w:val="28"/>
        </w:rPr>
      </w:pPr>
    </w:p>
    <w:p w:rsidR="007B2245" w:rsidRPr="00F00214" w:rsidRDefault="007B2245" w:rsidP="007B2245">
      <w:pPr>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7B2245" w:rsidRPr="00F00214" w:rsidRDefault="007B2245" w:rsidP="007B2245">
      <w:pPr>
        <w:spacing w:after="0" w:line="240" w:lineRule="auto"/>
        <w:jc w:val="both"/>
        <w:rPr>
          <w:rFonts w:ascii="Times New Roman" w:hAnsi="Times New Roman" w:cs="Times New Roman"/>
          <w:sz w:val="28"/>
          <w:szCs w:val="28"/>
        </w:rPr>
      </w:pP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РЕШИЛ:</w:t>
      </w:r>
    </w:p>
    <w:p w:rsidR="007B2245" w:rsidRPr="00F00214" w:rsidRDefault="007B2245" w:rsidP="007B2245">
      <w:pPr>
        <w:tabs>
          <w:tab w:val="left" w:pos="2985"/>
        </w:tabs>
        <w:spacing w:after="0" w:line="240" w:lineRule="auto"/>
        <w:jc w:val="center"/>
        <w:rPr>
          <w:rFonts w:ascii="Times New Roman" w:hAnsi="Times New Roman" w:cs="Times New Roman"/>
          <w:b/>
          <w:sz w:val="28"/>
          <w:szCs w:val="28"/>
        </w:rPr>
      </w:pP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1. Принять изменения в Устав муниципального образования «Филисовское сельское поселение Родниковского муниципального района Ивановской области» (приложение).</w:t>
      </w: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4. Настоящее решение вступает в силу со дня его официального опубликования.</w:t>
      </w:r>
    </w:p>
    <w:p w:rsidR="007B2245" w:rsidRPr="00F00214" w:rsidRDefault="007B2245" w:rsidP="007B2245">
      <w:pPr>
        <w:tabs>
          <w:tab w:val="left" w:pos="2985"/>
        </w:tabs>
        <w:spacing w:after="0" w:line="240" w:lineRule="auto"/>
        <w:ind w:firstLine="540"/>
        <w:jc w:val="both"/>
        <w:rPr>
          <w:rFonts w:ascii="Times New Roman" w:hAnsi="Times New Roman" w:cs="Times New Roman"/>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Председатель Совета муниципального образования</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района Ивановской области»                                               Н.А. Голубева</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Глава муниципального образования</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района Ивановской области»                                               Е.Н. Лапшина</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shd w:val="clear" w:color="auto" w:fill="FFFFFF"/>
        <w:spacing w:after="0" w:line="240" w:lineRule="auto"/>
        <w:jc w:val="right"/>
        <w:rPr>
          <w:rFonts w:ascii="Times New Roman" w:hAnsi="Times New Roman" w:cs="Times New Roman"/>
          <w:color w:val="000000"/>
          <w:sz w:val="28"/>
          <w:szCs w:val="28"/>
        </w:rPr>
      </w:pPr>
    </w:p>
    <w:p w:rsidR="007B2245" w:rsidRPr="00F00214" w:rsidRDefault="007B2245" w:rsidP="00635F89">
      <w:pPr>
        <w:shd w:val="clear" w:color="auto" w:fill="FFFFFF"/>
        <w:spacing w:after="0" w:line="240" w:lineRule="auto"/>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Приложение к решению </w:t>
      </w:r>
    </w:p>
    <w:p w:rsidR="007B2245" w:rsidRPr="00F00214" w:rsidRDefault="007B2245" w:rsidP="007B2245">
      <w:pPr>
        <w:shd w:val="clear" w:color="auto" w:fill="FFFFFF"/>
        <w:spacing w:after="0" w:line="240" w:lineRule="auto"/>
        <w:jc w:val="right"/>
        <w:rPr>
          <w:rFonts w:ascii="Times New Roman" w:hAnsi="Times New Roman" w:cs="Times New Roman"/>
          <w:color w:val="000000"/>
          <w:sz w:val="28"/>
          <w:szCs w:val="28"/>
        </w:rPr>
      </w:pPr>
      <w:r w:rsidRPr="00F00214">
        <w:rPr>
          <w:rFonts w:ascii="Times New Roman" w:hAnsi="Times New Roman" w:cs="Times New Roman"/>
          <w:color w:val="000000"/>
          <w:sz w:val="28"/>
          <w:szCs w:val="28"/>
        </w:rPr>
        <w:t>Совета муниципального образования</w:t>
      </w:r>
    </w:p>
    <w:p w:rsidR="007B2245" w:rsidRPr="00F00214" w:rsidRDefault="007B2245" w:rsidP="007B2245">
      <w:pPr>
        <w:shd w:val="clear" w:color="auto" w:fill="FFFFFF"/>
        <w:spacing w:after="0" w:line="240" w:lineRule="auto"/>
        <w:jc w:val="right"/>
        <w:rPr>
          <w:rFonts w:ascii="Times New Roman" w:hAnsi="Times New Roman" w:cs="Times New Roman"/>
          <w:sz w:val="28"/>
          <w:szCs w:val="28"/>
        </w:rPr>
      </w:pPr>
      <w:r w:rsidRPr="00F00214">
        <w:rPr>
          <w:rFonts w:ascii="Times New Roman" w:hAnsi="Times New Roman" w:cs="Times New Roman"/>
          <w:color w:val="000000"/>
          <w:sz w:val="28"/>
          <w:szCs w:val="28"/>
        </w:rPr>
        <w:t>«</w:t>
      </w:r>
      <w:r w:rsidRPr="00F00214">
        <w:rPr>
          <w:rFonts w:ascii="Times New Roman" w:hAnsi="Times New Roman" w:cs="Times New Roman"/>
          <w:sz w:val="28"/>
          <w:szCs w:val="28"/>
        </w:rPr>
        <w:t>Филисовское сельское поселение</w:t>
      </w:r>
    </w:p>
    <w:p w:rsidR="007B2245" w:rsidRPr="00F00214" w:rsidRDefault="007B2245" w:rsidP="007B2245">
      <w:pPr>
        <w:shd w:val="clear" w:color="auto" w:fill="FFFFFF"/>
        <w:spacing w:after="0" w:line="240" w:lineRule="auto"/>
        <w:jc w:val="right"/>
        <w:rPr>
          <w:rFonts w:ascii="Times New Roman" w:hAnsi="Times New Roman" w:cs="Times New Roman"/>
          <w:sz w:val="28"/>
          <w:szCs w:val="28"/>
        </w:rPr>
      </w:pPr>
      <w:r w:rsidRPr="00F00214">
        <w:rPr>
          <w:rFonts w:ascii="Times New Roman" w:hAnsi="Times New Roman" w:cs="Times New Roman"/>
          <w:sz w:val="28"/>
          <w:szCs w:val="28"/>
        </w:rPr>
        <w:t xml:space="preserve"> Родниковского муниципального района</w:t>
      </w:r>
    </w:p>
    <w:p w:rsidR="007B2245" w:rsidRPr="00F00214" w:rsidRDefault="007B2245" w:rsidP="007B2245">
      <w:pPr>
        <w:shd w:val="clear" w:color="auto" w:fill="FFFFFF"/>
        <w:spacing w:after="0" w:line="240" w:lineRule="auto"/>
        <w:jc w:val="right"/>
        <w:rPr>
          <w:rFonts w:ascii="Times New Roman" w:hAnsi="Times New Roman" w:cs="Times New Roman"/>
          <w:color w:val="000000"/>
          <w:sz w:val="28"/>
          <w:szCs w:val="28"/>
        </w:rPr>
      </w:pPr>
      <w:r w:rsidRPr="00F00214">
        <w:rPr>
          <w:rFonts w:ascii="Times New Roman" w:hAnsi="Times New Roman" w:cs="Times New Roman"/>
          <w:sz w:val="28"/>
          <w:szCs w:val="28"/>
        </w:rPr>
        <w:t xml:space="preserve"> Ивановской области</w:t>
      </w:r>
      <w:r w:rsidRPr="00F00214">
        <w:rPr>
          <w:rFonts w:ascii="Times New Roman" w:hAnsi="Times New Roman" w:cs="Times New Roman"/>
          <w:color w:val="000000"/>
          <w:sz w:val="28"/>
          <w:szCs w:val="28"/>
        </w:rPr>
        <w:t>»</w:t>
      </w:r>
    </w:p>
    <w:p w:rsidR="007B2245" w:rsidRPr="00F00214" w:rsidRDefault="007B2245" w:rsidP="007B2245">
      <w:pPr>
        <w:pStyle w:val="ConsPlusNormal"/>
        <w:ind w:firstLine="0"/>
        <w:rPr>
          <w:rFonts w:ascii="Times New Roman" w:hAnsi="Times New Roman" w:cs="Times New Roman"/>
          <w:sz w:val="28"/>
          <w:szCs w:val="28"/>
        </w:rPr>
      </w:pPr>
    </w:p>
    <w:p w:rsidR="007B2245" w:rsidRPr="00F00214" w:rsidRDefault="007B2245" w:rsidP="007B2245">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1. Пункт 1 части 3 статьи 18 Устава «Публичные слушания» изложить в новой редакции:</w:t>
      </w:r>
    </w:p>
    <w:p w:rsidR="007B2245" w:rsidRPr="00F00214" w:rsidRDefault="007B2245" w:rsidP="007B2245">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7B2245" w:rsidRPr="00F00214" w:rsidRDefault="007B2245" w:rsidP="007B2245">
      <w:pPr>
        <w:pStyle w:val="ConsPlusNormal"/>
        <w:ind w:firstLine="0"/>
        <w:rPr>
          <w:rFonts w:ascii="Times New Roman" w:hAnsi="Times New Roman" w:cs="Times New Roman"/>
          <w:sz w:val="28"/>
          <w:szCs w:val="28"/>
        </w:rPr>
      </w:pPr>
    </w:p>
    <w:p w:rsidR="007B2245" w:rsidRPr="00F00214" w:rsidRDefault="007B2245" w:rsidP="007B2245">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2. Статью 28 Устава «Статус депутата Совета поселения, Главы поселения» дополнить частью 7.1 следующего содержания:</w:t>
      </w: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7B2245" w:rsidRPr="00F00214" w:rsidRDefault="007B2245" w:rsidP="007B2245">
      <w:pPr>
        <w:pStyle w:val="ConsPlusNormal"/>
        <w:ind w:firstLine="540"/>
        <w:rPr>
          <w:rFonts w:ascii="Times New Roman" w:hAnsi="Times New Roman" w:cs="Times New Roman"/>
          <w:sz w:val="28"/>
          <w:szCs w:val="28"/>
        </w:rPr>
      </w:pPr>
      <w:r w:rsidRPr="00F00214">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0" w:history="1">
        <w:r w:rsidRPr="00F00214">
          <w:rPr>
            <w:rFonts w:ascii="Times New Roman" w:hAnsi="Times New Roman" w:cs="Times New Roman"/>
            <w:sz w:val="28"/>
            <w:szCs w:val="28"/>
          </w:rPr>
          <w:t>административную ответственность</w:t>
        </w:r>
      </w:hyperlink>
      <w:r w:rsidRPr="00F00214">
        <w:rPr>
          <w:rFonts w:ascii="Times New Roman" w:hAnsi="Times New Roman" w:cs="Times New Roman"/>
          <w:sz w:val="28"/>
          <w:szCs w:val="28"/>
        </w:rPr>
        <w:t xml:space="preserve"> в соответствии с законодательством </w:t>
      </w:r>
      <w:r w:rsidRPr="00F00214">
        <w:rPr>
          <w:rFonts w:ascii="Times New Roman" w:hAnsi="Times New Roman" w:cs="Times New Roman"/>
          <w:sz w:val="28"/>
          <w:szCs w:val="28"/>
        </w:rPr>
        <w:lastRenderedPageBreak/>
        <w:t>Российской Федерации.".</w:t>
      </w:r>
    </w:p>
    <w:p w:rsidR="007B2245" w:rsidRPr="00F00214" w:rsidRDefault="007B2245" w:rsidP="007B2245">
      <w:pPr>
        <w:pStyle w:val="ConsPlusNormal"/>
        <w:ind w:firstLine="0"/>
        <w:rPr>
          <w:rFonts w:ascii="Times New Roman" w:hAnsi="Times New Roman" w:cs="Times New Roman"/>
          <w:sz w:val="28"/>
          <w:szCs w:val="28"/>
        </w:rPr>
      </w:pPr>
    </w:p>
    <w:p w:rsidR="007B2245" w:rsidRPr="00F00214" w:rsidRDefault="007B2245" w:rsidP="007B2245">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3. Часть 12 статьи 28 Устава "</w:t>
      </w:r>
      <w:r w:rsidRPr="00F00214">
        <w:rPr>
          <w:rFonts w:ascii="Times New Roman" w:hAnsi="Times New Roman" w:cs="Times New Roman"/>
          <w:bCs/>
          <w:sz w:val="28"/>
          <w:szCs w:val="28"/>
        </w:rPr>
        <w:t xml:space="preserve">Статус депутата Совета </w:t>
      </w:r>
      <w:r w:rsidRPr="00F00214">
        <w:rPr>
          <w:rFonts w:ascii="Times New Roman" w:hAnsi="Times New Roman" w:cs="Times New Roman"/>
          <w:sz w:val="28"/>
          <w:szCs w:val="28"/>
        </w:rPr>
        <w:t>поселения, Главы поселения" дополнить абзацем следующего содержания:</w:t>
      </w:r>
    </w:p>
    <w:p w:rsidR="007B2245" w:rsidRPr="00F00214" w:rsidRDefault="007B2245" w:rsidP="007B2245">
      <w:pPr>
        <w:pStyle w:val="ConsPlusNormal"/>
        <w:ind w:firstLine="0"/>
        <w:rPr>
          <w:rFonts w:ascii="Times New Roman" w:hAnsi="Times New Roman" w:cs="Times New Roman"/>
          <w:sz w:val="28"/>
          <w:szCs w:val="28"/>
        </w:rPr>
      </w:pPr>
      <w:r w:rsidRPr="00F00214">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7B2245" w:rsidRPr="00F00214" w:rsidRDefault="007B2245" w:rsidP="007B2245">
      <w:pPr>
        <w:pStyle w:val="ConsPlusNormal"/>
        <w:ind w:firstLine="0"/>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4. Часть 6 статьи 31 Устава «Глава Филисовского сельского поселения» изложить в новой редакции:</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8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25 декабря 2008 года N 273-ФЗ "О противодействии коррупции", Федеральным </w:t>
      </w:r>
      <w:hyperlink r:id="rId82"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3"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5. Часть 10 статьи 31 Устава «Глава Филисовского сельского поселения»» изложить в новой редакции:</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p>
    <w:p w:rsidR="007B2245" w:rsidRPr="00F00214" w:rsidRDefault="007B2245" w:rsidP="007B2245">
      <w:pPr>
        <w:pStyle w:val="7"/>
        <w:jc w:val="both"/>
        <w:rPr>
          <w:bCs w:val="0"/>
          <w:sz w:val="28"/>
          <w:szCs w:val="28"/>
        </w:rPr>
      </w:pPr>
      <w:r w:rsidRPr="00F00214">
        <w:rPr>
          <w:sz w:val="28"/>
          <w:szCs w:val="28"/>
        </w:rPr>
        <w:t>6.</w:t>
      </w:r>
      <w:r w:rsidRPr="00F00214">
        <w:rPr>
          <w:bCs w:val="0"/>
          <w:sz w:val="28"/>
          <w:szCs w:val="28"/>
        </w:rPr>
        <w:t xml:space="preserve"> Пункт 2 части 1.1 статьи 34 Устава "Полномочия а</w:t>
      </w:r>
      <w:r w:rsidRPr="00F00214">
        <w:rPr>
          <w:sz w:val="28"/>
          <w:szCs w:val="28"/>
        </w:rPr>
        <w:t>дминистрации Филисовского сельского поселения</w:t>
      </w:r>
      <w:r w:rsidRPr="00F00214">
        <w:rPr>
          <w:bCs w:val="0"/>
          <w:sz w:val="28"/>
          <w:szCs w:val="28"/>
        </w:rPr>
        <w:t>" изложить в новой редакции:</w:t>
      </w:r>
    </w:p>
    <w:p w:rsidR="007B2245" w:rsidRPr="00F00214" w:rsidRDefault="007B2245" w:rsidP="007B2245">
      <w:pPr>
        <w:autoSpaceDE w:val="0"/>
        <w:autoSpaceDN w:val="0"/>
        <w:adjustRightInd w:val="0"/>
        <w:spacing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Ивановской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7B2245" w:rsidRPr="00F00214" w:rsidRDefault="007B2245" w:rsidP="007B2245">
      <w:pPr>
        <w:pStyle w:val="7"/>
        <w:jc w:val="both"/>
        <w:rPr>
          <w:bCs w:val="0"/>
          <w:iCs/>
          <w:sz w:val="28"/>
          <w:szCs w:val="28"/>
        </w:rPr>
      </w:pPr>
      <w:r w:rsidRPr="00F00214">
        <w:rPr>
          <w:sz w:val="28"/>
          <w:szCs w:val="28"/>
        </w:rPr>
        <w:lastRenderedPageBreak/>
        <w:t xml:space="preserve">7. </w:t>
      </w:r>
      <w:r w:rsidRPr="00F00214">
        <w:rPr>
          <w:bCs w:val="0"/>
          <w:sz w:val="28"/>
          <w:szCs w:val="28"/>
        </w:rPr>
        <w:t>Пункт 3 части 1.1 статьи 34 Устава "Полномочия а</w:t>
      </w:r>
      <w:r w:rsidRPr="00F00214">
        <w:rPr>
          <w:sz w:val="28"/>
          <w:szCs w:val="28"/>
        </w:rPr>
        <w:t>дминистрации Филисовского сельского поселения</w:t>
      </w:r>
      <w:r w:rsidRPr="00F00214">
        <w:rPr>
          <w:bCs w:val="0"/>
          <w:sz w:val="28"/>
          <w:szCs w:val="28"/>
        </w:rPr>
        <w:t xml:space="preserve"> " исключить.</w:t>
      </w:r>
    </w:p>
    <w:p w:rsidR="007B2245" w:rsidRPr="00F00214" w:rsidRDefault="007B2245" w:rsidP="007B2245">
      <w:pPr>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8. Часть 2 статьи 60 Устава «Порядок внесения изменений и дополнений в Устав Филисовского сельского поселения» изложить в новой редакции:</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2.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9. Статью 60 Устава «Порядок внесения изменений и дополнений в Устав Филисовского сельского поселения» дополнить частью 6 следующего содержания:</w:t>
      </w: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B2245" w:rsidRPr="00F00214" w:rsidRDefault="007B2245" w:rsidP="007B2245">
      <w:pPr>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10. Пункт 4 части 2 статьи 56 Устава «Удаление Главы Филисовского сельского поселения в отставку» изложить в новой редакции:</w:t>
      </w:r>
    </w:p>
    <w:p w:rsidR="007B2245" w:rsidRPr="00F00214" w:rsidRDefault="007B2245" w:rsidP="007B2245">
      <w:pPr>
        <w:autoSpaceDE w:val="0"/>
        <w:autoSpaceDN w:val="0"/>
        <w:adjustRightInd w:val="0"/>
        <w:spacing w:after="0" w:line="240" w:lineRule="auto"/>
        <w:jc w:val="both"/>
        <w:rPr>
          <w:rFonts w:ascii="Times New Roman" w:hAnsi="Times New Roman" w:cs="Times New Roman"/>
          <w:b/>
          <w:sz w:val="28"/>
          <w:szCs w:val="28"/>
        </w:rPr>
      </w:pPr>
      <w:r w:rsidRPr="00F00214">
        <w:rPr>
          <w:rFonts w:ascii="Times New Roman" w:hAnsi="Times New Roman" w:cs="Times New Roman"/>
          <w:sz w:val="28"/>
          <w:szCs w:val="28"/>
        </w:rPr>
        <w:lastRenderedPageBreak/>
        <w:t xml:space="preserve">      «4) несоблюдение ограничений, запретов, неисполнение обязанностей, которые установлены Федеральным </w:t>
      </w:r>
      <w:hyperlink r:id="rId84"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25 декабря 2008 года N 273-ФЗ "О противодействии коррупции", Федеральным </w:t>
      </w:r>
      <w:hyperlink r:id="rId8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6"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B2245" w:rsidRPr="00F00214" w:rsidRDefault="007B2245" w:rsidP="007B2245">
      <w:pPr>
        <w:tabs>
          <w:tab w:val="left" w:pos="2985"/>
        </w:tabs>
        <w:spacing w:after="0" w:line="240" w:lineRule="auto"/>
        <w:jc w:val="both"/>
        <w:rPr>
          <w:rFonts w:ascii="Times New Roman" w:hAnsi="Times New Roman" w:cs="Times New Roman"/>
          <w:b/>
          <w:sz w:val="28"/>
          <w:szCs w:val="28"/>
        </w:rPr>
      </w:pPr>
    </w:p>
    <w:p w:rsidR="007B2245" w:rsidRPr="00F00214" w:rsidRDefault="007B2245" w:rsidP="007B2245">
      <w:pPr>
        <w:spacing w:after="0" w:line="240" w:lineRule="auto"/>
        <w:jc w:val="both"/>
        <w:rPr>
          <w:rFonts w:ascii="Times New Roman" w:hAnsi="Times New Roman" w:cs="Times New Roman"/>
          <w:sz w:val="28"/>
          <w:szCs w:val="28"/>
        </w:rPr>
      </w:pPr>
    </w:p>
    <w:p w:rsidR="00370290" w:rsidRPr="00F00214" w:rsidRDefault="00635F89" w:rsidP="00635F89">
      <w:pPr>
        <w:tabs>
          <w:tab w:val="left" w:pos="2985"/>
        </w:tabs>
        <w:jc w:val="center"/>
        <w:rPr>
          <w:rFonts w:ascii="Times New Roman" w:hAnsi="Times New Roman" w:cs="Times New Roman"/>
          <w:b/>
          <w:sz w:val="28"/>
          <w:szCs w:val="28"/>
        </w:rPr>
      </w:pPr>
      <w:r w:rsidRPr="00635F89">
        <w:rPr>
          <w:rFonts w:ascii="Times New Roman" w:hAnsi="Times New Roman" w:cs="Times New Roman"/>
          <w:b/>
          <w:noProof/>
          <w:sz w:val="28"/>
          <w:szCs w:val="28"/>
        </w:rPr>
        <w:drawing>
          <wp:inline distT="0" distB="0" distL="0" distR="0">
            <wp:extent cx="647700" cy="787400"/>
            <wp:effectExtent l="19050" t="0" r="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647700" cy="787400"/>
                    </a:xfrm>
                    <a:prstGeom prst="rect">
                      <a:avLst/>
                    </a:prstGeom>
                    <a:solidFill>
                      <a:srgbClr val="FFFFFF"/>
                    </a:solidFill>
                    <a:ln w="9525">
                      <a:noFill/>
                      <a:miter lim="800000"/>
                      <a:headEnd/>
                      <a:tailEnd/>
                    </a:ln>
                  </pic:spPr>
                </pic:pic>
              </a:graphicData>
            </a:graphic>
          </wp:inline>
        </w:drawing>
      </w:r>
    </w:p>
    <w:p w:rsidR="00370290" w:rsidRPr="00F00214" w:rsidRDefault="00370290" w:rsidP="00370290">
      <w:pPr>
        <w:rPr>
          <w:rFonts w:ascii="Times New Roman" w:hAnsi="Times New Roman" w:cs="Times New Roman"/>
          <w:sz w:val="28"/>
          <w:szCs w:val="28"/>
        </w:rPr>
      </w:pPr>
    </w:p>
    <w:p w:rsidR="007B2245" w:rsidRPr="00F00214" w:rsidRDefault="007B2245" w:rsidP="007B2245">
      <w:pPr>
        <w:tabs>
          <w:tab w:val="left" w:pos="5670"/>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Российская Федерация</w:t>
      </w:r>
    </w:p>
    <w:p w:rsidR="007B2245" w:rsidRPr="00F00214" w:rsidRDefault="007B2245" w:rsidP="007B2245">
      <w:pPr>
        <w:tabs>
          <w:tab w:val="left" w:pos="5670"/>
        </w:tabs>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 xml:space="preserve">Ивановская область </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муниципальное образование «Филисовское сельское поселение</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spacing w:after="0" w:line="240" w:lineRule="auto"/>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spacing w:after="0" w:line="240" w:lineRule="auto"/>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«ФИЛИСОВСКОЕ СЕЛЬСКОЕ ПОСЕЛЕНИЕ </w:t>
      </w:r>
    </w:p>
    <w:p w:rsidR="007B2245" w:rsidRPr="00F00214" w:rsidRDefault="007B2245" w:rsidP="007B2245">
      <w:pPr>
        <w:spacing w:after="0" w:line="240" w:lineRule="auto"/>
        <w:jc w:val="center"/>
        <w:rPr>
          <w:rFonts w:ascii="Times New Roman" w:hAnsi="Times New Roman" w:cs="Times New Roman"/>
          <w:b/>
          <w:bCs/>
          <w:iCs/>
          <w:sz w:val="28"/>
          <w:szCs w:val="28"/>
        </w:rPr>
      </w:pPr>
      <w:r w:rsidRPr="00F00214">
        <w:rPr>
          <w:rFonts w:ascii="Times New Roman" w:hAnsi="Times New Roman" w:cs="Times New Roman"/>
          <w:b/>
          <w:bCs/>
          <w:iCs/>
          <w:sz w:val="28"/>
          <w:szCs w:val="28"/>
        </w:rPr>
        <w:t>РОДНИКОВСКОГО МУНИЦИПАЛЬНОГО РАЙОНА</w:t>
      </w:r>
    </w:p>
    <w:p w:rsidR="007B2245" w:rsidRPr="00F00214" w:rsidRDefault="007B2245" w:rsidP="007B2245">
      <w:pPr>
        <w:spacing w:after="0" w:line="240" w:lineRule="auto"/>
        <w:jc w:val="center"/>
        <w:rPr>
          <w:rFonts w:ascii="Times New Roman" w:hAnsi="Times New Roman" w:cs="Times New Roman"/>
          <w:b/>
          <w:iCs/>
          <w:sz w:val="28"/>
          <w:szCs w:val="28"/>
        </w:rPr>
      </w:pPr>
      <w:r w:rsidRPr="00F00214">
        <w:rPr>
          <w:rFonts w:ascii="Times New Roman" w:hAnsi="Times New Roman" w:cs="Times New Roman"/>
          <w:b/>
          <w:bCs/>
          <w:iCs/>
          <w:sz w:val="28"/>
          <w:szCs w:val="28"/>
        </w:rPr>
        <w:t>ИВАНОВСКОЙ ОБЛАСТИ»</w:t>
      </w:r>
    </w:p>
    <w:p w:rsidR="007B2245" w:rsidRPr="00F00214" w:rsidRDefault="007B2245" w:rsidP="007B2245">
      <w:pPr>
        <w:spacing w:after="0" w:line="240" w:lineRule="auto"/>
        <w:jc w:val="center"/>
        <w:rPr>
          <w:rFonts w:ascii="Times New Roman" w:hAnsi="Times New Roman" w:cs="Times New Roman"/>
          <w:sz w:val="28"/>
          <w:szCs w:val="28"/>
        </w:rPr>
      </w:pPr>
      <w:r w:rsidRPr="00F00214">
        <w:rPr>
          <w:rFonts w:ascii="Times New Roman" w:hAnsi="Times New Roman" w:cs="Times New Roman"/>
          <w:sz w:val="28"/>
          <w:szCs w:val="28"/>
        </w:rPr>
        <w:t>Второго созыва</w:t>
      </w:r>
    </w:p>
    <w:p w:rsidR="007B2245" w:rsidRPr="00F00214" w:rsidRDefault="007B2245" w:rsidP="007B2245">
      <w:pPr>
        <w:pStyle w:val="ConsPlusTitle"/>
        <w:jc w:val="center"/>
        <w:rPr>
          <w:sz w:val="28"/>
          <w:szCs w:val="28"/>
        </w:rPr>
      </w:pPr>
    </w:p>
    <w:p w:rsidR="007B2245" w:rsidRPr="00F00214" w:rsidRDefault="007B2245" w:rsidP="007B2245">
      <w:pPr>
        <w:pStyle w:val="ConsPlusTitle"/>
        <w:jc w:val="center"/>
        <w:rPr>
          <w:sz w:val="28"/>
          <w:szCs w:val="28"/>
        </w:rPr>
      </w:pPr>
      <w:r w:rsidRPr="00F00214">
        <w:rPr>
          <w:sz w:val="28"/>
          <w:szCs w:val="28"/>
        </w:rPr>
        <w:t>РЕШЕНИЕ</w:t>
      </w:r>
    </w:p>
    <w:p w:rsidR="007B2245" w:rsidRPr="00F00214" w:rsidRDefault="007B2245" w:rsidP="007B2245">
      <w:pPr>
        <w:pStyle w:val="ConsPlusTitle"/>
        <w:jc w:val="center"/>
        <w:rPr>
          <w:sz w:val="28"/>
          <w:szCs w:val="28"/>
        </w:rPr>
      </w:pPr>
    </w:p>
    <w:p w:rsidR="007B2245" w:rsidRPr="00F00214" w:rsidRDefault="007B2245" w:rsidP="007B2245">
      <w:pPr>
        <w:pStyle w:val="ConsPlusTitle"/>
        <w:jc w:val="center"/>
        <w:rPr>
          <w:b w:val="0"/>
          <w:sz w:val="28"/>
          <w:szCs w:val="28"/>
        </w:rPr>
      </w:pPr>
      <w:r w:rsidRPr="00F00214">
        <w:rPr>
          <w:b w:val="0"/>
          <w:sz w:val="28"/>
          <w:szCs w:val="28"/>
        </w:rPr>
        <w:t xml:space="preserve">от  18.09.2017 </w:t>
      </w:r>
      <w:r w:rsidRPr="00F00214">
        <w:rPr>
          <w:b w:val="0"/>
          <w:sz w:val="28"/>
          <w:szCs w:val="28"/>
        </w:rPr>
        <w:tab/>
        <w:t xml:space="preserve"> № 20</w:t>
      </w:r>
    </w:p>
    <w:p w:rsidR="007B2245" w:rsidRPr="00F00214" w:rsidRDefault="007B2245" w:rsidP="007B2245">
      <w:pPr>
        <w:pStyle w:val="ConsPlusTitle"/>
        <w:jc w:val="center"/>
        <w:rPr>
          <w:sz w:val="28"/>
          <w:szCs w:val="28"/>
        </w:rPr>
      </w:pP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замещавших должности </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муниципальной службы и выборные муниципальные должности </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  в муниципальном образовании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 xml:space="preserve">     В соответствии с Федеральным </w:t>
      </w:r>
      <w:hyperlink r:id="rId87"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15.12.2001 № 166-ФЗ «О государственном пенсионном обеспечении в Российской Федерации», Федеральным </w:t>
      </w:r>
      <w:hyperlink r:id="rId88"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Федеральным </w:t>
      </w:r>
      <w:hyperlink r:id="rId89"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02.03.2007 N 25-ФЗ "О муниципальной службе в Российской Федерации", </w:t>
      </w:r>
      <w:hyperlink r:id="rId90"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Ивановской области от 23.06.2008 N 72-ОЗ "О муниципальной службе в Ивановской области", </w:t>
      </w:r>
      <w:hyperlink r:id="rId9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Ивановской </w:t>
      </w:r>
      <w:r w:rsidRPr="00F00214">
        <w:rPr>
          <w:rFonts w:ascii="Times New Roman" w:hAnsi="Times New Roman" w:cs="Times New Roman"/>
          <w:sz w:val="28"/>
          <w:szCs w:val="28"/>
        </w:rPr>
        <w:lastRenderedPageBreak/>
        <w:t xml:space="preserve">области от 18.03.2009 N 29-ОЗ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Ивановской области" и руководствуясь </w:t>
      </w:r>
      <w:hyperlink r:id="rId92" w:history="1">
        <w:r w:rsidRPr="00F00214">
          <w:rPr>
            <w:rFonts w:ascii="Times New Roman" w:hAnsi="Times New Roman" w:cs="Times New Roman"/>
            <w:sz w:val="28"/>
            <w:szCs w:val="28"/>
          </w:rPr>
          <w:t>Уставом</w:t>
        </w:r>
      </w:hyperlink>
      <w:r w:rsidRPr="00F00214">
        <w:rPr>
          <w:rFonts w:ascii="Times New Roman" w:hAnsi="Times New Roman" w:cs="Times New Roman"/>
          <w:sz w:val="28"/>
          <w:szCs w:val="28"/>
        </w:rPr>
        <w:t xml:space="preserve"> муниципального образования "Филисовское сельское поселение Родниковский муниципальный район Ивановской области»",                         </w:t>
      </w:r>
    </w:p>
    <w:p w:rsidR="00E04DF6" w:rsidRDefault="00E04DF6" w:rsidP="007B2245">
      <w:pPr>
        <w:spacing w:after="1" w:line="220" w:lineRule="atLeast"/>
        <w:jc w:val="center"/>
        <w:rPr>
          <w:rFonts w:ascii="Times New Roman" w:hAnsi="Times New Roman" w:cs="Times New Roman"/>
          <w:b/>
          <w:sz w:val="28"/>
          <w:szCs w:val="28"/>
        </w:rPr>
      </w:pP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pStyle w:val="ConsPlusNormal"/>
        <w:ind w:firstLine="540"/>
        <w:jc w:val="center"/>
        <w:rPr>
          <w:rFonts w:ascii="Times New Roman" w:hAnsi="Times New Roman" w:cs="Times New Roman"/>
          <w:b/>
          <w:sz w:val="28"/>
          <w:szCs w:val="28"/>
        </w:rPr>
      </w:pPr>
      <w:r w:rsidRPr="00F00214">
        <w:rPr>
          <w:rFonts w:ascii="Times New Roman" w:hAnsi="Times New Roman" w:cs="Times New Roman"/>
          <w:b/>
          <w:sz w:val="28"/>
          <w:szCs w:val="28"/>
        </w:rPr>
        <w:t>«Филисовское сельское поселение Родниковский муниципальный район Ивановской области» РЕШИЛ:</w:t>
      </w:r>
    </w:p>
    <w:p w:rsidR="007B2245" w:rsidRPr="00F00214" w:rsidRDefault="007B2245" w:rsidP="007B2245">
      <w:pPr>
        <w:spacing w:after="1" w:line="220" w:lineRule="atLeast"/>
        <w:ind w:firstLine="540"/>
        <w:jc w:val="both"/>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Утвердить </w:t>
      </w:r>
      <w:hyperlink w:anchor="P49" w:history="1">
        <w:r w:rsidRPr="00F00214">
          <w:rPr>
            <w:rFonts w:ascii="Times New Roman" w:hAnsi="Times New Roman" w:cs="Times New Roman"/>
            <w:sz w:val="28"/>
            <w:szCs w:val="28"/>
          </w:rPr>
          <w:t>Положение</w:t>
        </w:r>
      </w:hyperlink>
      <w:r w:rsidRPr="00F00214">
        <w:rPr>
          <w:rFonts w:ascii="Times New Roman" w:hAnsi="Times New Roman" w:cs="Times New Roman"/>
          <w:sz w:val="28"/>
          <w:szCs w:val="28"/>
        </w:rPr>
        <w:t xml:space="preserve"> о пенсионном обеспечении лиц, замещавших должности муниципальной службы в муниципальном образовании "Филисовское сельское поселение Родниковский муниципальный район Ивановской области»" (приложение 1).</w:t>
      </w:r>
    </w:p>
    <w:p w:rsidR="007B2245" w:rsidRPr="00F00214" w:rsidRDefault="007B2245" w:rsidP="007B2245">
      <w:pPr>
        <w:spacing w:after="1" w:line="220" w:lineRule="atLeast"/>
        <w:ind w:firstLine="540"/>
        <w:jc w:val="both"/>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Утвердить </w:t>
      </w:r>
      <w:hyperlink w:anchor="P257" w:history="1">
        <w:r w:rsidRPr="00F00214">
          <w:rPr>
            <w:rFonts w:ascii="Times New Roman" w:hAnsi="Times New Roman" w:cs="Times New Roman"/>
            <w:sz w:val="28"/>
            <w:szCs w:val="28"/>
          </w:rPr>
          <w:t>Положение</w:t>
        </w:r>
      </w:hyperlink>
      <w:r w:rsidRPr="00F00214">
        <w:rPr>
          <w:rFonts w:ascii="Times New Roman" w:hAnsi="Times New Roman" w:cs="Times New Roman"/>
          <w:sz w:val="28"/>
          <w:szCs w:val="28"/>
        </w:rPr>
        <w:t xml:space="preserve"> о пенсионном обеспечении лиц, замещавших выборные муниципальные должности на постоянной основе в муниципальном образовании "Филисовское сельское поселение Родниковский муниципальный район Ивановской области»" (приложение 2).</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Установить, что финансовое обеспечение расходов по пенсионному обеспечению лиц, замещавших должности муниципальной службы, и выборных должностных лиц органов местного самоуправления муниципального образования "Филисовское сельское поселение Родниковский муниципальный район Ивановской области»", является расходным обязательством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4. Отменить </w:t>
      </w:r>
      <w:hyperlink r:id="rId93" w:history="1">
        <w:r w:rsidRPr="00F00214">
          <w:rPr>
            <w:rFonts w:ascii="Times New Roman" w:hAnsi="Times New Roman" w:cs="Times New Roman"/>
            <w:sz w:val="28"/>
            <w:szCs w:val="28"/>
          </w:rPr>
          <w:t>Решение</w:t>
        </w:r>
      </w:hyperlink>
      <w:r w:rsidRPr="00F00214">
        <w:rPr>
          <w:rFonts w:ascii="Times New Roman" w:hAnsi="Times New Roman" w:cs="Times New Roman"/>
          <w:sz w:val="28"/>
          <w:szCs w:val="28"/>
        </w:rPr>
        <w:t xml:space="preserve"> Совета муниципального образования "Филисовское сельское поселение Родниковский муниципальный район Ивановской области»" от 01.10.2007 N 96 "Об утверждении Положения о пенсионном обеспечении граждан, проходивших муниципальную службу в органах местного самоуправления Родниковского муниципального района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5. В Приложении к </w:t>
      </w:r>
      <w:hyperlink r:id="rId94" w:history="1">
        <w:r w:rsidRPr="00F00214">
          <w:rPr>
            <w:rFonts w:ascii="Times New Roman" w:hAnsi="Times New Roman" w:cs="Times New Roman"/>
            <w:sz w:val="28"/>
            <w:szCs w:val="28"/>
          </w:rPr>
          <w:t>решению</w:t>
        </w:r>
      </w:hyperlink>
      <w:r w:rsidRPr="00F00214">
        <w:rPr>
          <w:rFonts w:ascii="Times New Roman" w:hAnsi="Times New Roman" w:cs="Times New Roman"/>
          <w:sz w:val="28"/>
          <w:szCs w:val="28"/>
        </w:rPr>
        <w:t xml:space="preserve"> Совета муниципального образования «Филисовское сельское поселение Родниковский муниципальный район Ивановской области»» от 12.10.2015 N 8 "Об утверждении Положения о гарантиях Главы муниципального образования «Филисовское сельское поселение Родниковский муниципальный район Ивановской области»" статьи 3, 4 исключить.</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6.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7. Настоящее решение вступает в силу с 01.08.2017 года и распространяется на правоотношения с 01.01.2017 года, за исключением </w:t>
      </w:r>
      <w:r w:rsidRPr="00F00214">
        <w:rPr>
          <w:rFonts w:ascii="Times New Roman" w:hAnsi="Times New Roman" w:cs="Times New Roman"/>
          <w:sz w:val="28"/>
          <w:szCs w:val="28"/>
        </w:rPr>
        <w:lastRenderedPageBreak/>
        <w:t>пункта 2 статьи 10 приложения № 1 и статьи 7 приложения № 2 к настоящему решению.</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8. Контроль за исполнением настоящего решения возложить на постоянную комиссию по экономической, бюджетной и налоговой политике Совета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Председатель Совета муниципального образования </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 Ивановской области»                                                                   Н.А. Голубева           </w:t>
      </w:r>
    </w:p>
    <w:p w:rsidR="007B2245" w:rsidRPr="00F00214" w:rsidRDefault="007B2245" w:rsidP="007B2245">
      <w:pPr>
        <w:spacing w:after="0" w:line="240" w:lineRule="auto"/>
        <w:jc w:val="right"/>
        <w:rPr>
          <w:rFonts w:ascii="Times New Roman" w:hAnsi="Times New Roman" w:cs="Times New Roman"/>
          <w:b/>
          <w:sz w:val="28"/>
          <w:szCs w:val="28"/>
        </w:rPr>
      </w:pPr>
    </w:p>
    <w:p w:rsidR="007B2245" w:rsidRPr="00F00214" w:rsidRDefault="007B2245" w:rsidP="007B2245">
      <w:pPr>
        <w:spacing w:after="0" w:line="240" w:lineRule="auto"/>
        <w:jc w:val="right"/>
        <w:rPr>
          <w:rFonts w:ascii="Times New Roman" w:hAnsi="Times New Roman" w:cs="Times New Roman"/>
          <w:b/>
          <w:sz w:val="28"/>
          <w:szCs w:val="28"/>
        </w:rPr>
      </w:pP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Глава муниципального образования </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«Филисовское сельское поселение </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Родниковского муниципального района</w:t>
      </w:r>
    </w:p>
    <w:p w:rsidR="007B2245" w:rsidRPr="00F00214" w:rsidRDefault="007B2245" w:rsidP="007B2245">
      <w:pPr>
        <w:spacing w:after="0" w:line="240" w:lineRule="auto"/>
        <w:jc w:val="both"/>
        <w:rPr>
          <w:rFonts w:ascii="Times New Roman" w:hAnsi="Times New Roman" w:cs="Times New Roman"/>
          <w:b/>
          <w:sz w:val="28"/>
          <w:szCs w:val="28"/>
        </w:rPr>
      </w:pPr>
      <w:r w:rsidRPr="00F00214">
        <w:rPr>
          <w:rFonts w:ascii="Times New Roman" w:hAnsi="Times New Roman" w:cs="Times New Roman"/>
          <w:b/>
          <w:sz w:val="28"/>
          <w:szCs w:val="28"/>
        </w:rPr>
        <w:t xml:space="preserve"> Ивановской области»                                                                   Е.Н. Лапшина           </w:t>
      </w:r>
    </w:p>
    <w:p w:rsidR="007B2245" w:rsidRPr="00F00214" w:rsidRDefault="007B2245" w:rsidP="007B2245">
      <w:pPr>
        <w:rPr>
          <w:rFonts w:ascii="Times New Roman" w:hAnsi="Times New Roman" w:cs="Times New Roman"/>
          <w:b/>
          <w:sz w:val="28"/>
          <w:szCs w:val="28"/>
        </w:rPr>
      </w:pPr>
    </w:p>
    <w:p w:rsidR="007B2245" w:rsidRPr="00F00214" w:rsidRDefault="007B2245" w:rsidP="007B2245">
      <w:pPr>
        <w:rPr>
          <w:rFonts w:ascii="Times New Roman" w:hAnsi="Times New Roman" w:cs="Times New Roman"/>
          <w:b/>
          <w:sz w:val="28"/>
          <w:szCs w:val="28"/>
        </w:rPr>
      </w:pPr>
    </w:p>
    <w:p w:rsidR="007B2245" w:rsidRPr="00F00214" w:rsidRDefault="007B2245" w:rsidP="007B2245">
      <w:pPr>
        <w:spacing w:after="1" w:line="220" w:lineRule="atLeast"/>
        <w:jc w:val="right"/>
        <w:outlineLvl w:val="0"/>
        <w:rPr>
          <w:rFonts w:ascii="Times New Roman" w:hAnsi="Times New Roman" w:cs="Times New Roman"/>
          <w:sz w:val="28"/>
          <w:szCs w:val="28"/>
        </w:rPr>
      </w:pPr>
      <w:r w:rsidRPr="00F00214">
        <w:rPr>
          <w:rFonts w:ascii="Times New Roman" w:hAnsi="Times New Roman" w:cs="Times New Roman"/>
          <w:sz w:val="28"/>
          <w:szCs w:val="28"/>
        </w:rPr>
        <w:t>Приложение 1</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от 18.09.2017 № 20</w:t>
      </w:r>
    </w:p>
    <w:p w:rsidR="007B2245" w:rsidRPr="00F00214" w:rsidRDefault="007B2245" w:rsidP="007B2245">
      <w:pPr>
        <w:spacing w:after="1" w:line="220" w:lineRule="atLeast"/>
        <w:jc w:val="right"/>
        <w:rPr>
          <w:rFonts w:ascii="Times New Roman" w:hAnsi="Times New Roman" w:cs="Times New Roman"/>
          <w:sz w:val="28"/>
          <w:szCs w:val="28"/>
        </w:rPr>
      </w:pP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b/>
          <w:sz w:val="28"/>
          <w:szCs w:val="28"/>
        </w:rPr>
        <w:t>ПОЛОЖЕНИЕ</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ЗАМЕЩАВШИХ ДОЛЖНОСТИ МУНИЦИПАЛЬНОЙ СЛУЖБЫ </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В  МУНИЦИПАЛЬНОМ ОБРАЗОВАНИИ</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b/>
          <w:sz w:val="28"/>
          <w:szCs w:val="28"/>
        </w:rPr>
        <w:t>«ФИЛИСОВСКОЕ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Настоящее Положение о пенсионном обеспечении лиц, замещавших должности муниципальной службы в муниципальном образовании "Филисовское сельское поселение Родниковский муниципальный район Ивановской области»" (далее - Положение), принято с целью урегулирования отношений, связанных с пенсионным обеспечением лиц, замещавших должности муниципальной службы муниципального образования </w:t>
      </w:r>
      <w:r w:rsidRPr="00F00214">
        <w:rPr>
          <w:rFonts w:ascii="Times New Roman" w:hAnsi="Times New Roman" w:cs="Times New Roman"/>
          <w:sz w:val="28"/>
          <w:szCs w:val="28"/>
        </w:rPr>
        <w:lastRenderedPageBreak/>
        <w:t>"Филисовское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 Основные понятия</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целей настоящего Положения применяемые термины означают:</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районного бюджета;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3) пенсия за выслугу лет по пенсионному обеспечению (далее - пенсия за выслугу лет) - ежемесячная денежная выплата за счет средств бюджета муниципального образования "Филисовское сельское поселение Родниковский муниципальный район Ивановской области»",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w:t>
      </w:r>
      <w:hyperlink r:id="rId9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пенсию, назначаемую на период до наступления возраста, дающего право на страховую пенсию по старости, в соответствии с </w:t>
      </w:r>
      <w:hyperlink r:id="rId96"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(далее - страховая пенсия по старости (инвалидности));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4) денежное содержание - выплата, предусмотренная </w:t>
      </w:r>
      <w:hyperlink r:id="rId97" w:history="1">
        <w:r w:rsidRPr="00F00214">
          <w:rPr>
            <w:rFonts w:ascii="Times New Roman" w:hAnsi="Times New Roman" w:cs="Times New Roman"/>
            <w:sz w:val="28"/>
            <w:szCs w:val="28"/>
          </w:rPr>
          <w:t>решением</w:t>
        </w:r>
      </w:hyperlink>
      <w:r w:rsidRPr="00F00214">
        <w:rPr>
          <w:rFonts w:ascii="Times New Roman" w:hAnsi="Times New Roman" w:cs="Times New Roman"/>
          <w:sz w:val="28"/>
          <w:szCs w:val="28"/>
        </w:rPr>
        <w:t xml:space="preserve"> Совета муниципального образования "Филисовское сельское поселение Родниковский муниципальный район Ивановской области»" о системе оплаты труда лиц, замещающих муниципальные должности муниципальной службы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среднемесячное денежное содержание - доходы, которые учитываются для исчисления размера пенсии за выслугу лет;</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2. Право на пенсию за выслугу лет</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Право на пенсию за выслугу лет имеют лица, замещавшие должности муниципальной службы, при соблюдении условий, предусмотренных настоящим Положением.</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3. Условия назначения пенсии за выслугу лет</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Муниципальные служащие при соблюдении условий, предусмотренных </w:t>
      </w:r>
      <w:hyperlink w:anchor="P89" w:history="1">
        <w:r w:rsidRPr="00F00214">
          <w:rPr>
            <w:rFonts w:ascii="Times New Roman" w:hAnsi="Times New Roman" w:cs="Times New Roman"/>
            <w:sz w:val="28"/>
            <w:szCs w:val="28"/>
          </w:rPr>
          <w:t>частями 2</w:t>
        </w:r>
      </w:hyperlink>
      <w:r w:rsidRPr="00F00214">
        <w:rPr>
          <w:rFonts w:ascii="Times New Roman" w:hAnsi="Times New Roman" w:cs="Times New Roman"/>
          <w:sz w:val="28"/>
          <w:szCs w:val="28"/>
        </w:rPr>
        <w:t xml:space="preserve">, </w:t>
      </w:r>
      <w:hyperlink w:anchor="P90" w:history="1">
        <w:r w:rsidRPr="00F00214">
          <w:rPr>
            <w:rFonts w:ascii="Times New Roman" w:hAnsi="Times New Roman" w:cs="Times New Roman"/>
            <w:sz w:val="28"/>
            <w:szCs w:val="28"/>
          </w:rPr>
          <w:t>3</w:t>
        </w:r>
      </w:hyperlink>
      <w:r w:rsidRPr="00F00214">
        <w:rPr>
          <w:rFonts w:ascii="Times New Roman" w:hAnsi="Times New Roman" w:cs="Times New Roman"/>
          <w:sz w:val="28"/>
          <w:szCs w:val="28"/>
        </w:rPr>
        <w:t xml:space="preserve">, </w:t>
      </w:r>
      <w:hyperlink w:anchor="P91" w:history="1">
        <w:r w:rsidRPr="00F00214">
          <w:rPr>
            <w:rFonts w:ascii="Times New Roman" w:hAnsi="Times New Roman" w:cs="Times New Roman"/>
            <w:sz w:val="28"/>
            <w:szCs w:val="28"/>
          </w:rPr>
          <w:t>4</w:t>
        </w:r>
      </w:hyperlink>
      <w:r w:rsidRPr="00F00214">
        <w:rPr>
          <w:rFonts w:ascii="Times New Roman" w:hAnsi="Times New Roman" w:cs="Times New Roman"/>
          <w:sz w:val="28"/>
          <w:szCs w:val="28"/>
        </w:rPr>
        <w:t xml:space="preserve">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соглашение сторон;</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истечение срока действия срочного трудового договора;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расторжение трудового договора по инициативе муниципального служащего;</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6) отказ муниципального служащего от перевода в другую местность вместе с органом местного самоуправления;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7) несоответствие муниципального служащего замещаемой должности муниципальной службы:</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а) по состоянию здоровья в соответствии с медицинским заключением;</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б) вследствие недостаточной квалификации, подтвержденной результатами аттестации;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8) сокращение должностей муниципальной службы в органе местного самоуправления;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9) ликвидация органа местного самоуправления;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10) восстановление на службе муниципального служащего, ранее замещавшего эту должность муниципальной службы, по решению суда;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11) избрание или назначение муниципального служащего на государственную должность, на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14) признание муниципального служащего недееспособным или ограниченно дееспособным решением суда, вступившим в законную силу;</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15) достижение муниципальным служащим предельного возраста пребывания на муниципальной службе.</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8"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от 15.12.2001 N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w:t>
      </w:r>
      <w:hyperlink w:anchor="P72" w:history="1">
        <w:r w:rsidRPr="00F00214">
          <w:rPr>
            <w:rFonts w:ascii="Times New Roman" w:hAnsi="Times New Roman" w:cs="Times New Roman"/>
            <w:sz w:val="28"/>
            <w:szCs w:val="28"/>
          </w:rPr>
          <w:t>пунктами 1</w:t>
        </w:r>
      </w:hyperlink>
      <w:r w:rsidRPr="00F00214">
        <w:rPr>
          <w:rFonts w:ascii="Times New Roman" w:hAnsi="Times New Roman" w:cs="Times New Roman"/>
          <w:sz w:val="28"/>
          <w:szCs w:val="28"/>
        </w:rPr>
        <w:t xml:space="preserve">, </w:t>
      </w:r>
      <w:hyperlink w:anchor="P73" w:history="1">
        <w:r w:rsidRPr="00F00214">
          <w:rPr>
            <w:rFonts w:ascii="Times New Roman" w:hAnsi="Times New Roman" w:cs="Times New Roman"/>
            <w:sz w:val="28"/>
            <w:szCs w:val="28"/>
          </w:rPr>
          <w:t>2</w:t>
        </w:r>
      </w:hyperlink>
      <w:r w:rsidRPr="00F002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"Филисовское сельское поселение Родниковский муниципальный район Ивановской области»" (временно исполняющего обязанности главы муниципального образования "Филисовское сельское поселение Родниковский муниципальный район Ивановской области»")), </w:t>
      </w:r>
      <w:hyperlink w:anchor="P74" w:history="1">
        <w:r w:rsidRPr="00F00214">
          <w:rPr>
            <w:rFonts w:ascii="Times New Roman" w:hAnsi="Times New Roman" w:cs="Times New Roman"/>
            <w:sz w:val="28"/>
            <w:szCs w:val="28"/>
          </w:rPr>
          <w:t>3</w:t>
        </w:r>
      </w:hyperlink>
      <w:r w:rsidRPr="00F00214">
        <w:rPr>
          <w:rFonts w:ascii="Times New Roman" w:hAnsi="Times New Roman" w:cs="Times New Roman"/>
          <w:sz w:val="28"/>
          <w:szCs w:val="28"/>
        </w:rPr>
        <w:t xml:space="preserve">, </w:t>
      </w:r>
      <w:hyperlink w:anchor="P75" w:history="1">
        <w:r w:rsidRPr="00F00214">
          <w:rPr>
            <w:rFonts w:ascii="Times New Roman" w:hAnsi="Times New Roman" w:cs="Times New Roman"/>
            <w:sz w:val="28"/>
            <w:szCs w:val="28"/>
          </w:rPr>
          <w:t>4</w:t>
        </w:r>
      </w:hyperlink>
      <w:r w:rsidRPr="00F00214">
        <w:rPr>
          <w:rFonts w:ascii="Times New Roman" w:hAnsi="Times New Roman" w:cs="Times New Roman"/>
          <w:sz w:val="28"/>
          <w:szCs w:val="28"/>
        </w:rPr>
        <w:t xml:space="preserve">, </w:t>
      </w:r>
      <w:hyperlink w:anchor="P80" w:history="1">
        <w:r w:rsidRPr="00F00214">
          <w:rPr>
            <w:rFonts w:ascii="Times New Roman" w:hAnsi="Times New Roman" w:cs="Times New Roman"/>
            <w:sz w:val="28"/>
            <w:szCs w:val="28"/>
          </w:rPr>
          <w:t>подпунктом "б" пункта 7</w:t>
        </w:r>
      </w:hyperlink>
      <w:r w:rsidRPr="00F00214">
        <w:rPr>
          <w:rFonts w:ascii="Times New Roman" w:hAnsi="Times New Roman" w:cs="Times New Roman"/>
          <w:sz w:val="28"/>
          <w:szCs w:val="28"/>
        </w:rPr>
        <w:t xml:space="preserve">, </w:t>
      </w:r>
      <w:hyperlink w:anchor="P88" w:history="1">
        <w:r w:rsidRPr="00F00214">
          <w:rPr>
            <w:rFonts w:ascii="Times New Roman" w:hAnsi="Times New Roman" w:cs="Times New Roman"/>
            <w:sz w:val="28"/>
            <w:szCs w:val="28"/>
          </w:rPr>
          <w:t>пунктом 15 части 1</w:t>
        </w:r>
      </w:hyperlink>
      <w:r w:rsidRPr="00F00214">
        <w:rPr>
          <w:rFonts w:ascii="Times New Roman" w:hAnsi="Times New Roman" w:cs="Times New Roman"/>
          <w:sz w:val="28"/>
          <w:szCs w:val="28"/>
        </w:rPr>
        <w:t xml:space="preserve"> настоящей статьи, имеют право на пенсию за выслугу лет, если на момент увольнения с муниципальной службы они имели право на страховую пенсию по старости (инвалидности) в соответствии с </w:t>
      </w:r>
      <w:hyperlink r:id="rId99"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100" w:history="1">
        <w:r w:rsidRPr="00F00214">
          <w:rPr>
            <w:rFonts w:ascii="Times New Roman" w:hAnsi="Times New Roman" w:cs="Times New Roman"/>
            <w:sz w:val="28"/>
            <w:szCs w:val="28"/>
          </w:rPr>
          <w:t>статьями 9</w:t>
        </w:r>
      </w:hyperlink>
      <w:r w:rsidRPr="00F00214">
        <w:rPr>
          <w:rFonts w:ascii="Times New Roman" w:hAnsi="Times New Roman" w:cs="Times New Roman"/>
          <w:sz w:val="28"/>
          <w:szCs w:val="28"/>
        </w:rPr>
        <w:t xml:space="preserve">, </w:t>
      </w:r>
      <w:hyperlink r:id="rId101" w:history="1">
        <w:r w:rsidRPr="00F00214">
          <w:rPr>
            <w:rFonts w:ascii="Times New Roman" w:hAnsi="Times New Roman" w:cs="Times New Roman"/>
            <w:sz w:val="28"/>
            <w:szCs w:val="28"/>
          </w:rPr>
          <w:t>30</w:t>
        </w:r>
      </w:hyperlink>
      <w:r w:rsidRPr="00F00214">
        <w:rPr>
          <w:rFonts w:ascii="Times New Roman" w:hAnsi="Times New Roman" w:cs="Times New Roman"/>
          <w:sz w:val="28"/>
          <w:szCs w:val="28"/>
        </w:rPr>
        <w:t xml:space="preserve"> - </w:t>
      </w:r>
      <w:hyperlink r:id="rId102"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w:t>
      </w:r>
      <w:hyperlink r:id="rId103"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104"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при увольнении с муниципальной службы по основаниям, предусмотренным </w:t>
      </w:r>
      <w:hyperlink w:anchor="P73" w:history="1">
        <w:r w:rsidRPr="00F00214">
          <w:rPr>
            <w:rFonts w:ascii="Times New Roman" w:hAnsi="Times New Roman" w:cs="Times New Roman"/>
            <w:sz w:val="28"/>
            <w:szCs w:val="28"/>
          </w:rPr>
          <w:t>пунктами 2</w:t>
        </w:r>
      </w:hyperlink>
      <w:r w:rsidRPr="00F00214">
        <w:rPr>
          <w:rFonts w:ascii="Times New Roman" w:hAnsi="Times New Roman" w:cs="Times New Roman"/>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"Филисовское сельское поселение Родниковский муниципальный район Ивановской области»" (временно исполняющего обязанности главы муниципального образования "Филисовское сельское поселение Родниковский муниципальный район Ивановской области»")), </w:t>
      </w:r>
      <w:hyperlink w:anchor="P76" w:history="1">
        <w:r w:rsidRPr="00F00214">
          <w:rPr>
            <w:rFonts w:ascii="Times New Roman" w:hAnsi="Times New Roman" w:cs="Times New Roman"/>
            <w:sz w:val="28"/>
            <w:szCs w:val="28"/>
          </w:rPr>
          <w:t>5</w:t>
        </w:r>
      </w:hyperlink>
      <w:r w:rsidRPr="00F00214">
        <w:rPr>
          <w:rFonts w:ascii="Times New Roman" w:hAnsi="Times New Roman" w:cs="Times New Roman"/>
          <w:sz w:val="28"/>
          <w:szCs w:val="28"/>
        </w:rPr>
        <w:t xml:space="preserve">, </w:t>
      </w:r>
      <w:hyperlink w:anchor="P77" w:history="1">
        <w:r w:rsidRPr="00F00214">
          <w:rPr>
            <w:rFonts w:ascii="Times New Roman" w:hAnsi="Times New Roman" w:cs="Times New Roman"/>
            <w:sz w:val="28"/>
            <w:szCs w:val="28"/>
          </w:rPr>
          <w:t>6</w:t>
        </w:r>
      </w:hyperlink>
      <w:r w:rsidRPr="00F00214">
        <w:rPr>
          <w:rFonts w:ascii="Times New Roman" w:hAnsi="Times New Roman" w:cs="Times New Roman"/>
          <w:sz w:val="28"/>
          <w:szCs w:val="28"/>
        </w:rPr>
        <w:t xml:space="preserve">, </w:t>
      </w:r>
      <w:hyperlink w:anchor="P79" w:history="1">
        <w:r w:rsidRPr="00F00214">
          <w:rPr>
            <w:rFonts w:ascii="Times New Roman" w:hAnsi="Times New Roman" w:cs="Times New Roman"/>
            <w:sz w:val="28"/>
            <w:szCs w:val="28"/>
          </w:rPr>
          <w:t>подпунктом "а" пункта 7</w:t>
        </w:r>
      </w:hyperlink>
      <w:r w:rsidRPr="00F00214">
        <w:rPr>
          <w:rFonts w:ascii="Times New Roman" w:hAnsi="Times New Roman" w:cs="Times New Roman"/>
          <w:sz w:val="28"/>
          <w:szCs w:val="28"/>
        </w:rPr>
        <w:t xml:space="preserve">, </w:t>
      </w:r>
      <w:hyperlink w:anchor="P81" w:history="1">
        <w:r w:rsidRPr="00F00214">
          <w:rPr>
            <w:rFonts w:ascii="Times New Roman" w:hAnsi="Times New Roman" w:cs="Times New Roman"/>
            <w:sz w:val="28"/>
            <w:szCs w:val="28"/>
          </w:rPr>
          <w:t>пунктами 8</w:t>
        </w:r>
      </w:hyperlink>
      <w:r w:rsidRPr="00F00214">
        <w:rPr>
          <w:rFonts w:ascii="Times New Roman" w:hAnsi="Times New Roman" w:cs="Times New Roman"/>
          <w:sz w:val="28"/>
          <w:szCs w:val="28"/>
        </w:rPr>
        <w:t xml:space="preserve"> - </w:t>
      </w:r>
      <w:hyperlink w:anchor="P87" w:history="1">
        <w:r w:rsidRPr="00F00214">
          <w:rPr>
            <w:rFonts w:ascii="Times New Roman" w:hAnsi="Times New Roman" w:cs="Times New Roman"/>
            <w:sz w:val="28"/>
            <w:szCs w:val="28"/>
          </w:rPr>
          <w:t>14 части 1</w:t>
        </w:r>
      </w:hyperlink>
      <w:r w:rsidRPr="00F00214">
        <w:rPr>
          <w:rFonts w:ascii="Times New Roman" w:hAnsi="Times New Roman" w:cs="Times New Roman"/>
          <w:sz w:val="28"/>
          <w:szCs w:val="28"/>
        </w:rPr>
        <w:t xml:space="preserve"> настоящей статьи, имеют право на пенсию за выслугу лет, если непосредственно перед увольнением с муниципальной </w:t>
      </w:r>
      <w:r w:rsidRPr="00F00214">
        <w:rPr>
          <w:rFonts w:ascii="Times New Roman" w:hAnsi="Times New Roman" w:cs="Times New Roman"/>
          <w:sz w:val="28"/>
          <w:szCs w:val="28"/>
        </w:rPr>
        <w:lastRenderedPageBreak/>
        <w:t>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w:anchor="P175" w:history="1">
        <w:r w:rsidRPr="00F00214">
          <w:rPr>
            <w:rFonts w:ascii="Times New Roman" w:hAnsi="Times New Roman" w:cs="Times New Roman"/>
            <w:sz w:val="28"/>
            <w:szCs w:val="28"/>
          </w:rPr>
          <w:t>приложению 1</w:t>
        </w:r>
      </w:hyperlink>
      <w:r w:rsidRPr="00F00214">
        <w:rPr>
          <w:rFonts w:ascii="Times New Roman" w:hAnsi="Times New Roman" w:cs="Times New Roman"/>
          <w:sz w:val="28"/>
          <w:szCs w:val="28"/>
        </w:rPr>
        <w:t xml:space="preserve"> к настоящему Положению, при увольнении с муниципальной службы после 1 января 2017 года по основаниям, указанным в </w:t>
      </w:r>
      <w:hyperlink w:anchor="P72" w:history="1">
        <w:r w:rsidRPr="00F00214">
          <w:rPr>
            <w:rFonts w:ascii="Times New Roman" w:hAnsi="Times New Roman" w:cs="Times New Roman"/>
            <w:sz w:val="28"/>
            <w:szCs w:val="28"/>
          </w:rPr>
          <w:t>пунктах 1</w:t>
        </w:r>
      </w:hyperlink>
      <w:r w:rsidRPr="00F00214">
        <w:rPr>
          <w:rFonts w:ascii="Times New Roman" w:hAnsi="Times New Roman" w:cs="Times New Roman"/>
          <w:sz w:val="28"/>
          <w:szCs w:val="28"/>
        </w:rPr>
        <w:t xml:space="preserve"> - </w:t>
      </w:r>
      <w:hyperlink w:anchor="P74" w:history="1">
        <w:r w:rsidRPr="00F00214">
          <w:rPr>
            <w:rFonts w:ascii="Times New Roman" w:hAnsi="Times New Roman" w:cs="Times New Roman"/>
            <w:sz w:val="28"/>
            <w:szCs w:val="28"/>
          </w:rPr>
          <w:t>3 части 1</w:t>
        </w:r>
      </w:hyperlink>
      <w:r w:rsidRPr="00F00214">
        <w:rPr>
          <w:rFonts w:ascii="Times New Roman" w:hAnsi="Times New Roman" w:cs="Times New Roman"/>
          <w:sz w:val="28"/>
          <w:szCs w:val="28"/>
        </w:rPr>
        <w:t xml:space="preserve">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w:t>
      </w:r>
      <w:hyperlink w:anchor="P213" w:history="1">
        <w:r w:rsidRPr="00F00214">
          <w:rPr>
            <w:rFonts w:ascii="Times New Roman" w:hAnsi="Times New Roman" w:cs="Times New Roman"/>
            <w:sz w:val="28"/>
            <w:szCs w:val="28"/>
          </w:rPr>
          <w:t>срока</w:t>
        </w:r>
      </w:hyperlink>
      <w:r w:rsidRPr="00F00214">
        <w:rPr>
          <w:rFonts w:ascii="Times New Roman" w:hAnsi="Times New Roman" w:cs="Times New Roman"/>
          <w:sz w:val="28"/>
          <w:szCs w:val="28"/>
        </w:rPr>
        <w:t>, указанного в приложении 2 к настоящему Положению.</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Пенсия за выслугу лет устанавливается к страховой пенсии по старости (инвалидности).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4. Доходы, учитываемые для исчисления размера</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пенсии за выслугу лет</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исчисления размера пенсии за выслугу лет лицам, замещавшим должности муниципальной службы, включаются следующие доходы:</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оклад денежного содержания;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надбавка к должностному окладу за выслугу лет на муниципальной службе;</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надбавка к должностному окладу за особые условия муниципальной службы;</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процентная надбавка к должностному окладу за работу со сведениями, составляющими государственную тайну;</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ежемесячное денежное поощрение в размерах, определяемых с учетом установленного соотношения должностей муниципальной службы и государственной гражданской службы в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выплата за присвоенный классный чин;</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ежемесячная премия по результатам работы за месяц;</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премии за выполнение особо важных и сложных заданий.</w:t>
      </w:r>
    </w:p>
    <w:p w:rsidR="007B2245" w:rsidRPr="00F00214" w:rsidRDefault="007B2245" w:rsidP="007B2245">
      <w:pPr>
        <w:spacing w:after="1" w:line="220" w:lineRule="atLeast"/>
        <w:ind w:right="282"/>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5. Размер пенсии за выслугу лет</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w:t>
      </w:r>
      <w:hyperlink r:id="rId105"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w:t>
      </w:r>
      <w:r w:rsidRPr="00F00214">
        <w:rPr>
          <w:rFonts w:ascii="Times New Roman" w:hAnsi="Times New Roman" w:cs="Times New Roman"/>
          <w:sz w:val="28"/>
          <w:szCs w:val="28"/>
        </w:rPr>
        <w:lastRenderedPageBreak/>
        <w:t xml:space="preserve">соответствующем году определяется согласно </w:t>
      </w:r>
      <w:hyperlink r:id="rId106" w:history="1">
        <w:r w:rsidRPr="00F00214">
          <w:rPr>
            <w:rFonts w:ascii="Times New Roman" w:hAnsi="Times New Roman" w:cs="Times New Roman"/>
            <w:sz w:val="28"/>
            <w:szCs w:val="28"/>
          </w:rPr>
          <w:t>приложению</w:t>
        </w:r>
      </w:hyperlink>
      <w:r w:rsidRPr="00F00214">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6. Минимальный размер пенсии за выслугу лет</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Размер пенсии за выслугу лет по пенсионному обеспечению, подлежащий к выплате, не может быть менее 3000 рублей.</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7. Среднемесячное денежное содержание лиц,</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замещавших должности муниципальной службы,</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из которого исчисляется размер пенсии за выслугу лет</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Размер пенсии за выслугу лет лиц, замещавших должности муниципальной службы,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hyperlink r:id="rId107"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108" w:history="1">
        <w:r w:rsidRPr="00F00214">
          <w:rPr>
            <w:rFonts w:ascii="Times New Roman" w:hAnsi="Times New Roman" w:cs="Times New Roman"/>
            <w:sz w:val="28"/>
            <w:szCs w:val="28"/>
          </w:rPr>
          <w:t>статьями 30</w:t>
        </w:r>
      </w:hyperlink>
      <w:r w:rsidRPr="00F00214">
        <w:rPr>
          <w:rFonts w:ascii="Times New Roman" w:hAnsi="Times New Roman" w:cs="Times New Roman"/>
          <w:sz w:val="28"/>
          <w:szCs w:val="28"/>
        </w:rPr>
        <w:t xml:space="preserve"> - </w:t>
      </w:r>
      <w:hyperlink r:id="rId109"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110"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трудовых пенсиях в Российской Федерации"), либо дню назначения страховой пенсии по старости (инвалидности).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При отсутствии 12 полных месяцев замещения должности муниципальной службы размер пенсии за выслугу лет муниципальных служащих, указанных в </w:t>
      </w:r>
      <w:hyperlink w:anchor="P90" w:history="1">
        <w:r w:rsidRPr="00F00214">
          <w:rPr>
            <w:rFonts w:ascii="Times New Roman" w:hAnsi="Times New Roman" w:cs="Times New Roman"/>
            <w:sz w:val="28"/>
            <w:szCs w:val="28"/>
          </w:rPr>
          <w:t>части 3 статьи 3</w:t>
        </w:r>
      </w:hyperlink>
      <w:r w:rsidRPr="00F00214">
        <w:rPr>
          <w:rFonts w:ascii="Times New Roman" w:hAnsi="Times New Roman" w:cs="Times New Roman"/>
          <w:sz w:val="28"/>
          <w:szCs w:val="28"/>
        </w:rPr>
        <w:t xml:space="preserve">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lastRenderedPageBreak/>
        <w:t xml:space="preserve">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w:t>
      </w:r>
      <w:hyperlink r:id="rId111" w:history="1">
        <w:r w:rsidRPr="00F00214">
          <w:rPr>
            <w:rFonts w:ascii="Times New Roman" w:hAnsi="Times New Roman" w:cs="Times New Roman"/>
            <w:sz w:val="28"/>
            <w:szCs w:val="28"/>
          </w:rPr>
          <w:t>частью 1 статьи 8</w:t>
        </w:r>
      </w:hyperlink>
      <w:r w:rsidRPr="00F00214">
        <w:rPr>
          <w:rFonts w:ascii="Times New Roman" w:hAnsi="Times New Roman" w:cs="Times New Roman"/>
          <w:sz w:val="28"/>
          <w:szCs w:val="28"/>
        </w:rPr>
        <w:t xml:space="preserve"> и </w:t>
      </w:r>
      <w:hyperlink r:id="rId112" w:history="1">
        <w:r w:rsidRPr="00F00214">
          <w:rPr>
            <w:rFonts w:ascii="Times New Roman" w:hAnsi="Times New Roman" w:cs="Times New Roman"/>
            <w:sz w:val="28"/>
            <w:szCs w:val="28"/>
          </w:rPr>
          <w:t>статьями 30</w:t>
        </w:r>
      </w:hyperlink>
      <w:r w:rsidRPr="00F00214">
        <w:rPr>
          <w:rFonts w:ascii="Times New Roman" w:hAnsi="Times New Roman" w:cs="Times New Roman"/>
          <w:sz w:val="28"/>
          <w:szCs w:val="28"/>
        </w:rPr>
        <w:t xml:space="preserve"> - </w:t>
      </w:r>
      <w:hyperlink r:id="rId113" w:history="1">
        <w:r w:rsidRPr="00F00214">
          <w:rPr>
            <w:rFonts w:ascii="Times New Roman" w:hAnsi="Times New Roman" w:cs="Times New Roman"/>
            <w:sz w:val="28"/>
            <w:szCs w:val="28"/>
          </w:rPr>
          <w:t>33</w:t>
        </w:r>
      </w:hyperlink>
      <w:r w:rsidRPr="00F00214">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114"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трудовых пенсиях в Российской Федерации"), либо на день назначения страховой пенсии по старости (инвалидности).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3. Для лиц, имеющих право на пенсию за выслугу лет в соответствии с </w:t>
      </w:r>
      <w:hyperlink w:anchor="P90" w:history="1">
        <w:r w:rsidRPr="00F00214">
          <w:rPr>
            <w:rFonts w:ascii="Times New Roman" w:hAnsi="Times New Roman" w:cs="Times New Roman"/>
            <w:sz w:val="28"/>
            <w:szCs w:val="28"/>
          </w:rPr>
          <w:t>частями 3</w:t>
        </w:r>
      </w:hyperlink>
      <w:r w:rsidRPr="00F00214">
        <w:rPr>
          <w:rFonts w:ascii="Times New Roman" w:hAnsi="Times New Roman" w:cs="Times New Roman"/>
          <w:sz w:val="28"/>
          <w:szCs w:val="28"/>
        </w:rPr>
        <w:t xml:space="preserve"> и </w:t>
      </w:r>
      <w:hyperlink w:anchor="P91" w:history="1">
        <w:r w:rsidRPr="00F00214">
          <w:rPr>
            <w:rFonts w:ascii="Times New Roman" w:hAnsi="Times New Roman" w:cs="Times New Roman"/>
            <w:sz w:val="28"/>
            <w:szCs w:val="28"/>
          </w:rPr>
          <w:t>4 статьи 3</w:t>
        </w:r>
      </w:hyperlink>
      <w:r w:rsidRPr="00F00214">
        <w:rPr>
          <w:rFonts w:ascii="Times New Roman" w:hAnsi="Times New Roman" w:cs="Times New Roman"/>
          <w:sz w:val="28"/>
          <w:szCs w:val="28"/>
        </w:rPr>
        <w:t xml:space="preserve">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w:t>
      </w:r>
      <w:hyperlink r:id="rId115" w:history="1">
        <w:r w:rsidRPr="00F00214">
          <w:rPr>
            <w:rFonts w:ascii="Times New Roman" w:hAnsi="Times New Roman" w:cs="Times New Roman"/>
            <w:sz w:val="28"/>
            <w:szCs w:val="28"/>
          </w:rPr>
          <w:t>решению</w:t>
        </w:r>
      </w:hyperlink>
      <w:r w:rsidRPr="00F00214">
        <w:rPr>
          <w:rFonts w:ascii="Times New Roman" w:hAnsi="Times New Roman" w:cs="Times New Roman"/>
          <w:sz w:val="28"/>
          <w:szCs w:val="28"/>
        </w:rPr>
        <w:t xml:space="preserve"> Совета муниципального образования "Филисовское сельское поселение Родниковский муниципальный район Ивановской области»" о системе оплаты труда лиц, замещающих муниципальные должности муниципальной службы муниципального образования "Филисовское сельское поселение Родниковский муниципальный район Ивановской области»", действующему на момент обращения за назначением пенсии за выслугу лет.</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При этом в случае если наименование должности, замещаемой муниципальным служащим, не соответствует </w:t>
      </w:r>
      <w:hyperlink r:id="rId116" w:history="1">
        <w:r w:rsidRPr="00F00214">
          <w:rPr>
            <w:rFonts w:ascii="Times New Roman" w:hAnsi="Times New Roman" w:cs="Times New Roman"/>
            <w:sz w:val="28"/>
            <w:szCs w:val="28"/>
          </w:rPr>
          <w:t>Реестру</w:t>
        </w:r>
      </w:hyperlink>
      <w:r w:rsidRPr="00F00214">
        <w:rPr>
          <w:rFonts w:ascii="Times New Roman" w:hAnsi="Times New Roman" w:cs="Times New Roman"/>
          <w:sz w:val="28"/>
          <w:szCs w:val="28"/>
        </w:rPr>
        <w:t xml:space="preserve"> должностей муниципальной службы муниципального образования "Филисовское сельское поселение Родниковский муниципальный район Ивановской области»" (далее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w:t>
      </w:r>
      <w:hyperlink r:id="rId117" w:history="1">
        <w:r w:rsidRPr="00F00214">
          <w:rPr>
            <w:rFonts w:ascii="Times New Roman" w:hAnsi="Times New Roman" w:cs="Times New Roman"/>
            <w:sz w:val="28"/>
            <w:szCs w:val="28"/>
          </w:rPr>
          <w:t>Реестром</w:t>
        </w:r>
      </w:hyperlink>
      <w:r w:rsidRPr="00F00214">
        <w:rPr>
          <w:rFonts w:ascii="Times New Roman" w:hAnsi="Times New Roman" w:cs="Times New Roman"/>
          <w:sz w:val="28"/>
          <w:szCs w:val="28"/>
        </w:rPr>
        <w:t>, устанавливается постановлением администрации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8. Порядок назначения, перерасчета размера,</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выплаты и организации доставки доплаты к пенсии, срок,</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 которого назначается, приостанавливается,</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возобновляется и прекращается выплата доплаты к пенсии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Порядок назначения, перерасчета размера, выплаты и организации доставки, срок, с которого назначается, приостанавливается, возобновляется и прекращается пенсия за выслугу лет лицам, замещавшим муниципальные должности, и лицам, ранее замещавшим руководящие должности в органах власти и управления, общественных организациях муниципального образования "Филисовское сельское поселение Родниковский муниципальный район Ивановской области»", исполнявших функции государственного управления, определяются постановлением администрации </w:t>
      </w:r>
      <w:r w:rsidRPr="00F00214">
        <w:rPr>
          <w:rFonts w:ascii="Times New Roman" w:hAnsi="Times New Roman" w:cs="Times New Roman"/>
          <w:sz w:val="28"/>
          <w:szCs w:val="28"/>
        </w:rPr>
        <w:lastRenderedPageBreak/>
        <w:t>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9. Стаж муниципальной службы для назначения пенсии</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 выслугу лет</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В стаж муниципальной службы для назначения пенсии за выслугу лет муниципальных служащих включаются периоды замещения: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должностей муниципальной службы;</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2) муниципальных должностей;</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государственных должностей Российской Федерации и государственных должностей субъектов Российской Федерации;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5) иных должностей в соответствии с федеральными законами.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148" w:history="1">
        <w:r w:rsidRPr="00F00214">
          <w:rPr>
            <w:rFonts w:ascii="Times New Roman" w:hAnsi="Times New Roman" w:cs="Times New Roman"/>
            <w:sz w:val="28"/>
            <w:szCs w:val="28"/>
          </w:rPr>
          <w:t>части 1</w:t>
        </w:r>
      </w:hyperlink>
      <w:r w:rsidRPr="00F00214">
        <w:rPr>
          <w:rFonts w:ascii="Times New Roman" w:hAnsi="Times New Roman" w:cs="Times New Roman"/>
          <w:sz w:val="28"/>
          <w:szCs w:val="28"/>
        </w:rPr>
        <w:t xml:space="preserve"> настоящей статьи: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периоды замещения должностей, указанные в </w:t>
      </w:r>
      <w:hyperlink r:id="rId118" w:history="1">
        <w:r w:rsidRPr="00F00214">
          <w:rPr>
            <w:rFonts w:ascii="Times New Roman" w:hAnsi="Times New Roman" w:cs="Times New Roman"/>
            <w:sz w:val="28"/>
            <w:szCs w:val="28"/>
          </w:rPr>
          <w:t>части 1 статьи 9</w:t>
        </w:r>
      </w:hyperlink>
      <w:r w:rsidRPr="00F00214">
        <w:rPr>
          <w:rFonts w:ascii="Times New Roman" w:hAnsi="Times New Roman" w:cs="Times New Roman"/>
          <w:sz w:val="28"/>
          <w:szCs w:val="28"/>
        </w:rPr>
        <w:t xml:space="preserve"> Закона Ивановской области от 24.10.2005 N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должностных обязанностей в соответствии с должностной инструкцией. Указанные в настоящем абзаце периоды включаются (засчитываются) в стаж муниципальной службы для назначения пенсии за выслугу лет правовым актом представителя нанимателя (работодателя) на основании письменного заявления муниципального служащего и в совокупности не должны превышать пять лет.</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10. Переходные положения</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pStyle w:val="aff4"/>
        <w:numPr>
          <w:ilvl w:val="0"/>
          <w:numId w:val="20"/>
        </w:numPr>
        <w:suppressAutoHyphens w:val="0"/>
        <w:spacing w:after="1" w:line="220" w:lineRule="atLeast"/>
        <w:contextualSpacing/>
        <w:jc w:val="both"/>
        <w:rPr>
          <w:sz w:val="28"/>
          <w:szCs w:val="28"/>
        </w:rPr>
      </w:pPr>
      <w:r w:rsidRPr="00F00214">
        <w:rPr>
          <w:sz w:val="28"/>
          <w:szCs w:val="28"/>
        </w:rPr>
        <w:t>Право на пенсию за выслугу лет сохраняется:</w:t>
      </w:r>
    </w:p>
    <w:p w:rsidR="007B2245" w:rsidRPr="00F00214" w:rsidRDefault="007B2245" w:rsidP="007B2245">
      <w:pPr>
        <w:autoSpaceDE w:val="0"/>
        <w:autoSpaceDN w:val="0"/>
        <w:adjustRightInd w:val="0"/>
        <w:spacing w:after="0" w:line="240" w:lineRule="auto"/>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2003 года, пенсия за выслугу лет которым начисляется и выплачивается в минимальном размере;</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2017 года;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за лицами, замещавшими должности муниципальной службы муниципального образования "Филисовское сельское поселение Родниковский муниципальный район Ивановской области»", проходившими </w:t>
      </w:r>
      <w:r w:rsidRPr="00F00214">
        <w:rPr>
          <w:rFonts w:ascii="Times New Roman" w:hAnsi="Times New Roman" w:cs="Times New Roman"/>
          <w:sz w:val="28"/>
          <w:szCs w:val="28"/>
        </w:rPr>
        <w:lastRenderedPageBreak/>
        <w:t>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муниципальной службы муниципального образования "Филисовское сельское поселение Родниковский муниципальный район Ивановской области»" в связи с истечением срока действия срочного трудового договора, расторжением трудового договора по инициативе муниципального служащего, по соглашению сторон трудового договора до достижения возраста, дающего право на страховую пенсию по старости, и не имевшие на момент увольнения права на страховую пенсию по инвалидности;</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"Филисовское сельское поселение Родниковский муниципальный район Ивановской области»" и имеющими на 1 января 2017 года стаж муниципальной службы для назначения пенсии за выслугу лет не менее 20 лет;</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"Филисовское сельское поселение Родниковский муниципальный район Ивановской области»",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w:t>
      </w: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2. Лицам, которым доплата к пенсия назначена до вступления в силу настоящего Положения, пересчет доплаты к пенсии производится по нормам, предусмотренным настоящим Положением, начиная с 01 августа 2017 года.</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right"/>
        <w:outlineLvl w:val="1"/>
        <w:rPr>
          <w:rFonts w:ascii="Times New Roman" w:hAnsi="Times New Roman" w:cs="Times New Roman"/>
          <w:sz w:val="28"/>
          <w:szCs w:val="28"/>
        </w:rPr>
      </w:pPr>
      <w:r w:rsidRPr="00F00214">
        <w:rPr>
          <w:rFonts w:ascii="Times New Roman" w:hAnsi="Times New Roman" w:cs="Times New Roman"/>
          <w:sz w:val="28"/>
          <w:szCs w:val="28"/>
        </w:rPr>
        <w:t>Приложение 1</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к Положению</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о пенсионном обеспечении лиц,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замещавших должности</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муниципальной службы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в муниципальном образовании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Стаж муниципальной службы,</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дающий право на назначение пенсии за выслугу лет</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 xml:space="preserve">в соответствии с </w:t>
      </w:r>
      <w:hyperlink w:anchor="P91" w:history="1">
        <w:r w:rsidRPr="00F00214">
          <w:rPr>
            <w:rFonts w:ascii="Times New Roman" w:hAnsi="Times New Roman" w:cs="Times New Roman"/>
            <w:sz w:val="28"/>
            <w:szCs w:val="28"/>
          </w:rPr>
          <w:t>частью 4 статьи 3</w:t>
        </w:r>
      </w:hyperlink>
      <w:r w:rsidRPr="00F00214">
        <w:rPr>
          <w:rFonts w:ascii="Times New Roman" w:hAnsi="Times New Roman" w:cs="Times New Roman"/>
          <w:sz w:val="28"/>
          <w:szCs w:val="28"/>
        </w:rPr>
        <w:t xml:space="preserve"> Положения о пенсионном</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обеспечении лиц, замещавших должности муниципальной службы</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lastRenderedPageBreak/>
        <w:t>в муниципальном образовании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63"/>
        <w:gridCol w:w="851"/>
        <w:gridCol w:w="709"/>
        <w:gridCol w:w="708"/>
        <w:gridCol w:w="709"/>
        <w:gridCol w:w="709"/>
        <w:gridCol w:w="709"/>
        <w:gridCol w:w="850"/>
        <w:gridCol w:w="851"/>
        <w:gridCol w:w="850"/>
        <w:gridCol w:w="1134"/>
      </w:tblGrid>
      <w:tr w:rsidR="007B2245" w:rsidRPr="00F00214" w:rsidTr="00481D46">
        <w:tc>
          <w:tcPr>
            <w:tcW w:w="1763" w:type="dxa"/>
          </w:tcPr>
          <w:p w:rsidR="007B2245" w:rsidRPr="00F00214" w:rsidRDefault="007B2245" w:rsidP="00481D46">
            <w:pPr>
              <w:spacing w:after="1" w:line="220" w:lineRule="atLeast"/>
              <w:jc w:val="center"/>
              <w:rPr>
                <w:rFonts w:ascii="Times New Roman" w:hAnsi="Times New Roman" w:cs="Times New Roman"/>
                <w:sz w:val="28"/>
                <w:szCs w:val="28"/>
              </w:rPr>
            </w:pPr>
          </w:p>
        </w:tc>
        <w:tc>
          <w:tcPr>
            <w:tcW w:w="851"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70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708"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2019 год</w:t>
            </w:r>
          </w:p>
        </w:tc>
        <w:tc>
          <w:tcPr>
            <w:tcW w:w="70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2020 год</w:t>
            </w:r>
          </w:p>
        </w:tc>
        <w:tc>
          <w:tcPr>
            <w:tcW w:w="70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2021 год</w:t>
            </w:r>
          </w:p>
        </w:tc>
        <w:tc>
          <w:tcPr>
            <w:tcW w:w="70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2022 год</w:t>
            </w:r>
          </w:p>
        </w:tc>
        <w:tc>
          <w:tcPr>
            <w:tcW w:w="850"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2023 год</w:t>
            </w:r>
          </w:p>
        </w:tc>
        <w:tc>
          <w:tcPr>
            <w:tcW w:w="851"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2024 год</w:t>
            </w:r>
          </w:p>
        </w:tc>
        <w:tc>
          <w:tcPr>
            <w:tcW w:w="850"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2025 год</w:t>
            </w:r>
          </w:p>
        </w:tc>
        <w:tc>
          <w:tcPr>
            <w:tcW w:w="1134"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2026 и последующие годы</w:t>
            </w:r>
          </w:p>
        </w:tc>
      </w:tr>
      <w:tr w:rsidR="007B2245" w:rsidRPr="00F00214" w:rsidTr="00481D46">
        <w:tc>
          <w:tcPr>
            <w:tcW w:w="1763"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Стаж муниципальной службы, дающий право на назначение пенсии за выслугу лет лицам, уволенным с муниципальной службы в соответствующем году (лет)</w:t>
            </w:r>
          </w:p>
        </w:tc>
        <w:tc>
          <w:tcPr>
            <w:tcW w:w="851"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20 лет 6 месяцев</w:t>
            </w:r>
          </w:p>
        </w:tc>
        <w:tc>
          <w:tcPr>
            <w:tcW w:w="70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21 год</w:t>
            </w:r>
          </w:p>
        </w:tc>
        <w:tc>
          <w:tcPr>
            <w:tcW w:w="708"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21 год 6 месяцев</w:t>
            </w:r>
          </w:p>
        </w:tc>
        <w:tc>
          <w:tcPr>
            <w:tcW w:w="70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22 года</w:t>
            </w:r>
          </w:p>
        </w:tc>
        <w:tc>
          <w:tcPr>
            <w:tcW w:w="70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22 года 6 месяцев</w:t>
            </w:r>
          </w:p>
        </w:tc>
        <w:tc>
          <w:tcPr>
            <w:tcW w:w="70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23 года</w:t>
            </w:r>
          </w:p>
        </w:tc>
        <w:tc>
          <w:tcPr>
            <w:tcW w:w="850"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23 года 6 месяцев</w:t>
            </w:r>
          </w:p>
        </w:tc>
        <w:tc>
          <w:tcPr>
            <w:tcW w:w="851"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24 года</w:t>
            </w:r>
          </w:p>
        </w:tc>
        <w:tc>
          <w:tcPr>
            <w:tcW w:w="850"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24 года 6 месяцев</w:t>
            </w:r>
          </w:p>
        </w:tc>
        <w:tc>
          <w:tcPr>
            <w:tcW w:w="1134"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25 лет</w:t>
            </w:r>
          </w:p>
        </w:tc>
      </w:tr>
    </w:tbl>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right"/>
        <w:rPr>
          <w:rFonts w:ascii="Times New Roman" w:hAnsi="Times New Roman" w:cs="Times New Roman"/>
          <w:sz w:val="28"/>
          <w:szCs w:val="28"/>
        </w:rPr>
      </w:pPr>
    </w:p>
    <w:p w:rsidR="007B2245" w:rsidRPr="00F00214" w:rsidRDefault="007B2245" w:rsidP="007B2245">
      <w:pPr>
        <w:rPr>
          <w:rFonts w:ascii="Times New Roman" w:hAnsi="Times New Roman" w:cs="Times New Roman"/>
          <w:sz w:val="28"/>
          <w:szCs w:val="28"/>
        </w:rPr>
        <w:sectPr w:rsidR="007B2245" w:rsidRPr="00F00214" w:rsidSect="00147FE6">
          <w:pgSz w:w="11906" w:h="16838"/>
          <w:pgMar w:top="1134" w:right="850" w:bottom="1134" w:left="1701" w:header="709" w:footer="709" w:gutter="0"/>
          <w:cols w:space="708"/>
          <w:docGrid w:linePitch="360"/>
        </w:sectPr>
      </w:pPr>
    </w:p>
    <w:p w:rsidR="007B2245" w:rsidRPr="00F00214" w:rsidRDefault="007B2245" w:rsidP="007B2245">
      <w:pPr>
        <w:spacing w:after="1" w:line="220" w:lineRule="atLeast"/>
        <w:jc w:val="right"/>
        <w:outlineLvl w:val="1"/>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2</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к Положению</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о пенсионном обеспечении лиц,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замещавших должности</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муниципальной службы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в муниципальном образовании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Срок замещения должностей муниципальной службы непосредственно перед увольнением, дающий право</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 xml:space="preserve">на назначение пенсии за выслугу лет в соответствии с </w:t>
      </w:r>
      <w:hyperlink w:anchor="P91" w:history="1">
        <w:r w:rsidRPr="00F00214">
          <w:rPr>
            <w:rFonts w:ascii="Times New Roman" w:hAnsi="Times New Roman" w:cs="Times New Roman"/>
            <w:sz w:val="28"/>
            <w:szCs w:val="28"/>
          </w:rPr>
          <w:t>частью 4 статьи 3</w:t>
        </w:r>
      </w:hyperlink>
      <w:r w:rsidRPr="00F00214">
        <w:rPr>
          <w:rFonts w:ascii="Times New Roman" w:hAnsi="Times New Roman" w:cs="Times New Roman"/>
          <w:sz w:val="28"/>
          <w:szCs w:val="28"/>
        </w:rPr>
        <w:t xml:space="preserve"> Положения о пенсионном обеспечении лиц,</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замещавших должности муниципальной службы в муниципальном образовании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rPr>
          <w:rFonts w:ascii="Times New Roman" w:hAnsi="Times New Roman" w:cs="Times New Roman"/>
          <w:sz w:val="28"/>
          <w:szCs w:val="28"/>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2"/>
        <w:gridCol w:w="794"/>
        <w:gridCol w:w="737"/>
        <w:gridCol w:w="964"/>
        <w:gridCol w:w="907"/>
        <w:gridCol w:w="794"/>
        <w:gridCol w:w="832"/>
        <w:gridCol w:w="1134"/>
        <w:gridCol w:w="992"/>
        <w:gridCol w:w="992"/>
        <w:gridCol w:w="1418"/>
        <w:gridCol w:w="1559"/>
        <w:gridCol w:w="1559"/>
      </w:tblGrid>
      <w:tr w:rsidR="007B2245" w:rsidRPr="00F00214" w:rsidTr="00481D46">
        <w:tc>
          <w:tcPr>
            <w:tcW w:w="2122" w:type="dxa"/>
          </w:tcPr>
          <w:p w:rsidR="007B2245" w:rsidRPr="00F00214" w:rsidRDefault="007B2245" w:rsidP="00481D46">
            <w:pPr>
              <w:spacing w:after="1" w:line="220" w:lineRule="atLeast"/>
              <w:jc w:val="center"/>
              <w:rPr>
                <w:rFonts w:ascii="Times New Roman" w:hAnsi="Times New Roman" w:cs="Times New Roman"/>
                <w:sz w:val="28"/>
                <w:szCs w:val="28"/>
              </w:rPr>
            </w:pPr>
          </w:p>
        </w:tc>
        <w:tc>
          <w:tcPr>
            <w:tcW w:w="794"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737"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964"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2019 год</w:t>
            </w:r>
          </w:p>
        </w:tc>
        <w:tc>
          <w:tcPr>
            <w:tcW w:w="907"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2020 год</w:t>
            </w:r>
          </w:p>
        </w:tc>
        <w:tc>
          <w:tcPr>
            <w:tcW w:w="794"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2021 год</w:t>
            </w:r>
          </w:p>
        </w:tc>
        <w:tc>
          <w:tcPr>
            <w:tcW w:w="832"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2022 год</w:t>
            </w:r>
          </w:p>
        </w:tc>
        <w:tc>
          <w:tcPr>
            <w:tcW w:w="1134"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2023 год</w:t>
            </w:r>
          </w:p>
        </w:tc>
        <w:tc>
          <w:tcPr>
            <w:tcW w:w="992"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2024 год</w:t>
            </w:r>
          </w:p>
        </w:tc>
        <w:tc>
          <w:tcPr>
            <w:tcW w:w="992"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2025 год</w:t>
            </w:r>
          </w:p>
        </w:tc>
        <w:tc>
          <w:tcPr>
            <w:tcW w:w="1418"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2026 год</w:t>
            </w:r>
          </w:p>
        </w:tc>
        <w:tc>
          <w:tcPr>
            <w:tcW w:w="155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2027 год</w:t>
            </w:r>
          </w:p>
        </w:tc>
        <w:tc>
          <w:tcPr>
            <w:tcW w:w="1559" w:type="dxa"/>
          </w:tcPr>
          <w:p w:rsidR="007B2245" w:rsidRPr="00F00214" w:rsidRDefault="007B2245" w:rsidP="00481D46">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2028 и последующие годы</w:t>
            </w:r>
          </w:p>
        </w:tc>
      </w:tr>
      <w:tr w:rsidR="007B2245" w:rsidRPr="00F00214" w:rsidTr="00481D46">
        <w:tc>
          <w:tcPr>
            <w:tcW w:w="2122"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 xml:space="preserve">Срок замещения должностей муниципальной службы непосредственно перед увольнением в соответствующем году, дающий право на </w:t>
            </w:r>
            <w:r w:rsidRPr="00F00214">
              <w:rPr>
                <w:rFonts w:ascii="Times New Roman" w:hAnsi="Times New Roman" w:cs="Times New Roman"/>
                <w:sz w:val="28"/>
                <w:szCs w:val="28"/>
              </w:rPr>
              <w:lastRenderedPageBreak/>
              <w:t>назначение пенсии за выслугу лет (лет)</w:t>
            </w:r>
          </w:p>
        </w:tc>
        <w:tc>
          <w:tcPr>
            <w:tcW w:w="794"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lastRenderedPageBreak/>
              <w:t>1 год 6 месяцев</w:t>
            </w:r>
          </w:p>
        </w:tc>
        <w:tc>
          <w:tcPr>
            <w:tcW w:w="737"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 года</w:t>
            </w:r>
          </w:p>
        </w:tc>
        <w:tc>
          <w:tcPr>
            <w:tcW w:w="964"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2 года 6 месяцев</w:t>
            </w:r>
          </w:p>
        </w:tc>
        <w:tc>
          <w:tcPr>
            <w:tcW w:w="907"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3 года</w:t>
            </w:r>
          </w:p>
        </w:tc>
        <w:tc>
          <w:tcPr>
            <w:tcW w:w="794"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3 года 6 месяцев</w:t>
            </w:r>
          </w:p>
        </w:tc>
        <w:tc>
          <w:tcPr>
            <w:tcW w:w="832"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4 года</w:t>
            </w:r>
          </w:p>
        </w:tc>
        <w:tc>
          <w:tcPr>
            <w:tcW w:w="1134"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4 года 6 месяцев</w:t>
            </w:r>
          </w:p>
        </w:tc>
        <w:tc>
          <w:tcPr>
            <w:tcW w:w="992"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5 лет</w:t>
            </w:r>
          </w:p>
        </w:tc>
        <w:tc>
          <w:tcPr>
            <w:tcW w:w="992"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5 лет 6 месяцев</w:t>
            </w:r>
          </w:p>
        </w:tc>
        <w:tc>
          <w:tcPr>
            <w:tcW w:w="1418"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6 лет</w:t>
            </w:r>
          </w:p>
        </w:tc>
        <w:tc>
          <w:tcPr>
            <w:tcW w:w="155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6 лет 6 месяцев</w:t>
            </w:r>
          </w:p>
        </w:tc>
        <w:tc>
          <w:tcPr>
            <w:tcW w:w="1559" w:type="dxa"/>
          </w:tcPr>
          <w:p w:rsidR="007B2245" w:rsidRPr="00F00214" w:rsidRDefault="007B2245" w:rsidP="00481D46">
            <w:pPr>
              <w:spacing w:after="1" w:line="220" w:lineRule="atLeast"/>
              <w:jc w:val="both"/>
              <w:rPr>
                <w:rFonts w:ascii="Times New Roman" w:hAnsi="Times New Roman" w:cs="Times New Roman"/>
                <w:sz w:val="28"/>
                <w:szCs w:val="28"/>
              </w:rPr>
            </w:pPr>
            <w:r w:rsidRPr="00F00214">
              <w:rPr>
                <w:rFonts w:ascii="Times New Roman" w:hAnsi="Times New Roman" w:cs="Times New Roman"/>
                <w:sz w:val="28"/>
                <w:szCs w:val="28"/>
              </w:rPr>
              <w:t>7 лет</w:t>
            </w:r>
          </w:p>
        </w:tc>
      </w:tr>
    </w:tbl>
    <w:p w:rsidR="007B2245" w:rsidRPr="00F00214" w:rsidRDefault="007B2245" w:rsidP="007B2245">
      <w:pPr>
        <w:rPr>
          <w:rFonts w:ascii="Times New Roman" w:hAnsi="Times New Roman" w:cs="Times New Roman"/>
          <w:sz w:val="28"/>
          <w:szCs w:val="28"/>
        </w:rPr>
        <w:sectPr w:rsidR="007B2245" w:rsidRPr="00F00214" w:rsidSect="00147FE6">
          <w:type w:val="continuous"/>
          <w:pgSz w:w="16838" w:h="11905" w:orient="landscape"/>
          <w:pgMar w:top="1134" w:right="850" w:bottom="1134" w:left="1701" w:header="0" w:footer="0" w:gutter="0"/>
          <w:cols w:space="720"/>
        </w:sectPr>
      </w:pPr>
    </w:p>
    <w:p w:rsidR="007B2245" w:rsidRPr="00F00214" w:rsidRDefault="007B2245" w:rsidP="007B2245">
      <w:pPr>
        <w:spacing w:after="1" w:line="220" w:lineRule="atLeast"/>
        <w:jc w:val="right"/>
        <w:outlineLvl w:val="0"/>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2</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муниципального образования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"Филисовское сельское поселение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 xml:space="preserve">Родниковский муниципальный район </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Ивановской области»"</w:t>
      </w:r>
    </w:p>
    <w:p w:rsidR="007B2245" w:rsidRPr="00F00214" w:rsidRDefault="007B2245" w:rsidP="007B2245">
      <w:pPr>
        <w:spacing w:after="1" w:line="220" w:lineRule="atLeast"/>
        <w:jc w:val="right"/>
        <w:rPr>
          <w:rFonts w:ascii="Times New Roman" w:hAnsi="Times New Roman" w:cs="Times New Roman"/>
          <w:sz w:val="28"/>
          <w:szCs w:val="28"/>
        </w:rPr>
      </w:pPr>
      <w:r w:rsidRPr="00F00214">
        <w:rPr>
          <w:rFonts w:ascii="Times New Roman" w:hAnsi="Times New Roman" w:cs="Times New Roman"/>
          <w:sz w:val="28"/>
          <w:szCs w:val="28"/>
        </w:rPr>
        <w:t>от 18.09.2017 № 20</w:t>
      </w:r>
    </w:p>
    <w:p w:rsidR="007B2245" w:rsidRPr="00F00214" w:rsidRDefault="007B2245" w:rsidP="007B2245">
      <w:pPr>
        <w:spacing w:after="1" w:line="220" w:lineRule="atLeast"/>
        <w:jc w:val="right"/>
        <w:rPr>
          <w:rFonts w:ascii="Times New Roman" w:hAnsi="Times New Roman" w:cs="Times New Roman"/>
          <w:sz w:val="28"/>
          <w:szCs w:val="28"/>
        </w:rPr>
      </w:pP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b/>
          <w:sz w:val="28"/>
          <w:szCs w:val="28"/>
        </w:rPr>
        <w:t>ПОЛОЖЕНИЕ</w:t>
      </w:r>
    </w:p>
    <w:p w:rsidR="007B2245" w:rsidRPr="00F00214" w:rsidRDefault="007B2245" w:rsidP="007B2245">
      <w:pPr>
        <w:spacing w:after="1" w:line="220" w:lineRule="atLeast"/>
        <w:jc w:val="center"/>
        <w:rPr>
          <w:rFonts w:ascii="Times New Roman" w:hAnsi="Times New Roman" w:cs="Times New Roman"/>
          <w:b/>
          <w:sz w:val="28"/>
          <w:szCs w:val="28"/>
        </w:rPr>
      </w:pPr>
      <w:r w:rsidRPr="00F00214">
        <w:rPr>
          <w:rFonts w:ascii="Times New Roman" w:hAnsi="Times New Roman" w:cs="Times New Roman"/>
          <w:b/>
          <w:sz w:val="28"/>
          <w:szCs w:val="28"/>
        </w:rPr>
        <w:t xml:space="preserve">О ПЕНСИОННОМ ОБЕСПЕЧЕНИИ ЛИЦ, </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b/>
          <w:sz w:val="28"/>
          <w:szCs w:val="28"/>
        </w:rPr>
        <w:t>ЗАМЕЩАВШИХ ВЫБОРНЫЕ МУНИЦИПАЛЬНЫЕ ДОЛЖНОСТИ НА ПОСТОЯННОЙ ОСНОВЕ В МУНИЦИПАЛЬНОМ ОБРАЗОВАНИИ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Настоящее Положение о пенсионном обеспечении лиц, замещавших выборные муниципальные должности на постоянной основе в муниципальном образовании "Филисовское сельское поселение Родниковский муниципальный район Ивановской области»" (далее - Положение), определяет условия предоставления ежемесячной доплаты к страховой пенсии по старости (инвалидности) лицам, замещавшим выборные муниципальные должности на постоянной основе в муниципальном образовании "Филисовское сельское поселение Родниковский муниципальный район Ивановской области»", и принято с целью урегулирования отношений, связанных с пенсионным обеспечением вышеуказанных лиц.</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1. Основные понятия</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целей настоящего Положения применяемые термины означают:</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выборное должностное лицо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ежемесячная доплата к страховой пенсии по старости (инвалидности) (далее - доплата к пенсии) - ежемесячная денежная выплата к страховой пенсии по старости (инвалидности) за счет средств бюджета муниципального образования "Филисовское сельское поселение Родниковский муниципальный район Ивановской области»", назначенной в соответствии с Федеральным </w:t>
      </w:r>
      <w:hyperlink r:id="rId119"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пенсии, назначаемой на период до </w:t>
      </w:r>
      <w:r w:rsidRPr="00F00214">
        <w:rPr>
          <w:rFonts w:ascii="Times New Roman" w:hAnsi="Times New Roman" w:cs="Times New Roman"/>
          <w:sz w:val="28"/>
          <w:szCs w:val="28"/>
        </w:rPr>
        <w:lastRenderedPageBreak/>
        <w:t xml:space="preserve">наступления возраста, дающего право на страховую пенсию по старости, в соответствии с </w:t>
      </w:r>
      <w:hyperlink r:id="rId120"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Российской Федерации от 19.04.1991 N 1032-I "О занятости населения в Российской Федерации", порядок установления которой определяется настоящим Положением;</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3) денежное вознаграждение (должностной оклад) - выплата, предусмотренная решением Совета муниципального образования «Филисовское сельское поселение Родниковский муниципальный район Ивановской области»» об оплате труда лиц, замещавших выборные муниципальные должности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2. Условия назначения доплаты к пенсии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Выборным должностным лицам доплата к пенсии назначается при замещении выборной муниципальной должности на постоянной основе не менее одного выборного срока.</w:t>
      </w: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2. Выборные должностные лица, не достигшие на момент прекращения своих полномочий возраста, дающего право на страховую пенсию по старости (дававшего право на трудовую пенсию по старости в соответствии с Федеральным </w:t>
      </w:r>
      <w:hyperlink r:id="rId121"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от 17.12.2001 N 173-ФЗ "О трудовых пенсиях в Российской Федерации"), и не имеющие права на страховую пенсию по инвалидности, имеют право на доплату к пенсии при установлении им страховой пенсии по старости (инвалидности), если они замещали выборные муниципальные должности на постоянной основе не менее одного выборного срока.</w:t>
      </w:r>
    </w:p>
    <w:p w:rsidR="007B2245" w:rsidRPr="00F00214" w:rsidRDefault="007B2245" w:rsidP="007B2245">
      <w:pPr>
        <w:spacing w:after="1" w:line="220" w:lineRule="atLeast"/>
        <w:ind w:firstLine="540"/>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3. Доходы, учитываемые для исчисления размера</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доплаты к пенсии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Для исчисления размера доплаты к пенсии выборным лицам учитывается денежное вознаграждение по соответствующей должности, установленное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«Филисовское сельское поселение Родниковский муниципальный район Ивановской области»» об оплате труда лиц, замещавших выборные муниципальные должности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4. Размеры доплаты к пенсии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 xml:space="preserve">1. Выборным лицам в органах местного самоуправления муниципального образования «Филисовское сельское поселение Родниковский муниципальный </w:t>
      </w:r>
      <w:r w:rsidRPr="00F00214">
        <w:rPr>
          <w:rFonts w:ascii="Times New Roman" w:hAnsi="Times New Roman" w:cs="Times New Roman"/>
          <w:sz w:val="28"/>
          <w:szCs w:val="28"/>
        </w:rPr>
        <w:lastRenderedPageBreak/>
        <w:t xml:space="preserve">район Ивановской области»», осуществлявшим свои полномочия на постоянной основе в течение одного выборного срока, назначается доплата к пенсии при наличии условий, указанных в </w:t>
      </w:r>
      <w:hyperlink w:anchor="P66" w:history="1">
        <w:r w:rsidRPr="00F00214">
          <w:rPr>
            <w:rFonts w:ascii="Times New Roman" w:hAnsi="Times New Roman" w:cs="Times New Roman"/>
            <w:sz w:val="28"/>
            <w:szCs w:val="28"/>
          </w:rPr>
          <w:t>статье 2</w:t>
        </w:r>
      </w:hyperlink>
      <w:r w:rsidRPr="00F00214">
        <w:rPr>
          <w:rFonts w:ascii="Times New Roman" w:hAnsi="Times New Roman" w:cs="Times New Roman"/>
          <w:sz w:val="28"/>
          <w:szCs w:val="28"/>
        </w:rPr>
        <w:t xml:space="preserve"> настоящего Положения, в размере 45 процентов денежного вознаграждения по соответствующей должности за вычетом фиксированной выплаты к страховой пенсии по старости либо за вычетом фиксированной выплаты к страховой пенсии по инвалидности, установленных в соответствии с Федеральным </w:t>
      </w:r>
      <w:hyperlink r:id="rId122" w:history="1">
        <w:r w:rsidRPr="00F00214">
          <w:rPr>
            <w:rFonts w:ascii="Times New Roman" w:hAnsi="Times New Roman" w:cs="Times New Roman"/>
            <w:sz w:val="28"/>
            <w:szCs w:val="28"/>
          </w:rPr>
          <w:t>законом</w:t>
        </w:r>
      </w:hyperlink>
      <w:r w:rsidRPr="00F00214">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За каждый полный год стажа исполнения полномочий выборного лица местного самоуправления либо иного периода трудовой деятельности, который в соответствии с действующим законодательством включается в стаж муниципальной службы, сверх выборного срока пенсия за выслугу лет увеличивается на 3 процента денежного вознаграждения.</w:t>
      </w:r>
    </w:p>
    <w:p w:rsidR="007B2245" w:rsidRPr="00F00214" w:rsidRDefault="007B2245" w:rsidP="007B2245">
      <w:pPr>
        <w:pStyle w:val="ConsPlusNormal"/>
        <w:spacing w:before="220"/>
        <w:ind w:firstLine="540"/>
        <w:jc w:val="both"/>
        <w:rPr>
          <w:rFonts w:ascii="Times New Roman" w:hAnsi="Times New Roman" w:cs="Times New Roman"/>
          <w:sz w:val="28"/>
          <w:szCs w:val="28"/>
        </w:rPr>
      </w:pPr>
      <w:r w:rsidRPr="00F00214">
        <w:rPr>
          <w:rFonts w:ascii="Times New Roman" w:hAnsi="Times New Roman" w:cs="Times New Roman"/>
          <w:sz w:val="28"/>
          <w:szCs w:val="28"/>
        </w:rPr>
        <w:t>2. При определении размера доплаты к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7B2245" w:rsidRPr="00F00214" w:rsidRDefault="007B2245" w:rsidP="007B2245">
      <w:pPr>
        <w:pStyle w:val="ConsPlusNormal"/>
        <w:spacing w:before="220"/>
        <w:ind w:firstLine="540"/>
        <w:jc w:val="both"/>
        <w:rPr>
          <w:rFonts w:ascii="Times New Roman" w:hAnsi="Times New Roman" w:cs="Times New Roman"/>
          <w:sz w:val="28"/>
          <w:szCs w:val="28"/>
        </w:rPr>
      </w:pPr>
      <w:r w:rsidRPr="00F00214">
        <w:rPr>
          <w:rFonts w:ascii="Times New Roman" w:hAnsi="Times New Roman" w:cs="Times New Roman"/>
          <w:sz w:val="28"/>
          <w:szCs w:val="28"/>
        </w:rPr>
        <w:t>3. Общая сумма доплаты к пенсии с учетом фиксированной выплаты к страховой пенсии по старости (инвалидности) не может превышать 75 процентов денежного вознаграждения, установленного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«Филисовское сельское поселение Родниковский муниципальный район Ивановской области»» об оплате труда лиц, замещавших выборные муниципальные должности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5. Минимальный размер доплаты к пенсии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pStyle w:val="ConsPlusNormal"/>
        <w:ind w:firstLine="540"/>
        <w:jc w:val="both"/>
        <w:rPr>
          <w:rFonts w:ascii="Times New Roman" w:hAnsi="Times New Roman" w:cs="Times New Roman"/>
          <w:sz w:val="28"/>
          <w:szCs w:val="28"/>
        </w:rPr>
      </w:pPr>
      <w:r w:rsidRPr="00F00214">
        <w:rPr>
          <w:rFonts w:ascii="Times New Roman" w:hAnsi="Times New Roman" w:cs="Times New Roman"/>
          <w:sz w:val="28"/>
          <w:szCs w:val="28"/>
        </w:rPr>
        <w:t>Размер доплаты к пенсии, подлежащий к выплате, не может быть менее 8000 рублей.</w:t>
      </w:r>
    </w:p>
    <w:p w:rsidR="007B2245" w:rsidRPr="00F00214" w:rsidRDefault="007B2245" w:rsidP="007B2245">
      <w:pPr>
        <w:spacing w:after="1" w:line="220" w:lineRule="atLeast"/>
        <w:ind w:firstLine="540"/>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6. Порядок назначения, перерасчета размера,</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выплаты и организации доставки доплаты к пенсии, срок,</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t>с которого назначается, приостанавливается,</w:t>
      </w:r>
    </w:p>
    <w:p w:rsidR="007B2245" w:rsidRPr="00F00214" w:rsidRDefault="007B2245" w:rsidP="007B2245">
      <w:pPr>
        <w:spacing w:after="1" w:line="220" w:lineRule="atLeast"/>
        <w:jc w:val="center"/>
        <w:rPr>
          <w:rFonts w:ascii="Times New Roman" w:hAnsi="Times New Roman" w:cs="Times New Roman"/>
          <w:sz w:val="28"/>
          <w:szCs w:val="28"/>
        </w:rPr>
      </w:pPr>
      <w:r w:rsidRPr="00F00214">
        <w:rPr>
          <w:rFonts w:ascii="Times New Roman" w:hAnsi="Times New Roman" w:cs="Times New Roman"/>
          <w:sz w:val="28"/>
          <w:szCs w:val="28"/>
        </w:rPr>
        <w:lastRenderedPageBreak/>
        <w:t>возобновляется и прекращается выплата доплаты к пенсии</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spacing w:after="1" w:line="220" w:lineRule="atLeast"/>
        <w:ind w:firstLine="540"/>
        <w:jc w:val="both"/>
        <w:rPr>
          <w:rFonts w:ascii="Times New Roman" w:hAnsi="Times New Roman" w:cs="Times New Roman"/>
          <w:sz w:val="28"/>
          <w:szCs w:val="28"/>
        </w:rPr>
      </w:pPr>
      <w:r w:rsidRPr="00F00214">
        <w:rPr>
          <w:rFonts w:ascii="Times New Roman" w:hAnsi="Times New Roman" w:cs="Times New Roman"/>
          <w:sz w:val="28"/>
          <w:szCs w:val="28"/>
        </w:rPr>
        <w:t>1. Порядок назначения, перерасчета размера, выплаты и организации доставки доплаты к пенсии, срок, с которого назначается, приостанавливается, возобновляется и прекращается выплата доплаты к пенсии, определяются постановлением администрации муниципального образования "Филисовское сельское поселение Родниковский муниципальный район Ивановской области»".</w:t>
      </w:r>
    </w:p>
    <w:p w:rsidR="007B2245" w:rsidRPr="00F00214" w:rsidRDefault="007B2245" w:rsidP="007B2245">
      <w:pPr>
        <w:spacing w:after="1" w:line="220" w:lineRule="atLeast"/>
        <w:ind w:firstLine="540"/>
        <w:jc w:val="both"/>
        <w:rPr>
          <w:rFonts w:ascii="Times New Roman" w:hAnsi="Times New Roman" w:cs="Times New Roman"/>
          <w:sz w:val="28"/>
          <w:szCs w:val="28"/>
        </w:rPr>
      </w:pPr>
    </w:p>
    <w:p w:rsidR="007B2245" w:rsidRPr="00F00214" w:rsidRDefault="007B2245" w:rsidP="007B2245">
      <w:pPr>
        <w:spacing w:after="1" w:line="220" w:lineRule="atLeast"/>
        <w:jc w:val="center"/>
        <w:outlineLvl w:val="1"/>
        <w:rPr>
          <w:rFonts w:ascii="Times New Roman" w:hAnsi="Times New Roman" w:cs="Times New Roman"/>
          <w:sz w:val="28"/>
          <w:szCs w:val="28"/>
        </w:rPr>
      </w:pPr>
      <w:r w:rsidRPr="00F00214">
        <w:rPr>
          <w:rFonts w:ascii="Times New Roman" w:hAnsi="Times New Roman" w:cs="Times New Roman"/>
          <w:sz w:val="28"/>
          <w:szCs w:val="28"/>
        </w:rPr>
        <w:t>Статья 7. Переходные положения</w:t>
      </w:r>
    </w:p>
    <w:p w:rsidR="007B2245" w:rsidRPr="00F00214" w:rsidRDefault="007B2245" w:rsidP="007B2245">
      <w:pPr>
        <w:spacing w:after="1" w:line="220" w:lineRule="atLeast"/>
        <w:jc w:val="center"/>
        <w:rPr>
          <w:rFonts w:ascii="Times New Roman" w:hAnsi="Times New Roman" w:cs="Times New Roman"/>
          <w:sz w:val="28"/>
          <w:szCs w:val="28"/>
        </w:rPr>
      </w:pPr>
    </w:p>
    <w:p w:rsidR="007B2245" w:rsidRPr="00F00214" w:rsidRDefault="007B2245" w:rsidP="007B2245">
      <w:pPr>
        <w:autoSpaceDE w:val="0"/>
        <w:autoSpaceDN w:val="0"/>
        <w:adjustRightInd w:val="0"/>
        <w:spacing w:after="0" w:line="240" w:lineRule="auto"/>
        <w:jc w:val="both"/>
        <w:rPr>
          <w:rFonts w:ascii="Times New Roman" w:hAnsi="Times New Roman" w:cs="Times New Roman"/>
          <w:sz w:val="28"/>
          <w:szCs w:val="28"/>
        </w:rPr>
      </w:pPr>
      <w:r w:rsidRPr="00F00214">
        <w:rPr>
          <w:rFonts w:ascii="Times New Roman" w:hAnsi="Times New Roman" w:cs="Times New Roman"/>
          <w:sz w:val="28"/>
          <w:szCs w:val="28"/>
        </w:rPr>
        <w:t xml:space="preserve">      1. Лицам, замещавшим выборные муниципальные должности муниципального образования "Филисовское сельское поселение Родниковский муниципальный район Ивановской области»", которым назначена доплата к пенсии до вступления в силу настоящего Положения, перерасчет доплаты к пенсии производится по нормам, предусмотренным настоящим Положением, начиная с 01 августа 2017 года.</w:t>
      </w:r>
    </w:p>
    <w:p w:rsidR="007B2245" w:rsidRPr="00F00214" w:rsidRDefault="007B2245" w:rsidP="007B2245">
      <w:pPr>
        <w:spacing w:after="1" w:line="220" w:lineRule="atLeast"/>
        <w:jc w:val="both"/>
        <w:rPr>
          <w:rFonts w:ascii="Times New Roman" w:hAnsi="Times New Roman" w:cs="Times New Roman"/>
          <w:sz w:val="28"/>
          <w:szCs w:val="28"/>
        </w:rPr>
      </w:pPr>
    </w:p>
    <w:p w:rsidR="007B2245" w:rsidRPr="00F00214" w:rsidRDefault="007B2245" w:rsidP="00635F89">
      <w:pPr>
        <w:jc w:val="center"/>
        <w:rPr>
          <w:rFonts w:ascii="Times New Roman" w:hAnsi="Times New Roman" w:cs="Times New Roman"/>
          <w:sz w:val="28"/>
          <w:szCs w:val="28"/>
        </w:rPr>
      </w:pPr>
      <w:r w:rsidRPr="00F00214">
        <w:rPr>
          <w:rFonts w:ascii="Times New Roman" w:hAnsi="Times New Roman" w:cs="Times New Roman"/>
          <w:noProof/>
          <w:sz w:val="28"/>
          <w:szCs w:val="28"/>
        </w:rPr>
        <w:drawing>
          <wp:inline distT="0" distB="0" distL="0" distR="0">
            <wp:extent cx="647700" cy="787400"/>
            <wp:effectExtent l="19050" t="0" r="0" b="0"/>
            <wp:docPr id="5" name="Рисунок 1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7B2245" w:rsidRPr="00F00214" w:rsidRDefault="007B2245" w:rsidP="007B2245">
      <w:pPr>
        <w:jc w:val="center"/>
        <w:rPr>
          <w:rFonts w:ascii="Times New Roman" w:hAnsi="Times New Roman" w:cs="Times New Roman"/>
          <w:b/>
          <w:sz w:val="28"/>
          <w:szCs w:val="28"/>
          <w:lang w:eastAsia="en-US"/>
        </w:rPr>
      </w:pPr>
    </w:p>
    <w:p w:rsidR="007B2245" w:rsidRPr="00F00214" w:rsidRDefault="007B2245" w:rsidP="007B2245">
      <w:pPr>
        <w:tabs>
          <w:tab w:val="left" w:pos="5670"/>
        </w:tabs>
        <w:jc w:val="center"/>
        <w:rPr>
          <w:rFonts w:ascii="Times New Roman" w:hAnsi="Times New Roman" w:cs="Times New Roman"/>
          <w:b/>
          <w:sz w:val="28"/>
          <w:szCs w:val="28"/>
          <w:lang w:eastAsia="en-US"/>
        </w:rPr>
      </w:pPr>
      <w:r w:rsidRPr="00F00214">
        <w:rPr>
          <w:rFonts w:ascii="Times New Roman" w:hAnsi="Times New Roman" w:cs="Times New Roman"/>
          <w:b/>
          <w:sz w:val="28"/>
          <w:szCs w:val="28"/>
        </w:rPr>
        <w:t>Российская Федерация</w:t>
      </w:r>
    </w:p>
    <w:p w:rsidR="007B2245" w:rsidRPr="00F00214" w:rsidRDefault="007B2245" w:rsidP="007B2245">
      <w:pPr>
        <w:tabs>
          <w:tab w:val="left" w:pos="5670"/>
        </w:tabs>
        <w:jc w:val="center"/>
        <w:rPr>
          <w:rFonts w:ascii="Times New Roman" w:hAnsi="Times New Roman" w:cs="Times New Roman"/>
          <w:b/>
          <w:sz w:val="28"/>
          <w:szCs w:val="28"/>
          <w:lang w:eastAsia="en-US"/>
        </w:rPr>
      </w:pPr>
      <w:r w:rsidRPr="00F00214">
        <w:rPr>
          <w:rFonts w:ascii="Times New Roman" w:hAnsi="Times New Roman" w:cs="Times New Roman"/>
          <w:b/>
          <w:sz w:val="28"/>
          <w:szCs w:val="28"/>
        </w:rPr>
        <w:t xml:space="preserve">Ивановская область </w:t>
      </w: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t>муниципальное образование «Филисовское сельское поселение</w:t>
      </w:r>
    </w:p>
    <w:p w:rsidR="007B2245" w:rsidRPr="00F00214" w:rsidRDefault="007B2245" w:rsidP="007B2245">
      <w:pPr>
        <w:jc w:val="center"/>
        <w:rPr>
          <w:rFonts w:ascii="Times New Roman" w:hAnsi="Times New Roman" w:cs="Times New Roman"/>
          <w:b/>
          <w:sz w:val="28"/>
          <w:szCs w:val="28"/>
          <w:lang w:eastAsia="en-US"/>
        </w:rPr>
      </w:pPr>
      <w:r w:rsidRPr="00F00214">
        <w:rPr>
          <w:rFonts w:ascii="Times New Roman" w:hAnsi="Times New Roman" w:cs="Times New Roman"/>
          <w:b/>
          <w:sz w:val="28"/>
          <w:szCs w:val="28"/>
        </w:rPr>
        <w:t>Родниковского муниципального района Ивановской области»</w:t>
      </w:r>
    </w:p>
    <w:p w:rsidR="007B2245" w:rsidRPr="00F00214" w:rsidRDefault="007B2245" w:rsidP="007B2245">
      <w:pPr>
        <w:jc w:val="center"/>
        <w:rPr>
          <w:rFonts w:ascii="Times New Roman" w:hAnsi="Times New Roman" w:cs="Times New Roman"/>
          <w:b/>
          <w:sz w:val="28"/>
          <w:szCs w:val="28"/>
          <w:lang w:eastAsia="en-US"/>
        </w:rPr>
      </w:pPr>
      <w:r w:rsidRPr="00F00214">
        <w:rPr>
          <w:rFonts w:ascii="Times New Roman" w:hAnsi="Times New Roman" w:cs="Times New Roman"/>
          <w:b/>
          <w:sz w:val="28"/>
          <w:szCs w:val="28"/>
        </w:rPr>
        <w:t>СОВЕТ МУНИЦИПАЛЬНОГО ОБРАЗОВАНИЯ</w:t>
      </w:r>
    </w:p>
    <w:p w:rsidR="007B2245" w:rsidRPr="00F00214" w:rsidRDefault="007B2245" w:rsidP="007B2245">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 xml:space="preserve">«ФИЛИСОВСКОЕ СЕЛЬСКОЕ ПОСЕЛЕНИЕ </w:t>
      </w:r>
    </w:p>
    <w:p w:rsidR="007B2245" w:rsidRPr="00F00214" w:rsidRDefault="007B2245" w:rsidP="007B2245">
      <w:pPr>
        <w:jc w:val="center"/>
        <w:rPr>
          <w:rFonts w:ascii="Times New Roman" w:hAnsi="Times New Roman" w:cs="Times New Roman"/>
          <w:b/>
          <w:bCs/>
          <w:iCs/>
          <w:sz w:val="28"/>
          <w:szCs w:val="28"/>
        </w:rPr>
      </w:pPr>
      <w:r w:rsidRPr="00F00214">
        <w:rPr>
          <w:rFonts w:ascii="Times New Roman" w:hAnsi="Times New Roman" w:cs="Times New Roman"/>
          <w:b/>
          <w:bCs/>
          <w:iCs/>
          <w:sz w:val="28"/>
          <w:szCs w:val="28"/>
        </w:rPr>
        <w:t>РОДНИКОВСКОГО МУНИЦИПАЛЬНОГО РАЙОНА</w:t>
      </w:r>
    </w:p>
    <w:p w:rsidR="007B2245" w:rsidRPr="00F00214" w:rsidRDefault="007B2245" w:rsidP="007B2245">
      <w:pPr>
        <w:jc w:val="center"/>
        <w:rPr>
          <w:rFonts w:ascii="Times New Roman" w:hAnsi="Times New Roman" w:cs="Times New Roman"/>
          <w:b/>
          <w:iCs/>
          <w:sz w:val="28"/>
          <w:szCs w:val="28"/>
          <w:lang w:eastAsia="en-US"/>
        </w:rPr>
      </w:pPr>
      <w:r w:rsidRPr="00F00214">
        <w:rPr>
          <w:rFonts w:ascii="Times New Roman" w:hAnsi="Times New Roman" w:cs="Times New Roman"/>
          <w:b/>
          <w:bCs/>
          <w:iCs/>
          <w:sz w:val="28"/>
          <w:szCs w:val="28"/>
        </w:rPr>
        <w:t>ИВАНОВСКОЙ ОБЛАСТИ»</w:t>
      </w:r>
    </w:p>
    <w:p w:rsidR="007B2245" w:rsidRPr="00F00214" w:rsidRDefault="007B2245" w:rsidP="007B2245">
      <w:pPr>
        <w:jc w:val="center"/>
        <w:rPr>
          <w:rFonts w:ascii="Times New Roman" w:hAnsi="Times New Roman" w:cs="Times New Roman"/>
          <w:sz w:val="28"/>
          <w:szCs w:val="28"/>
        </w:rPr>
      </w:pPr>
      <w:r w:rsidRPr="00F00214">
        <w:rPr>
          <w:rFonts w:ascii="Times New Roman" w:hAnsi="Times New Roman" w:cs="Times New Roman"/>
          <w:sz w:val="28"/>
          <w:szCs w:val="28"/>
        </w:rPr>
        <w:t>Второго созыва</w:t>
      </w:r>
    </w:p>
    <w:p w:rsidR="007B2245" w:rsidRPr="00F00214" w:rsidRDefault="007B2245" w:rsidP="00635F89">
      <w:pPr>
        <w:jc w:val="center"/>
        <w:rPr>
          <w:rFonts w:ascii="Times New Roman" w:hAnsi="Times New Roman" w:cs="Times New Roman"/>
          <w:b/>
          <w:i/>
          <w:sz w:val="28"/>
          <w:szCs w:val="28"/>
          <w:lang w:eastAsia="en-US"/>
        </w:rPr>
      </w:pPr>
      <w:r w:rsidRPr="00F00214">
        <w:rPr>
          <w:rFonts w:ascii="Times New Roman" w:hAnsi="Times New Roman" w:cs="Times New Roman"/>
          <w:b/>
          <w:sz w:val="28"/>
          <w:szCs w:val="28"/>
        </w:rPr>
        <w:t>РЕШЕНИЕ</w:t>
      </w:r>
    </w:p>
    <w:p w:rsidR="007B2245" w:rsidRPr="00F00214" w:rsidRDefault="007B2245" w:rsidP="007B2245">
      <w:pPr>
        <w:jc w:val="center"/>
        <w:rPr>
          <w:rFonts w:ascii="Times New Roman" w:hAnsi="Times New Roman" w:cs="Times New Roman"/>
          <w:sz w:val="28"/>
          <w:szCs w:val="28"/>
          <w:lang w:eastAsia="en-US"/>
        </w:rPr>
      </w:pP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sz w:val="28"/>
          <w:szCs w:val="28"/>
        </w:rPr>
        <w:t>от     18.09.2017</w:t>
      </w:r>
      <w:r w:rsidRPr="00F00214">
        <w:rPr>
          <w:rFonts w:ascii="Times New Roman" w:hAnsi="Times New Roman" w:cs="Times New Roman"/>
          <w:sz w:val="28"/>
          <w:szCs w:val="28"/>
        </w:rPr>
        <w:tab/>
        <w:t xml:space="preserve">   № 21                </w:t>
      </w:r>
    </w:p>
    <w:p w:rsidR="007B2245" w:rsidRPr="00F00214" w:rsidRDefault="007B2245" w:rsidP="007B2245">
      <w:pPr>
        <w:jc w:val="center"/>
        <w:rPr>
          <w:rFonts w:ascii="Times New Roman" w:hAnsi="Times New Roman" w:cs="Times New Roman"/>
          <w:b/>
          <w:sz w:val="28"/>
          <w:szCs w:val="28"/>
        </w:rPr>
      </w:pPr>
    </w:p>
    <w:p w:rsidR="007B2245" w:rsidRPr="00F00214" w:rsidRDefault="007B2245" w:rsidP="00635F89">
      <w:pPr>
        <w:jc w:val="center"/>
        <w:rPr>
          <w:rFonts w:ascii="Times New Roman" w:hAnsi="Times New Roman" w:cs="Times New Roman"/>
          <w:b/>
          <w:sz w:val="28"/>
          <w:szCs w:val="28"/>
        </w:rPr>
      </w:pPr>
      <w:r w:rsidRPr="00F00214">
        <w:rPr>
          <w:rFonts w:ascii="Times New Roman" w:hAnsi="Times New Roman" w:cs="Times New Roman"/>
          <w:b/>
          <w:sz w:val="28"/>
          <w:szCs w:val="28"/>
        </w:rPr>
        <w:t>О внесении изменений в решение Совета 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w:t>
      </w:r>
    </w:p>
    <w:p w:rsidR="007B2245" w:rsidRPr="00F00214" w:rsidRDefault="007B2245" w:rsidP="007B2245">
      <w:pPr>
        <w:jc w:val="center"/>
        <w:rPr>
          <w:rFonts w:ascii="Times New Roman" w:hAnsi="Times New Roman" w:cs="Times New Roman"/>
          <w:b/>
          <w:sz w:val="28"/>
          <w:szCs w:val="28"/>
        </w:rPr>
      </w:pPr>
    </w:p>
    <w:p w:rsidR="007B2245" w:rsidRPr="00F00214" w:rsidRDefault="007B2245" w:rsidP="007B2245">
      <w:pPr>
        <w:pStyle w:val="afffa"/>
        <w:ind w:firstLine="709"/>
        <w:jc w:val="both"/>
        <w:rPr>
          <w:bCs/>
          <w:sz w:val="28"/>
          <w:szCs w:val="28"/>
        </w:rPr>
      </w:pPr>
      <w:r w:rsidRPr="00F00214">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F00214">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F00214">
        <w:rPr>
          <w:bCs/>
          <w:sz w:val="28"/>
          <w:szCs w:val="28"/>
        </w:rPr>
        <w:t>в целях регулирования бюджетных правоотношений.</w:t>
      </w:r>
    </w:p>
    <w:p w:rsidR="007B2245" w:rsidRPr="00F00214" w:rsidRDefault="007B2245" w:rsidP="007B2245">
      <w:pPr>
        <w:pStyle w:val="afffa"/>
        <w:ind w:firstLine="709"/>
        <w:jc w:val="center"/>
        <w:rPr>
          <w:b/>
          <w:bCs/>
          <w:sz w:val="28"/>
          <w:szCs w:val="28"/>
        </w:rPr>
      </w:pPr>
    </w:p>
    <w:p w:rsidR="007B2245" w:rsidRPr="00F00214" w:rsidRDefault="007B2245" w:rsidP="007B2245">
      <w:pPr>
        <w:pStyle w:val="afffa"/>
        <w:ind w:firstLine="709"/>
        <w:jc w:val="center"/>
        <w:rPr>
          <w:b/>
          <w:sz w:val="28"/>
          <w:szCs w:val="28"/>
        </w:rPr>
      </w:pPr>
      <w:r w:rsidRPr="00F00214">
        <w:rPr>
          <w:b/>
          <w:bCs/>
          <w:sz w:val="28"/>
          <w:szCs w:val="28"/>
        </w:rPr>
        <w:t xml:space="preserve">Совет </w:t>
      </w:r>
      <w:r w:rsidRPr="00F00214">
        <w:rPr>
          <w:b/>
          <w:sz w:val="28"/>
          <w:szCs w:val="28"/>
        </w:rPr>
        <w:t>муниципального образования</w:t>
      </w:r>
    </w:p>
    <w:p w:rsidR="007B2245" w:rsidRPr="00F00214" w:rsidRDefault="007B2245" w:rsidP="007B2245">
      <w:pPr>
        <w:pStyle w:val="afffa"/>
        <w:ind w:firstLine="709"/>
        <w:jc w:val="center"/>
        <w:rPr>
          <w:b/>
          <w:bCs/>
          <w:sz w:val="28"/>
          <w:szCs w:val="28"/>
        </w:rPr>
      </w:pPr>
      <w:r w:rsidRPr="00F00214">
        <w:rPr>
          <w:b/>
          <w:sz w:val="28"/>
          <w:szCs w:val="28"/>
        </w:rPr>
        <w:t>«Филисовское сельское поселение Родниковского муниципального района Ивановской области» РЕШИЛ:</w:t>
      </w:r>
    </w:p>
    <w:p w:rsidR="007B2245" w:rsidRPr="00F00214" w:rsidRDefault="007B2245" w:rsidP="007B2245">
      <w:pPr>
        <w:pStyle w:val="afffa"/>
        <w:ind w:firstLine="709"/>
        <w:jc w:val="both"/>
        <w:rPr>
          <w:bCs/>
          <w:sz w:val="28"/>
          <w:szCs w:val="28"/>
        </w:rPr>
      </w:pPr>
    </w:p>
    <w:p w:rsidR="007B2245" w:rsidRPr="00F00214" w:rsidRDefault="007B2245" w:rsidP="007B2245">
      <w:pPr>
        <w:pStyle w:val="afffa"/>
        <w:ind w:firstLine="708"/>
        <w:jc w:val="both"/>
        <w:rPr>
          <w:sz w:val="28"/>
          <w:szCs w:val="28"/>
        </w:rPr>
      </w:pPr>
      <w:r w:rsidRPr="00F00214">
        <w:rPr>
          <w:bCs/>
          <w:sz w:val="28"/>
          <w:szCs w:val="28"/>
        </w:rPr>
        <w:t xml:space="preserve">1. Внести в решение Совета </w:t>
      </w:r>
      <w:r w:rsidRPr="00F00214">
        <w:rPr>
          <w:sz w:val="28"/>
          <w:szCs w:val="28"/>
        </w:rPr>
        <w:t>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 следующие изменения:</w:t>
      </w:r>
    </w:p>
    <w:p w:rsidR="007B2245" w:rsidRPr="00F00214" w:rsidRDefault="007B2245" w:rsidP="007B2245">
      <w:pPr>
        <w:ind w:firstLine="720"/>
        <w:jc w:val="both"/>
        <w:rPr>
          <w:rFonts w:ascii="Times New Roman" w:hAnsi="Times New Roman" w:cs="Times New Roman"/>
          <w:sz w:val="28"/>
          <w:szCs w:val="28"/>
        </w:rPr>
      </w:pPr>
      <w:r w:rsidRPr="00F00214">
        <w:rPr>
          <w:rFonts w:ascii="Times New Roman" w:hAnsi="Times New Roman" w:cs="Times New Roman"/>
          <w:bCs/>
          <w:sz w:val="28"/>
          <w:szCs w:val="28"/>
        </w:rPr>
        <w:t>1.1.</w:t>
      </w:r>
      <w:r w:rsidRPr="00F00214">
        <w:rPr>
          <w:rFonts w:ascii="Times New Roman" w:hAnsi="Times New Roman" w:cs="Times New Roman"/>
          <w:sz w:val="28"/>
          <w:szCs w:val="28"/>
        </w:rPr>
        <w:t xml:space="preserve"> Подпункт 1 пункта 1 статьи 1 изложить в новой редакции:</w:t>
      </w:r>
    </w:p>
    <w:p w:rsidR="007B2245" w:rsidRPr="00F00214" w:rsidRDefault="007B2245" w:rsidP="007B2245">
      <w:pPr>
        <w:ind w:firstLine="720"/>
        <w:jc w:val="both"/>
        <w:rPr>
          <w:rFonts w:ascii="Times New Roman" w:hAnsi="Times New Roman" w:cs="Times New Roman"/>
          <w:sz w:val="28"/>
          <w:szCs w:val="28"/>
        </w:rPr>
      </w:pPr>
      <w:r w:rsidRPr="00F00214">
        <w:rPr>
          <w:rFonts w:ascii="Times New Roman" w:hAnsi="Times New Roman" w:cs="Times New Roman"/>
          <w:sz w:val="28"/>
          <w:szCs w:val="28"/>
        </w:rPr>
        <w:t>«1) на 2017 год</w:t>
      </w:r>
    </w:p>
    <w:p w:rsidR="007B2245" w:rsidRPr="00F00214" w:rsidRDefault="007B2245" w:rsidP="007B2245">
      <w:pPr>
        <w:pStyle w:val="afffa"/>
        <w:ind w:firstLine="709"/>
        <w:jc w:val="both"/>
        <w:rPr>
          <w:bCs/>
          <w:sz w:val="28"/>
          <w:szCs w:val="28"/>
        </w:rPr>
      </w:pPr>
      <w:r w:rsidRPr="00F00214">
        <w:rPr>
          <w:bCs/>
          <w:sz w:val="28"/>
          <w:szCs w:val="28"/>
        </w:rPr>
        <w:t xml:space="preserve">- общий объем доходов бюджета в сумме  11 147 095,98 руб.  </w:t>
      </w:r>
    </w:p>
    <w:p w:rsidR="007B2245" w:rsidRPr="00F00214" w:rsidRDefault="007B2245" w:rsidP="007B2245">
      <w:pPr>
        <w:pStyle w:val="afffa"/>
        <w:ind w:firstLine="709"/>
        <w:jc w:val="both"/>
        <w:rPr>
          <w:bCs/>
          <w:sz w:val="28"/>
          <w:szCs w:val="28"/>
        </w:rPr>
      </w:pPr>
      <w:r w:rsidRPr="00F00214">
        <w:rPr>
          <w:bCs/>
          <w:sz w:val="28"/>
          <w:szCs w:val="28"/>
        </w:rPr>
        <w:t xml:space="preserve">- общий объем расходов бюджета в сумме  11 888 280,72 руб. </w:t>
      </w:r>
    </w:p>
    <w:p w:rsidR="007B2245" w:rsidRPr="00F00214" w:rsidRDefault="007B2245" w:rsidP="007B2245">
      <w:pPr>
        <w:pStyle w:val="afffa"/>
        <w:ind w:firstLine="709"/>
        <w:jc w:val="both"/>
        <w:rPr>
          <w:bCs/>
          <w:sz w:val="28"/>
          <w:szCs w:val="28"/>
        </w:rPr>
      </w:pPr>
      <w:r w:rsidRPr="00F00214">
        <w:rPr>
          <w:bCs/>
          <w:sz w:val="28"/>
          <w:szCs w:val="28"/>
        </w:rPr>
        <w:t xml:space="preserve">- дефицит  бюджета в сумме  741 184,74 руб.».  </w:t>
      </w:r>
    </w:p>
    <w:p w:rsidR="007B2245" w:rsidRPr="00F00214" w:rsidRDefault="007B2245" w:rsidP="007B2245">
      <w:pPr>
        <w:pStyle w:val="afffa"/>
        <w:ind w:firstLine="709"/>
        <w:jc w:val="both"/>
        <w:rPr>
          <w:bCs/>
          <w:sz w:val="28"/>
          <w:szCs w:val="28"/>
        </w:rPr>
      </w:pPr>
      <w:r w:rsidRPr="00F00214">
        <w:rPr>
          <w:bCs/>
          <w:sz w:val="28"/>
          <w:szCs w:val="28"/>
        </w:rPr>
        <w:t>1.2. В подпункте 2) пункта 2 статьи 3 слова «на 2017 год в сумме 619 600,00 руб.» заменить словами «на 2017 год в сумме 1 224 430,20 руб.».</w:t>
      </w:r>
    </w:p>
    <w:p w:rsidR="007B2245" w:rsidRPr="00F00214" w:rsidRDefault="007B2245" w:rsidP="007B2245">
      <w:pPr>
        <w:pStyle w:val="afffa"/>
        <w:ind w:firstLine="709"/>
        <w:jc w:val="both"/>
        <w:rPr>
          <w:bCs/>
          <w:sz w:val="28"/>
          <w:szCs w:val="28"/>
        </w:rPr>
      </w:pPr>
      <w:r w:rsidRPr="00F00214">
        <w:rPr>
          <w:bCs/>
          <w:sz w:val="28"/>
          <w:szCs w:val="28"/>
        </w:rPr>
        <w:t>1.3. Приложение № 2 «Доходы бюджета Филисовского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7B2245" w:rsidRPr="00F00214" w:rsidRDefault="007B2245" w:rsidP="007B2245">
      <w:pPr>
        <w:pStyle w:val="ConsPlusNormal"/>
        <w:widowControl/>
        <w:ind w:firstLine="709"/>
        <w:jc w:val="both"/>
        <w:rPr>
          <w:rFonts w:ascii="Times New Roman" w:hAnsi="Times New Roman" w:cs="Times New Roman"/>
          <w:bCs/>
          <w:sz w:val="28"/>
          <w:szCs w:val="28"/>
        </w:rPr>
      </w:pPr>
      <w:r w:rsidRPr="00F00214">
        <w:rPr>
          <w:rFonts w:ascii="Times New Roman" w:hAnsi="Times New Roman" w:cs="Times New Roman"/>
          <w:bCs/>
          <w:sz w:val="28"/>
          <w:szCs w:val="28"/>
        </w:rPr>
        <w:t>1.4. Приложение № 4 «Источники внутреннего финансирования дефицита бюджета Филисовского сельского поселения</w:t>
      </w:r>
      <w:r w:rsidRPr="00F00214">
        <w:rPr>
          <w:rFonts w:ascii="Times New Roman" w:hAnsi="Times New Roman" w:cs="Times New Roman"/>
          <w:sz w:val="28"/>
          <w:szCs w:val="28"/>
        </w:rPr>
        <w:t xml:space="preserve"> на 2017 год и на плановый период 2018 и 2019 годов» изложить в новой редакции,</w:t>
      </w:r>
      <w:r w:rsidRPr="00F00214">
        <w:rPr>
          <w:rFonts w:ascii="Times New Roman" w:hAnsi="Times New Roman" w:cs="Times New Roman"/>
          <w:bCs/>
          <w:sz w:val="28"/>
          <w:szCs w:val="28"/>
        </w:rPr>
        <w:t xml:space="preserve"> согласно приложению 2 к настоящему Решению.</w:t>
      </w:r>
    </w:p>
    <w:p w:rsidR="007B2245" w:rsidRPr="00F00214" w:rsidRDefault="007B2245" w:rsidP="007B2245">
      <w:pPr>
        <w:pStyle w:val="afffa"/>
        <w:ind w:firstLine="709"/>
        <w:jc w:val="both"/>
        <w:rPr>
          <w:bCs/>
          <w:sz w:val="28"/>
          <w:szCs w:val="28"/>
        </w:rPr>
      </w:pPr>
      <w:r w:rsidRPr="00F00214">
        <w:rPr>
          <w:bCs/>
          <w:sz w:val="28"/>
          <w:szCs w:val="28"/>
        </w:rPr>
        <w:t>1.5. Приложение  №  6 «Р</w:t>
      </w:r>
      <w:r w:rsidRPr="00F00214">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F00214">
        <w:rPr>
          <w:bCs/>
          <w:sz w:val="28"/>
          <w:szCs w:val="28"/>
        </w:rPr>
        <w:t xml:space="preserve"> на 2017 </w:t>
      </w:r>
      <w:r w:rsidRPr="00F00214">
        <w:rPr>
          <w:bCs/>
          <w:sz w:val="28"/>
          <w:szCs w:val="28"/>
        </w:rPr>
        <w:lastRenderedPageBreak/>
        <w:t>год» изложить в новой редакции, согласно приложению 3 к настоящему Решению.</w:t>
      </w:r>
    </w:p>
    <w:p w:rsidR="007B2245" w:rsidRPr="00F00214" w:rsidRDefault="007B2245" w:rsidP="007B2245">
      <w:pPr>
        <w:pStyle w:val="afffa"/>
        <w:ind w:firstLine="709"/>
        <w:jc w:val="both"/>
        <w:rPr>
          <w:bCs/>
          <w:sz w:val="28"/>
          <w:szCs w:val="28"/>
        </w:rPr>
      </w:pPr>
      <w:r w:rsidRPr="00F00214">
        <w:rPr>
          <w:bCs/>
          <w:sz w:val="28"/>
          <w:szCs w:val="28"/>
        </w:rPr>
        <w:t xml:space="preserve">1.6. Приложение № 8 «Ведомственная структура расходов </w:t>
      </w:r>
      <w:r w:rsidRPr="00F00214">
        <w:rPr>
          <w:sz w:val="28"/>
          <w:szCs w:val="28"/>
        </w:rPr>
        <w:t xml:space="preserve">бюджета Филисовского сельского поселения </w:t>
      </w:r>
      <w:r w:rsidRPr="00F00214">
        <w:rPr>
          <w:bCs/>
          <w:sz w:val="28"/>
          <w:szCs w:val="28"/>
        </w:rPr>
        <w:t xml:space="preserve"> на 2017 год» изложить в новой редакции, согласно приложению 4 к настоящему Решению.</w:t>
      </w:r>
    </w:p>
    <w:p w:rsidR="007B2245" w:rsidRPr="00F00214" w:rsidRDefault="007B2245" w:rsidP="007B2245">
      <w:pPr>
        <w:ind w:firstLine="709"/>
        <w:jc w:val="both"/>
        <w:rPr>
          <w:rFonts w:ascii="Times New Roman" w:hAnsi="Times New Roman" w:cs="Times New Roman"/>
          <w:sz w:val="28"/>
          <w:szCs w:val="28"/>
        </w:rPr>
      </w:pPr>
      <w:r w:rsidRPr="00F00214">
        <w:rPr>
          <w:rFonts w:ascii="Times New Roman" w:hAnsi="Times New Roman" w:cs="Times New Roman"/>
          <w:sz w:val="28"/>
          <w:szCs w:val="28"/>
        </w:rPr>
        <w:t>2. Решение вступает в силу с момента подписания.</w:t>
      </w:r>
    </w:p>
    <w:p w:rsidR="007B2245" w:rsidRPr="00F00214" w:rsidRDefault="007B2245" w:rsidP="007B2245">
      <w:pPr>
        <w:ind w:firstLine="709"/>
        <w:jc w:val="both"/>
        <w:rPr>
          <w:rFonts w:ascii="Times New Roman" w:hAnsi="Times New Roman" w:cs="Times New Roman"/>
          <w:sz w:val="28"/>
          <w:szCs w:val="28"/>
        </w:rPr>
      </w:pPr>
    </w:p>
    <w:p w:rsidR="007B2245" w:rsidRPr="00F00214" w:rsidRDefault="007B2245" w:rsidP="007B2245">
      <w:pPr>
        <w:ind w:firstLine="709"/>
        <w:jc w:val="both"/>
        <w:rPr>
          <w:rFonts w:ascii="Times New Roman" w:hAnsi="Times New Roman" w:cs="Times New Roman"/>
          <w:sz w:val="28"/>
          <w:szCs w:val="28"/>
        </w:rPr>
      </w:pPr>
      <w:r w:rsidRPr="00F00214">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7B2245" w:rsidRPr="00F00214" w:rsidRDefault="007B2245" w:rsidP="007B2245">
      <w:pPr>
        <w:ind w:firstLine="709"/>
        <w:jc w:val="both"/>
        <w:rPr>
          <w:rFonts w:ascii="Times New Roman" w:hAnsi="Times New Roman" w:cs="Times New Roman"/>
          <w:sz w:val="28"/>
          <w:szCs w:val="28"/>
        </w:rPr>
      </w:pPr>
    </w:p>
    <w:p w:rsidR="007B2245" w:rsidRPr="00F00214" w:rsidRDefault="007B2245" w:rsidP="007B2245">
      <w:pPr>
        <w:ind w:firstLine="720"/>
        <w:jc w:val="both"/>
        <w:rPr>
          <w:rFonts w:ascii="Times New Roman" w:hAnsi="Times New Roman" w:cs="Times New Roman"/>
          <w:sz w:val="28"/>
          <w:szCs w:val="28"/>
        </w:rPr>
      </w:pPr>
      <w:r w:rsidRPr="00F00214">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«Филисовское сельское поселение Родниковского муниципального района Ивановской области».</w:t>
      </w:r>
    </w:p>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pPr>
    </w:p>
    <w:tbl>
      <w:tblPr>
        <w:tblW w:w="0" w:type="auto"/>
        <w:tblLook w:val="04A0"/>
      </w:tblPr>
      <w:tblGrid>
        <w:gridCol w:w="4927"/>
        <w:gridCol w:w="4927"/>
      </w:tblGrid>
      <w:tr w:rsidR="007B2245" w:rsidRPr="00F00214" w:rsidTr="00481D46">
        <w:tc>
          <w:tcPr>
            <w:tcW w:w="4927" w:type="dxa"/>
          </w:tcPr>
          <w:p w:rsidR="007B2245" w:rsidRPr="00F00214" w:rsidRDefault="007B2245" w:rsidP="00481D46">
            <w:pPr>
              <w:jc w:val="right"/>
              <w:rPr>
                <w:rFonts w:ascii="Times New Roman" w:hAnsi="Times New Roman" w:cs="Times New Roman"/>
                <w:sz w:val="28"/>
                <w:szCs w:val="28"/>
              </w:rPr>
            </w:pPr>
            <w:r w:rsidRPr="00F00214">
              <w:rPr>
                <w:rFonts w:ascii="Times New Roman" w:hAnsi="Times New Roman" w:cs="Times New Roman"/>
                <w:sz w:val="28"/>
                <w:szCs w:val="28"/>
              </w:rPr>
              <w:t xml:space="preserve"> </w:t>
            </w:r>
          </w:p>
        </w:tc>
        <w:tc>
          <w:tcPr>
            <w:tcW w:w="4927" w:type="dxa"/>
          </w:tcPr>
          <w:p w:rsidR="007B2245" w:rsidRPr="00F00214" w:rsidRDefault="007B2245" w:rsidP="00481D46">
            <w:pPr>
              <w:tabs>
                <w:tab w:val="left" w:pos="6795"/>
              </w:tabs>
              <w:jc w:val="right"/>
              <w:rPr>
                <w:rFonts w:ascii="Times New Roman" w:hAnsi="Times New Roman" w:cs="Times New Roman"/>
                <w:sz w:val="28"/>
                <w:szCs w:val="28"/>
              </w:rPr>
            </w:pPr>
          </w:p>
        </w:tc>
      </w:tr>
    </w:tbl>
    <w:p w:rsidR="007B2245" w:rsidRPr="00F00214" w:rsidRDefault="007B2245" w:rsidP="007B2245">
      <w:pPr>
        <w:pStyle w:val="afffa"/>
        <w:jc w:val="both"/>
        <w:rPr>
          <w:b/>
          <w:sz w:val="28"/>
          <w:szCs w:val="28"/>
        </w:rPr>
      </w:pPr>
      <w:r w:rsidRPr="00F00214">
        <w:rPr>
          <w:b/>
          <w:sz w:val="28"/>
          <w:szCs w:val="28"/>
        </w:rPr>
        <w:t xml:space="preserve">Председатель Совета </w:t>
      </w:r>
    </w:p>
    <w:p w:rsidR="007B2245" w:rsidRPr="00F00214" w:rsidRDefault="007B2245" w:rsidP="007B2245">
      <w:pPr>
        <w:pStyle w:val="afffa"/>
        <w:jc w:val="both"/>
        <w:rPr>
          <w:b/>
          <w:sz w:val="28"/>
          <w:szCs w:val="28"/>
        </w:rPr>
      </w:pPr>
      <w:r w:rsidRPr="00F00214">
        <w:rPr>
          <w:b/>
          <w:sz w:val="28"/>
          <w:szCs w:val="28"/>
        </w:rPr>
        <w:t>муниципального образования</w:t>
      </w:r>
    </w:p>
    <w:p w:rsidR="007B2245" w:rsidRPr="00F00214" w:rsidRDefault="007B2245" w:rsidP="007B2245">
      <w:pPr>
        <w:pStyle w:val="afffa"/>
        <w:jc w:val="both"/>
        <w:rPr>
          <w:b/>
          <w:sz w:val="28"/>
          <w:szCs w:val="28"/>
        </w:rPr>
      </w:pPr>
      <w:r w:rsidRPr="00F00214">
        <w:rPr>
          <w:b/>
          <w:sz w:val="28"/>
          <w:szCs w:val="28"/>
        </w:rPr>
        <w:t xml:space="preserve"> «Филисовское сельское поселение </w:t>
      </w:r>
    </w:p>
    <w:p w:rsidR="007B2245" w:rsidRPr="00F00214" w:rsidRDefault="007B2245" w:rsidP="007B2245">
      <w:pPr>
        <w:pStyle w:val="afffa"/>
        <w:jc w:val="both"/>
        <w:rPr>
          <w:b/>
          <w:sz w:val="28"/>
          <w:szCs w:val="28"/>
        </w:rPr>
      </w:pPr>
      <w:r w:rsidRPr="00F00214">
        <w:rPr>
          <w:b/>
          <w:sz w:val="28"/>
          <w:szCs w:val="28"/>
        </w:rPr>
        <w:t xml:space="preserve">Родниковского муниципального района </w:t>
      </w:r>
    </w:p>
    <w:p w:rsidR="007B2245" w:rsidRPr="00F00214" w:rsidRDefault="007B2245" w:rsidP="007B2245">
      <w:pPr>
        <w:pStyle w:val="afffa"/>
        <w:jc w:val="both"/>
        <w:rPr>
          <w:b/>
          <w:sz w:val="28"/>
          <w:szCs w:val="28"/>
        </w:rPr>
      </w:pPr>
      <w:r w:rsidRPr="00F00214">
        <w:rPr>
          <w:b/>
          <w:sz w:val="28"/>
          <w:szCs w:val="28"/>
        </w:rPr>
        <w:t xml:space="preserve">Ивановской области»                                                                           </w:t>
      </w:r>
    </w:p>
    <w:p w:rsidR="007B2245" w:rsidRPr="00F00214" w:rsidRDefault="007B2245" w:rsidP="007B2245">
      <w:pPr>
        <w:tabs>
          <w:tab w:val="left" w:pos="6795"/>
        </w:tabs>
        <w:jc w:val="right"/>
        <w:rPr>
          <w:rFonts w:ascii="Times New Roman" w:hAnsi="Times New Roman" w:cs="Times New Roman"/>
          <w:b/>
          <w:sz w:val="28"/>
          <w:szCs w:val="28"/>
        </w:rPr>
      </w:pPr>
      <w:r w:rsidRPr="00F00214">
        <w:rPr>
          <w:rFonts w:ascii="Times New Roman" w:hAnsi="Times New Roman" w:cs="Times New Roman"/>
          <w:b/>
          <w:sz w:val="28"/>
          <w:szCs w:val="28"/>
        </w:rPr>
        <w:t xml:space="preserve">                                                                             </w:t>
      </w:r>
      <w:r w:rsidR="00E04DF6">
        <w:rPr>
          <w:rFonts w:ascii="Times New Roman" w:hAnsi="Times New Roman" w:cs="Times New Roman"/>
          <w:b/>
          <w:sz w:val="28"/>
          <w:szCs w:val="28"/>
        </w:rPr>
        <w:t xml:space="preserve">                              </w:t>
      </w:r>
      <w:r w:rsidRPr="00F00214">
        <w:rPr>
          <w:rFonts w:ascii="Times New Roman" w:hAnsi="Times New Roman" w:cs="Times New Roman"/>
          <w:b/>
          <w:sz w:val="28"/>
          <w:szCs w:val="28"/>
        </w:rPr>
        <w:t xml:space="preserve">    Н.А. Голубева</w:t>
      </w:r>
    </w:p>
    <w:p w:rsidR="007B2245" w:rsidRPr="00F00214" w:rsidRDefault="007B2245" w:rsidP="007B2245">
      <w:pPr>
        <w:pStyle w:val="afffa"/>
        <w:ind w:firstLine="709"/>
        <w:jc w:val="both"/>
        <w:rPr>
          <w:b/>
          <w:sz w:val="28"/>
          <w:szCs w:val="28"/>
        </w:rPr>
      </w:pPr>
    </w:p>
    <w:p w:rsidR="007B2245" w:rsidRPr="00F00214" w:rsidRDefault="007B2245" w:rsidP="007B2245">
      <w:pPr>
        <w:jc w:val="both"/>
        <w:rPr>
          <w:rFonts w:ascii="Times New Roman" w:hAnsi="Times New Roman" w:cs="Times New Roman"/>
          <w:b/>
          <w:sz w:val="28"/>
          <w:szCs w:val="28"/>
        </w:rPr>
      </w:pPr>
      <w:r w:rsidRPr="00F00214">
        <w:rPr>
          <w:rFonts w:ascii="Times New Roman" w:hAnsi="Times New Roman" w:cs="Times New Roman"/>
          <w:b/>
          <w:sz w:val="28"/>
          <w:szCs w:val="28"/>
        </w:rPr>
        <w:t>Глава муниципального образования</w:t>
      </w:r>
    </w:p>
    <w:p w:rsidR="007B2245" w:rsidRPr="00F00214" w:rsidRDefault="007B2245" w:rsidP="007B2245">
      <w:pPr>
        <w:jc w:val="both"/>
        <w:rPr>
          <w:rFonts w:ascii="Times New Roman" w:hAnsi="Times New Roman" w:cs="Times New Roman"/>
          <w:b/>
          <w:sz w:val="28"/>
          <w:szCs w:val="28"/>
        </w:rPr>
      </w:pPr>
      <w:r w:rsidRPr="00F00214">
        <w:rPr>
          <w:rFonts w:ascii="Times New Roman" w:hAnsi="Times New Roman" w:cs="Times New Roman"/>
          <w:b/>
          <w:sz w:val="28"/>
          <w:szCs w:val="28"/>
        </w:rPr>
        <w:t xml:space="preserve"> «Филисовское сельское поселение               </w:t>
      </w:r>
    </w:p>
    <w:p w:rsidR="00E04DF6" w:rsidRDefault="007B2245" w:rsidP="007B2245">
      <w:pPr>
        <w:jc w:val="both"/>
        <w:rPr>
          <w:rFonts w:ascii="Times New Roman" w:hAnsi="Times New Roman" w:cs="Times New Roman"/>
          <w:b/>
          <w:sz w:val="28"/>
          <w:szCs w:val="28"/>
        </w:rPr>
      </w:pPr>
      <w:r w:rsidRPr="00F00214">
        <w:rPr>
          <w:rFonts w:ascii="Times New Roman" w:hAnsi="Times New Roman" w:cs="Times New Roman"/>
          <w:b/>
          <w:sz w:val="28"/>
          <w:szCs w:val="28"/>
        </w:rPr>
        <w:t xml:space="preserve">Родниковского муниципального района </w:t>
      </w:r>
    </w:p>
    <w:p w:rsidR="00E04DF6" w:rsidRDefault="00E04DF6" w:rsidP="007B2245">
      <w:pPr>
        <w:jc w:val="both"/>
        <w:rPr>
          <w:rFonts w:ascii="Times New Roman" w:hAnsi="Times New Roman" w:cs="Times New Roman"/>
          <w:b/>
          <w:sz w:val="28"/>
          <w:szCs w:val="28"/>
        </w:rPr>
      </w:pPr>
      <w:r>
        <w:rPr>
          <w:rFonts w:ascii="Times New Roman" w:hAnsi="Times New Roman" w:cs="Times New Roman"/>
          <w:b/>
          <w:sz w:val="28"/>
          <w:szCs w:val="28"/>
        </w:rPr>
        <w:t xml:space="preserve">Ивановской </w:t>
      </w:r>
      <w:r w:rsidR="007B2245" w:rsidRPr="00F00214">
        <w:rPr>
          <w:rFonts w:ascii="Times New Roman" w:hAnsi="Times New Roman" w:cs="Times New Roman"/>
          <w:b/>
          <w:sz w:val="28"/>
          <w:szCs w:val="28"/>
        </w:rPr>
        <w:t xml:space="preserve">области»                                                                                                </w:t>
      </w:r>
    </w:p>
    <w:p w:rsidR="007B2245" w:rsidRPr="00E04DF6" w:rsidRDefault="007B2245" w:rsidP="00635F89">
      <w:pPr>
        <w:ind w:left="7230"/>
        <w:jc w:val="both"/>
        <w:rPr>
          <w:rFonts w:ascii="Times New Roman" w:hAnsi="Times New Roman" w:cs="Times New Roman"/>
          <w:b/>
          <w:sz w:val="28"/>
          <w:szCs w:val="28"/>
        </w:rPr>
      </w:pPr>
      <w:r w:rsidRPr="00F00214">
        <w:rPr>
          <w:rFonts w:ascii="Times New Roman" w:hAnsi="Times New Roman" w:cs="Times New Roman"/>
          <w:b/>
          <w:sz w:val="28"/>
          <w:szCs w:val="28"/>
        </w:rPr>
        <w:t>Е.Н.Лапшина</w:t>
      </w:r>
      <w:r w:rsidRPr="00F00214">
        <w:rPr>
          <w:rFonts w:ascii="Times New Roman" w:hAnsi="Times New Roman" w:cs="Times New Roman"/>
          <w:sz w:val="28"/>
          <w:szCs w:val="28"/>
        </w:rPr>
        <w:t xml:space="preserve">                                                  </w:t>
      </w:r>
    </w:p>
    <w:p w:rsidR="007B2245" w:rsidRPr="00F00214" w:rsidRDefault="007B2245" w:rsidP="00E565BF">
      <w:pPr>
        <w:pStyle w:val="afffa"/>
        <w:jc w:val="both"/>
        <w:rPr>
          <w:sz w:val="28"/>
          <w:szCs w:val="28"/>
        </w:rPr>
        <w:sectPr w:rsidR="007B2245" w:rsidRPr="00F00214" w:rsidSect="00147FE6">
          <w:pgSz w:w="11906" w:h="16838"/>
          <w:pgMar w:top="1134" w:right="567" w:bottom="1134" w:left="1701" w:header="709" w:footer="709" w:gutter="0"/>
          <w:cols w:space="708"/>
          <w:docGrid w:linePitch="360"/>
        </w:sectPr>
      </w:pPr>
    </w:p>
    <w:p w:rsidR="007B2245" w:rsidRPr="00F00214" w:rsidRDefault="007B2245" w:rsidP="00E565BF">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 1</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от       18.09.2017  г. № 21</w:t>
      </w:r>
    </w:p>
    <w:p w:rsidR="007B2245" w:rsidRPr="00F00214" w:rsidRDefault="007B2245" w:rsidP="007B2245">
      <w:pPr>
        <w:jc w:val="right"/>
        <w:rPr>
          <w:rFonts w:ascii="Times New Roman" w:hAnsi="Times New Roman" w:cs="Times New Roman"/>
          <w:sz w:val="28"/>
          <w:szCs w:val="28"/>
        </w:rPr>
      </w:pP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Приложение № 2</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ind w:left="4820"/>
        <w:jc w:val="right"/>
        <w:rPr>
          <w:rFonts w:ascii="Times New Roman" w:hAnsi="Times New Roman" w:cs="Times New Roman"/>
          <w:sz w:val="28"/>
          <w:szCs w:val="28"/>
        </w:rPr>
      </w:pPr>
      <w:r w:rsidRPr="00F00214">
        <w:rPr>
          <w:rFonts w:ascii="Times New Roman" w:hAnsi="Times New Roman" w:cs="Times New Roman"/>
          <w:sz w:val="28"/>
          <w:szCs w:val="28"/>
        </w:rPr>
        <w:t>от 15.12. 2016г. № 25</w:t>
      </w:r>
    </w:p>
    <w:p w:rsidR="007B2245" w:rsidRPr="00F00214" w:rsidRDefault="007B2245" w:rsidP="00702FDB">
      <w:pPr>
        <w:jc w:val="center"/>
        <w:rPr>
          <w:rFonts w:ascii="Times New Roman" w:hAnsi="Times New Roman" w:cs="Times New Roman"/>
          <w:b/>
          <w:sz w:val="28"/>
          <w:szCs w:val="28"/>
        </w:rPr>
      </w:pPr>
      <w:r w:rsidRPr="00F00214">
        <w:rPr>
          <w:rFonts w:ascii="Times New Roman" w:hAnsi="Times New Roman" w:cs="Times New Roman"/>
          <w:b/>
          <w:sz w:val="28"/>
          <w:szCs w:val="28"/>
        </w:rPr>
        <w:t>Доходы бюджета Филисовского сельского поселения по кодам классификации доходов бюджетов</w:t>
      </w:r>
    </w:p>
    <w:p w:rsidR="00702FDB" w:rsidRDefault="00702FDB" w:rsidP="007B2245">
      <w:pPr>
        <w:jc w:val="center"/>
        <w:rPr>
          <w:rFonts w:ascii="Times New Roman" w:hAnsi="Times New Roman" w:cs="Times New Roman"/>
          <w:b/>
          <w:sz w:val="28"/>
          <w:szCs w:val="28"/>
        </w:rPr>
      </w:pP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lastRenderedPageBreak/>
        <w:t>на 2017 год и плановый период 2018 и 2019 годов</w:t>
      </w:r>
    </w:p>
    <w:tbl>
      <w:tblPr>
        <w:tblW w:w="15183" w:type="dxa"/>
        <w:tblInd w:w="93" w:type="dxa"/>
        <w:tblLook w:val="04A0"/>
      </w:tblPr>
      <w:tblGrid>
        <w:gridCol w:w="3701"/>
        <w:gridCol w:w="6520"/>
        <w:gridCol w:w="1826"/>
        <w:gridCol w:w="1701"/>
        <w:gridCol w:w="1560"/>
      </w:tblGrid>
      <w:tr w:rsidR="007B2245" w:rsidRPr="00F00214" w:rsidTr="00481D46">
        <w:trPr>
          <w:trHeight w:val="375"/>
        </w:trPr>
        <w:tc>
          <w:tcPr>
            <w:tcW w:w="3701"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Код классификации доходов бюджетов Российской Федерации</w:t>
            </w:r>
          </w:p>
        </w:tc>
        <w:tc>
          <w:tcPr>
            <w:tcW w:w="65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Наименование доходов</w:t>
            </w:r>
          </w:p>
        </w:tc>
        <w:tc>
          <w:tcPr>
            <w:tcW w:w="4962" w:type="dxa"/>
            <w:gridSpan w:val="3"/>
            <w:tcBorders>
              <w:top w:val="single" w:sz="8" w:space="0" w:color="auto"/>
              <w:left w:val="nil"/>
              <w:bottom w:val="single" w:sz="4" w:space="0" w:color="auto"/>
              <w:right w:val="single" w:sz="8" w:space="0" w:color="000000"/>
            </w:tcBorders>
            <w:shd w:val="clear" w:color="auto" w:fill="auto"/>
            <w:vAlign w:val="center"/>
            <w:hideMark/>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Сумма, руб.</w:t>
            </w:r>
          </w:p>
        </w:tc>
      </w:tr>
      <w:tr w:rsidR="007B2245" w:rsidRPr="00F00214" w:rsidTr="00481D46">
        <w:trPr>
          <w:trHeight w:val="750"/>
        </w:trPr>
        <w:tc>
          <w:tcPr>
            <w:tcW w:w="3701" w:type="dxa"/>
            <w:vMerge/>
            <w:tcBorders>
              <w:top w:val="single" w:sz="8" w:space="0" w:color="auto"/>
              <w:left w:val="single" w:sz="8" w:space="0" w:color="auto"/>
              <w:bottom w:val="single" w:sz="8" w:space="0" w:color="000000"/>
              <w:right w:val="single" w:sz="4" w:space="0" w:color="auto"/>
            </w:tcBorders>
            <w:vAlign w:val="center"/>
            <w:hideMark/>
          </w:tcPr>
          <w:p w:rsidR="007B2245" w:rsidRPr="00F00214" w:rsidRDefault="007B2245" w:rsidP="00481D46">
            <w:pPr>
              <w:rPr>
                <w:rFonts w:ascii="Times New Roman" w:hAnsi="Times New Roman" w:cs="Times New Roman"/>
                <w:b/>
                <w:bCs/>
                <w:color w:val="000000"/>
                <w:sz w:val="28"/>
                <w:szCs w:val="28"/>
              </w:rPr>
            </w:pPr>
          </w:p>
        </w:tc>
        <w:tc>
          <w:tcPr>
            <w:tcW w:w="6520" w:type="dxa"/>
            <w:vMerge/>
            <w:tcBorders>
              <w:top w:val="single" w:sz="8" w:space="0" w:color="auto"/>
              <w:left w:val="single" w:sz="4" w:space="0" w:color="auto"/>
              <w:bottom w:val="single" w:sz="8" w:space="0" w:color="000000"/>
              <w:right w:val="single" w:sz="4" w:space="0" w:color="auto"/>
            </w:tcBorders>
            <w:vAlign w:val="center"/>
            <w:hideMark/>
          </w:tcPr>
          <w:p w:rsidR="007B2245" w:rsidRPr="00F00214" w:rsidRDefault="007B2245" w:rsidP="00481D46">
            <w:pPr>
              <w:rPr>
                <w:rFonts w:ascii="Times New Roman" w:hAnsi="Times New Roman" w:cs="Times New Roman"/>
                <w:b/>
                <w:bCs/>
                <w:color w:val="000000"/>
                <w:sz w:val="28"/>
                <w:szCs w:val="28"/>
              </w:rPr>
            </w:pPr>
          </w:p>
        </w:tc>
        <w:tc>
          <w:tcPr>
            <w:tcW w:w="1701" w:type="dxa"/>
            <w:tcBorders>
              <w:top w:val="nil"/>
              <w:left w:val="nil"/>
              <w:bottom w:val="single" w:sz="8" w:space="0" w:color="auto"/>
              <w:right w:val="single" w:sz="4" w:space="0" w:color="auto"/>
            </w:tcBorders>
            <w:shd w:val="clear" w:color="auto" w:fill="auto"/>
            <w:noWrap/>
            <w:vAlign w:val="center"/>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2017 год</w:t>
            </w:r>
          </w:p>
        </w:tc>
        <w:tc>
          <w:tcPr>
            <w:tcW w:w="1701" w:type="dxa"/>
            <w:tcBorders>
              <w:top w:val="nil"/>
              <w:left w:val="nil"/>
              <w:bottom w:val="single" w:sz="8" w:space="0" w:color="auto"/>
              <w:right w:val="single" w:sz="4" w:space="0" w:color="auto"/>
            </w:tcBorders>
            <w:shd w:val="clear" w:color="auto" w:fill="auto"/>
            <w:noWrap/>
            <w:vAlign w:val="center"/>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2018 год</w:t>
            </w:r>
          </w:p>
        </w:tc>
        <w:tc>
          <w:tcPr>
            <w:tcW w:w="1560" w:type="dxa"/>
            <w:tcBorders>
              <w:top w:val="nil"/>
              <w:left w:val="nil"/>
              <w:bottom w:val="single" w:sz="8" w:space="0" w:color="auto"/>
              <w:right w:val="single" w:sz="8" w:space="0" w:color="auto"/>
            </w:tcBorders>
            <w:shd w:val="clear" w:color="auto" w:fill="auto"/>
            <w:noWrap/>
            <w:vAlign w:val="center"/>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2019 год</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000 1 00 00000 00 0000 000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2 388 000,00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1 897 700,00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1 893 800,00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000 1 01 00000 00 0000 000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 xml:space="preserve">Налоги на прибыль, доходы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137 700,00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144 000,00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150 700,00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000 1 01 02000 01 0000 110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137 700,00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144 000,00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150 700,00 </w:t>
            </w:r>
          </w:p>
        </w:tc>
      </w:tr>
      <w:tr w:rsidR="007B2245" w:rsidRPr="00F00214" w:rsidTr="00481D46">
        <w:trPr>
          <w:trHeight w:val="1480"/>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000 1 01 02010 01 0000 110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135 700,00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141 900,00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148 500,00 </w:t>
            </w:r>
          </w:p>
        </w:tc>
      </w:tr>
      <w:tr w:rsidR="007B2245" w:rsidRPr="00F00214" w:rsidTr="00481D46">
        <w:trPr>
          <w:trHeight w:val="2259"/>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000 1 01 02020 01 0000 110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w:t>
            </w:r>
            <w:r w:rsidRPr="00F00214">
              <w:rPr>
                <w:rFonts w:ascii="Times New Roman" w:hAnsi="Times New Roman" w:cs="Times New Roman"/>
                <w:sz w:val="28"/>
                <w:szCs w:val="28"/>
              </w:rPr>
              <w:lastRenderedPageBreak/>
              <w:t xml:space="preserve">Российской Федерации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 xml:space="preserve">1 800,00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1 900,00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2 000,00 </w:t>
            </w:r>
          </w:p>
        </w:tc>
      </w:tr>
      <w:tr w:rsidR="007B2245" w:rsidRPr="00F00214" w:rsidTr="00481D46">
        <w:trPr>
          <w:trHeight w:val="118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000 1 01 02030 01 0000 110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000 1 05 00000 00 0000 000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Налоги на совокупный доход</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2 800,00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2 800,00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2 800,00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000 1 05 03000 01 0000 110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000 1 05 03010 01 0000 110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2 800,00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0001 06 00000 00 0000 000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Налоги на имущество</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1 567 500,00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1 567 500,00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1 567 500,00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000 1 06 01000 00 0000 110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r>
      <w:tr w:rsidR="007B2245" w:rsidRPr="00F00214" w:rsidTr="00481D46">
        <w:trPr>
          <w:trHeight w:val="852"/>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000 1 06 01030 10 0000 110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129 500,00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000 1 06 06000 00 0000 110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Земельный налог</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1 438 000,00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1 438 000,00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1 438 </w:t>
            </w:r>
            <w:r w:rsidRPr="00F00214">
              <w:rPr>
                <w:rFonts w:ascii="Times New Roman" w:hAnsi="Times New Roman" w:cs="Times New Roman"/>
                <w:sz w:val="28"/>
                <w:szCs w:val="28"/>
              </w:rPr>
              <w:lastRenderedPageBreak/>
              <w:t xml:space="preserve">000,00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0001 06 06030 03 0000 110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 xml:space="preserve">Земельный налог с организаций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r>
      <w:tr w:rsidR="007B2245" w:rsidRPr="00F00214" w:rsidTr="00481D46">
        <w:trPr>
          <w:trHeight w:val="750"/>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0001 06 06033 10 0000 110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557 400,00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0001 06 06040 00 0000 110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Земельный налог с физических лиц</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r>
      <w:tr w:rsidR="007B2245" w:rsidRPr="00F00214" w:rsidTr="00481D46">
        <w:trPr>
          <w:trHeight w:val="73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0001 06 06043 10 0000 110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Земельный налог с физических,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880 600,00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000 1 08 00000 00 0000 000   </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 xml:space="preserve">Государственная     пошлина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10 000,00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10 000,00 </w:t>
            </w:r>
          </w:p>
        </w:tc>
      </w:tr>
      <w:tr w:rsidR="007B2245" w:rsidRPr="00F00214" w:rsidTr="00481D46">
        <w:trPr>
          <w:trHeight w:val="1117"/>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000 1 08 04000 01 0000 110   </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r>
      <w:tr w:rsidR="007B2245" w:rsidRPr="00F00214" w:rsidTr="00481D46">
        <w:trPr>
          <w:trHeight w:val="1429"/>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000 1 08 04020 01 0000 110   </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10 000,00 </w:t>
            </w:r>
          </w:p>
        </w:tc>
      </w:tr>
      <w:tr w:rsidR="007B2245" w:rsidRPr="00F00214" w:rsidTr="00481D46">
        <w:trPr>
          <w:trHeight w:val="780"/>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lastRenderedPageBreak/>
              <w:t>000 1 11 00000 00 0000 000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173 400,00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162 800,00 </w:t>
            </w:r>
          </w:p>
        </w:tc>
      </w:tr>
      <w:tr w:rsidR="007B2245" w:rsidRPr="00F00214" w:rsidTr="00481D46">
        <w:trPr>
          <w:trHeight w:val="1681"/>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000 1 11 09000 00 0000 120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173 400,00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162 800,00 </w:t>
            </w:r>
          </w:p>
        </w:tc>
      </w:tr>
      <w:tr w:rsidR="007B2245" w:rsidRPr="00F00214" w:rsidTr="00481D46">
        <w:trPr>
          <w:trHeight w:val="1699"/>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000 1 11 09040 00 0000 120   </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173 400,00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162 800,00 </w:t>
            </w:r>
          </w:p>
        </w:tc>
      </w:tr>
      <w:tr w:rsidR="007B2245" w:rsidRPr="00F00214" w:rsidTr="00481D46">
        <w:trPr>
          <w:trHeight w:val="1684"/>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000 1 11 09045 10 0000 120   </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173 400,00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162 800,00 </w:t>
            </w:r>
          </w:p>
        </w:tc>
      </w:tr>
      <w:tr w:rsidR="007B2245" w:rsidRPr="00F00214" w:rsidTr="00481D46">
        <w:trPr>
          <w:trHeight w:val="750"/>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lastRenderedPageBreak/>
              <w:t>000 114 06000 00 0000 430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670 000,00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w:t>
            </w:r>
          </w:p>
        </w:tc>
      </w:tr>
      <w:tr w:rsidR="007B2245" w:rsidRPr="00F00214" w:rsidTr="00481D46">
        <w:trPr>
          <w:trHeight w:val="960"/>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000 114 06020 00 0000 430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670 000,00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r>
      <w:tr w:rsidR="007B2245" w:rsidRPr="00F00214" w:rsidTr="00481D46">
        <w:trPr>
          <w:trHeight w:val="1117"/>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000 114 06025 10 0000 430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670 000,00 </w:t>
            </w:r>
          </w:p>
        </w:tc>
        <w:tc>
          <w:tcPr>
            <w:tcW w:w="1701"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560" w:type="dxa"/>
            <w:tcBorders>
              <w:top w:val="nil"/>
              <w:left w:val="nil"/>
              <w:bottom w:val="single" w:sz="4"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000 2 02 00000 00 0000 000</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8 759 095,98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8 143 500,00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7 979 700,00 </w:t>
            </w:r>
          </w:p>
        </w:tc>
      </w:tr>
      <w:tr w:rsidR="007B2245" w:rsidRPr="00F00214" w:rsidTr="00481D46">
        <w:trPr>
          <w:trHeight w:val="59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000 2 02 10000 00 0000 151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7 377 700,00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7 385 200,00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7 221 400,00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000 2 02 15001 00 0000 151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Дотации на выравнивание бюджетной обеспеченности</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7 377 700,00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7 385 200,00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7 221 400,00 </w:t>
            </w:r>
          </w:p>
        </w:tc>
      </w:tr>
      <w:tr w:rsidR="007B2245" w:rsidRPr="00F00214" w:rsidTr="00481D46">
        <w:trPr>
          <w:trHeight w:val="750"/>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000 2 02 15001 10 0000 151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7 377 700,00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7 385 200,00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7 221 400,00 </w:t>
            </w:r>
          </w:p>
        </w:tc>
      </w:tr>
      <w:tr w:rsidR="007B2245" w:rsidRPr="00F00214" w:rsidTr="00481D46">
        <w:trPr>
          <w:trHeight w:val="651"/>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000 2 02 30000 00 0000 151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 xml:space="preserve">Субвенции бюджетам бюджетной системы  </w:t>
            </w:r>
            <w:r w:rsidRPr="00F00214">
              <w:rPr>
                <w:rFonts w:ascii="Times New Roman" w:hAnsi="Times New Roman" w:cs="Times New Roman"/>
                <w:b/>
                <w:bCs/>
                <w:sz w:val="28"/>
                <w:szCs w:val="28"/>
              </w:rPr>
              <w:lastRenderedPageBreak/>
              <w:t xml:space="preserve">Российской Федерации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lastRenderedPageBreak/>
              <w:t xml:space="preserve">138 700,00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138 700,00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138 700,00 </w:t>
            </w:r>
          </w:p>
        </w:tc>
      </w:tr>
      <w:tr w:rsidR="007B2245" w:rsidRPr="00F00214" w:rsidTr="00481D46">
        <w:trPr>
          <w:trHeight w:val="875"/>
        </w:trPr>
        <w:tc>
          <w:tcPr>
            <w:tcW w:w="3701" w:type="dxa"/>
            <w:tcBorders>
              <w:top w:val="nil"/>
              <w:left w:val="single" w:sz="8"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000 2 02 35118 10 0000 151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138 700,00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138 700,00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138 700,00 </w:t>
            </w:r>
          </w:p>
        </w:tc>
      </w:tr>
      <w:tr w:rsidR="007B2245" w:rsidRPr="00F00214" w:rsidTr="00481D46">
        <w:trPr>
          <w:trHeight w:val="375"/>
        </w:trPr>
        <w:tc>
          <w:tcPr>
            <w:tcW w:w="3701" w:type="dxa"/>
            <w:tcBorders>
              <w:top w:val="nil"/>
              <w:left w:val="single" w:sz="8" w:space="0" w:color="auto"/>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000 2 02 40000 00 0000 151</w:t>
            </w:r>
          </w:p>
        </w:tc>
        <w:tc>
          <w:tcPr>
            <w:tcW w:w="6520"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1 224 430,20 </w:t>
            </w:r>
          </w:p>
        </w:tc>
        <w:tc>
          <w:tcPr>
            <w:tcW w:w="1701" w:type="dxa"/>
            <w:tcBorders>
              <w:top w:val="nil"/>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619 600,00 </w:t>
            </w:r>
          </w:p>
        </w:tc>
        <w:tc>
          <w:tcPr>
            <w:tcW w:w="1560" w:type="dxa"/>
            <w:tcBorders>
              <w:top w:val="nil"/>
              <w:left w:val="nil"/>
              <w:bottom w:val="single" w:sz="4"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619 600,00 </w:t>
            </w:r>
          </w:p>
        </w:tc>
      </w:tr>
      <w:tr w:rsidR="007B2245" w:rsidRPr="00F00214" w:rsidTr="00481D46">
        <w:trPr>
          <w:trHeight w:val="1462"/>
        </w:trPr>
        <w:tc>
          <w:tcPr>
            <w:tcW w:w="3701" w:type="dxa"/>
            <w:tcBorders>
              <w:top w:val="nil"/>
              <w:left w:val="single" w:sz="8" w:space="0" w:color="auto"/>
              <w:bottom w:val="nil"/>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000 2 02 40014 10 0000 151</w:t>
            </w:r>
          </w:p>
        </w:tc>
        <w:tc>
          <w:tcPr>
            <w:tcW w:w="6520" w:type="dxa"/>
            <w:tcBorders>
              <w:top w:val="nil"/>
              <w:left w:val="nil"/>
              <w:bottom w:val="nil"/>
              <w:right w:val="single" w:sz="4" w:space="0" w:color="auto"/>
            </w:tcBorders>
            <w:shd w:val="clear" w:color="auto" w:fill="auto"/>
            <w:hideMark/>
          </w:tcPr>
          <w:p w:rsidR="007B2245" w:rsidRPr="00F00214" w:rsidRDefault="007B2245" w:rsidP="00481D46">
            <w:pPr>
              <w:rPr>
                <w:rFonts w:ascii="Times New Roman" w:hAnsi="Times New Roman" w:cs="Times New Roman"/>
                <w:sz w:val="28"/>
                <w:szCs w:val="28"/>
              </w:rPr>
            </w:pPr>
            <w:r w:rsidRPr="00F00214">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nil"/>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1 224 430,20 </w:t>
            </w:r>
          </w:p>
        </w:tc>
        <w:tc>
          <w:tcPr>
            <w:tcW w:w="1701" w:type="dxa"/>
            <w:tcBorders>
              <w:top w:val="nil"/>
              <w:left w:val="nil"/>
              <w:bottom w:val="nil"/>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619 600,00 </w:t>
            </w:r>
          </w:p>
        </w:tc>
        <w:tc>
          <w:tcPr>
            <w:tcW w:w="1560" w:type="dxa"/>
            <w:tcBorders>
              <w:top w:val="nil"/>
              <w:left w:val="nil"/>
              <w:bottom w:val="nil"/>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619 600,00 </w:t>
            </w:r>
          </w:p>
        </w:tc>
      </w:tr>
      <w:tr w:rsidR="007B2245" w:rsidRPr="00F00214" w:rsidTr="00481D46">
        <w:trPr>
          <w:trHeight w:val="1701"/>
        </w:trPr>
        <w:tc>
          <w:tcPr>
            <w:tcW w:w="3701" w:type="dxa"/>
            <w:tcBorders>
              <w:top w:val="single" w:sz="4" w:space="0" w:color="auto"/>
              <w:left w:val="single" w:sz="4"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000 218 00000 00 0000 000</w:t>
            </w:r>
          </w:p>
        </w:tc>
        <w:tc>
          <w:tcPr>
            <w:tcW w:w="6520" w:type="dxa"/>
            <w:tcBorders>
              <w:top w:val="single" w:sz="4" w:space="0" w:color="auto"/>
              <w:left w:val="nil"/>
              <w:bottom w:val="single" w:sz="4" w:space="0" w:color="auto"/>
              <w:right w:val="single" w:sz="4" w:space="0" w:color="auto"/>
            </w:tcBorders>
            <w:shd w:val="clear" w:color="auto" w:fill="auto"/>
            <w:hideMark/>
          </w:tcPr>
          <w:p w:rsidR="007B2245" w:rsidRPr="00F00214" w:rsidRDefault="007B2245" w:rsidP="00481D46">
            <w:pPr>
              <w:jc w:val="both"/>
              <w:rPr>
                <w:rFonts w:ascii="Times New Roman" w:hAnsi="Times New Roman" w:cs="Times New Roman"/>
                <w:b/>
                <w:bCs/>
                <w:sz w:val="28"/>
                <w:szCs w:val="28"/>
              </w:rPr>
            </w:pPr>
            <w:r w:rsidRPr="00F00214">
              <w:rPr>
                <w:rFonts w:ascii="Times New Roman" w:hAnsi="Times New Roman" w:cs="Times New Roman"/>
                <w:b/>
                <w:bCs/>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18 265,78 </w:t>
            </w:r>
          </w:p>
        </w:tc>
        <w:tc>
          <w:tcPr>
            <w:tcW w:w="1701" w:type="dxa"/>
            <w:tcBorders>
              <w:top w:val="single" w:sz="4" w:space="0" w:color="auto"/>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w:t>
            </w:r>
          </w:p>
        </w:tc>
        <w:tc>
          <w:tcPr>
            <w:tcW w:w="1560" w:type="dxa"/>
            <w:tcBorders>
              <w:top w:val="single" w:sz="4" w:space="0" w:color="auto"/>
              <w:left w:val="nil"/>
              <w:bottom w:val="single" w:sz="4"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0,00 </w:t>
            </w:r>
          </w:p>
        </w:tc>
      </w:tr>
      <w:tr w:rsidR="007B2245" w:rsidRPr="00F00214" w:rsidTr="00481D46">
        <w:trPr>
          <w:trHeight w:val="1254"/>
        </w:trPr>
        <w:tc>
          <w:tcPr>
            <w:tcW w:w="3701" w:type="dxa"/>
            <w:tcBorders>
              <w:top w:val="nil"/>
              <w:left w:val="single" w:sz="4" w:space="0" w:color="auto"/>
              <w:bottom w:val="single" w:sz="4"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000 2 18 60010 10 0000 151</w:t>
            </w:r>
          </w:p>
        </w:tc>
        <w:tc>
          <w:tcPr>
            <w:tcW w:w="6520" w:type="dxa"/>
            <w:tcBorders>
              <w:top w:val="nil"/>
              <w:left w:val="nil"/>
              <w:bottom w:val="single" w:sz="4" w:space="0" w:color="auto"/>
              <w:right w:val="single" w:sz="4" w:space="0" w:color="auto"/>
            </w:tcBorders>
            <w:shd w:val="clear" w:color="auto" w:fill="auto"/>
            <w:hideMark/>
          </w:tcPr>
          <w:p w:rsidR="007B2245" w:rsidRPr="00F00214" w:rsidRDefault="007B2245" w:rsidP="00481D46">
            <w:pPr>
              <w:jc w:val="both"/>
              <w:rPr>
                <w:rFonts w:ascii="Times New Roman" w:hAnsi="Times New Roman" w:cs="Times New Roman"/>
                <w:sz w:val="28"/>
                <w:szCs w:val="28"/>
              </w:rPr>
            </w:pPr>
            <w:r w:rsidRPr="00F00214">
              <w:rPr>
                <w:rFonts w:ascii="Times New Roman" w:hAnsi="Times New Roman" w:cs="Times New Roman"/>
                <w:sz w:val="28"/>
                <w:szCs w:val="28"/>
              </w:rPr>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w:t>
            </w:r>
            <w:r w:rsidRPr="00F00214">
              <w:rPr>
                <w:rFonts w:ascii="Times New Roman" w:hAnsi="Times New Roman" w:cs="Times New Roman"/>
                <w:sz w:val="28"/>
                <w:szCs w:val="28"/>
              </w:rPr>
              <w:lastRenderedPageBreak/>
              <w:t>муниципальных районов</w:t>
            </w:r>
          </w:p>
        </w:tc>
        <w:tc>
          <w:tcPr>
            <w:tcW w:w="1701" w:type="dxa"/>
            <w:tcBorders>
              <w:top w:val="nil"/>
              <w:left w:val="nil"/>
              <w:bottom w:val="single" w:sz="8"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 xml:space="preserve">18 265,78 </w:t>
            </w:r>
          </w:p>
        </w:tc>
        <w:tc>
          <w:tcPr>
            <w:tcW w:w="1701" w:type="dxa"/>
            <w:tcBorders>
              <w:top w:val="nil"/>
              <w:left w:val="nil"/>
              <w:bottom w:val="single" w:sz="8" w:space="0" w:color="auto"/>
              <w:right w:val="single" w:sz="4"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c>
          <w:tcPr>
            <w:tcW w:w="1560" w:type="dxa"/>
            <w:tcBorders>
              <w:top w:val="nil"/>
              <w:left w:val="nil"/>
              <w:bottom w:val="single" w:sz="8" w:space="0" w:color="auto"/>
              <w:right w:val="single" w:sz="8" w:space="0" w:color="auto"/>
            </w:tcBorders>
            <w:shd w:val="clear" w:color="auto" w:fill="auto"/>
            <w:noWrap/>
            <w:hideMark/>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 xml:space="preserve">0,00 </w:t>
            </w:r>
          </w:p>
        </w:tc>
      </w:tr>
      <w:tr w:rsidR="007B2245" w:rsidRPr="00F00214" w:rsidTr="00481D46">
        <w:trPr>
          <w:trHeight w:val="390"/>
        </w:trPr>
        <w:tc>
          <w:tcPr>
            <w:tcW w:w="10221" w:type="dxa"/>
            <w:gridSpan w:val="2"/>
            <w:tcBorders>
              <w:top w:val="nil"/>
              <w:left w:val="single" w:sz="8" w:space="0" w:color="auto"/>
              <w:bottom w:val="single" w:sz="8" w:space="0" w:color="auto"/>
              <w:right w:val="single" w:sz="4" w:space="0" w:color="auto"/>
            </w:tcBorders>
            <w:shd w:val="clear" w:color="auto" w:fill="auto"/>
            <w:noWrap/>
            <w:hideMark/>
          </w:tcPr>
          <w:p w:rsidR="007B2245" w:rsidRPr="00F00214" w:rsidRDefault="007B2245" w:rsidP="00481D46">
            <w:pPr>
              <w:rPr>
                <w:rFonts w:ascii="Times New Roman" w:hAnsi="Times New Roman" w:cs="Times New Roman"/>
                <w:b/>
                <w:bCs/>
                <w:sz w:val="28"/>
                <w:szCs w:val="28"/>
              </w:rPr>
            </w:pPr>
            <w:r w:rsidRPr="00F00214">
              <w:rPr>
                <w:rFonts w:ascii="Times New Roman" w:hAnsi="Times New Roman" w:cs="Times New Roman"/>
                <w:b/>
                <w:bCs/>
                <w:sz w:val="28"/>
                <w:szCs w:val="28"/>
              </w:rPr>
              <w:lastRenderedPageBreak/>
              <w:t>ВСЕГО ДОХОДОВ</w:t>
            </w:r>
          </w:p>
        </w:tc>
        <w:tc>
          <w:tcPr>
            <w:tcW w:w="1701" w:type="dxa"/>
            <w:tcBorders>
              <w:top w:val="nil"/>
              <w:left w:val="nil"/>
              <w:bottom w:val="single" w:sz="8"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11 147 095,98 </w:t>
            </w:r>
          </w:p>
        </w:tc>
        <w:tc>
          <w:tcPr>
            <w:tcW w:w="1701" w:type="dxa"/>
            <w:tcBorders>
              <w:top w:val="nil"/>
              <w:left w:val="nil"/>
              <w:bottom w:val="single" w:sz="8" w:space="0" w:color="auto"/>
              <w:right w:val="single" w:sz="4"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10 041 200,00 </w:t>
            </w:r>
          </w:p>
        </w:tc>
        <w:tc>
          <w:tcPr>
            <w:tcW w:w="1560" w:type="dxa"/>
            <w:tcBorders>
              <w:top w:val="nil"/>
              <w:left w:val="nil"/>
              <w:bottom w:val="single" w:sz="8" w:space="0" w:color="auto"/>
              <w:right w:val="single" w:sz="8" w:space="0" w:color="auto"/>
            </w:tcBorders>
            <w:shd w:val="clear" w:color="auto" w:fill="auto"/>
            <w:hideMark/>
          </w:tcPr>
          <w:p w:rsidR="007B2245" w:rsidRPr="00F00214" w:rsidRDefault="007B2245" w:rsidP="00481D46">
            <w:pPr>
              <w:jc w:val="center"/>
              <w:rPr>
                <w:rFonts w:ascii="Times New Roman" w:hAnsi="Times New Roman" w:cs="Times New Roman"/>
                <w:b/>
                <w:bCs/>
                <w:sz w:val="28"/>
                <w:szCs w:val="28"/>
              </w:rPr>
            </w:pPr>
            <w:r w:rsidRPr="00F00214">
              <w:rPr>
                <w:rFonts w:ascii="Times New Roman" w:hAnsi="Times New Roman" w:cs="Times New Roman"/>
                <w:b/>
                <w:bCs/>
                <w:sz w:val="28"/>
                <w:szCs w:val="28"/>
              </w:rPr>
              <w:t xml:space="preserve">9 873 500,00 </w:t>
            </w:r>
          </w:p>
        </w:tc>
      </w:tr>
    </w:tbl>
    <w:p w:rsidR="007B2245" w:rsidRPr="00F00214" w:rsidRDefault="007B2245" w:rsidP="007B2245">
      <w:pPr>
        <w:jc w:val="right"/>
        <w:rPr>
          <w:rFonts w:ascii="Times New Roman" w:hAnsi="Times New Roman" w:cs="Times New Roman"/>
          <w:sz w:val="28"/>
          <w:szCs w:val="28"/>
        </w:rPr>
      </w:pP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Приложение № 2</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от       18.09.2017  г. № 21</w:t>
      </w:r>
    </w:p>
    <w:p w:rsidR="007B2245" w:rsidRPr="00F00214" w:rsidRDefault="007B2245" w:rsidP="007B2245">
      <w:pPr>
        <w:jc w:val="right"/>
        <w:rPr>
          <w:rFonts w:ascii="Times New Roman" w:hAnsi="Times New Roman" w:cs="Times New Roman"/>
          <w:sz w:val="28"/>
          <w:szCs w:val="28"/>
        </w:rPr>
      </w:pP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Приложение № 4</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от    15.12.2016  г. № 25    </w:t>
      </w:r>
    </w:p>
    <w:p w:rsidR="007B2245" w:rsidRPr="00F00214" w:rsidRDefault="007B2245" w:rsidP="007B2245">
      <w:pPr>
        <w:jc w:val="right"/>
        <w:rPr>
          <w:rFonts w:ascii="Times New Roman" w:hAnsi="Times New Roman" w:cs="Times New Roman"/>
          <w:sz w:val="28"/>
          <w:szCs w:val="28"/>
        </w:rPr>
      </w:pP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Источники внутреннего финансирования дефицита бюджета </w:t>
      </w:r>
    </w:p>
    <w:p w:rsidR="007B2245" w:rsidRPr="00F00214" w:rsidRDefault="007B2245" w:rsidP="007B2245">
      <w:pPr>
        <w:jc w:val="center"/>
        <w:rPr>
          <w:rFonts w:ascii="Times New Roman" w:hAnsi="Times New Roman" w:cs="Times New Roman"/>
          <w:b/>
          <w:sz w:val="28"/>
          <w:szCs w:val="28"/>
        </w:rPr>
      </w:pPr>
      <w:r w:rsidRPr="00F00214">
        <w:rPr>
          <w:rFonts w:ascii="Times New Roman" w:hAnsi="Times New Roman" w:cs="Times New Roman"/>
          <w:b/>
          <w:sz w:val="28"/>
          <w:szCs w:val="28"/>
        </w:rPr>
        <w:t xml:space="preserve">Филисовского сельского поселения  на 2017 год и на плановый период 2018 и 2019 годов </w:t>
      </w:r>
    </w:p>
    <w:p w:rsidR="007B2245" w:rsidRPr="00F00214" w:rsidRDefault="007B2245" w:rsidP="007B2245">
      <w:pPr>
        <w:jc w:val="center"/>
        <w:rPr>
          <w:rFonts w:ascii="Times New Roman" w:hAnsi="Times New Roman" w:cs="Times New Roman"/>
          <w:b/>
          <w:sz w:val="28"/>
          <w:szCs w:val="28"/>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820"/>
        <w:gridCol w:w="2268"/>
        <w:gridCol w:w="2268"/>
        <w:gridCol w:w="2268"/>
      </w:tblGrid>
      <w:tr w:rsidR="007B2245" w:rsidRPr="00F00214" w:rsidTr="00481D46">
        <w:trPr>
          <w:trHeight w:val="513"/>
          <w:jc w:val="center"/>
        </w:trPr>
        <w:tc>
          <w:tcPr>
            <w:tcW w:w="3652" w:type="dxa"/>
            <w:vMerge w:val="restart"/>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Код классификации источников финансирования дефицитов бюджетов</w:t>
            </w:r>
          </w:p>
        </w:tc>
        <w:tc>
          <w:tcPr>
            <w:tcW w:w="4820" w:type="dxa"/>
            <w:vMerge w:val="restart"/>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6804" w:type="dxa"/>
            <w:gridSpan w:val="3"/>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Сумма, рублей</w:t>
            </w:r>
          </w:p>
        </w:tc>
      </w:tr>
      <w:tr w:rsidR="007B2245" w:rsidRPr="00F00214" w:rsidTr="00481D46">
        <w:trPr>
          <w:trHeight w:val="401"/>
          <w:jc w:val="center"/>
        </w:trPr>
        <w:tc>
          <w:tcPr>
            <w:tcW w:w="3652" w:type="dxa"/>
            <w:vMerge/>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p>
        </w:tc>
        <w:tc>
          <w:tcPr>
            <w:tcW w:w="4820" w:type="dxa"/>
            <w:vMerge/>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2017 год</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2018 год</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2019 год</w:t>
            </w:r>
          </w:p>
        </w:tc>
      </w:tr>
      <w:tr w:rsidR="007B2245" w:rsidRPr="00F00214" w:rsidTr="00481D46">
        <w:trPr>
          <w:trHeight w:val="952"/>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000 01 00 00 00 00 0000 000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b/>
                <w:sz w:val="28"/>
                <w:szCs w:val="28"/>
              </w:rPr>
            </w:pPr>
            <w:r w:rsidRPr="00F00214">
              <w:rPr>
                <w:rFonts w:ascii="Times New Roman" w:hAnsi="Times New Roman" w:cs="Times New Roman"/>
                <w:b/>
                <w:sz w:val="28"/>
                <w:szCs w:val="28"/>
              </w:rPr>
              <w:t>Источники внутреннего финансирования дефицитов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741 184,74</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000 01 05 00 00 00 0000 000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b/>
                <w:sz w:val="28"/>
                <w:szCs w:val="28"/>
              </w:rPr>
            </w:pPr>
            <w:r w:rsidRPr="00F00214">
              <w:rPr>
                <w:rFonts w:ascii="Times New Roman" w:hAnsi="Times New Roman" w:cs="Times New Roman"/>
                <w:b/>
                <w:sz w:val="28"/>
                <w:szCs w:val="28"/>
              </w:rPr>
              <w:t>Изменение остатков средств на счетах по учету средств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741 184,74</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b/>
                <w:sz w:val="28"/>
                <w:szCs w:val="28"/>
              </w:rPr>
            </w:pPr>
            <w:r w:rsidRPr="00F00214">
              <w:rPr>
                <w:rFonts w:ascii="Times New Roman" w:hAnsi="Times New Roman" w:cs="Times New Roman"/>
                <w:b/>
                <w:sz w:val="28"/>
                <w:szCs w:val="28"/>
              </w:rPr>
              <w:t>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000 01 05 00 00 00 0000 500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Увеличение остатков средств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-11 147 095,98</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000 01 05 02 00 00 0000 500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 xml:space="preserve">Увеличение прочих остатков средств </w:t>
            </w:r>
            <w:r w:rsidRPr="00F00214">
              <w:rPr>
                <w:rFonts w:ascii="Times New Roman" w:hAnsi="Times New Roman" w:cs="Times New Roman"/>
                <w:sz w:val="28"/>
                <w:szCs w:val="28"/>
              </w:rPr>
              <w:lastRenderedPageBreak/>
              <w:t>бюджетов</w:t>
            </w:r>
          </w:p>
        </w:tc>
        <w:tc>
          <w:tcPr>
            <w:tcW w:w="2268" w:type="dxa"/>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lastRenderedPageBreak/>
              <w:t>-11 147 095,98</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lastRenderedPageBreak/>
              <w:t>000 01 05 02 01 00 0000 510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Увеличение прочих остатков денежных средств бюджетов</w:t>
            </w:r>
          </w:p>
        </w:tc>
        <w:tc>
          <w:tcPr>
            <w:tcW w:w="2268" w:type="dxa"/>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sz w:val="28"/>
                <w:szCs w:val="28"/>
              </w:rPr>
              <w:t>-11 147 095,98</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000 01 05 02 01 10 0000 510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Увеличение прочих остатков денежных средств бюджетов поселений</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-11 147 095,98</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000 01 05 00 00 00 0000 600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Уменьшение остатков средств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11 888 280,72</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000 01 05 02 00 00 0000 600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средств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11 888 280,72</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000 01 05 02 01 00 0000 610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денежных средств бюджетов</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11 888 280,72</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r w:rsidR="007B2245" w:rsidRPr="00F00214" w:rsidTr="00481D46">
        <w:trPr>
          <w:jc w:val="center"/>
        </w:trPr>
        <w:tc>
          <w:tcPr>
            <w:tcW w:w="3652" w:type="dxa"/>
            <w:vAlign w:val="center"/>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000 01 05 02 01 10 0000 610</w:t>
            </w:r>
          </w:p>
        </w:tc>
        <w:tc>
          <w:tcPr>
            <w:tcW w:w="4820" w:type="dxa"/>
          </w:tcPr>
          <w:p w:rsidR="007B2245" w:rsidRPr="00F00214" w:rsidRDefault="007B2245" w:rsidP="00481D46">
            <w:pPr>
              <w:tabs>
                <w:tab w:val="center" w:pos="4677"/>
                <w:tab w:val="right" w:pos="9355"/>
              </w:tabs>
              <w:jc w:val="both"/>
              <w:rPr>
                <w:rFonts w:ascii="Times New Roman" w:hAnsi="Times New Roman" w:cs="Times New Roman"/>
                <w:sz w:val="28"/>
                <w:szCs w:val="28"/>
              </w:rPr>
            </w:pPr>
            <w:r w:rsidRPr="00F00214">
              <w:rPr>
                <w:rFonts w:ascii="Times New Roman" w:hAnsi="Times New Roman" w:cs="Times New Roman"/>
                <w:sz w:val="28"/>
                <w:szCs w:val="28"/>
              </w:rPr>
              <w:t>Уменьшение прочих остатков денежных средств бюджетов поселений</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11 888 280,72</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10 041 200,00</w:t>
            </w:r>
          </w:p>
        </w:tc>
        <w:tc>
          <w:tcPr>
            <w:tcW w:w="2268" w:type="dxa"/>
          </w:tcPr>
          <w:p w:rsidR="007B2245" w:rsidRPr="00F00214" w:rsidRDefault="007B2245" w:rsidP="00481D46">
            <w:pPr>
              <w:tabs>
                <w:tab w:val="center" w:pos="4677"/>
                <w:tab w:val="right" w:pos="9355"/>
              </w:tabs>
              <w:jc w:val="center"/>
              <w:rPr>
                <w:rFonts w:ascii="Times New Roman" w:hAnsi="Times New Roman" w:cs="Times New Roman"/>
                <w:sz w:val="28"/>
                <w:szCs w:val="28"/>
              </w:rPr>
            </w:pPr>
            <w:r w:rsidRPr="00F00214">
              <w:rPr>
                <w:rFonts w:ascii="Times New Roman" w:hAnsi="Times New Roman" w:cs="Times New Roman"/>
                <w:sz w:val="28"/>
                <w:szCs w:val="28"/>
              </w:rPr>
              <w:t>9 873 500,00</w:t>
            </w:r>
          </w:p>
        </w:tc>
      </w:tr>
    </w:tbl>
    <w:p w:rsidR="007B2245" w:rsidRPr="00F00214" w:rsidRDefault="007B2245" w:rsidP="007B2245">
      <w:pPr>
        <w:rPr>
          <w:rFonts w:ascii="Times New Roman" w:hAnsi="Times New Roman" w:cs="Times New Roman"/>
          <w:sz w:val="28"/>
          <w:szCs w:val="28"/>
        </w:rPr>
      </w:pPr>
    </w:p>
    <w:p w:rsidR="007B2245" w:rsidRPr="00F00214" w:rsidRDefault="007B2245" w:rsidP="007B2245">
      <w:pPr>
        <w:jc w:val="right"/>
        <w:rPr>
          <w:rFonts w:ascii="Times New Roman" w:hAnsi="Times New Roman" w:cs="Times New Roman"/>
          <w:sz w:val="28"/>
          <w:szCs w:val="28"/>
        </w:rPr>
      </w:pPr>
    </w:p>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sectPr w:rsidR="007B2245" w:rsidRPr="00F00214" w:rsidSect="00147FE6">
          <w:pgSz w:w="16838" w:h="11906" w:orient="landscape"/>
          <w:pgMar w:top="567" w:right="1134" w:bottom="1134" w:left="851" w:header="709" w:footer="709" w:gutter="0"/>
          <w:cols w:space="708"/>
          <w:docGrid w:linePitch="360"/>
        </w:sectPr>
      </w:pP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 3</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pStyle w:val="afffa"/>
        <w:ind w:firstLine="709"/>
        <w:jc w:val="right"/>
        <w:rPr>
          <w:sz w:val="28"/>
          <w:szCs w:val="28"/>
        </w:rPr>
      </w:pPr>
      <w:r w:rsidRPr="00F00214">
        <w:rPr>
          <w:sz w:val="28"/>
          <w:szCs w:val="28"/>
        </w:rPr>
        <w:t>от  18.09.2017 № 21</w:t>
      </w:r>
    </w:p>
    <w:p w:rsidR="007B2245" w:rsidRPr="00F00214" w:rsidRDefault="007B2245" w:rsidP="007B2245">
      <w:pPr>
        <w:pStyle w:val="afffa"/>
        <w:ind w:firstLine="709"/>
        <w:jc w:val="right"/>
        <w:rPr>
          <w:sz w:val="28"/>
          <w:szCs w:val="28"/>
        </w:rPr>
      </w:pPr>
    </w:p>
    <w:p w:rsidR="007B2245" w:rsidRPr="00F00214" w:rsidRDefault="007B2245" w:rsidP="007B2245">
      <w:pPr>
        <w:pStyle w:val="afffa"/>
        <w:ind w:firstLine="709"/>
        <w:jc w:val="center"/>
        <w:rPr>
          <w:b/>
          <w:sz w:val="28"/>
          <w:szCs w:val="28"/>
        </w:rPr>
      </w:pPr>
      <w:r w:rsidRPr="00F00214">
        <w:rPr>
          <w:b/>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w:t>
      </w:r>
    </w:p>
    <w:p w:rsidR="007B2245" w:rsidRPr="00F00214" w:rsidRDefault="007B2245" w:rsidP="007B2245">
      <w:pPr>
        <w:pStyle w:val="afffa"/>
        <w:ind w:firstLine="709"/>
        <w:jc w:val="center"/>
        <w:rPr>
          <w:b/>
          <w:sz w:val="28"/>
          <w:szCs w:val="28"/>
        </w:rPr>
      </w:pPr>
      <w:r w:rsidRPr="00F00214">
        <w:rPr>
          <w:b/>
          <w:sz w:val="28"/>
          <w:szCs w:val="28"/>
        </w:rPr>
        <w:t>на 2017 год</w:t>
      </w:r>
    </w:p>
    <w:p w:rsidR="007B2245" w:rsidRPr="00F00214" w:rsidRDefault="007B2245" w:rsidP="007B2245">
      <w:pPr>
        <w:pStyle w:val="afffa"/>
        <w:ind w:firstLine="709"/>
        <w:jc w:val="both"/>
        <w:rPr>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992"/>
        <w:gridCol w:w="1417"/>
        <w:gridCol w:w="1134"/>
        <w:gridCol w:w="1418"/>
        <w:gridCol w:w="1701"/>
      </w:tblGrid>
      <w:tr w:rsidR="007B2245" w:rsidRPr="00F00214" w:rsidTr="00481D46">
        <w:tc>
          <w:tcPr>
            <w:tcW w:w="3936" w:type="dxa"/>
            <w:vMerge w:val="restart"/>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Наименование</w:t>
            </w:r>
          </w:p>
        </w:tc>
        <w:tc>
          <w:tcPr>
            <w:tcW w:w="992" w:type="dxa"/>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Раздел, подраздел</w:t>
            </w:r>
          </w:p>
        </w:tc>
        <w:tc>
          <w:tcPr>
            <w:tcW w:w="1417" w:type="dxa"/>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Целевая статья расходов</w:t>
            </w:r>
          </w:p>
        </w:tc>
        <w:tc>
          <w:tcPr>
            <w:tcW w:w="1134" w:type="dxa"/>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Вид расхода</w:t>
            </w:r>
          </w:p>
        </w:tc>
        <w:tc>
          <w:tcPr>
            <w:tcW w:w="3119" w:type="dxa"/>
            <w:gridSpan w:val="2"/>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Сумма, рублей</w:t>
            </w:r>
          </w:p>
        </w:tc>
      </w:tr>
      <w:tr w:rsidR="007B2245" w:rsidRPr="00F00214" w:rsidTr="00481D46">
        <w:tc>
          <w:tcPr>
            <w:tcW w:w="3936" w:type="dxa"/>
            <w:vMerge/>
          </w:tcPr>
          <w:p w:rsidR="007B2245" w:rsidRPr="00F00214" w:rsidRDefault="007B2245" w:rsidP="00481D46">
            <w:pPr>
              <w:rPr>
                <w:rFonts w:ascii="Times New Roman" w:hAnsi="Times New Roman" w:cs="Times New Roman"/>
                <w:color w:val="000000"/>
                <w:sz w:val="28"/>
                <w:szCs w:val="28"/>
              </w:rPr>
            </w:pPr>
          </w:p>
        </w:tc>
        <w:tc>
          <w:tcPr>
            <w:tcW w:w="992" w:type="dxa"/>
            <w:vMerge/>
          </w:tcPr>
          <w:p w:rsidR="007B2245" w:rsidRPr="00F00214" w:rsidRDefault="007B2245" w:rsidP="00481D46">
            <w:pPr>
              <w:jc w:val="center"/>
              <w:rPr>
                <w:rFonts w:ascii="Times New Roman" w:hAnsi="Times New Roman" w:cs="Times New Roman"/>
                <w:color w:val="000000"/>
                <w:sz w:val="28"/>
                <w:szCs w:val="28"/>
              </w:rPr>
            </w:pPr>
          </w:p>
        </w:tc>
        <w:tc>
          <w:tcPr>
            <w:tcW w:w="1417" w:type="dxa"/>
            <w:vMerge/>
          </w:tcPr>
          <w:p w:rsidR="007B2245" w:rsidRPr="00F00214" w:rsidRDefault="007B2245" w:rsidP="00481D46">
            <w:pPr>
              <w:jc w:val="center"/>
              <w:rPr>
                <w:rFonts w:ascii="Times New Roman" w:hAnsi="Times New Roman" w:cs="Times New Roman"/>
                <w:color w:val="000000"/>
                <w:sz w:val="28"/>
                <w:szCs w:val="28"/>
              </w:rPr>
            </w:pPr>
          </w:p>
        </w:tc>
        <w:tc>
          <w:tcPr>
            <w:tcW w:w="1134" w:type="dxa"/>
            <w:vMerge/>
          </w:tcPr>
          <w:p w:rsidR="007B2245" w:rsidRPr="00F00214" w:rsidRDefault="007B2245" w:rsidP="00481D46">
            <w:pPr>
              <w:jc w:val="center"/>
              <w:rPr>
                <w:rFonts w:ascii="Times New Roman" w:hAnsi="Times New Roman" w:cs="Times New Roman"/>
                <w:color w:val="000000"/>
                <w:sz w:val="28"/>
                <w:szCs w:val="28"/>
              </w:rPr>
            </w:pPr>
          </w:p>
        </w:tc>
        <w:tc>
          <w:tcPr>
            <w:tcW w:w="1418"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изменения</w:t>
            </w:r>
          </w:p>
        </w:tc>
        <w:tc>
          <w:tcPr>
            <w:tcW w:w="1701"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 учетом изменений</w:t>
            </w:r>
          </w:p>
        </w:tc>
      </w:tr>
      <w:tr w:rsidR="007B2245" w:rsidRPr="00F00214" w:rsidTr="00481D46">
        <w:tc>
          <w:tcPr>
            <w:tcW w:w="3936" w:type="dxa"/>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ОБЩЕГОСУДАРСТВЕННЫЕ ВОПРОСЫ</w:t>
            </w:r>
          </w:p>
        </w:tc>
        <w:tc>
          <w:tcPr>
            <w:tcW w:w="992"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01 00</w:t>
            </w:r>
          </w:p>
        </w:tc>
        <w:tc>
          <w:tcPr>
            <w:tcW w:w="1417"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134"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1701"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3 579 274,42</w:t>
            </w:r>
          </w:p>
        </w:tc>
      </w:tr>
      <w:tr w:rsidR="007B2245" w:rsidRPr="00F00214" w:rsidTr="00481D46">
        <w:tc>
          <w:tcPr>
            <w:tcW w:w="3936" w:type="dxa"/>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1417"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134"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2 815 616,28</w:t>
            </w:r>
          </w:p>
        </w:tc>
      </w:tr>
      <w:tr w:rsidR="007B2245" w:rsidRPr="00F00214" w:rsidTr="00481D46">
        <w:tc>
          <w:tcPr>
            <w:tcW w:w="3936" w:type="dxa"/>
          </w:tcPr>
          <w:p w:rsidR="007B2245" w:rsidRPr="00F00214" w:rsidRDefault="007B2245" w:rsidP="00481D46">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992"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1417"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4400000000</w:t>
            </w:r>
          </w:p>
        </w:tc>
        <w:tc>
          <w:tcPr>
            <w:tcW w:w="1134"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2 815 616,28</w:t>
            </w:r>
          </w:p>
        </w:tc>
      </w:tr>
      <w:tr w:rsidR="007B2245" w:rsidRPr="00F00214" w:rsidTr="00481D46">
        <w:tc>
          <w:tcPr>
            <w:tcW w:w="3936" w:type="dxa"/>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Обеспечение функций исполнительных органов муниципального образования</w:t>
            </w:r>
          </w:p>
        </w:tc>
        <w:tc>
          <w:tcPr>
            <w:tcW w:w="992"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1417"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4400000060</w:t>
            </w:r>
          </w:p>
        </w:tc>
        <w:tc>
          <w:tcPr>
            <w:tcW w:w="1134"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2 515 616,28</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4400000060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1701"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2 367,00</w:t>
            </w:r>
          </w:p>
        </w:tc>
      </w:tr>
      <w:tr w:rsidR="007B2245" w:rsidRPr="00F00214" w:rsidTr="00481D46">
        <w:tc>
          <w:tcPr>
            <w:tcW w:w="3936" w:type="dxa"/>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Другие общегосударственные вопросы</w:t>
            </w:r>
          </w:p>
        </w:tc>
        <w:tc>
          <w:tcPr>
            <w:tcW w:w="992"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1417"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134"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763 658,14</w:t>
            </w:r>
          </w:p>
        </w:tc>
      </w:tr>
      <w:tr w:rsidR="007B2245" w:rsidRPr="00F00214" w:rsidTr="00481D46">
        <w:tc>
          <w:tcPr>
            <w:tcW w:w="3936" w:type="dxa"/>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992"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1417"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4410000000</w:t>
            </w:r>
          </w:p>
        </w:tc>
        <w:tc>
          <w:tcPr>
            <w:tcW w:w="1134" w:type="dxa"/>
          </w:tcPr>
          <w:p w:rsidR="007B2245" w:rsidRPr="00F00214" w:rsidRDefault="007B2245" w:rsidP="00481D46">
            <w:pPr>
              <w:jc w:val="center"/>
              <w:outlineLvl w:val="3"/>
              <w:rPr>
                <w:rFonts w:ascii="Times New Roman" w:hAnsi="Times New Roman" w:cs="Times New Roman"/>
                <w:color w:val="000000"/>
                <w:sz w:val="28"/>
                <w:szCs w:val="28"/>
              </w:rPr>
            </w:pP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Сохранение и укрепление материально-технической базы органов местного самоуправления</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4410020500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4410020500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481D46">
        <w:tc>
          <w:tcPr>
            <w:tcW w:w="3936" w:type="dxa"/>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ЖИЛИЩНО-КОММУНАЛЬНОЕ ХОЗЯЙСТВО</w:t>
            </w:r>
          </w:p>
        </w:tc>
        <w:tc>
          <w:tcPr>
            <w:tcW w:w="992"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1417"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134"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222 518,20</w:t>
            </w:r>
          </w:p>
        </w:tc>
        <w:tc>
          <w:tcPr>
            <w:tcW w:w="1701" w:type="dxa"/>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2 235 958,30</w:t>
            </w:r>
          </w:p>
        </w:tc>
      </w:tr>
      <w:tr w:rsidR="007B2245" w:rsidRPr="00F00214" w:rsidTr="00481D46">
        <w:tc>
          <w:tcPr>
            <w:tcW w:w="3936" w:type="dxa"/>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Жилищное хозяйство</w:t>
            </w:r>
          </w:p>
        </w:tc>
        <w:tc>
          <w:tcPr>
            <w:tcW w:w="992"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134"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117 518,20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187 202,30</w:t>
            </w:r>
          </w:p>
        </w:tc>
      </w:tr>
      <w:tr w:rsidR="007B2245" w:rsidRPr="00F00214" w:rsidTr="00481D46">
        <w:tc>
          <w:tcPr>
            <w:tcW w:w="3936" w:type="dxa"/>
          </w:tcPr>
          <w:p w:rsidR="007B2245" w:rsidRPr="00F00214" w:rsidRDefault="007B2245" w:rsidP="00481D46">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992" w:type="dxa"/>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4320000000</w:t>
            </w:r>
          </w:p>
        </w:tc>
        <w:tc>
          <w:tcPr>
            <w:tcW w:w="1134" w:type="dxa"/>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117 518,20</w:t>
            </w:r>
          </w:p>
        </w:tc>
        <w:tc>
          <w:tcPr>
            <w:tcW w:w="1701" w:type="dxa"/>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187 202,30</w:t>
            </w:r>
          </w:p>
        </w:tc>
      </w:tr>
      <w:tr w:rsidR="007B2245" w:rsidRPr="00F00214" w:rsidTr="00481D46">
        <w:tc>
          <w:tcPr>
            <w:tcW w:w="3936" w:type="dxa"/>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Содержание </w:t>
            </w:r>
            <w:r w:rsidRPr="00F00214">
              <w:rPr>
                <w:rFonts w:ascii="Times New Roman" w:hAnsi="Times New Roman" w:cs="Times New Roman"/>
                <w:color w:val="000000"/>
                <w:sz w:val="28"/>
                <w:szCs w:val="28"/>
              </w:rPr>
              <w:lastRenderedPageBreak/>
              <w:t>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992"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05 01</w:t>
            </w:r>
          </w:p>
        </w:tc>
        <w:tc>
          <w:tcPr>
            <w:tcW w:w="1417"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43200410</w:t>
            </w:r>
            <w:r w:rsidRPr="00F00214">
              <w:rPr>
                <w:rFonts w:ascii="Times New Roman" w:hAnsi="Times New Roman" w:cs="Times New Roman"/>
                <w:color w:val="000000"/>
                <w:sz w:val="28"/>
                <w:szCs w:val="28"/>
              </w:rPr>
              <w:lastRenderedPageBreak/>
              <w:t>00</w:t>
            </w:r>
          </w:p>
        </w:tc>
        <w:tc>
          <w:tcPr>
            <w:tcW w:w="1134"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9 097,14</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15 761,14</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4320041000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9 097,14</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15 761,14</w:t>
            </w:r>
          </w:p>
        </w:tc>
      </w:tr>
      <w:tr w:rsidR="007B2245" w:rsidRPr="00F00214" w:rsidTr="00481D46">
        <w:tc>
          <w:tcPr>
            <w:tcW w:w="3936" w:type="dxa"/>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ремонта муниципальных жилых помещений</w:t>
            </w:r>
          </w:p>
        </w:tc>
        <w:tc>
          <w:tcPr>
            <w:tcW w:w="992"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4320042000 </w:t>
            </w:r>
          </w:p>
        </w:tc>
        <w:tc>
          <w:tcPr>
            <w:tcW w:w="1134"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4320042000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1701" w:type="dxa"/>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r>
      <w:tr w:rsidR="007B2245" w:rsidRPr="00F00214" w:rsidTr="00481D46">
        <w:tc>
          <w:tcPr>
            <w:tcW w:w="3936" w:type="dxa"/>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На компенсацию расходов бюджета по оплате взносов региональному оператору на капитальный ремонт многоквартирных домов</w:t>
            </w:r>
          </w:p>
        </w:tc>
        <w:tc>
          <w:tcPr>
            <w:tcW w:w="992"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4320043000</w:t>
            </w:r>
          </w:p>
        </w:tc>
        <w:tc>
          <w:tcPr>
            <w:tcW w:w="1134"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62 0421,06</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4320043000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62 0421,06</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Благоустройство</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2 048 756,00</w:t>
            </w:r>
          </w:p>
        </w:tc>
      </w:tr>
      <w:tr w:rsidR="007B2245" w:rsidRPr="00F00214" w:rsidTr="00481D46">
        <w:tc>
          <w:tcPr>
            <w:tcW w:w="3936" w:type="dxa"/>
          </w:tcPr>
          <w:p w:rsidR="007B2245" w:rsidRPr="00F00214" w:rsidRDefault="007B2245" w:rsidP="00481D46">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992"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1417"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4200000000</w:t>
            </w:r>
          </w:p>
        </w:tc>
        <w:tc>
          <w:tcPr>
            <w:tcW w:w="1134" w:type="dxa"/>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1701" w:type="dxa"/>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1 077 456,00</w:t>
            </w:r>
          </w:p>
        </w:tc>
      </w:tr>
      <w:tr w:rsidR="007B2245" w:rsidRPr="00F00214" w:rsidTr="00481D46">
        <w:tc>
          <w:tcPr>
            <w:tcW w:w="3936" w:type="dxa"/>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Организация мероприятий по благоустройству территории поселения</w:t>
            </w:r>
          </w:p>
        </w:tc>
        <w:tc>
          <w:tcPr>
            <w:tcW w:w="992"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1417"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4200020680</w:t>
            </w:r>
          </w:p>
        </w:tc>
        <w:tc>
          <w:tcPr>
            <w:tcW w:w="1134"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1701" w:type="dxa"/>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1 077 456,00</w:t>
            </w:r>
          </w:p>
        </w:tc>
      </w:tr>
      <w:tr w:rsidR="007B2245" w:rsidRPr="00F00214" w:rsidTr="00481D46">
        <w:tc>
          <w:tcPr>
            <w:tcW w:w="3936" w:type="dxa"/>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92"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1417"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4200020680</w:t>
            </w:r>
          </w:p>
        </w:tc>
        <w:tc>
          <w:tcPr>
            <w:tcW w:w="1134" w:type="dxa"/>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1418"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1701" w:type="dxa"/>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1 077 456,00</w:t>
            </w:r>
          </w:p>
        </w:tc>
      </w:tr>
      <w:tr w:rsidR="007B2245" w:rsidRPr="00F00214" w:rsidTr="00481D46">
        <w:tc>
          <w:tcPr>
            <w:tcW w:w="3936" w:type="dxa"/>
            <w:vAlign w:val="bottom"/>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Итого</w:t>
            </w:r>
          </w:p>
        </w:tc>
        <w:tc>
          <w:tcPr>
            <w:tcW w:w="992" w:type="dxa"/>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1417" w:type="dxa"/>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1134" w:type="dxa"/>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1418" w:type="dxa"/>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117 518,20</w:t>
            </w:r>
          </w:p>
        </w:tc>
        <w:tc>
          <w:tcPr>
            <w:tcW w:w="1701" w:type="dxa"/>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5 815 232,72</w:t>
            </w:r>
          </w:p>
        </w:tc>
      </w:tr>
    </w:tbl>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sectPr w:rsidR="007B2245" w:rsidRPr="00F00214" w:rsidSect="00147FE6">
          <w:pgSz w:w="11906" w:h="16838"/>
          <w:pgMar w:top="1134" w:right="1134" w:bottom="851" w:left="567" w:header="709" w:footer="709" w:gutter="0"/>
          <w:cols w:space="708"/>
          <w:docGrid w:linePitch="360"/>
        </w:sectPr>
      </w:pP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lastRenderedPageBreak/>
        <w:t>Приложение № 4</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к Решению Совета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муниципального образования</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«Филисовское сельское поселение</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Родниковского муниципального района</w:t>
      </w:r>
    </w:p>
    <w:p w:rsidR="007B2245" w:rsidRPr="00F00214" w:rsidRDefault="007B2245" w:rsidP="007B2245">
      <w:pPr>
        <w:jc w:val="right"/>
        <w:rPr>
          <w:rFonts w:ascii="Times New Roman" w:hAnsi="Times New Roman" w:cs="Times New Roman"/>
          <w:sz w:val="28"/>
          <w:szCs w:val="28"/>
        </w:rPr>
      </w:pPr>
      <w:r w:rsidRPr="00F00214">
        <w:rPr>
          <w:rFonts w:ascii="Times New Roman" w:hAnsi="Times New Roman" w:cs="Times New Roman"/>
          <w:sz w:val="28"/>
          <w:szCs w:val="28"/>
        </w:rPr>
        <w:t xml:space="preserve"> Ивановской области»</w:t>
      </w:r>
    </w:p>
    <w:p w:rsidR="007B2245" w:rsidRPr="00F00214" w:rsidRDefault="007B2245" w:rsidP="007B2245">
      <w:pPr>
        <w:pStyle w:val="afffa"/>
        <w:ind w:firstLine="709"/>
        <w:jc w:val="right"/>
        <w:rPr>
          <w:sz w:val="28"/>
          <w:szCs w:val="28"/>
        </w:rPr>
      </w:pPr>
      <w:r w:rsidRPr="00F00214">
        <w:rPr>
          <w:sz w:val="28"/>
          <w:szCs w:val="28"/>
        </w:rPr>
        <w:t>от  18.09.2017 № 21</w:t>
      </w:r>
    </w:p>
    <w:p w:rsidR="007B2245" w:rsidRPr="00F00214" w:rsidRDefault="007B2245" w:rsidP="007B2245">
      <w:pPr>
        <w:pStyle w:val="afffa"/>
        <w:ind w:firstLine="709"/>
        <w:jc w:val="right"/>
        <w:rPr>
          <w:sz w:val="28"/>
          <w:szCs w:val="28"/>
        </w:rPr>
      </w:pPr>
    </w:p>
    <w:p w:rsidR="007B2245" w:rsidRPr="00F00214" w:rsidRDefault="007B2245" w:rsidP="007B2245">
      <w:pPr>
        <w:pStyle w:val="afffa"/>
        <w:ind w:firstLine="709"/>
        <w:jc w:val="center"/>
        <w:rPr>
          <w:b/>
          <w:sz w:val="28"/>
          <w:szCs w:val="28"/>
        </w:rPr>
      </w:pPr>
      <w:r w:rsidRPr="00F00214">
        <w:rPr>
          <w:b/>
          <w:sz w:val="28"/>
          <w:szCs w:val="28"/>
        </w:rPr>
        <w:t xml:space="preserve">Изменение в ведомственную структуру расходов бюджета Филисовского сельского поселения </w:t>
      </w:r>
    </w:p>
    <w:p w:rsidR="007B2245" w:rsidRPr="00F00214" w:rsidRDefault="007B2245" w:rsidP="007B2245">
      <w:pPr>
        <w:pStyle w:val="afffa"/>
        <w:ind w:firstLine="709"/>
        <w:jc w:val="center"/>
        <w:rPr>
          <w:b/>
          <w:sz w:val="28"/>
          <w:szCs w:val="28"/>
        </w:rPr>
      </w:pPr>
      <w:r w:rsidRPr="00F00214">
        <w:rPr>
          <w:b/>
          <w:sz w:val="28"/>
          <w:szCs w:val="28"/>
        </w:rPr>
        <w:t>на 2017 год</w:t>
      </w:r>
    </w:p>
    <w:p w:rsidR="007B2245" w:rsidRPr="00F00214" w:rsidRDefault="007B2245" w:rsidP="007B2245">
      <w:pPr>
        <w:pStyle w:val="afffa"/>
        <w:ind w:firstLine="709"/>
        <w:jc w:val="both"/>
        <w:rPr>
          <w:sz w:val="28"/>
          <w:szCs w:val="28"/>
        </w:rPr>
      </w:pPr>
    </w:p>
    <w:p w:rsidR="007B2245" w:rsidRPr="00F00214" w:rsidRDefault="007B2245" w:rsidP="007B2245">
      <w:pPr>
        <w:pStyle w:val="afffa"/>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8"/>
        <w:gridCol w:w="1530"/>
        <w:gridCol w:w="1125"/>
        <w:gridCol w:w="1316"/>
        <w:gridCol w:w="917"/>
        <w:gridCol w:w="1163"/>
        <w:gridCol w:w="1421"/>
      </w:tblGrid>
      <w:tr w:rsidR="007B2245" w:rsidRPr="00F00214" w:rsidTr="00635F89">
        <w:tc>
          <w:tcPr>
            <w:tcW w:w="0" w:type="auto"/>
            <w:vMerge w:val="restart"/>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Наименование</w:t>
            </w:r>
          </w:p>
        </w:tc>
        <w:tc>
          <w:tcPr>
            <w:tcW w:w="0" w:type="auto"/>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Код главного распорядителя</w:t>
            </w:r>
          </w:p>
        </w:tc>
        <w:tc>
          <w:tcPr>
            <w:tcW w:w="0" w:type="auto"/>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Раздел, подраздел</w:t>
            </w:r>
          </w:p>
        </w:tc>
        <w:tc>
          <w:tcPr>
            <w:tcW w:w="0" w:type="auto"/>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Целевая статья расходов</w:t>
            </w:r>
          </w:p>
        </w:tc>
        <w:tc>
          <w:tcPr>
            <w:tcW w:w="0" w:type="auto"/>
            <w:vMerge w:val="restart"/>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Вид расхода</w:t>
            </w:r>
          </w:p>
        </w:tc>
        <w:tc>
          <w:tcPr>
            <w:tcW w:w="0" w:type="auto"/>
            <w:gridSpan w:val="2"/>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Сумма, рублей</w:t>
            </w:r>
          </w:p>
        </w:tc>
      </w:tr>
      <w:tr w:rsidR="007B2245" w:rsidRPr="00F00214" w:rsidTr="00635F89">
        <w:tc>
          <w:tcPr>
            <w:tcW w:w="0" w:type="auto"/>
            <w:vMerge/>
          </w:tcPr>
          <w:p w:rsidR="007B2245" w:rsidRPr="00F00214" w:rsidRDefault="007B2245" w:rsidP="00481D46">
            <w:pPr>
              <w:rPr>
                <w:rFonts w:ascii="Times New Roman" w:hAnsi="Times New Roman" w:cs="Times New Roman"/>
                <w:color w:val="000000"/>
                <w:sz w:val="28"/>
                <w:szCs w:val="28"/>
              </w:rPr>
            </w:pPr>
          </w:p>
        </w:tc>
        <w:tc>
          <w:tcPr>
            <w:tcW w:w="0" w:type="auto"/>
            <w:vMerge/>
          </w:tcPr>
          <w:p w:rsidR="007B2245" w:rsidRPr="00F00214" w:rsidRDefault="007B2245" w:rsidP="00481D46">
            <w:pPr>
              <w:jc w:val="center"/>
              <w:rPr>
                <w:rFonts w:ascii="Times New Roman" w:hAnsi="Times New Roman" w:cs="Times New Roman"/>
                <w:color w:val="000000"/>
                <w:sz w:val="28"/>
                <w:szCs w:val="28"/>
              </w:rPr>
            </w:pPr>
          </w:p>
        </w:tc>
        <w:tc>
          <w:tcPr>
            <w:tcW w:w="0" w:type="auto"/>
            <w:vMerge/>
          </w:tcPr>
          <w:p w:rsidR="007B2245" w:rsidRPr="00F00214" w:rsidRDefault="007B2245" w:rsidP="00481D46">
            <w:pPr>
              <w:jc w:val="center"/>
              <w:rPr>
                <w:rFonts w:ascii="Times New Roman" w:hAnsi="Times New Roman" w:cs="Times New Roman"/>
                <w:color w:val="000000"/>
                <w:sz w:val="28"/>
                <w:szCs w:val="28"/>
              </w:rPr>
            </w:pPr>
          </w:p>
        </w:tc>
        <w:tc>
          <w:tcPr>
            <w:tcW w:w="0" w:type="auto"/>
            <w:vMerge/>
          </w:tcPr>
          <w:p w:rsidR="007B2245" w:rsidRPr="00F00214" w:rsidRDefault="007B2245" w:rsidP="00481D46">
            <w:pPr>
              <w:jc w:val="center"/>
              <w:rPr>
                <w:rFonts w:ascii="Times New Roman" w:hAnsi="Times New Roman" w:cs="Times New Roman"/>
                <w:color w:val="000000"/>
                <w:sz w:val="28"/>
                <w:szCs w:val="28"/>
              </w:rPr>
            </w:pPr>
          </w:p>
        </w:tc>
        <w:tc>
          <w:tcPr>
            <w:tcW w:w="0" w:type="auto"/>
            <w:vMerge/>
          </w:tcPr>
          <w:p w:rsidR="007B2245" w:rsidRPr="00F00214" w:rsidRDefault="007B2245" w:rsidP="00481D46">
            <w:pPr>
              <w:jc w:val="center"/>
              <w:rPr>
                <w:rFonts w:ascii="Times New Roman" w:hAnsi="Times New Roman" w:cs="Times New Roman"/>
                <w:color w:val="000000"/>
                <w:sz w:val="28"/>
                <w:szCs w:val="28"/>
              </w:rPr>
            </w:pP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изменения</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с учетом изменений</w:t>
            </w:r>
          </w:p>
        </w:tc>
      </w:tr>
      <w:tr w:rsidR="007B2245" w:rsidRPr="00F00214" w:rsidTr="00635F89">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3</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4</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5</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6</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7</w:t>
            </w:r>
          </w:p>
        </w:tc>
      </w:tr>
      <w:tr w:rsidR="007B2245" w:rsidRPr="00F00214" w:rsidTr="00635F89">
        <w:tc>
          <w:tcPr>
            <w:tcW w:w="0" w:type="auto"/>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rPr>
                <w:rFonts w:ascii="Times New Roman" w:hAnsi="Times New Roman" w:cs="Times New Roman"/>
                <w:color w:val="000000"/>
                <w:sz w:val="28"/>
                <w:szCs w:val="28"/>
              </w:rPr>
            </w:pPr>
          </w:p>
        </w:tc>
        <w:tc>
          <w:tcPr>
            <w:tcW w:w="0" w:type="auto"/>
          </w:tcPr>
          <w:p w:rsidR="007B2245" w:rsidRPr="00F00214" w:rsidRDefault="007B2245" w:rsidP="00481D46">
            <w:pPr>
              <w:jc w:val="center"/>
              <w:rPr>
                <w:rFonts w:ascii="Times New Roman" w:hAnsi="Times New Roman" w:cs="Times New Roman"/>
                <w:color w:val="000000"/>
                <w:sz w:val="28"/>
                <w:szCs w:val="28"/>
              </w:rPr>
            </w:pPr>
          </w:p>
        </w:tc>
        <w:tc>
          <w:tcPr>
            <w:tcW w:w="0" w:type="auto"/>
          </w:tcPr>
          <w:p w:rsidR="007B2245" w:rsidRPr="00F00214" w:rsidRDefault="007B2245" w:rsidP="00481D46">
            <w:pPr>
              <w:jc w:val="center"/>
              <w:rPr>
                <w:rFonts w:ascii="Times New Roman" w:hAnsi="Times New Roman" w:cs="Times New Roman"/>
                <w:color w:val="000000"/>
                <w:sz w:val="28"/>
                <w:szCs w:val="28"/>
              </w:rPr>
            </w:pP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117 518,20</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11 828 280,72</w:t>
            </w:r>
          </w:p>
        </w:tc>
      </w:tr>
      <w:tr w:rsidR="007B2245" w:rsidRPr="00F00214" w:rsidTr="00635F89">
        <w:tc>
          <w:tcPr>
            <w:tcW w:w="0" w:type="auto"/>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ОБЩЕГОСУДАРСТВЕННЫЕ ВОПРОСЫ</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01 00</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4 203 174,42</w:t>
            </w:r>
          </w:p>
        </w:tc>
      </w:tr>
      <w:tr w:rsidR="007B2245" w:rsidRPr="00F00214" w:rsidTr="00635F89">
        <w:tc>
          <w:tcPr>
            <w:tcW w:w="0" w:type="auto"/>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Функционирование Правительства Российской Федерации, высших </w:t>
            </w:r>
            <w:r w:rsidRPr="00F00214">
              <w:rPr>
                <w:rFonts w:ascii="Times New Roman" w:hAnsi="Times New Roman" w:cs="Times New Roman"/>
                <w:color w:val="000000"/>
                <w:sz w:val="28"/>
                <w:szCs w:val="28"/>
              </w:rPr>
              <w:lastRenderedPageBreak/>
              <w:t>исполнительных органов государственной власти субъектов Российской Федерации, местных администраций</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2 815 616,28</w:t>
            </w:r>
          </w:p>
        </w:tc>
      </w:tr>
      <w:tr w:rsidR="007B2245" w:rsidRPr="00F00214" w:rsidTr="00635F89">
        <w:tc>
          <w:tcPr>
            <w:tcW w:w="0" w:type="auto"/>
          </w:tcPr>
          <w:p w:rsidR="007B2245" w:rsidRPr="00F00214" w:rsidRDefault="007B2245" w:rsidP="00481D46">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Муниципальная программа Филисовского сельского поселения "Совершенствование управления муниципальной службы"</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4400000000</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2 815 616,28</w:t>
            </w:r>
          </w:p>
        </w:tc>
      </w:tr>
      <w:tr w:rsidR="007B2245" w:rsidRPr="00F00214" w:rsidTr="00635F89">
        <w:tc>
          <w:tcPr>
            <w:tcW w:w="0" w:type="auto"/>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Обеспечение функций исполнительных органов муниципального образования</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4400000060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2 515 616,28</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01 04</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4400000060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- 12 633,00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2 367,00</w:t>
            </w:r>
          </w:p>
        </w:tc>
      </w:tr>
      <w:tr w:rsidR="007B2245" w:rsidRPr="00F00214" w:rsidTr="00635F89">
        <w:tc>
          <w:tcPr>
            <w:tcW w:w="0" w:type="auto"/>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Другие общегосударственные вопросы</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763 658,14</w:t>
            </w:r>
          </w:p>
        </w:tc>
      </w:tr>
      <w:tr w:rsidR="007B2245" w:rsidRPr="00F00214" w:rsidTr="00635F89">
        <w:tc>
          <w:tcPr>
            <w:tcW w:w="0" w:type="auto"/>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Подпрограмма «Сохранение и укрепление материально-технической базы органов местного самоуправления </w:t>
            </w:r>
            <w:r w:rsidRPr="00F00214">
              <w:rPr>
                <w:rFonts w:ascii="Times New Roman" w:hAnsi="Times New Roman" w:cs="Times New Roman"/>
                <w:color w:val="000000"/>
                <w:sz w:val="28"/>
                <w:szCs w:val="28"/>
              </w:rPr>
              <w:lastRenderedPageBreak/>
              <w:t>Филисовского сельского поселения»</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lastRenderedPageBreak/>
              <w:t>961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4410000000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Сохранение и укрепление материально-технической базы органов местного самоуправления</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4410020500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01 13</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4410020500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-92 367,00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749 561,00</w:t>
            </w:r>
          </w:p>
        </w:tc>
      </w:tr>
      <w:tr w:rsidR="007B2245" w:rsidRPr="00F00214" w:rsidTr="00635F89">
        <w:tc>
          <w:tcPr>
            <w:tcW w:w="0" w:type="auto"/>
          </w:tcPr>
          <w:p w:rsidR="007B2245" w:rsidRPr="00F00214" w:rsidRDefault="007B2245" w:rsidP="00481D46">
            <w:pPr>
              <w:rPr>
                <w:rFonts w:ascii="Times New Roman" w:hAnsi="Times New Roman" w:cs="Times New Roman"/>
                <w:color w:val="000000"/>
                <w:sz w:val="28"/>
                <w:szCs w:val="28"/>
              </w:rPr>
            </w:pPr>
            <w:r w:rsidRPr="00F00214">
              <w:rPr>
                <w:rFonts w:ascii="Times New Roman" w:hAnsi="Times New Roman" w:cs="Times New Roman"/>
                <w:color w:val="000000"/>
                <w:sz w:val="28"/>
                <w:szCs w:val="28"/>
              </w:rPr>
              <w:t>ЖИЛИЩНО-КОММУНАЛЬНОЕ ХОЗЯЙСТВО</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05 00</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222 518,20</w:t>
            </w:r>
          </w:p>
        </w:tc>
        <w:tc>
          <w:tcPr>
            <w:tcW w:w="0" w:type="auto"/>
          </w:tcPr>
          <w:p w:rsidR="007B2245" w:rsidRPr="00F00214" w:rsidRDefault="007B2245" w:rsidP="00481D46">
            <w:pPr>
              <w:jc w:val="center"/>
              <w:rPr>
                <w:rFonts w:ascii="Times New Roman" w:hAnsi="Times New Roman" w:cs="Times New Roman"/>
                <w:color w:val="000000"/>
                <w:sz w:val="28"/>
                <w:szCs w:val="28"/>
              </w:rPr>
            </w:pPr>
            <w:r w:rsidRPr="00F00214">
              <w:rPr>
                <w:rFonts w:ascii="Times New Roman" w:hAnsi="Times New Roman" w:cs="Times New Roman"/>
                <w:color w:val="000000"/>
                <w:sz w:val="28"/>
                <w:szCs w:val="28"/>
              </w:rPr>
              <w:t>2 235 958,30</w:t>
            </w:r>
          </w:p>
        </w:tc>
      </w:tr>
      <w:tr w:rsidR="007B2245" w:rsidRPr="00F00214" w:rsidTr="00635F89">
        <w:tc>
          <w:tcPr>
            <w:tcW w:w="0" w:type="auto"/>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Жилищное хозяйство</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117 518,20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187 202,30</w:t>
            </w:r>
          </w:p>
        </w:tc>
      </w:tr>
      <w:tr w:rsidR="007B2245" w:rsidRPr="00F00214" w:rsidTr="00635F89">
        <w:tc>
          <w:tcPr>
            <w:tcW w:w="0" w:type="auto"/>
          </w:tcPr>
          <w:p w:rsidR="007B2245" w:rsidRPr="00F00214" w:rsidRDefault="007B2245" w:rsidP="00481D46">
            <w:pP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4320000000</w:t>
            </w:r>
          </w:p>
        </w:tc>
        <w:tc>
          <w:tcPr>
            <w:tcW w:w="0" w:type="auto"/>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117 518,20</w:t>
            </w:r>
          </w:p>
        </w:tc>
        <w:tc>
          <w:tcPr>
            <w:tcW w:w="0" w:type="auto"/>
          </w:tcPr>
          <w:p w:rsidR="007B2245" w:rsidRPr="00F00214" w:rsidRDefault="007B2245" w:rsidP="00481D46">
            <w:pPr>
              <w:jc w:val="center"/>
              <w:outlineLvl w:val="2"/>
              <w:rPr>
                <w:rFonts w:ascii="Times New Roman" w:hAnsi="Times New Roman" w:cs="Times New Roman"/>
                <w:color w:val="000000"/>
                <w:sz w:val="28"/>
                <w:szCs w:val="28"/>
              </w:rPr>
            </w:pPr>
            <w:r w:rsidRPr="00F00214">
              <w:rPr>
                <w:rFonts w:ascii="Times New Roman" w:hAnsi="Times New Roman" w:cs="Times New Roman"/>
                <w:color w:val="000000"/>
                <w:sz w:val="28"/>
                <w:szCs w:val="28"/>
              </w:rPr>
              <w:t>187 202,30</w:t>
            </w:r>
          </w:p>
        </w:tc>
      </w:tr>
      <w:tr w:rsidR="007B2245" w:rsidRPr="00F00214" w:rsidTr="00635F89">
        <w:tc>
          <w:tcPr>
            <w:tcW w:w="0" w:type="auto"/>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w:t>
            </w:r>
            <w:r w:rsidRPr="00F00214">
              <w:rPr>
                <w:rFonts w:ascii="Times New Roman" w:hAnsi="Times New Roman" w:cs="Times New Roman"/>
                <w:color w:val="000000"/>
                <w:sz w:val="28"/>
                <w:szCs w:val="28"/>
              </w:rPr>
              <w:lastRenderedPageBreak/>
              <w:t>содержание муниципальных жилых помещений и коммунальных услуг до заселения</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lastRenderedPageBreak/>
              <w:t>961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4320041000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9 097,14</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15 761,14</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4320041000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9 097,14</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15 761,14</w:t>
            </w:r>
          </w:p>
        </w:tc>
      </w:tr>
      <w:tr w:rsidR="007B2245" w:rsidRPr="00F00214" w:rsidTr="00635F89">
        <w:tc>
          <w:tcPr>
            <w:tcW w:w="0" w:type="auto"/>
          </w:tcPr>
          <w:p w:rsidR="007B2245" w:rsidRPr="00F00214" w:rsidRDefault="007B2245" w:rsidP="00481D46">
            <w:pP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ремонта муниципальных жилых помещений</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4320042000 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4320042000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c>
          <w:tcPr>
            <w:tcW w:w="0" w:type="auto"/>
          </w:tcPr>
          <w:p w:rsidR="007B2245" w:rsidRPr="00F00214" w:rsidRDefault="007B2245" w:rsidP="00481D46">
            <w:pPr>
              <w:jc w:val="center"/>
              <w:outlineLvl w:val="0"/>
              <w:rPr>
                <w:rFonts w:ascii="Times New Roman" w:hAnsi="Times New Roman" w:cs="Times New Roman"/>
                <w:color w:val="000000"/>
                <w:sz w:val="28"/>
                <w:szCs w:val="28"/>
              </w:rPr>
            </w:pPr>
            <w:r w:rsidRPr="00F00214">
              <w:rPr>
                <w:rFonts w:ascii="Times New Roman" w:hAnsi="Times New Roman" w:cs="Times New Roman"/>
                <w:color w:val="000000"/>
                <w:sz w:val="28"/>
                <w:szCs w:val="28"/>
              </w:rPr>
              <w:t>46 000,00</w:t>
            </w:r>
          </w:p>
        </w:tc>
      </w:tr>
      <w:tr w:rsidR="007B2245" w:rsidRPr="00F00214" w:rsidTr="00635F89">
        <w:tc>
          <w:tcPr>
            <w:tcW w:w="0" w:type="auto"/>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На компенсацию расходов бюджета по оплате взносов региональному оператору на капитальный ремонт многоквартирных </w:t>
            </w:r>
            <w:r w:rsidRPr="00F00214">
              <w:rPr>
                <w:rFonts w:ascii="Times New Roman" w:hAnsi="Times New Roman" w:cs="Times New Roman"/>
                <w:color w:val="000000"/>
                <w:sz w:val="28"/>
                <w:szCs w:val="28"/>
              </w:rPr>
              <w:lastRenderedPageBreak/>
              <w:t>домов</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lastRenderedPageBreak/>
              <w:t xml:space="preserve">961 </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4320043000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62 0421,06</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4320043000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62 421,06</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62 0421,06</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Благоустройство</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2 048 756,00</w:t>
            </w:r>
          </w:p>
        </w:tc>
      </w:tr>
      <w:tr w:rsidR="007B2245" w:rsidRPr="00F00214" w:rsidTr="00635F89">
        <w:tc>
          <w:tcPr>
            <w:tcW w:w="0" w:type="auto"/>
          </w:tcPr>
          <w:p w:rsidR="007B2245" w:rsidRPr="00F00214" w:rsidRDefault="007B2245" w:rsidP="00481D46">
            <w:pP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4200000000</w:t>
            </w:r>
          </w:p>
        </w:tc>
        <w:tc>
          <w:tcPr>
            <w:tcW w:w="0" w:type="auto"/>
          </w:tcPr>
          <w:p w:rsidR="007B2245" w:rsidRPr="00F00214" w:rsidRDefault="007B2245" w:rsidP="00481D46">
            <w:pPr>
              <w:jc w:val="center"/>
              <w:outlineLvl w:val="1"/>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1 077 456,00</w:t>
            </w:r>
          </w:p>
        </w:tc>
      </w:tr>
      <w:tr w:rsidR="007B2245" w:rsidRPr="00F00214" w:rsidTr="00635F89">
        <w:tc>
          <w:tcPr>
            <w:tcW w:w="0" w:type="auto"/>
          </w:tcPr>
          <w:p w:rsidR="007B2245" w:rsidRPr="00F00214" w:rsidRDefault="007B2245" w:rsidP="00481D46">
            <w:pP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Организация мероприятий по благоустройству территории поселения</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4200020680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 </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1 077 456,00</w:t>
            </w:r>
          </w:p>
        </w:tc>
      </w:tr>
      <w:tr w:rsidR="007B2245" w:rsidRPr="00F00214" w:rsidTr="00635F89">
        <w:tc>
          <w:tcPr>
            <w:tcW w:w="0" w:type="auto"/>
          </w:tcPr>
          <w:p w:rsidR="007B2245" w:rsidRPr="00F00214" w:rsidRDefault="007B2245" w:rsidP="00481D46">
            <w:pP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961</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05 03</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4200020680</w:t>
            </w:r>
          </w:p>
        </w:tc>
        <w:tc>
          <w:tcPr>
            <w:tcW w:w="0" w:type="auto"/>
          </w:tcPr>
          <w:p w:rsidR="007B2245" w:rsidRPr="00F00214" w:rsidRDefault="007B2245" w:rsidP="00481D46">
            <w:pPr>
              <w:jc w:val="center"/>
              <w:outlineLvl w:val="4"/>
              <w:rPr>
                <w:rFonts w:ascii="Times New Roman" w:hAnsi="Times New Roman" w:cs="Times New Roman"/>
                <w:color w:val="000000"/>
                <w:sz w:val="28"/>
                <w:szCs w:val="28"/>
              </w:rPr>
            </w:pPr>
            <w:r w:rsidRPr="00F00214">
              <w:rPr>
                <w:rFonts w:ascii="Times New Roman" w:hAnsi="Times New Roman" w:cs="Times New Roman"/>
                <w:color w:val="000000"/>
                <w:sz w:val="28"/>
                <w:szCs w:val="28"/>
              </w:rPr>
              <w:t>200</w:t>
            </w:r>
          </w:p>
        </w:tc>
        <w:tc>
          <w:tcPr>
            <w:tcW w:w="0" w:type="auto"/>
          </w:tcPr>
          <w:p w:rsidR="007B2245" w:rsidRPr="00F00214" w:rsidRDefault="007B2245" w:rsidP="00481D46">
            <w:pPr>
              <w:jc w:val="center"/>
              <w:outlineLvl w:val="3"/>
              <w:rPr>
                <w:rFonts w:ascii="Times New Roman" w:hAnsi="Times New Roman" w:cs="Times New Roman"/>
                <w:color w:val="000000"/>
                <w:sz w:val="28"/>
                <w:szCs w:val="28"/>
              </w:rPr>
            </w:pPr>
            <w:r w:rsidRPr="00F00214">
              <w:rPr>
                <w:rFonts w:ascii="Times New Roman" w:hAnsi="Times New Roman" w:cs="Times New Roman"/>
                <w:color w:val="000000"/>
                <w:sz w:val="28"/>
                <w:szCs w:val="28"/>
              </w:rPr>
              <w:t>105 000,00</w:t>
            </w:r>
          </w:p>
        </w:tc>
        <w:tc>
          <w:tcPr>
            <w:tcW w:w="0" w:type="auto"/>
          </w:tcPr>
          <w:p w:rsidR="007B2245" w:rsidRPr="00F00214" w:rsidRDefault="007B2245" w:rsidP="00481D46">
            <w:pPr>
              <w:jc w:val="center"/>
              <w:rPr>
                <w:rFonts w:ascii="Times New Roman" w:hAnsi="Times New Roman" w:cs="Times New Roman"/>
                <w:sz w:val="28"/>
                <w:szCs w:val="28"/>
              </w:rPr>
            </w:pPr>
            <w:r w:rsidRPr="00F00214">
              <w:rPr>
                <w:rFonts w:ascii="Times New Roman" w:hAnsi="Times New Roman" w:cs="Times New Roman"/>
                <w:color w:val="000000"/>
                <w:sz w:val="28"/>
                <w:szCs w:val="28"/>
              </w:rPr>
              <w:t>1 077 456,00</w:t>
            </w:r>
          </w:p>
        </w:tc>
      </w:tr>
      <w:tr w:rsidR="007B2245" w:rsidRPr="00F00214" w:rsidTr="00635F89">
        <w:tc>
          <w:tcPr>
            <w:tcW w:w="0" w:type="auto"/>
            <w:vAlign w:val="bottom"/>
          </w:tcPr>
          <w:p w:rsidR="007B2245" w:rsidRPr="00F00214" w:rsidRDefault="007B2245" w:rsidP="00481D46">
            <w:pP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Итого</w:t>
            </w:r>
          </w:p>
        </w:tc>
        <w:tc>
          <w:tcPr>
            <w:tcW w:w="0" w:type="auto"/>
          </w:tcPr>
          <w:p w:rsidR="007B2245" w:rsidRPr="00F00214" w:rsidRDefault="007B2245" w:rsidP="00481D46">
            <w:pPr>
              <w:jc w:val="center"/>
              <w:rPr>
                <w:rFonts w:ascii="Times New Roman" w:hAnsi="Times New Roman" w:cs="Times New Roman"/>
                <w:b/>
                <w:bCs/>
                <w:color w:val="000000"/>
                <w:sz w:val="28"/>
                <w:szCs w:val="28"/>
              </w:rPr>
            </w:pPr>
          </w:p>
        </w:tc>
        <w:tc>
          <w:tcPr>
            <w:tcW w:w="0" w:type="auto"/>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vAlign w:val="bottom"/>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 </w:t>
            </w:r>
          </w:p>
        </w:tc>
        <w:tc>
          <w:tcPr>
            <w:tcW w:w="0" w:type="auto"/>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117 518,20</w:t>
            </w:r>
          </w:p>
        </w:tc>
        <w:tc>
          <w:tcPr>
            <w:tcW w:w="0" w:type="auto"/>
          </w:tcPr>
          <w:p w:rsidR="007B2245" w:rsidRPr="00F00214" w:rsidRDefault="007B2245" w:rsidP="00481D46">
            <w:pPr>
              <w:jc w:val="center"/>
              <w:rPr>
                <w:rFonts w:ascii="Times New Roman" w:hAnsi="Times New Roman" w:cs="Times New Roman"/>
                <w:b/>
                <w:bCs/>
                <w:color w:val="000000"/>
                <w:sz w:val="28"/>
                <w:szCs w:val="28"/>
              </w:rPr>
            </w:pPr>
            <w:r w:rsidRPr="00F00214">
              <w:rPr>
                <w:rFonts w:ascii="Times New Roman" w:hAnsi="Times New Roman" w:cs="Times New Roman"/>
                <w:b/>
                <w:bCs/>
                <w:color w:val="000000"/>
                <w:sz w:val="28"/>
                <w:szCs w:val="28"/>
              </w:rPr>
              <w:t>11 888 280,72</w:t>
            </w:r>
          </w:p>
        </w:tc>
      </w:tr>
    </w:tbl>
    <w:p w:rsidR="00370290" w:rsidRPr="00F00214" w:rsidRDefault="00370290" w:rsidP="000B31AF">
      <w:pPr>
        <w:rPr>
          <w:rFonts w:ascii="Times New Roman" w:hAnsi="Times New Roman" w:cs="Times New Roman"/>
          <w:b/>
          <w:sz w:val="28"/>
          <w:szCs w:val="28"/>
        </w:rPr>
      </w:pPr>
    </w:p>
    <w:sectPr w:rsidR="00370290" w:rsidRPr="00F00214" w:rsidSect="00E04DF6">
      <w:footerReference w:type="even" r:id="rId123"/>
      <w:footerReference w:type="default" r:id="rId124"/>
      <w:pgSz w:w="11905" w:h="16837"/>
      <w:pgMar w:top="1134" w:right="567"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C1F" w:rsidRDefault="00287C1F" w:rsidP="00F5472E">
      <w:pPr>
        <w:spacing w:after="0" w:line="240" w:lineRule="auto"/>
      </w:pPr>
      <w:r>
        <w:separator/>
      </w:r>
    </w:p>
  </w:endnote>
  <w:endnote w:type="continuationSeparator" w:id="1">
    <w:p w:rsidR="00287C1F" w:rsidRDefault="00287C1F" w:rsidP="00F54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570807">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end"/>
    </w:r>
  </w:p>
  <w:p w:rsidR="00083ECF" w:rsidRDefault="00083ECF" w:rsidP="00570807">
    <w:pPr>
      <w:pStyle w:val="aff2"/>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481D46">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end"/>
    </w:r>
  </w:p>
  <w:p w:rsidR="00083ECF" w:rsidRDefault="00083ECF" w:rsidP="00481D4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481D46">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separate"/>
    </w:r>
    <w:r w:rsidR="00BA2E33">
      <w:rPr>
        <w:rStyle w:val="a5"/>
        <w:noProof/>
      </w:rPr>
      <w:t>319</w:t>
    </w:r>
    <w:r>
      <w:rPr>
        <w:rStyle w:val="a5"/>
      </w:rPr>
      <w:fldChar w:fldCharType="end"/>
    </w:r>
  </w:p>
  <w:p w:rsidR="00083ECF" w:rsidRDefault="00083ECF" w:rsidP="00481D46">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37476"/>
      <w:docPartObj>
        <w:docPartGallery w:val="Page Numbers (Bottom of Page)"/>
        <w:docPartUnique/>
      </w:docPartObj>
    </w:sdtPr>
    <w:sdtContent>
      <w:p w:rsidR="00083ECF" w:rsidRDefault="004831B3">
        <w:pPr>
          <w:pStyle w:val="aff2"/>
          <w:jc w:val="center"/>
        </w:pPr>
        <w:fldSimple w:instr=" PAGE   \* MERGEFORMAT ">
          <w:r w:rsidR="00BA2E33">
            <w:rPr>
              <w:noProof/>
            </w:rPr>
            <w:t>112</w:t>
          </w:r>
        </w:fldSimple>
      </w:p>
    </w:sdtContent>
  </w:sdt>
  <w:p w:rsidR="00083ECF" w:rsidRDefault="00083ECF">
    <w:pPr>
      <w:pStyle w:val="a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39465"/>
      <w:docPartObj>
        <w:docPartGallery w:val="Page Numbers (Bottom of Page)"/>
        <w:docPartUnique/>
      </w:docPartObj>
    </w:sdtPr>
    <w:sdtContent>
      <w:p w:rsidR="00083ECF" w:rsidRDefault="004831B3">
        <w:pPr>
          <w:pStyle w:val="aff2"/>
          <w:jc w:val="center"/>
        </w:pPr>
        <w:fldSimple w:instr=" PAGE   \* MERGEFORMAT ">
          <w:r w:rsidR="00BA2E33">
            <w:rPr>
              <w:noProof/>
            </w:rPr>
            <w:t>1</w:t>
          </w:r>
        </w:fldSimple>
      </w:p>
    </w:sdtContent>
  </w:sdt>
  <w:p w:rsidR="00083ECF" w:rsidRDefault="00083ECF">
    <w:pPr>
      <w:pStyle w:val="af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4122"/>
      <w:docPartObj>
        <w:docPartGallery w:val="Page Numbers (Bottom of Page)"/>
        <w:docPartUnique/>
      </w:docPartObj>
    </w:sdtPr>
    <w:sdtContent>
      <w:p w:rsidR="00083ECF" w:rsidRDefault="004831B3">
        <w:pPr>
          <w:pStyle w:val="aff2"/>
          <w:jc w:val="center"/>
        </w:pPr>
        <w:fldSimple w:instr=" PAGE   \* MERGEFORMAT ">
          <w:r w:rsidR="00BA2E33">
            <w:rPr>
              <w:noProof/>
            </w:rPr>
            <w:t>143</w:t>
          </w:r>
        </w:fldSimple>
      </w:p>
    </w:sdtContent>
  </w:sdt>
  <w:p w:rsidR="00083ECF" w:rsidRDefault="00083ECF">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pPr>
      <w:rPr>
        <w:sz w:val="2"/>
        <w:szCs w:val="2"/>
      </w:rPr>
    </w:pPr>
    <w:r w:rsidRPr="004831B3">
      <w:pict>
        <v:shapetype id="_x0000_t202" coordsize="21600,21600" o:spt="202" path="m,l,21600r21600,l21600,xe">
          <v:stroke joinstyle="miter"/>
          <v:path gradientshapeok="t" o:connecttype="rect"/>
        </v:shapetype>
        <v:shape id="_x0000_s11271" type="#_x0000_t202" style="position:absolute;margin-left:120.45pt;margin-top:733.35pt;width:7.7pt;height:8.15pt;z-index:-251655168;mso-wrap-style:none;mso-wrap-distance-left:5pt;mso-wrap-distance-right:5pt;mso-position-horizontal-relative:page;mso-position-vertical-relative:page" wrapcoords="0 0" filled="f" stroked="f">
          <v:textbox style="mso-next-textbox:#_x0000_s11271;mso-fit-shape-to-text:t" inset="0,0,0,0">
            <w:txbxContent>
              <w:p w:rsidR="00083ECF" w:rsidRDefault="00083ECF">
                <w:pPr>
                  <w:spacing w:line="240" w:lineRule="auto"/>
                </w:pPr>
                <w:r>
                  <w:rPr>
                    <w:rStyle w:val="affff1"/>
                    <w:rFonts w:eastAsiaTheme="minorEastAsia"/>
                  </w:rPr>
                  <w:t>2.</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AF0639">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separate"/>
    </w:r>
    <w:r w:rsidR="00083ECF">
      <w:rPr>
        <w:rStyle w:val="a5"/>
        <w:noProof/>
      </w:rPr>
      <w:t>4</w:t>
    </w:r>
    <w:r>
      <w:rPr>
        <w:rStyle w:val="a5"/>
      </w:rPr>
      <w:fldChar w:fldCharType="end"/>
    </w:r>
  </w:p>
  <w:p w:rsidR="00083ECF" w:rsidRDefault="00083ECF" w:rsidP="00AF0639">
    <w:pPr>
      <w:pStyle w:val="aff2"/>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AF0639">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separate"/>
    </w:r>
    <w:r w:rsidR="00BA2E33">
      <w:rPr>
        <w:rStyle w:val="a5"/>
        <w:noProof/>
      </w:rPr>
      <w:t>174</w:t>
    </w:r>
    <w:r>
      <w:rPr>
        <w:rStyle w:val="a5"/>
      </w:rPr>
      <w:fldChar w:fldCharType="end"/>
    </w:r>
  </w:p>
  <w:p w:rsidR="00083ECF" w:rsidRDefault="00083ECF" w:rsidP="00AF0639">
    <w:pPr>
      <w:pStyle w:val="aff2"/>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3B2EB1">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separate"/>
    </w:r>
    <w:r w:rsidR="00083ECF">
      <w:rPr>
        <w:rStyle w:val="a5"/>
        <w:noProof/>
      </w:rPr>
      <w:t>4</w:t>
    </w:r>
    <w:r>
      <w:rPr>
        <w:rStyle w:val="a5"/>
      </w:rPr>
      <w:fldChar w:fldCharType="end"/>
    </w:r>
  </w:p>
  <w:p w:rsidR="00083ECF" w:rsidRDefault="00083ECF" w:rsidP="003B2EB1">
    <w:pPr>
      <w:pStyle w:val="aff2"/>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rsidP="003B2EB1">
    <w:pPr>
      <w:pStyle w:val="aff2"/>
      <w:framePr w:wrap="around" w:vAnchor="text" w:hAnchor="margin" w:xAlign="right" w:y="1"/>
      <w:rPr>
        <w:rStyle w:val="a5"/>
      </w:rPr>
    </w:pPr>
    <w:r>
      <w:rPr>
        <w:rStyle w:val="a5"/>
      </w:rPr>
      <w:fldChar w:fldCharType="begin"/>
    </w:r>
    <w:r w:rsidR="00083ECF">
      <w:rPr>
        <w:rStyle w:val="a5"/>
      </w:rPr>
      <w:instrText xml:space="preserve">PAGE  </w:instrText>
    </w:r>
    <w:r>
      <w:rPr>
        <w:rStyle w:val="a5"/>
      </w:rPr>
      <w:fldChar w:fldCharType="separate"/>
    </w:r>
    <w:r w:rsidR="00BA2E33">
      <w:rPr>
        <w:rStyle w:val="a5"/>
        <w:noProof/>
      </w:rPr>
      <w:t>196</w:t>
    </w:r>
    <w:r>
      <w:rPr>
        <w:rStyle w:val="a5"/>
      </w:rPr>
      <w:fldChar w:fldCharType="end"/>
    </w:r>
  </w:p>
  <w:p w:rsidR="00083ECF" w:rsidRDefault="00083ECF" w:rsidP="003B2EB1">
    <w:pPr>
      <w:pStyle w:val="af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C1F" w:rsidRDefault="00287C1F" w:rsidP="00F5472E">
      <w:pPr>
        <w:spacing w:after="0" w:line="240" w:lineRule="auto"/>
      </w:pPr>
      <w:r>
        <w:separator/>
      </w:r>
    </w:p>
  </w:footnote>
  <w:footnote w:type="continuationSeparator" w:id="1">
    <w:p w:rsidR="00287C1F" w:rsidRDefault="00287C1F" w:rsidP="00F547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Default="004831B3">
    <w:pPr>
      <w:rPr>
        <w:sz w:val="2"/>
        <w:szCs w:val="2"/>
      </w:rPr>
    </w:pPr>
    <w:r w:rsidRPr="004831B3">
      <w:pict>
        <v:shapetype id="_x0000_t202" coordsize="21600,21600" o:spt="202" path="m,l,21600r21600,l21600,xe">
          <v:stroke joinstyle="miter"/>
          <v:path gradientshapeok="t" o:connecttype="rect"/>
        </v:shapetype>
        <v:shape id="_x0000_s11270" type="#_x0000_t202" style="position:absolute;margin-left:120.65pt;margin-top:45.75pt;width:7.45pt;height:8.15pt;z-index:-251658240;mso-wrap-style:none;mso-wrap-distance-left:5pt;mso-wrap-distance-right:5pt;mso-position-horizontal-relative:page;mso-position-vertical-relative:page" wrapcoords="0 0" filled="f" stroked="f">
          <v:textbox style="mso-next-textbox:#_x0000_s11270;mso-fit-shape-to-text:t" inset="0,0,0,0">
            <w:txbxContent>
              <w:p w:rsidR="00083ECF" w:rsidRDefault="00083ECF">
                <w:pPr>
                  <w:spacing w:line="240" w:lineRule="auto"/>
                </w:pPr>
                <w:r>
                  <w:rPr>
                    <w:rStyle w:val="affff1"/>
                    <w:rFonts w:eastAsiaTheme="minorEastAsia"/>
                  </w:rPr>
                  <w:t>3.</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CF" w:rsidRPr="00CC5C48" w:rsidRDefault="00083ECF" w:rsidP="00AF0639">
    <w:pPr>
      <w:pStyle w:val="a3"/>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6"/>
    <w:multiLevelType w:val="singleLevel"/>
    <w:tmpl w:val="00000006"/>
    <w:name w:val="WW8Num6"/>
    <w:lvl w:ilvl="0">
      <w:start w:val="1"/>
      <w:numFmt w:val="decimal"/>
      <w:lvlText w:val="%1."/>
      <w:lvlJc w:val="left"/>
      <w:pPr>
        <w:tabs>
          <w:tab w:val="num" w:pos="540"/>
        </w:tabs>
        <w:ind w:left="540" w:hanging="360"/>
      </w:pPr>
    </w:lvl>
  </w:abstractNum>
  <w:abstractNum w:abstractNumId="4">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5">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6">
    <w:nsid w:val="017B7DFA"/>
    <w:multiLevelType w:val="hybridMultilevel"/>
    <w:tmpl w:val="7FBE423A"/>
    <w:lvl w:ilvl="0" w:tplc="860056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A17ABC"/>
    <w:multiLevelType w:val="hybridMultilevel"/>
    <w:tmpl w:val="28827480"/>
    <w:lvl w:ilvl="0" w:tplc="E77C2C4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B078F0"/>
    <w:multiLevelType w:val="hybridMultilevel"/>
    <w:tmpl w:val="67EC6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8A4311"/>
    <w:multiLevelType w:val="hybridMultilevel"/>
    <w:tmpl w:val="28827480"/>
    <w:lvl w:ilvl="0" w:tplc="E77C2C46">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C04FA3"/>
    <w:multiLevelType w:val="hybridMultilevel"/>
    <w:tmpl w:val="DF346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0E557BE4"/>
    <w:multiLevelType w:val="hybridMultilevel"/>
    <w:tmpl w:val="CBFC08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0F6B65"/>
    <w:multiLevelType w:val="hybridMultilevel"/>
    <w:tmpl w:val="73C60F00"/>
    <w:lvl w:ilvl="0" w:tplc="809C6EBE">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1B217DD7"/>
    <w:multiLevelType w:val="hybridMultilevel"/>
    <w:tmpl w:val="E52EC3CE"/>
    <w:lvl w:ilvl="0" w:tplc="3654B78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B5513A"/>
    <w:multiLevelType w:val="hybridMultilevel"/>
    <w:tmpl w:val="D81C4D1C"/>
    <w:lvl w:ilvl="0" w:tplc="437AF474">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3315A86"/>
    <w:multiLevelType w:val="hybridMultilevel"/>
    <w:tmpl w:val="DF52D666"/>
    <w:lvl w:ilvl="0" w:tplc="4530A2E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248252DD"/>
    <w:multiLevelType w:val="hybridMultilevel"/>
    <w:tmpl w:val="39A4912C"/>
    <w:lvl w:ilvl="0" w:tplc="6BC6E928">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7F93C55"/>
    <w:multiLevelType w:val="hybridMultilevel"/>
    <w:tmpl w:val="4A08A3FE"/>
    <w:lvl w:ilvl="0" w:tplc="EA681566">
      <w:start w:val="1"/>
      <w:numFmt w:val="decimal"/>
      <w:lvlText w:val="%1."/>
      <w:lvlJc w:val="left"/>
      <w:pPr>
        <w:ind w:left="2115" w:hanging="121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D7519EA"/>
    <w:multiLevelType w:val="hybridMultilevel"/>
    <w:tmpl w:val="FC2A81E0"/>
    <w:lvl w:ilvl="0" w:tplc="799E31E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34143291"/>
    <w:multiLevelType w:val="hybridMultilevel"/>
    <w:tmpl w:val="006EF924"/>
    <w:lvl w:ilvl="0" w:tplc="322C23E4">
      <w:start w:val="1"/>
      <w:numFmt w:val="decimal"/>
      <w:lvlText w:val="%1."/>
      <w:lvlJc w:val="left"/>
      <w:pPr>
        <w:ind w:left="2325" w:hanging="142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3C361723"/>
    <w:multiLevelType w:val="hybridMultilevel"/>
    <w:tmpl w:val="ED44F2F2"/>
    <w:lvl w:ilvl="0" w:tplc="ED461F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FA1670"/>
    <w:multiLevelType w:val="hybridMultilevel"/>
    <w:tmpl w:val="FC2A81E0"/>
    <w:lvl w:ilvl="0" w:tplc="799E31E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nsid w:val="45CC6150"/>
    <w:multiLevelType w:val="hybridMultilevel"/>
    <w:tmpl w:val="ED32592C"/>
    <w:lvl w:ilvl="0" w:tplc="8804784A">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7866E4"/>
    <w:multiLevelType w:val="hybridMultilevel"/>
    <w:tmpl w:val="5C34D1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D0B5E3F"/>
    <w:multiLevelType w:val="hybridMultilevel"/>
    <w:tmpl w:val="D360B104"/>
    <w:lvl w:ilvl="0" w:tplc="E4AC16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D306225"/>
    <w:multiLevelType w:val="hybridMultilevel"/>
    <w:tmpl w:val="D9226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09063C9"/>
    <w:multiLevelType w:val="hybridMultilevel"/>
    <w:tmpl w:val="620E3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A47C86"/>
    <w:multiLevelType w:val="hybridMultilevel"/>
    <w:tmpl w:val="620E3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6A6108"/>
    <w:multiLevelType w:val="hybridMultilevel"/>
    <w:tmpl w:val="0EDC8E18"/>
    <w:lvl w:ilvl="0" w:tplc="11843A4E">
      <w:start w:val="1"/>
      <w:numFmt w:val="decimal"/>
      <w:lvlText w:val="%1."/>
      <w:lvlJc w:val="left"/>
      <w:pPr>
        <w:tabs>
          <w:tab w:val="num" w:pos="1800"/>
        </w:tabs>
        <w:ind w:left="1800" w:hanging="102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2">
    <w:nsid w:val="69AA682D"/>
    <w:multiLevelType w:val="multilevel"/>
    <w:tmpl w:val="3FA61772"/>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3">
    <w:nsid w:val="6C4442FC"/>
    <w:multiLevelType w:val="hybridMultilevel"/>
    <w:tmpl w:val="0FE2AF1E"/>
    <w:lvl w:ilvl="0" w:tplc="83445786">
      <w:start w:val="1"/>
      <w:numFmt w:val="decimal"/>
      <w:lvlText w:val="%1."/>
      <w:lvlJc w:val="left"/>
      <w:pPr>
        <w:tabs>
          <w:tab w:val="num" w:pos="1410"/>
        </w:tabs>
        <w:ind w:left="1410" w:hanging="870"/>
      </w:pPr>
      <w:rPr>
        <w:rFonts w:ascii="Times New Roman" w:eastAsia="Times New Roman" w:hAnsi="Times New Roman" w:cs="Times New Roman"/>
        <w:b w:val="0"/>
        <w:sz w:val="24"/>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32F1CB9"/>
    <w:multiLevelType w:val="hybridMultilevel"/>
    <w:tmpl w:val="6712B28A"/>
    <w:lvl w:ilvl="0" w:tplc="FFFFFFFF">
      <w:start w:val="1"/>
      <w:numFmt w:val="decimal"/>
      <w:lvlText w:val="%1."/>
      <w:lvlJc w:val="left"/>
      <w:pPr>
        <w:tabs>
          <w:tab w:val="num" w:pos="720"/>
        </w:tabs>
        <w:ind w:left="720" w:hanging="360"/>
      </w:pPr>
    </w:lvl>
    <w:lvl w:ilvl="1" w:tplc="FFFFFFFF">
      <w:start w:val="9"/>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CC0369"/>
    <w:multiLevelType w:val="hybridMultilevel"/>
    <w:tmpl w:val="ED100D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1"/>
  </w:num>
  <w:num w:numId="3">
    <w:abstractNumId w:val="20"/>
  </w:num>
  <w:num w:numId="4">
    <w:abstractNumId w:val="2"/>
  </w:num>
  <w:num w:numId="5">
    <w:abstractNumId w:val="36"/>
  </w:num>
  <w:num w:numId="6">
    <w:abstractNumId w:val="0"/>
  </w:num>
  <w:num w:numId="7">
    <w:abstractNumId w:val="34"/>
  </w:num>
  <w:num w:numId="8">
    <w:abstractNumId w:val="12"/>
  </w:num>
  <w:num w:numId="9">
    <w:abstractNumId w:val="10"/>
  </w:num>
  <w:num w:numId="10">
    <w:abstractNumId w:val="8"/>
  </w:num>
  <w:num w:numId="11">
    <w:abstractNumId w:val="29"/>
  </w:num>
  <w:num w:numId="12">
    <w:abstractNumId w:val="30"/>
  </w:num>
  <w:num w:numId="13">
    <w:abstractNumId w:val="6"/>
  </w:num>
  <w:num w:numId="14">
    <w:abstractNumId w:val="7"/>
  </w:num>
  <w:num w:numId="15">
    <w:abstractNumId w:val="9"/>
  </w:num>
  <w:num w:numId="16">
    <w:abstractNumId w:val="19"/>
  </w:num>
  <w:num w:numId="17">
    <w:abstractNumId w:val="16"/>
  </w:num>
  <w:num w:numId="18">
    <w:abstractNumId w:val="27"/>
  </w:num>
  <w:num w:numId="19">
    <w:abstractNumId w:val="24"/>
  </w:num>
  <w:num w:numId="20">
    <w:abstractNumId w:val="21"/>
  </w:num>
  <w:num w:numId="21">
    <w:abstractNumId w:val="14"/>
  </w:num>
  <w:num w:numId="22">
    <w:abstractNumId w:val="33"/>
  </w:num>
  <w:num w:numId="23">
    <w:abstractNumId w:val="13"/>
  </w:num>
  <w:num w:numId="24">
    <w:abstractNumId w:val="35"/>
  </w:num>
  <w:num w:numId="25">
    <w:abstractNumId w:val="28"/>
  </w:num>
  <w:num w:numId="26">
    <w:abstractNumId w:val="23"/>
  </w:num>
  <w:num w:numId="27">
    <w:abstractNumId w:val="18"/>
  </w:num>
  <w:num w:numId="28">
    <w:abstractNumId w:val="32"/>
  </w:num>
  <w:num w:numId="29">
    <w:abstractNumId w:val="22"/>
  </w:num>
  <w:num w:numId="30">
    <w:abstractNumId w:val="31"/>
  </w:num>
  <w:num w:numId="31">
    <w:abstractNumId w:val="17"/>
  </w:num>
  <w:num w:numId="32">
    <w:abstractNumId w:val="25"/>
  </w:num>
  <w:num w:numId="33">
    <w:abstractNumId w:val="2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drawingGridHorizontalSpacing w:val="110"/>
  <w:displayHorizontalDrawingGridEvery w:val="2"/>
  <w:characterSpacingControl w:val="doNotCompress"/>
  <w:hdrShapeDefaults>
    <o:shapedefaults v:ext="edit" spidmax="40962"/>
    <o:shapelayout v:ext="edit">
      <o:idmap v:ext="edit" data="11"/>
    </o:shapelayout>
  </w:hdrShapeDefaults>
  <w:footnotePr>
    <w:footnote w:id="0"/>
    <w:footnote w:id="1"/>
  </w:footnotePr>
  <w:endnotePr>
    <w:endnote w:id="0"/>
    <w:endnote w:id="1"/>
  </w:endnotePr>
  <w:compat>
    <w:useFELayout/>
  </w:compat>
  <w:rsids>
    <w:rsidRoot w:val="00EB2D92"/>
    <w:rsid w:val="00006A3A"/>
    <w:rsid w:val="00022667"/>
    <w:rsid w:val="0002413C"/>
    <w:rsid w:val="00046FF8"/>
    <w:rsid w:val="0005333A"/>
    <w:rsid w:val="000744F8"/>
    <w:rsid w:val="00083ECF"/>
    <w:rsid w:val="00095821"/>
    <w:rsid w:val="000964EB"/>
    <w:rsid w:val="000B31AF"/>
    <w:rsid w:val="000C011B"/>
    <w:rsid w:val="000F4E17"/>
    <w:rsid w:val="00147FE6"/>
    <w:rsid w:val="00186F38"/>
    <w:rsid w:val="001B335A"/>
    <w:rsid w:val="001E248D"/>
    <w:rsid w:val="001E3943"/>
    <w:rsid w:val="001F17B1"/>
    <w:rsid w:val="001F7EA5"/>
    <w:rsid w:val="00210FB9"/>
    <w:rsid w:val="00217B20"/>
    <w:rsid w:val="002213D0"/>
    <w:rsid w:val="0022518A"/>
    <w:rsid w:val="00235953"/>
    <w:rsid w:val="0024069A"/>
    <w:rsid w:val="0025233B"/>
    <w:rsid w:val="00287C1F"/>
    <w:rsid w:val="002A0C7C"/>
    <w:rsid w:val="002E6BD4"/>
    <w:rsid w:val="00346799"/>
    <w:rsid w:val="00354296"/>
    <w:rsid w:val="003618E4"/>
    <w:rsid w:val="003676E3"/>
    <w:rsid w:val="00370290"/>
    <w:rsid w:val="003B2EB1"/>
    <w:rsid w:val="003C64A4"/>
    <w:rsid w:val="003D6A25"/>
    <w:rsid w:val="00451040"/>
    <w:rsid w:val="00465247"/>
    <w:rsid w:val="00481D46"/>
    <w:rsid w:val="004831B3"/>
    <w:rsid w:val="004B42E4"/>
    <w:rsid w:val="004E5174"/>
    <w:rsid w:val="0051023A"/>
    <w:rsid w:val="00533A08"/>
    <w:rsid w:val="00570807"/>
    <w:rsid w:val="00573D4A"/>
    <w:rsid w:val="005D29CD"/>
    <w:rsid w:val="00602041"/>
    <w:rsid w:val="00605813"/>
    <w:rsid w:val="00635F89"/>
    <w:rsid w:val="00637335"/>
    <w:rsid w:val="0064660F"/>
    <w:rsid w:val="00650078"/>
    <w:rsid w:val="0065143E"/>
    <w:rsid w:val="00665DB6"/>
    <w:rsid w:val="00673DDC"/>
    <w:rsid w:val="00677A16"/>
    <w:rsid w:val="006819DC"/>
    <w:rsid w:val="00696972"/>
    <w:rsid w:val="006D0978"/>
    <w:rsid w:val="006D54F7"/>
    <w:rsid w:val="00702FDB"/>
    <w:rsid w:val="00705B2E"/>
    <w:rsid w:val="00723330"/>
    <w:rsid w:val="007409E7"/>
    <w:rsid w:val="00780CD9"/>
    <w:rsid w:val="00782389"/>
    <w:rsid w:val="007B2245"/>
    <w:rsid w:val="007B4C77"/>
    <w:rsid w:val="007F0121"/>
    <w:rsid w:val="0080160D"/>
    <w:rsid w:val="0081021F"/>
    <w:rsid w:val="008377E0"/>
    <w:rsid w:val="00842C5E"/>
    <w:rsid w:val="008562F8"/>
    <w:rsid w:val="00877E6E"/>
    <w:rsid w:val="00897172"/>
    <w:rsid w:val="008A053A"/>
    <w:rsid w:val="008C3AAA"/>
    <w:rsid w:val="008C64F2"/>
    <w:rsid w:val="008D02EC"/>
    <w:rsid w:val="00904695"/>
    <w:rsid w:val="009204CF"/>
    <w:rsid w:val="00922C30"/>
    <w:rsid w:val="00993F40"/>
    <w:rsid w:val="009F6F19"/>
    <w:rsid w:val="00A17E34"/>
    <w:rsid w:val="00A356AF"/>
    <w:rsid w:val="00A526A5"/>
    <w:rsid w:val="00A86227"/>
    <w:rsid w:val="00AD082B"/>
    <w:rsid w:val="00AE01F6"/>
    <w:rsid w:val="00AF0639"/>
    <w:rsid w:val="00AF341E"/>
    <w:rsid w:val="00AF75EB"/>
    <w:rsid w:val="00B1198E"/>
    <w:rsid w:val="00B44C42"/>
    <w:rsid w:val="00B610EA"/>
    <w:rsid w:val="00B63D6B"/>
    <w:rsid w:val="00B84A1D"/>
    <w:rsid w:val="00BA2E33"/>
    <w:rsid w:val="00BD6B67"/>
    <w:rsid w:val="00C079A8"/>
    <w:rsid w:val="00C179B3"/>
    <w:rsid w:val="00C323B2"/>
    <w:rsid w:val="00C40BAE"/>
    <w:rsid w:val="00C63D41"/>
    <w:rsid w:val="00C71F62"/>
    <w:rsid w:val="00C87C0A"/>
    <w:rsid w:val="00C94B7F"/>
    <w:rsid w:val="00CF3DEA"/>
    <w:rsid w:val="00D033C3"/>
    <w:rsid w:val="00D05DA0"/>
    <w:rsid w:val="00D15019"/>
    <w:rsid w:val="00D22E35"/>
    <w:rsid w:val="00DA1D87"/>
    <w:rsid w:val="00DA5F42"/>
    <w:rsid w:val="00DC6A20"/>
    <w:rsid w:val="00DD77BD"/>
    <w:rsid w:val="00DF03A0"/>
    <w:rsid w:val="00DF0B7C"/>
    <w:rsid w:val="00E04DF6"/>
    <w:rsid w:val="00E05605"/>
    <w:rsid w:val="00E205CC"/>
    <w:rsid w:val="00E565BF"/>
    <w:rsid w:val="00E87EB7"/>
    <w:rsid w:val="00EB2D92"/>
    <w:rsid w:val="00EC44FF"/>
    <w:rsid w:val="00EC7512"/>
    <w:rsid w:val="00EF5EE7"/>
    <w:rsid w:val="00F00214"/>
    <w:rsid w:val="00F043CB"/>
    <w:rsid w:val="00F134FF"/>
    <w:rsid w:val="00F15462"/>
    <w:rsid w:val="00F309C0"/>
    <w:rsid w:val="00F5472E"/>
    <w:rsid w:val="00F56DD0"/>
    <w:rsid w:val="00FB05E9"/>
    <w:rsid w:val="00FE01C4"/>
    <w:rsid w:val="00FF6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cs:smarttags" w:name="NumConv9p0"/>
  <w:smartTagType w:namespaceuri="urn:schemas-microsoft-com:office:smarttags" w:name="metricconverter"/>
  <w:shapeDefaults>
    <o:shapedefaults v:ext="edit" spidmax="40962"/>
    <o:shapelayout v:ext="edit">
      <o:idmap v:ext="edit" data="1"/>
      <o:rules v:ext="edit">
        <o:r id="V:Rule7" type="connector" idref="#_x0000_s1032"/>
        <o:r id="V:Rule8" type="connector" idref="#_x0000_s1041"/>
        <o:r id="V:Rule9" type="connector" idref="#_x0000_s1039"/>
        <o:r id="V:Rule10" type="connector" idref="#_x0000_s1038"/>
        <o:r id="V:Rule11" type="connector" idref="#_x0000_s1042"/>
        <o:r id="V:Rule12"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2E"/>
  </w:style>
  <w:style w:type="paragraph" w:styleId="1">
    <w:name w:val="heading 1"/>
    <w:aliases w:val="H1"/>
    <w:basedOn w:val="a"/>
    <w:next w:val="a"/>
    <w:link w:val="10"/>
    <w:qFormat/>
    <w:rsid w:val="00EB2D92"/>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qFormat/>
    <w:rsid w:val="00EB2D92"/>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EB2D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EB2D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qFormat/>
    <w:rsid w:val="00EB2D92"/>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qFormat/>
    <w:rsid w:val="00EB2D92"/>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qFormat/>
    <w:rsid w:val="00EB2D92"/>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qFormat/>
    <w:rsid w:val="00EB2D92"/>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qFormat/>
    <w:rsid w:val="00EB2D92"/>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EB2D92"/>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rsid w:val="00EB2D92"/>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EB2D92"/>
    <w:rPr>
      <w:rFonts w:ascii="Times New Roman" w:eastAsia="Times New Roman" w:hAnsi="Times New Roman" w:cs="Times New Roman"/>
      <w:b/>
      <w:bCs/>
      <w:sz w:val="27"/>
      <w:szCs w:val="27"/>
    </w:rPr>
  </w:style>
  <w:style w:type="character" w:customStyle="1" w:styleId="40">
    <w:name w:val="Заголовок 4 Знак"/>
    <w:basedOn w:val="a0"/>
    <w:link w:val="4"/>
    <w:rsid w:val="00EB2D92"/>
    <w:rPr>
      <w:rFonts w:ascii="Times New Roman" w:eastAsia="Times New Roman" w:hAnsi="Times New Roman" w:cs="Times New Roman"/>
      <w:b/>
      <w:bCs/>
      <w:sz w:val="24"/>
      <w:szCs w:val="24"/>
    </w:rPr>
  </w:style>
  <w:style w:type="character" w:customStyle="1" w:styleId="50">
    <w:name w:val="Заголовок 5 Знак"/>
    <w:basedOn w:val="a0"/>
    <w:link w:val="5"/>
    <w:rsid w:val="00EB2D92"/>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rsid w:val="00EB2D92"/>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rsid w:val="00EB2D92"/>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rsid w:val="00EB2D92"/>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rsid w:val="00EB2D92"/>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rsid w:val="00EB2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rsid w:val="00EB2D92"/>
    <w:rPr>
      <w:rFonts w:ascii="Times New Roman" w:eastAsia="Times New Roman" w:hAnsi="Times New Roman" w:cs="Times New Roman"/>
      <w:sz w:val="24"/>
      <w:szCs w:val="24"/>
    </w:rPr>
  </w:style>
  <w:style w:type="character" w:styleId="a5">
    <w:name w:val="page number"/>
    <w:basedOn w:val="a0"/>
    <w:rsid w:val="00EB2D92"/>
  </w:style>
  <w:style w:type="paragraph" w:styleId="21">
    <w:name w:val="Body Text Indent 2"/>
    <w:basedOn w:val="a"/>
    <w:link w:val="22"/>
    <w:rsid w:val="00EB2D92"/>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rsid w:val="00EB2D92"/>
    <w:rPr>
      <w:rFonts w:ascii="Times New Roman" w:eastAsia="Times New Roman" w:hAnsi="Times New Roman" w:cs="Times New Roman"/>
      <w:sz w:val="26"/>
      <w:szCs w:val="20"/>
    </w:rPr>
  </w:style>
  <w:style w:type="paragraph" w:styleId="a6">
    <w:name w:val="Normal (Web)"/>
    <w:basedOn w:val="a"/>
    <w:link w:val="a7"/>
    <w:rsid w:val="00EB2D92"/>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EB2D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EB2D92"/>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rsid w:val="00EB2D92"/>
    <w:rPr>
      <w:rFonts w:ascii="Tahoma" w:eastAsia="Times New Roman" w:hAnsi="Tahoma" w:cs="Tahoma"/>
      <w:sz w:val="16"/>
      <w:szCs w:val="16"/>
    </w:rPr>
  </w:style>
  <w:style w:type="paragraph" w:customStyle="1" w:styleId="formattext">
    <w:name w:val="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nhideWhenUsed/>
    <w:rsid w:val="00EB2D92"/>
    <w:rPr>
      <w:color w:val="0000FF"/>
      <w:u w:val="single"/>
    </w:rPr>
  </w:style>
  <w:style w:type="paragraph" w:customStyle="1" w:styleId="unformattext">
    <w:name w:val="un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basedOn w:val="a0"/>
    <w:link w:val="51"/>
    <w:rsid w:val="00EB2D92"/>
    <w:rPr>
      <w:rFonts w:ascii="Sylfaen" w:eastAsia="Sylfaen" w:hAnsi="Sylfaen" w:cs="Sylfaen"/>
      <w:sz w:val="23"/>
      <w:szCs w:val="23"/>
      <w:shd w:val="clear" w:color="auto" w:fill="FFFFFF"/>
    </w:rPr>
  </w:style>
  <w:style w:type="paragraph" w:customStyle="1" w:styleId="51">
    <w:name w:val="Основной текст5"/>
    <w:basedOn w:val="a"/>
    <w:link w:val="ac"/>
    <w:rsid w:val="00EB2D92"/>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c"/>
    <w:rsid w:val="00EB2D92"/>
    <w:rPr>
      <w:b w:val="0"/>
      <w:bCs w:val="0"/>
      <w:i w:val="0"/>
      <w:iCs w:val="0"/>
      <w:smallCaps w:val="0"/>
      <w:strike w:val="0"/>
      <w:color w:val="000000"/>
      <w:spacing w:val="0"/>
      <w:w w:val="100"/>
      <w:position w:val="0"/>
      <w:u w:val="single"/>
      <w:lang w:val="ru-RU"/>
    </w:rPr>
  </w:style>
  <w:style w:type="character" w:customStyle="1" w:styleId="31">
    <w:name w:val="Основной текст3"/>
    <w:basedOn w:val="ac"/>
    <w:rsid w:val="00EB2D92"/>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B2D92"/>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B2D92"/>
    <w:rPr>
      <w:rFonts w:ascii="Sylfaen" w:eastAsia="Sylfaen" w:hAnsi="Sylfaen" w:cs="Sylfaen"/>
      <w:sz w:val="23"/>
      <w:szCs w:val="23"/>
      <w:shd w:val="clear" w:color="auto" w:fill="FFFFFF"/>
    </w:rPr>
  </w:style>
  <w:style w:type="character" w:customStyle="1" w:styleId="ad">
    <w:name w:val="Подпись к таблице_"/>
    <w:basedOn w:val="a0"/>
    <w:link w:val="ae"/>
    <w:uiPriority w:val="99"/>
    <w:rsid w:val="00EB2D92"/>
    <w:rPr>
      <w:b/>
      <w:bCs/>
      <w:sz w:val="18"/>
      <w:szCs w:val="18"/>
      <w:shd w:val="clear" w:color="auto" w:fill="FFFFFF"/>
    </w:rPr>
  </w:style>
  <w:style w:type="character" w:customStyle="1" w:styleId="41">
    <w:name w:val="Основной текст4"/>
    <w:basedOn w:val="ac"/>
    <w:rsid w:val="00EB2D92"/>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B2D92"/>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B2D92"/>
    <w:pPr>
      <w:widowControl w:val="0"/>
      <w:shd w:val="clear" w:color="auto" w:fill="FFFFFF"/>
      <w:spacing w:after="0" w:line="0" w:lineRule="atLeast"/>
    </w:pPr>
    <w:rPr>
      <w:rFonts w:ascii="Sylfaen" w:eastAsia="Sylfaen" w:hAnsi="Sylfaen" w:cs="Sylfaen"/>
      <w:sz w:val="23"/>
      <w:szCs w:val="23"/>
    </w:rPr>
  </w:style>
  <w:style w:type="paragraph" w:customStyle="1" w:styleId="ae">
    <w:name w:val="Подпись к таблице"/>
    <w:basedOn w:val="a"/>
    <w:link w:val="ad"/>
    <w:uiPriority w:val="99"/>
    <w:rsid w:val="00EB2D92"/>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B2D92"/>
    <w:rPr>
      <w:b/>
      <w:bCs/>
      <w:i w:val="0"/>
      <w:iCs w:val="0"/>
      <w:smallCaps w:val="0"/>
      <w:strike w:val="0"/>
      <w:spacing w:val="9"/>
      <w:sz w:val="17"/>
      <w:szCs w:val="17"/>
      <w:u w:val="none"/>
    </w:rPr>
  </w:style>
  <w:style w:type="character" w:customStyle="1" w:styleId="71">
    <w:name w:val="Основной текст (7)_"/>
    <w:basedOn w:val="a0"/>
    <w:link w:val="72"/>
    <w:rsid w:val="00EB2D92"/>
    <w:rPr>
      <w:b/>
      <w:bCs/>
      <w:sz w:val="18"/>
      <w:szCs w:val="18"/>
      <w:shd w:val="clear" w:color="auto" w:fill="FFFFFF"/>
    </w:rPr>
  </w:style>
  <w:style w:type="character" w:customStyle="1" w:styleId="9Exact">
    <w:name w:val="Основной текст (9) Exact"/>
    <w:basedOn w:val="a0"/>
    <w:link w:val="91"/>
    <w:rsid w:val="00EB2D92"/>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B2D92"/>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B2D92"/>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B2D92"/>
    <w:pPr>
      <w:widowControl w:val="0"/>
      <w:shd w:val="clear" w:color="auto" w:fill="FFFFFF"/>
      <w:spacing w:after="0" w:line="0" w:lineRule="atLeast"/>
    </w:pPr>
    <w:rPr>
      <w:b/>
      <w:bCs/>
      <w:i/>
      <w:iCs/>
      <w:spacing w:val="-5"/>
      <w:sz w:val="8"/>
      <w:szCs w:val="8"/>
    </w:rPr>
  </w:style>
  <w:style w:type="paragraph" w:customStyle="1" w:styleId="ConsTitle">
    <w:name w:val="ConsTitle"/>
    <w:rsid w:val="00EB2D92"/>
    <w:pPr>
      <w:autoSpaceDE w:val="0"/>
      <w:autoSpaceDN w:val="0"/>
      <w:adjustRightInd w:val="0"/>
      <w:spacing w:after="0" w:line="240" w:lineRule="auto"/>
      <w:ind w:right="19772"/>
    </w:pPr>
    <w:rPr>
      <w:rFonts w:ascii="Arial" w:eastAsia="Times New Roman" w:hAnsi="Arial" w:cs="Arial"/>
      <w:b/>
      <w:bCs/>
      <w:sz w:val="16"/>
      <w:szCs w:val="16"/>
    </w:rPr>
  </w:style>
  <w:style w:type="paragraph" w:styleId="af">
    <w:name w:val="Body Text"/>
    <w:aliases w:val="Основной текст Знак Знак Знак,Çàã1,BO,ID,body indent,andrad,EHPT,Body Text2, Знак, Знак Знак Знак, Знак Знак,Знак Знак Знак Знак Знак, Знак Знак Знак Знак Знак,Знак Знак Знак Знак Знак Знак,Знак Знак Знак Знак Знак Знак Зн"/>
    <w:basedOn w:val="a"/>
    <w:link w:val="af0"/>
    <w:rsid w:val="00EB2D92"/>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aliases w:val="Основной текст Знак Знак Знак Знак,Çàã1 Знак,BO Знак,ID Знак,body indent Знак,andrad Знак,EHPT Знак,Body Text2 Знак, Знак Знак2, Знак Знак Знак Знак1, Знак Знак Знак2,Знак Знак Знак Знак Знак Знак2, Знак Знак Знак Знак Знак Знак1"/>
    <w:basedOn w:val="a0"/>
    <w:link w:val="af"/>
    <w:rsid w:val="00EB2D92"/>
    <w:rPr>
      <w:rFonts w:ascii="Times New Roman" w:eastAsia="Times New Roman" w:hAnsi="Times New Roman" w:cs="Times New Roman"/>
      <w:sz w:val="24"/>
      <w:szCs w:val="24"/>
    </w:rPr>
  </w:style>
  <w:style w:type="paragraph" w:styleId="af1">
    <w:name w:val="Title"/>
    <w:basedOn w:val="a"/>
    <w:link w:val="af2"/>
    <w:qFormat/>
    <w:rsid w:val="00EB2D92"/>
    <w:pPr>
      <w:spacing w:after="0" w:line="240" w:lineRule="auto"/>
      <w:jc w:val="center"/>
    </w:pPr>
    <w:rPr>
      <w:rFonts w:ascii="Times New Roman" w:eastAsia="Times New Roman" w:hAnsi="Times New Roman" w:cs="Times New Roman"/>
      <w:b/>
      <w:sz w:val="28"/>
      <w:szCs w:val="20"/>
    </w:rPr>
  </w:style>
  <w:style w:type="character" w:customStyle="1" w:styleId="af2">
    <w:name w:val="Название Знак"/>
    <w:basedOn w:val="a0"/>
    <w:link w:val="af1"/>
    <w:rsid w:val="00EB2D92"/>
    <w:rPr>
      <w:rFonts w:ascii="Times New Roman" w:eastAsia="Times New Roman" w:hAnsi="Times New Roman" w:cs="Times New Roman"/>
      <w:b/>
      <w:sz w:val="28"/>
      <w:szCs w:val="20"/>
    </w:rPr>
  </w:style>
  <w:style w:type="paragraph" w:customStyle="1" w:styleId="ConsPlusNormal">
    <w:name w:val="ConsPlusNormal"/>
    <w:link w:val="ConsPlusNormal0"/>
    <w:rsid w:val="00EB2D9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3">
    <w:name w:val="Body Text Indent"/>
    <w:basedOn w:val="a"/>
    <w:link w:val="af4"/>
    <w:rsid w:val="00EB2D92"/>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EB2D92"/>
    <w:rPr>
      <w:rFonts w:ascii="Times New Roman" w:eastAsia="Times New Roman" w:hAnsi="Times New Roman" w:cs="Times New Roman"/>
      <w:sz w:val="24"/>
      <w:szCs w:val="24"/>
    </w:rPr>
  </w:style>
  <w:style w:type="character" w:customStyle="1" w:styleId="WW8Num1z0">
    <w:name w:val="WW8Num1z0"/>
    <w:rsid w:val="00EB2D92"/>
    <w:rPr>
      <w:rFonts w:cs="Times New Roman"/>
    </w:rPr>
  </w:style>
  <w:style w:type="character" w:customStyle="1" w:styleId="WW8Num1z1">
    <w:name w:val="WW8Num1z1"/>
    <w:rsid w:val="00EB2D92"/>
  </w:style>
  <w:style w:type="character" w:customStyle="1" w:styleId="WW8Num1z2">
    <w:name w:val="WW8Num1z2"/>
    <w:rsid w:val="00EB2D92"/>
  </w:style>
  <w:style w:type="character" w:customStyle="1" w:styleId="WW8Num1z3">
    <w:name w:val="WW8Num1z3"/>
    <w:rsid w:val="00EB2D92"/>
  </w:style>
  <w:style w:type="character" w:customStyle="1" w:styleId="WW8Num1z4">
    <w:name w:val="WW8Num1z4"/>
    <w:rsid w:val="00EB2D92"/>
  </w:style>
  <w:style w:type="character" w:customStyle="1" w:styleId="WW8Num1z5">
    <w:name w:val="WW8Num1z5"/>
    <w:rsid w:val="00EB2D92"/>
  </w:style>
  <w:style w:type="character" w:customStyle="1" w:styleId="WW8Num1z6">
    <w:name w:val="WW8Num1z6"/>
    <w:rsid w:val="00EB2D92"/>
  </w:style>
  <w:style w:type="character" w:customStyle="1" w:styleId="WW8Num1z7">
    <w:name w:val="WW8Num1z7"/>
    <w:rsid w:val="00EB2D92"/>
  </w:style>
  <w:style w:type="character" w:customStyle="1" w:styleId="WW8Num1z8">
    <w:name w:val="WW8Num1z8"/>
    <w:rsid w:val="00EB2D92"/>
  </w:style>
  <w:style w:type="character" w:customStyle="1" w:styleId="WW8Num2z0">
    <w:name w:val="WW8Num2z0"/>
    <w:rsid w:val="00EB2D92"/>
    <w:rPr>
      <w:rFonts w:ascii="Symbol" w:hAnsi="Symbol" w:cs="Symbol" w:hint="default"/>
    </w:rPr>
  </w:style>
  <w:style w:type="character" w:customStyle="1" w:styleId="WW8Num3z0">
    <w:name w:val="WW8Num3z0"/>
    <w:rsid w:val="00EB2D92"/>
    <w:rPr>
      <w:rFonts w:hint="default"/>
    </w:rPr>
  </w:style>
  <w:style w:type="character" w:customStyle="1" w:styleId="WW8Num4z0">
    <w:name w:val="WW8Num4z0"/>
    <w:rsid w:val="00EB2D92"/>
    <w:rPr>
      <w:rFonts w:ascii="Wingdings" w:hAnsi="Wingdings" w:cs="Wingdings" w:hint="default"/>
    </w:rPr>
  </w:style>
  <w:style w:type="character" w:customStyle="1" w:styleId="WW8Num5z0">
    <w:name w:val="WW8Num5z0"/>
    <w:rsid w:val="00EB2D92"/>
    <w:rPr>
      <w:rFonts w:hint="default"/>
    </w:rPr>
  </w:style>
  <w:style w:type="character" w:customStyle="1" w:styleId="WW8Num6z0">
    <w:name w:val="WW8Num6z0"/>
    <w:rsid w:val="00EB2D92"/>
    <w:rPr>
      <w:rFonts w:hint="default"/>
    </w:rPr>
  </w:style>
  <w:style w:type="character" w:customStyle="1" w:styleId="WW8Num7z0">
    <w:name w:val="WW8Num7z0"/>
    <w:rsid w:val="00EB2D92"/>
    <w:rPr>
      <w:rFonts w:ascii="Symbol" w:hAnsi="Symbol" w:cs="Symbol" w:hint="default"/>
    </w:rPr>
  </w:style>
  <w:style w:type="character" w:customStyle="1" w:styleId="WW8Num8z0">
    <w:name w:val="WW8Num8z0"/>
    <w:rsid w:val="00EB2D92"/>
    <w:rPr>
      <w:rFonts w:ascii="Wingdings" w:hAnsi="Wingdings" w:cs="Wingdings" w:hint="default"/>
      <w:color w:val="auto"/>
    </w:rPr>
  </w:style>
  <w:style w:type="character" w:customStyle="1" w:styleId="WW8Num9z0">
    <w:name w:val="WW8Num9z0"/>
    <w:rsid w:val="00EB2D92"/>
    <w:rPr>
      <w:rFonts w:ascii="Symbol" w:hAnsi="Symbol" w:cs="Symbol" w:hint="default"/>
      <w:sz w:val="28"/>
      <w:szCs w:val="28"/>
    </w:rPr>
  </w:style>
  <w:style w:type="character" w:customStyle="1" w:styleId="WW8Num2z1">
    <w:name w:val="WW8Num2z1"/>
    <w:rsid w:val="00EB2D92"/>
    <w:rPr>
      <w:rFonts w:ascii="Courier New" w:hAnsi="Courier New" w:cs="Courier New" w:hint="default"/>
    </w:rPr>
  </w:style>
  <w:style w:type="character" w:customStyle="1" w:styleId="WW8Num2z2">
    <w:name w:val="WW8Num2z2"/>
    <w:rsid w:val="00EB2D92"/>
    <w:rPr>
      <w:rFonts w:ascii="Wingdings" w:hAnsi="Wingdings" w:cs="Wingdings" w:hint="default"/>
    </w:rPr>
  </w:style>
  <w:style w:type="character" w:customStyle="1" w:styleId="WW8Num3z1">
    <w:name w:val="WW8Num3z1"/>
    <w:rsid w:val="00EB2D92"/>
    <w:rPr>
      <w:rFonts w:ascii="Symbol" w:hAnsi="Symbol" w:cs="Symbol" w:hint="default"/>
    </w:rPr>
  </w:style>
  <w:style w:type="character" w:customStyle="1" w:styleId="WW8Num3z2">
    <w:name w:val="WW8Num3z2"/>
    <w:rsid w:val="00EB2D92"/>
  </w:style>
  <w:style w:type="character" w:customStyle="1" w:styleId="WW8Num3z3">
    <w:name w:val="WW8Num3z3"/>
    <w:rsid w:val="00EB2D92"/>
  </w:style>
  <w:style w:type="character" w:customStyle="1" w:styleId="WW8Num3z4">
    <w:name w:val="WW8Num3z4"/>
    <w:rsid w:val="00EB2D92"/>
  </w:style>
  <w:style w:type="character" w:customStyle="1" w:styleId="WW8Num3z5">
    <w:name w:val="WW8Num3z5"/>
    <w:rsid w:val="00EB2D92"/>
  </w:style>
  <w:style w:type="character" w:customStyle="1" w:styleId="WW8Num3z6">
    <w:name w:val="WW8Num3z6"/>
    <w:rsid w:val="00EB2D92"/>
  </w:style>
  <w:style w:type="character" w:customStyle="1" w:styleId="WW8Num3z7">
    <w:name w:val="WW8Num3z7"/>
    <w:rsid w:val="00EB2D92"/>
  </w:style>
  <w:style w:type="character" w:customStyle="1" w:styleId="WW8Num3z8">
    <w:name w:val="WW8Num3z8"/>
    <w:rsid w:val="00EB2D92"/>
  </w:style>
  <w:style w:type="character" w:customStyle="1" w:styleId="WW8Num4z1">
    <w:name w:val="WW8Num4z1"/>
    <w:rsid w:val="00EB2D92"/>
    <w:rPr>
      <w:rFonts w:ascii="Courier New" w:hAnsi="Courier New" w:cs="Courier New" w:hint="default"/>
    </w:rPr>
  </w:style>
  <w:style w:type="character" w:customStyle="1" w:styleId="WW8Num4z3">
    <w:name w:val="WW8Num4z3"/>
    <w:rsid w:val="00EB2D92"/>
    <w:rPr>
      <w:rFonts w:ascii="Symbol" w:hAnsi="Symbol" w:cs="Symbol" w:hint="default"/>
    </w:rPr>
  </w:style>
  <w:style w:type="character" w:customStyle="1" w:styleId="WW8Num5z1">
    <w:name w:val="WW8Num5z1"/>
    <w:rsid w:val="00EB2D92"/>
  </w:style>
  <w:style w:type="character" w:customStyle="1" w:styleId="WW8Num5z2">
    <w:name w:val="WW8Num5z2"/>
    <w:rsid w:val="00EB2D92"/>
  </w:style>
  <w:style w:type="character" w:customStyle="1" w:styleId="WW8Num5z3">
    <w:name w:val="WW8Num5z3"/>
    <w:rsid w:val="00EB2D92"/>
  </w:style>
  <w:style w:type="character" w:customStyle="1" w:styleId="WW8Num5z4">
    <w:name w:val="WW8Num5z4"/>
    <w:rsid w:val="00EB2D92"/>
  </w:style>
  <w:style w:type="character" w:customStyle="1" w:styleId="WW8Num5z5">
    <w:name w:val="WW8Num5z5"/>
    <w:rsid w:val="00EB2D92"/>
  </w:style>
  <w:style w:type="character" w:customStyle="1" w:styleId="WW8Num5z6">
    <w:name w:val="WW8Num5z6"/>
    <w:rsid w:val="00EB2D92"/>
  </w:style>
  <w:style w:type="character" w:customStyle="1" w:styleId="WW8Num5z7">
    <w:name w:val="WW8Num5z7"/>
    <w:rsid w:val="00EB2D92"/>
  </w:style>
  <w:style w:type="character" w:customStyle="1" w:styleId="WW8Num5z8">
    <w:name w:val="WW8Num5z8"/>
    <w:rsid w:val="00EB2D92"/>
  </w:style>
  <w:style w:type="character" w:customStyle="1" w:styleId="WW8Num6z1">
    <w:name w:val="WW8Num6z1"/>
    <w:rsid w:val="00EB2D92"/>
  </w:style>
  <w:style w:type="character" w:customStyle="1" w:styleId="WW8Num6z2">
    <w:name w:val="WW8Num6z2"/>
    <w:rsid w:val="00EB2D92"/>
  </w:style>
  <w:style w:type="character" w:customStyle="1" w:styleId="WW8Num6z3">
    <w:name w:val="WW8Num6z3"/>
    <w:rsid w:val="00EB2D92"/>
  </w:style>
  <w:style w:type="character" w:customStyle="1" w:styleId="WW8Num6z4">
    <w:name w:val="WW8Num6z4"/>
    <w:rsid w:val="00EB2D92"/>
  </w:style>
  <w:style w:type="character" w:customStyle="1" w:styleId="WW8Num6z5">
    <w:name w:val="WW8Num6z5"/>
    <w:rsid w:val="00EB2D92"/>
  </w:style>
  <w:style w:type="character" w:customStyle="1" w:styleId="WW8Num6z6">
    <w:name w:val="WW8Num6z6"/>
    <w:rsid w:val="00EB2D92"/>
  </w:style>
  <w:style w:type="character" w:customStyle="1" w:styleId="WW8Num6z7">
    <w:name w:val="WW8Num6z7"/>
    <w:rsid w:val="00EB2D92"/>
  </w:style>
  <w:style w:type="character" w:customStyle="1" w:styleId="WW8Num6z8">
    <w:name w:val="WW8Num6z8"/>
    <w:rsid w:val="00EB2D92"/>
  </w:style>
  <w:style w:type="character" w:customStyle="1" w:styleId="WW8Num7z2">
    <w:name w:val="WW8Num7z2"/>
    <w:rsid w:val="00EB2D92"/>
    <w:rPr>
      <w:rFonts w:ascii="Wingdings" w:hAnsi="Wingdings" w:cs="Wingdings" w:hint="default"/>
    </w:rPr>
  </w:style>
  <w:style w:type="character" w:customStyle="1" w:styleId="WW8Num7z4">
    <w:name w:val="WW8Num7z4"/>
    <w:rsid w:val="00EB2D92"/>
    <w:rPr>
      <w:rFonts w:ascii="Courier New" w:hAnsi="Courier New" w:cs="Courier New" w:hint="default"/>
    </w:rPr>
  </w:style>
  <w:style w:type="character" w:customStyle="1" w:styleId="WW8Num8z1">
    <w:name w:val="WW8Num8z1"/>
    <w:rsid w:val="00EB2D92"/>
    <w:rPr>
      <w:rFonts w:ascii="Courier New" w:hAnsi="Courier New" w:cs="Courier New" w:hint="default"/>
    </w:rPr>
  </w:style>
  <w:style w:type="character" w:customStyle="1" w:styleId="WW8Num8z2">
    <w:name w:val="WW8Num8z2"/>
    <w:rsid w:val="00EB2D92"/>
    <w:rPr>
      <w:rFonts w:ascii="Wingdings" w:hAnsi="Wingdings" w:cs="Wingdings" w:hint="default"/>
    </w:rPr>
  </w:style>
  <w:style w:type="character" w:customStyle="1" w:styleId="WW8Num8z3">
    <w:name w:val="WW8Num8z3"/>
    <w:rsid w:val="00EB2D92"/>
    <w:rPr>
      <w:rFonts w:ascii="Symbol" w:hAnsi="Symbol" w:cs="Symbol" w:hint="default"/>
    </w:rPr>
  </w:style>
  <w:style w:type="character" w:customStyle="1" w:styleId="WW8Num9z1">
    <w:name w:val="WW8Num9z1"/>
    <w:rsid w:val="00EB2D92"/>
    <w:rPr>
      <w:rFonts w:ascii="Courier New" w:hAnsi="Courier New" w:cs="Courier New" w:hint="default"/>
    </w:rPr>
  </w:style>
  <w:style w:type="character" w:customStyle="1" w:styleId="WW8Num9z2">
    <w:name w:val="WW8Num9z2"/>
    <w:rsid w:val="00EB2D92"/>
    <w:rPr>
      <w:rFonts w:ascii="Wingdings" w:hAnsi="Wingdings" w:cs="Wingdings" w:hint="default"/>
    </w:rPr>
  </w:style>
  <w:style w:type="character" w:customStyle="1" w:styleId="12">
    <w:name w:val="Основной шрифт абзаца1"/>
    <w:rsid w:val="00EB2D92"/>
  </w:style>
  <w:style w:type="character" w:customStyle="1" w:styleId="63">
    <w:name w:val="Знак Знак6"/>
    <w:basedOn w:val="12"/>
    <w:rsid w:val="00EB2D92"/>
    <w:rPr>
      <w:color w:val="000000"/>
      <w:lang w:val="ru-RU" w:eastAsia="ar-SA" w:bidi="ar-SA"/>
    </w:rPr>
  </w:style>
  <w:style w:type="character" w:customStyle="1" w:styleId="120">
    <w:name w:val="Знак1 Знак Знак2"/>
    <w:basedOn w:val="12"/>
    <w:uiPriority w:val="99"/>
    <w:rsid w:val="00EB2D92"/>
    <w:rPr>
      <w:color w:val="000000"/>
      <w:lang w:val="ru-RU" w:eastAsia="ar-SA" w:bidi="ar-SA"/>
    </w:rPr>
  </w:style>
  <w:style w:type="character" w:customStyle="1" w:styleId="110">
    <w:name w:val="Знак Знак11"/>
    <w:basedOn w:val="12"/>
    <w:rsid w:val="00EB2D92"/>
    <w:rPr>
      <w:color w:val="000000"/>
      <w:sz w:val="24"/>
      <w:lang w:val="ru-RU" w:eastAsia="ar-SA" w:bidi="ar-SA"/>
    </w:rPr>
  </w:style>
  <w:style w:type="character" w:styleId="af5">
    <w:name w:val="Strong"/>
    <w:basedOn w:val="12"/>
    <w:qFormat/>
    <w:rsid w:val="00EB2D92"/>
    <w:rPr>
      <w:b/>
      <w:bCs/>
    </w:rPr>
  </w:style>
  <w:style w:type="character" w:customStyle="1" w:styleId="19">
    <w:name w:val="Знак Знак19"/>
    <w:basedOn w:val="12"/>
    <w:rsid w:val="00EB2D92"/>
    <w:rPr>
      <w:bCs/>
      <w:color w:val="000000"/>
      <w:sz w:val="24"/>
      <w:lang w:val="ru-RU" w:eastAsia="ar-SA" w:bidi="ar-SA"/>
    </w:rPr>
  </w:style>
  <w:style w:type="character" w:customStyle="1" w:styleId="18">
    <w:name w:val="Знак Знак18"/>
    <w:basedOn w:val="12"/>
    <w:rsid w:val="00EB2D92"/>
    <w:rPr>
      <w:color w:val="000000"/>
      <w:sz w:val="24"/>
      <w:lang w:val="ru-RU" w:eastAsia="ar-SA" w:bidi="ar-SA"/>
    </w:rPr>
  </w:style>
  <w:style w:type="character" w:customStyle="1" w:styleId="17">
    <w:name w:val="Знак Знак17"/>
    <w:basedOn w:val="12"/>
    <w:rsid w:val="00EB2D92"/>
    <w:rPr>
      <w:b/>
      <w:color w:val="000000"/>
      <w:sz w:val="28"/>
      <w:lang w:val="ru-RU" w:eastAsia="ar-SA" w:bidi="ar-SA"/>
    </w:rPr>
  </w:style>
  <w:style w:type="character" w:customStyle="1" w:styleId="14">
    <w:name w:val="Знак Знак14"/>
    <w:basedOn w:val="12"/>
    <w:rsid w:val="00EB2D92"/>
    <w:rPr>
      <w:b/>
      <w:color w:val="000000"/>
      <w:sz w:val="24"/>
      <w:lang w:val="ru-RU" w:eastAsia="ar-SA" w:bidi="ar-SA"/>
    </w:rPr>
  </w:style>
  <w:style w:type="character" w:customStyle="1" w:styleId="121">
    <w:name w:val="Знак Знак12"/>
    <w:basedOn w:val="12"/>
    <w:rsid w:val="00EB2D92"/>
    <w:rPr>
      <w:bCs/>
      <w:color w:val="000000"/>
      <w:sz w:val="28"/>
      <w:lang w:val="ru-RU" w:eastAsia="ar-SA" w:bidi="ar-SA"/>
    </w:rPr>
  </w:style>
  <w:style w:type="character" w:customStyle="1" w:styleId="92">
    <w:name w:val="Знак Знак9"/>
    <w:basedOn w:val="12"/>
    <w:rsid w:val="00EB2D92"/>
    <w:rPr>
      <w:rFonts w:ascii="Times New Roman" w:eastAsia="Times New Roman" w:hAnsi="Times New Roman" w:cs="Times New Roman"/>
      <w:sz w:val="28"/>
      <w:szCs w:val="24"/>
    </w:rPr>
  </w:style>
  <w:style w:type="character" w:customStyle="1" w:styleId="25">
    <w:name w:val="Знак Знак2"/>
    <w:uiPriority w:val="99"/>
    <w:rsid w:val="00EB2D92"/>
    <w:rPr>
      <w:rFonts w:ascii="Courier New" w:hAnsi="Courier New" w:cs="Courier New"/>
      <w:lang w:val="ru-RU" w:eastAsia="ar-SA" w:bidi="ar-SA"/>
    </w:rPr>
  </w:style>
  <w:style w:type="character" w:customStyle="1" w:styleId="Heading3Char1">
    <w:name w:val="Heading 3 Char1"/>
    <w:rsid w:val="00EB2D92"/>
    <w:rPr>
      <w:b/>
      <w:bCs/>
      <w:sz w:val="28"/>
      <w:szCs w:val="28"/>
      <w:lang w:val="ru-RU" w:eastAsia="ar-SA" w:bidi="ar-SA"/>
    </w:rPr>
  </w:style>
  <w:style w:type="character" w:customStyle="1" w:styleId="Pro-Gramma">
    <w:name w:val="Pro-Gramma Знак"/>
    <w:rsid w:val="00EB2D92"/>
    <w:rPr>
      <w:rFonts w:ascii="Georgia" w:hAnsi="Georgia" w:cs="Georgia"/>
      <w:szCs w:val="24"/>
      <w:lang w:val="ru-RU" w:eastAsia="ar-SA" w:bidi="ar-SA"/>
    </w:rPr>
  </w:style>
  <w:style w:type="character" w:customStyle="1" w:styleId="15">
    <w:name w:val="Знак Знак15"/>
    <w:rsid w:val="00EB2D92"/>
    <w:rPr>
      <w:b/>
      <w:color w:val="000000"/>
      <w:sz w:val="24"/>
      <w:lang w:val="ru-RU" w:eastAsia="ar-SA" w:bidi="ar-SA"/>
    </w:rPr>
  </w:style>
  <w:style w:type="character" w:customStyle="1" w:styleId="Heading1Char">
    <w:name w:val="Heading 1 Char"/>
    <w:rsid w:val="00EB2D92"/>
    <w:rPr>
      <w:rFonts w:ascii="Arial" w:hAnsi="Arial" w:cs="Arial"/>
      <w:b/>
      <w:bCs/>
      <w:kern w:val="1"/>
      <w:sz w:val="32"/>
      <w:szCs w:val="32"/>
      <w:lang w:val="ru-RU" w:eastAsia="ar-SA" w:bidi="ar-SA"/>
    </w:rPr>
  </w:style>
  <w:style w:type="character" w:customStyle="1" w:styleId="Heading2Char">
    <w:name w:val="Heading 2 Char"/>
    <w:rsid w:val="00EB2D92"/>
    <w:rPr>
      <w:rFonts w:ascii="Arial" w:hAnsi="Arial" w:cs="Arial"/>
      <w:b/>
      <w:bCs/>
      <w:i/>
      <w:iCs/>
      <w:sz w:val="28"/>
      <w:szCs w:val="28"/>
      <w:lang w:val="ru-RU" w:eastAsia="ar-SA" w:bidi="ar-SA"/>
    </w:rPr>
  </w:style>
  <w:style w:type="character" w:customStyle="1" w:styleId="Heading3Char">
    <w:name w:val="Heading 3 Char"/>
    <w:uiPriority w:val="99"/>
    <w:rsid w:val="00EB2D92"/>
    <w:rPr>
      <w:rFonts w:ascii="Arial" w:hAnsi="Arial" w:cs="Arial"/>
      <w:b/>
      <w:sz w:val="24"/>
    </w:rPr>
  </w:style>
  <w:style w:type="character" w:customStyle="1" w:styleId="16">
    <w:name w:val="Знак Знак16"/>
    <w:rsid w:val="00EB2D92"/>
    <w:rPr>
      <w:bCs/>
      <w:color w:val="000000"/>
      <w:sz w:val="24"/>
      <w:lang w:val="ru-RU" w:eastAsia="ar-SA" w:bidi="ar-SA"/>
    </w:rPr>
  </w:style>
  <w:style w:type="character" w:customStyle="1" w:styleId="Heading5Char">
    <w:name w:val="Heading 5 Char"/>
    <w:uiPriority w:val="99"/>
    <w:rsid w:val="00EB2D92"/>
    <w:rPr>
      <w:rFonts w:ascii="Times New Roman" w:hAnsi="Times New Roman" w:cs="Times New Roman"/>
      <w:b/>
      <w:i/>
      <w:sz w:val="26"/>
    </w:rPr>
  </w:style>
  <w:style w:type="character" w:customStyle="1" w:styleId="Heading6Char">
    <w:name w:val="Heading 6 Char"/>
    <w:rsid w:val="00EB2D92"/>
    <w:rPr>
      <w:b/>
      <w:bCs/>
      <w:sz w:val="22"/>
      <w:szCs w:val="22"/>
      <w:lang w:val="ru-RU" w:eastAsia="ar-SA" w:bidi="ar-SA"/>
    </w:rPr>
  </w:style>
  <w:style w:type="character" w:customStyle="1" w:styleId="13">
    <w:name w:val="Знак Знак13"/>
    <w:uiPriority w:val="99"/>
    <w:rsid w:val="00EB2D92"/>
    <w:rPr>
      <w:b/>
      <w:bCs/>
      <w:color w:val="000000"/>
      <w:sz w:val="24"/>
      <w:lang w:val="ru-RU" w:eastAsia="ar-SA" w:bidi="ar-SA"/>
    </w:rPr>
  </w:style>
  <w:style w:type="character" w:customStyle="1" w:styleId="Heading8Char">
    <w:name w:val="Heading 8 Char"/>
    <w:rsid w:val="00EB2D92"/>
    <w:rPr>
      <w:i/>
      <w:iCs/>
      <w:sz w:val="24"/>
      <w:szCs w:val="24"/>
      <w:lang w:val="ru-RU" w:eastAsia="ar-SA" w:bidi="ar-SA"/>
    </w:rPr>
  </w:style>
  <w:style w:type="character" w:customStyle="1" w:styleId="HeaderChar">
    <w:name w:val="Header Char"/>
    <w:aliases w:val="Знак11 Char"/>
    <w:uiPriority w:val="99"/>
    <w:rsid w:val="00EB2D92"/>
    <w:rPr>
      <w:sz w:val="24"/>
      <w:szCs w:val="24"/>
      <w:lang w:val="ru-RU" w:eastAsia="ar-SA" w:bidi="ar-SA"/>
    </w:rPr>
  </w:style>
  <w:style w:type="character" w:customStyle="1" w:styleId="FooterChar">
    <w:name w:val="Footer Char"/>
    <w:rsid w:val="00EB2D92"/>
    <w:rPr>
      <w:sz w:val="24"/>
      <w:szCs w:val="24"/>
      <w:lang w:val="ru-RU" w:eastAsia="ar-SA" w:bidi="ar-SA"/>
    </w:rPr>
  </w:style>
  <w:style w:type="character" w:customStyle="1" w:styleId="42">
    <w:name w:val="Знак Знак4"/>
    <w:uiPriority w:val="99"/>
    <w:rsid w:val="00EB2D92"/>
    <w:rPr>
      <w:sz w:val="28"/>
      <w:lang w:val="ru-RU" w:eastAsia="ar-SA" w:bidi="ar-SA"/>
    </w:rPr>
  </w:style>
  <w:style w:type="character" w:customStyle="1" w:styleId="af6">
    <w:name w:val="Цветовое выделение"/>
    <w:rsid w:val="00EB2D92"/>
    <w:rPr>
      <w:b/>
      <w:color w:val="000080"/>
      <w:sz w:val="20"/>
    </w:rPr>
  </w:style>
  <w:style w:type="character" w:customStyle="1" w:styleId="73">
    <w:name w:val="Знак Знак7"/>
    <w:rsid w:val="00EB2D92"/>
    <w:rPr>
      <w:color w:val="000000"/>
      <w:sz w:val="28"/>
      <w:lang w:val="ru-RU" w:eastAsia="ar-SA" w:bidi="ar-SA"/>
    </w:rPr>
  </w:style>
  <w:style w:type="character" w:styleId="af7">
    <w:name w:val="FollowedHyperlink"/>
    <w:basedOn w:val="12"/>
    <w:rsid w:val="00EB2D92"/>
    <w:rPr>
      <w:color w:val="800080"/>
      <w:u w:val="single"/>
    </w:rPr>
  </w:style>
  <w:style w:type="character" w:customStyle="1" w:styleId="1a">
    <w:name w:val="Знак Знак1"/>
    <w:aliases w:val="Основной текст Знак2, Знак Знак1,Знак Знак Знак1,Основной текст Знак Знак, Знак Знак Знак Знак, Знак Знак Знак1,Знак Знак Знак Знак Знак Знак1, Знак Знак Знак Знак Знак Знак,Знак Знак Знак Знак Знак Знак Знак"/>
    <w:rsid w:val="00EB2D92"/>
    <w:rPr>
      <w:sz w:val="16"/>
      <w:szCs w:val="16"/>
      <w:lang w:val="ru-RU" w:eastAsia="ar-SA" w:bidi="ar-SA"/>
    </w:rPr>
  </w:style>
  <w:style w:type="character" w:customStyle="1" w:styleId="52">
    <w:name w:val="Знак Знак5"/>
    <w:uiPriority w:val="99"/>
    <w:rsid w:val="00EB2D92"/>
    <w:rPr>
      <w:rFonts w:ascii="Tahoma" w:hAnsi="Tahoma" w:cs="Tahoma"/>
      <w:color w:val="000000"/>
      <w:sz w:val="16"/>
      <w:szCs w:val="16"/>
      <w:lang w:val="ru-RU" w:eastAsia="ar-SA" w:bidi="ar-SA"/>
    </w:rPr>
  </w:style>
  <w:style w:type="character" w:customStyle="1" w:styleId="BodyTextChar">
    <w:name w:val="Body Text Char"/>
    <w:aliases w:val="Основной текст Знак Знак Знак Char"/>
    <w:uiPriority w:val="99"/>
    <w:rsid w:val="00EB2D92"/>
    <w:rPr>
      <w:sz w:val="28"/>
      <w:lang w:val="ru-RU" w:eastAsia="ar-SA" w:bidi="ar-SA"/>
    </w:rPr>
  </w:style>
  <w:style w:type="character" w:customStyle="1" w:styleId="81">
    <w:name w:val="Знак Знак8"/>
    <w:rsid w:val="00EB2D92"/>
    <w:rPr>
      <w:color w:val="000000"/>
      <w:sz w:val="24"/>
      <w:lang w:val="ru-RU" w:eastAsia="ar-SA" w:bidi="ar-SA"/>
    </w:rPr>
  </w:style>
  <w:style w:type="character" w:customStyle="1" w:styleId="xdrichtextboxctrl663ms-xedit-plaintext">
    <w:name w:val="xdrichtextbox ctrl663 ms-xedit-plaintext"/>
    <w:uiPriority w:val="99"/>
    <w:rsid w:val="00EB2D92"/>
  </w:style>
  <w:style w:type="character" w:customStyle="1" w:styleId="1b">
    <w:name w:val="Текст Знак Знак Знак Знак Знак Знак Знак Знак Знак Знак Знак Знак1"/>
    <w:rsid w:val="00EB2D92"/>
    <w:rPr>
      <w:rFonts w:ascii="Courier New" w:hAnsi="Courier New" w:cs="Courier New"/>
      <w:lang w:val="ru-RU" w:eastAsia="ar-SA" w:bidi="ar-SA"/>
    </w:rPr>
  </w:style>
  <w:style w:type="character" w:customStyle="1" w:styleId="basetextdefine1">
    <w:name w:val="basetextdefine1"/>
    <w:uiPriority w:val="99"/>
    <w:rsid w:val="00EB2D92"/>
  </w:style>
  <w:style w:type="character" w:customStyle="1" w:styleId="SUBST">
    <w:name w:val="__SUBST"/>
    <w:uiPriority w:val="99"/>
    <w:rsid w:val="00EB2D92"/>
    <w:rPr>
      <w:i/>
      <w:sz w:val="22"/>
    </w:rPr>
  </w:style>
  <w:style w:type="character" w:customStyle="1" w:styleId="af8">
    <w:name w:val="Знак Знак"/>
    <w:uiPriority w:val="99"/>
    <w:rsid w:val="00EB2D92"/>
    <w:rPr>
      <w:rFonts w:ascii="Courier New" w:hAnsi="Courier New" w:cs="Courier New"/>
      <w:lang w:val="ru-RU" w:eastAsia="ar-SA" w:bidi="ar-SA"/>
    </w:rPr>
  </w:style>
  <w:style w:type="character" w:customStyle="1" w:styleId="32">
    <w:name w:val="Знак Знак3"/>
    <w:uiPriority w:val="99"/>
    <w:rsid w:val="00EB2D92"/>
    <w:rPr>
      <w:sz w:val="16"/>
      <w:szCs w:val="16"/>
      <w:lang w:val="ru-RU" w:eastAsia="ar-SA" w:bidi="ar-SA"/>
    </w:rPr>
  </w:style>
  <w:style w:type="character" w:customStyle="1" w:styleId="100">
    <w:name w:val="Знак Знак10"/>
    <w:rsid w:val="00EB2D92"/>
    <w:rPr>
      <w:b/>
      <w:bCs/>
      <w:color w:val="000000"/>
      <w:sz w:val="28"/>
      <w:lang w:val="ru-RU" w:eastAsia="ar-SA" w:bidi="ar-SA"/>
    </w:rPr>
  </w:style>
  <w:style w:type="character" w:customStyle="1" w:styleId="141">
    <w:name w:val="Знак Знак141"/>
    <w:uiPriority w:val="99"/>
    <w:rsid w:val="00EB2D92"/>
    <w:rPr>
      <w:rFonts w:ascii="Arial" w:hAnsi="Arial" w:cs="Arial"/>
      <w:b/>
      <w:color w:val="000080"/>
      <w:lang w:val="ru-RU"/>
    </w:rPr>
  </w:style>
  <w:style w:type="character" w:customStyle="1" w:styleId="1210">
    <w:name w:val="Знак Знак121"/>
    <w:uiPriority w:val="99"/>
    <w:rsid w:val="00EB2D92"/>
    <w:rPr>
      <w:sz w:val="24"/>
      <w:lang w:val="ru-RU"/>
    </w:rPr>
  </w:style>
  <w:style w:type="character" w:customStyle="1" w:styleId="1c">
    <w:name w:val="Знак1 Знак Знак"/>
    <w:uiPriority w:val="99"/>
    <w:rsid w:val="00EB2D92"/>
    <w:rPr>
      <w:sz w:val="24"/>
    </w:rPr>
  </w:style>
  <w:style w:type="character" w:customStyle="1" w:styleId="af9">
    <w:name w:val="Знак Знак Знак"/>
    <w:uiPriority w:val="99"/>
    <w:rsid w:val="00EB2D92"/>
    <w:rPr>
      <w:b/>
      <w:sz w:val="28"/>
      <w:lang w:val="ru-RU"/>
    </w:rPr>
  </w:style>
  <w:style w:type="character" w:customStyle="1" w:styleId="131">
    <w:name w:val="Знак Знак131"/>
    <w:uiPriority w:val="99"/>
    <w:rsid w:val="00EB2D92"/>
    <w:rPr>
      <w:b/>
      <w:sz w:val="28"/>
      <w:lang w:val="ru-RU"/>
    </w:rPr>
  </w:style>
  <w:style w:type="character" w:customStyle="1" w:styleId="410">
    <w:name w:val="Знак Знак41"/>
    <w:uiPriority w:val="99"/>
    <w:rsid w:val="00EB2D92"/>
    <w:rPr>
      <w:sz w:val="24"/>
      <w:lang w:val="ru-RU"/>
    </w:rPr>
  </w:style>
  <w:style w:type="character" w:styleId="afa">
    <w:name w:val="Emphasis"/>
    <w:basedOn w:val="12"/>
    <w:qFormat/>
    <w:rsid w:val="00EB2D92"/>
    <w:rPr>
      <w:i/>
    </w:rPr>
  </w:style>
  <w:style w:type="character" w:customStyle="1" w:styleId="230">
    <w:name w:val="Знак Знак23"/>
    <w:rsid w:val="00EB2D92"/>
    <w:rPr>
      <w:rFonts w:ascii="Arial" w:eastAsia="Times New Roman" w:hAnsi="Arial" w:cs="Arial"/>
      <w:b/>
      <w:kern w:val="1"/>
      <w:sz w:val="32"/>
      <w:lang w:val="ru-RU"/>
    </w:rPr>
  </w:style>
  <w:style w:type="character" w:customStyle="1" w:styleId="220">
    <w:name w:val="Знак Знак22"/>
    <w:rsid w:val="00EB2D92"/>
    <w:rPr>
      <w:rFonts w:ascii="Arial" w:eastAsia="Times New Roman" w:hAnsi="Arial" w:cs="Arial"/>
      <w:b/>
      <w:i/>
      <w:sz w:val="28"/>
      <w:lang w:val="ru-RU"/>
    </w:rPr>
  </w:style>
  <w:style w:type="character" w:customStyle="1" w:styleId="200">
    <w:name w:val="Знак Знак20"/>
    <w:rsid w:val="00EB2D92"/>
    <w:rPr>
      <w:rFonts w:eastAsia="Times New Roman"/>
      <w:b/>
      <w:sz w:val="22"/>
      <w:lang w:val="ru-RU"/>
    </w:rPr>
  </w:style>
  <w:style w:type="character" w:customStyle="1" w:styleId="afb">
    <w:name w:val="Текст Знак Знак Знак Знак Знак Знак Знак Знак Знак Знак Знак Знак"/>
    <w:rsid w:val="00EB2D92"/>
    <w:rPr>
      <w:rFonts w:ascii="Courier New" w:eastAsia="Times New Roman" w:hAnsi="Courier New" w:cs="Courier New"/>
      <w:lang w:val="ru-RU"/>
    </w:rPr>
  </w:style>
  <w:style w:type="character" w:customStyle="1" w:styleId="afc">
    <w:name w:val="Символ нумерации"/>
    <w:rsid w:val="00EB2D92"/>
  </w:style>
  <w:style w:type="paragraph" w:customStyle="1" w:styleId="afd">
    <w:name w:val="Заголовок"/>
    <w:basedOn w:val="a"/>
    <w:next w:val="af"/>
    <w:rsid w:val="00EB2D92"/>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e">
    <w:name w:val="List"/>
    <w:basedOn w:val="af"/>
    <w:link w:val="aff"/>
    <w:uiPriority w:val="99"/>
    <w:rsid w:val="00EB2D92"/>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B2D92"/>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0">
    <w:name w:val="Subtitle"/>
    <w:basedOn w:val="afd"/>
    <w:next w:val="af"/>
    <w:link w:val="aff1"/>
    <w:qFormat/>
    <w:rsid w:val="00EB2D92"/>
    <w:pPr>
      <w:jc w:val="center"/>
    </w:pPr>
    <w:rPr>
      <w:i/>
      <w:iCs/>
    </w:rPr>
  </w:style>
  <w:style w:type="character" w:customStyle="1" w:styleId="aff1">
    <w:name w:val="Подзаголовок Знак"/>
    <w:basedOn w:val="a0"/>
    <w:link w:val="aff0"/>
    <w:rsid w:val="00EB2D92"/>
    <w:rPr>
      <w:rFonts w:ascii="Arial" w:eastAsia="Microsoft YaHei" w:hAnsi="Arial" w:cs="Mangal"/>
      <w:i/>
      <w:iCs/>
      <w:color w:val="000000"/>
      <w:sz w:val="28"/>
      <w:szCs w:val="28"/>
      <w:lang w:eastAsia="ar-SA"/>
    </w:rPr>
  </w:style>
  <w:style w:type="paragraph" w:customStyle="1" w:styleId="221">
    <w:name w:val="Основной текст 22"/>
    <w:basedOn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2">
    <w:name w:val="footer"/>
    <w:basedOn w:val="a"/>
    <w:link w:val="aff3"/>
    <w:uiPriority w:val="99"/>
    <w:rsid w:val="00EB2D92"/>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3">
    <w:name w:val="Нижний колонтитул Знак"/>
    <w:basedOn w:val="a0"/>
    <w:link w:val="aff2"/>
    <w:uiPriority w:val="99"/>
    <w:rsid w:val="00EB2D92"/>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B2D92"/>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uiPriority w:val="99"/>
    <w:rsid w:val="00EB2D92"/>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B2D92"/>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rsid w:val="00EB2D9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B2D92"/>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B2D9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B2D92"/>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B2D92"/>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B2D92"/>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B2D92"/>
  </w:style>
  <w:style w:type="paragraph" w:customStyle="1" w:styleId="WW-">
    <w:name w:val="WW-Текст"/>
    <w:basedOn w:val="a"/>
    <w:rsid w:val="00EB2D92"/>
    <w:pPr>
      <w:suppressAutoHyphens/>
      <w:spacing w:after="0" w:line="240" w:lineRule="auto"/>
    </w:pPr>
    <w:rPr>
      <w:rFonts w:ascii="Courier New" w:eastAsia="Times New Roman" w:hAnsi="Courier New" w:cs="Courier New"/>
      <w:sz w:val="20"/>
      <w:szCs w:val="20"/>
      <w:lang w:eastAsia="ar-SA"/>
    </w:rPr>
  </w:style>
  <w:style w:type="paragraph" w:styleId="aff4">
    <w:name w:val="List Paragraph"/>
    <w:basedOn w:val="a"/>
    <w:uiPriority w:val="34"/>
    <w:qFormat/>
    <w:rsid w:val="00EB2D92"/>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5">
    <w:name w:val="Знак"/>
    <w:basedOn w:val="a"/>
    <w:rsid w:val="00EB2D92"/>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uiPriority w:val="99"/>
    <w:rsid w:val="00EB2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EB2D92"/>
    <w:rPr>
      <w:rFonts w:ascii="Courier New" w:eastAsia="Times New Roman" w:hAnsi="Courier New" w:cs="Courier New"/>
      <w:sz w:val="20"/>
      <w:szCs w:val="20"/>
      <w:lang w:eastAsia="ar-SA"/>
    </w:rPr>
  </w:style>
  <w:style w:type="paragraph" w:customStyle="1" w:styleId="western">
    <w:name w:val="western"/>
    <w:basedOn w:val="a"/>
    <w:rsid w:val="00EB2D92"/>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B2D92"/>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B2D92"/>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B2D92"/>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EB2D92"/>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B2D92"/>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rsid w:val="00EB2D92"/>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B2D92"/>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aff6">
    <w:name w:val="Таблицы (моноширинный)"/>
    <w:basedOn w:val="a"/>
    <w:next w:val="a"/>
    <w:link w:val="aff7"/>
    <w:rsid w:val="00EB2D92"/>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8">
    <w:name w:val="Оглавление"/>
    <w:basedOn w:val="aff6"/>
    <w:next w:val="a"/>
    <w:uiPriority w:val="99"/>
    <w:rsid w:val="00EB2D92"/>
    <w:pPr>
      <w:ind w:left="140"/>
    </w:pPr>
  </w:style>
  <w:style w:type="paragraph" w:customStyle="1" w:styleId="rvps698610">
    <w:name w:val="rvps698610"/>
    <w:basedOn w:val="a"/>
    <w:uiPriority w:val="99"/>
    <w:rsid w:val="00EB2D92"/>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B2D92"/>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B2D92"/>
    <w:pPr>
      <w:keepNext/>
      <w:jc w:val="center"/>
    </w:pPr>
    <w:rPr>
      <w:b/>
      <w:sz w:val="28"/>
      <w:lang w:val="ru-RU"/>
    </w:rPr>
  </w:style>
  <w:style w:type="paragraph" w:customStyle="1" w:styleId="aff9">
    <w:name w:val="Знак Знак Знак Знак"/>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B2D92"/>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B2D92"/>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B2D92"/>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B2D92"/>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B2D92"/>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B2D92"/>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B2D92"/>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B2D92"/>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B2D92"/>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rsid w:val="00EB2D92"/>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rsid w:val="00EB2D92"/>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rsid w:val="00EB2D92"/>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B2D92"/>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B2D92"/>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B2D92"/>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B2D92"/>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B2D92"/>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B2D92"/>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B2D92"/>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B2D92"/>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B2D92"/>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B2D92"/>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B2D92"/>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B2D92"/>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B2D92"/>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B2D92"/>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rsid w:val="00EB2D92"/>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EB2D92"/>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B2D92"/>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EB2D92"/>
    <w:pPr>
      <w:suppressAutoHyphens/>
      <w:ind w:left="720"/>
    </w:pPr>
    <w:rPr>
      <w:rFonts w:ascii="Calibri" w:eastAsia="Times New Roman" w:hAnsi="Calibri" w:cs="Calibri"/>
      <w:lang w:eastAsia="ar-SA"/>
    </w:rPr>
  </w:style>
  <w:style w:type="paragraph" w:customStyle="1" w:styleId="affa">
    <w:name w:val="Содержимое таблицы"/>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b">
    <w:name w:val="Заголовок таблицы"/>
    <w:basedOn w:val="affa"/>
    <w:rsid w:val="00EB2D92"/>
    <w:pPr>
      <w:jc w:val="center"/>
    </w:pPr>
    <w:rPr>
      <w:b/>
      <w:bCs/>
    </w:rPr>
  </w:style>
  <w:style w:type="paragraph" w:customStyle="1" w:styleId="affc">
    <w:name w:val="Содержимое врезки"/>
    <w:basedOn w:val="af"/>
    <w:rsid w:val="00EB2D92"/>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rsid w:val="00EB2D9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EB2D92"/>
    <w:rPr>
      <w:rFonts w:ascii="Times New Roman" w:eastAsia="Times New Roman" w:hAnsi="Times New Roman" w:cs="Times New Roman"/>
      <w:sz w:val="16"/>
      <w:szCs w:val="16"/>
    </w:rPr>
  </w:style>
  <w:style w:type="paragraph" w:styleId="affd">
    <w:name w:val="annotation text"/>
    <w:aliases w:val=" Знак1, Знак2"/>
    <w:basedOn w:val="a"/>
    <w:link w:val="affe"/>
    <w:rsid w:val="00EB2D92"/>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aliases w:val=" Знак1 Знак, Знак2 Знак"/>
    <w:basedOn w:val="a0"/>
    <w:link w:val="affd"/>
    <w:uiPriority w:val="99"/>
    <w:rsid w:val="00EB2D92"/>
    <w:rPr>
      <w:rFonts w:ascii="Times New Roman" w:eastAsia="Times New Roman" w:hAnsi="Times New Roman" w:cs="Times New Roman"/>
      <w:sz w:val="20"/>
      <w:szCs w:val="20"/>
    </w:rPr>
  </w:style>
  <w:style w:type="table" w:styleId="53">
    <w:name w:val="Table Grid 5"/>
    <w:basedOn w:val="a1"/>
    <w:uiPriority w:val="99"/>
    <w:rsid w:val="00EB2D9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rsid w:val="00EB2D9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rsid w:val="00EB2D92"/>
    <w:rPr>
      <w:rFonts w:ascii="Times New Roman" w:eastAsia="Times New Roman" w:hAnsi="Times New Roman" w:cs="Times New Roman"/>
      <w:sz w:val="16"/>
      <w:szCs w:val="16"/>
    </w:rPr>
  </w:style>
  <w:style w:type="paragraph" w:styleId="27">
    <w:name w:val="Body Text 2"/>
    <w:basedOn w:val="a"/>
    <w:link w:val="28"/>
    <w:rsid w:val="00EB2D92"/>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EB2D92"/>
    <w:rPr>
      <w:rFonts w:ascii="Times New Roman" w:eastAsia="Times New Roman" w:hAnsi="Times New Roman" w:cs="Times New Roman"/>
      <w:sz w:val="20"/>
      <w:szCs w:val="20"/>
    </w:rPr>
  </w:style>
  <w:style w:type="paragraph" w:styleId="afff">
    <w:name w:val="Plain Text"/>
    <w:aliases w:val="Текст Знак Знак Знак Знак Знак Знак Знак Знак Знак Знак"/>
    <w:basedOn w:val="a"/>
    <w:link w:val="afff0"/>
    <w:rsid w:val="00EB2D92"/>
    <w:pPr>
      <w:spacing w:after="0" w:line="240" w:lineRule="auto"/>
    </w:pPr>
    <w:rPr>
      <w:rFonts w:ascii="Courier New" w:eastAsia="Times New Roman" w:hAnsi="Courier New" w:cs="Courier New"/>
      <w:sz w:val="20"/>
      <w:szCs w:val="20"/>
    </w:rPr>
  </w:style>
  <w:style w:type="character" w:customStyle="1" w:styleId="afff0">
    <w:name w:val="Текст Знак"/>
    <w:aliases w:val="Текст Знак Знак Знак Знак Знак Знак Знак Знак Знак Знак Знак"/>
    <w:basedOn w:val="a0"/>
    <w:link w:val="afff"/>
    <w:rsid w:val="00EB2D92"/>
    <w:rPr>
      <w:rFonts w:ascii="Courier New" w:eastAsia="Times New Roman" w:hAnsi="Courier New" w:cs="Courier New"/>
      <w:sz w:val="20"/>
      <w:szCs w:val="20"/>
    </w:rPr>
  </w:style>
  <w:style w:type="paragraph" w:customStyle="1" w:styleId="ConsPlusDocList">
    <w:name w:val="ConsPlusDocList"/>
    <w:rsid w:val="00EB2D9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B2D92"/>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B2D92"/>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B2D92"/>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B2D92"/>
    <w:rPr>
      <w:rFonts w:ascii="Tahoma" w:eastAsia="Times New Roman" w:hAnsi="Tahoma" w:cs="Times New Roman"/>
      <w:b/>
      <w:sz w:val="28"/>
      <w:szCs w:val="20"/>
    </w:rPr>
  </w:style>
  <w:style w:type="character" w:customStyle="1" w:styleId="grame">
    <w:name w:val="grame"/>
    <w:basedOn w:val="a0"/>
    <w:uiPriority w:val="99"/>
    <w:rsid w:val="00EB2D92"/>
    <w:rPr>
      <w:rFonts w:cs="Times New Roman"/>
    </w:rPr>
  </w:style>
  <w:style w:type="character" w:customStyle="1" w:styleId="2a">
    <w:name w:val="Знак2 Знак Знак"/>
    <w:basedOn w:val="a0"/>
    <w:uiPriority w:val="99"/>
    <w:semiHidden/>
    <w:rsid w:val="00EB2D92"/>
    <w:rPr>
      <w:rFonts w:cs="Times New Roman"/>
      <w:lang w:val="ru-RU" w:eastAsia="ru-RU" w:bidi="ar-SA"/>
    </w:rPr>
  </w:style>
  <w:style w:type="character" w:styleId="afff1">
    <w:name w:val="line number"/>
    <w:basedOn w:val="a0"/>
    <w:uiPriority w:val="99"/>
    <w:rsid w:val="00EB2D92"/>
    <w:rPr>
      <w:rFonts w:cs="Times New Roman"/>
    </w:rPr>
  </w:style>
  <w:style w:type="character" w:styleId="afff2">
    <w:name w:val="annotation reference"/>
    <w:basedOn w:val="a0"/>
    <w:uiPriority w:val="99"/>
    <w:rsid w:val="00EB2D92"/>
    <w:rPr>
      <w:sz w:val="16"/>
    </w:rPr>
  </w:style>
  <w:style w:type="paragraph" w:styleId="afff3">
    <w:name w:val="annotation subject"/>
    <w:basedOn w:val="affd"/>
    <w:next w:val="affd"/>
    <w:link w:val="afff4"/>
    <w:uiPriority w:val="99"/>
    <w:rsid w:val="00EB2D92"/>
    <w:rPr>
      <w:b/>
      <w:bCs/>
    </w:rPr>
  </w:style>
  <w:style w:type="character" w:customStyle="1" w:styleId="afff4">
    <w:name w:val="Тема примечания Знак"/>
    <w:basedOn w:val="affe"/>
    <w:link w:val="afff3"/>
    <w:uiPriority w:val="99"/>
    <w:rsid w:val="00EB2D92"/>
    <w:rPr>
      <w:b/>
      <w:bCs/>
    </w:rPr>
  </w:style>
  <w:style w:type="paragraph" w:styleId="2b">
    <w:name w:val="List Bullet 2"/>
    <w:basedOn w:val="a"/>
    <w:autoRedefine/>
    <w:uiPriority w:val="99"/>
    <w:rsid w:val="00EB2D92"/>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5">
    <w:name w:val="Знак Знак Знак Знак Знак Знак Знак Знак Знак Знак"/>
    <w:basedOn w:val="a"/>
    <w:rsid w:val="00EB2D92"/>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c"/>
    <w:uiPriority w:val="99"/>
    <w:rsid w:val="00EB2D92"/>
    <w:rPr>
      <w:rFonts w:ascii="Arial Black" w:hAnsi="Arial Black" w:cs="Times New Roman"/>
      <w:b/>
      <w:bCs/>
      <w:lang w:val="ru-RU" w:eastAsia="ru-RU" w:bidi="ar-SA"/>
    </w:rPr>
  </w:style>
  <w:style w:type="character" w:customStyle="1" w:styleId="122">
    <w:name w:val="Основной текст + 12"/>
    <w:aliases w:val="5 pt2,Полужирный2"/>
    <w:basedOn w:val="ac"/>
    <w:uiPriority w:val="99"/>
    <w:rsid w:val="00EB2D92"/>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c"/>
    <w:uiPriority w:val="99"/>
    <w:rsid w:val="00EB2D92"/>
    <w:rPr>
      <w:rFonts w:ascii="Verdana" w:hAnsi="Verdana" w:cs="Verdana"/>
      <w:b/>
      <w:i/>
      <w:iCs/>
      <w:noProof/>
      <w:sz w:val="10"/>
      <w:szCs w:val="10"/>
      <w:lang w:val="ru-RU" w:eastAsia="ru-RU" w:bidi="ar-SA"/>
    </w:rPr>
  </w:style>
  <w:style w:type="character" w:customStyle="1" w:styleId="afff6">
    <w:name w:val="Основной текст + Полужирный"/>
    <w:aliases w:val="Курсив2"/>
    <w:basedOn w:val="ac"/>
    <w:uiPriority w:val="99"/>
    <w:rsid w:val="00EB2D92"/>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B2D92"/>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rsid w:val="00EB2D92"/>
    <w:pPr>
      <w:numPr>
        <w:numId w:val="2"/>
      </w:numPr>
    </w:pPr>
  </w:style>
  <w:style w:type="character" w:customStyle="1" w:styleId="HTML1">
    <w:name w:val="Стандартный HTML Знак1"/>
    <w:basedOn w:val="a0"/>
    <w:uiPriority w:val="99"/>
    <w:locked/>
    <w:rsid w:val="00EB2D92"/>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B2D92"/>
    <w:rPr>
      <w:rFonts w:cs="Times New Roman"/>
      <w:lang w:val="ru-RU" w:eastAsia="ru-RU" w:bidi="ar-SA"/>
    </w:rPr>
  </w:style>
  <w:style w:type="character" w:customStyle="1" w:styleId="1fa">
    <w:name w:val="Нижний колонтитул Знак1"/>
    <w:basedOn w:val="a0"/>
    <w:uiPriority w:val="99"/>
    <w:locked/>
    <w:rsid w:val="00EB2D92"/>
    <w:rPr>
      <w:rFonts w:ascii="Calibri" w:eastAsia="Times New Roman" w:hAnsi="Calibri" w:cs="Times New Roman"/>
      <w:sz w:val="24"/>
      <w:szCs w:val="24"/>
      <w:lang w:val="ru-RU" w:eastAsia="ru-RU" w:bidi="ar-SA"/>
    </w:rPr>
  </w:style>
  <w:style w:type="character" w:customStyle="1" w:styleId="1fb">
    <w:name w:val="Название Знак1"/>
    <w:basedOn w:val="a0"/>
    <w:uiPriority w:val="10"/>
    <w:locked/>
    <w:rsid w:val="00EB2D92"/>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B2D92"/>
    <w:rPr>
      <w:rFonts w:cs="Times New Roman"/>
      <w:sz w:val="28"/>
      <w:lang w:val="ru-RU" w:eastAsia="ru-RU" w:bidi="ar-SA"/>
    </w:rPr>
  </w:style>
  <w:style w:type="character" w:customStyle="1" w:styleId="1fd">
    <w:name w:val="Основной текст с отступом Знак1"/>
    <w:basedOn w:val="a0"/>
    <w:uiPriority w:val="99"/>
    <w:locked/>
    <w:rsid w:val="00EB2D92"/>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B2D92"/>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B2D92"/>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B2D92"/>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B2D92"/>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B2D92"/>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B2D92"/>
    <w:rPr>
      <w:rFonts w:ascii="Tahoma" w:hAnsi="Tahoma" w:cs="Tahoma"/>
      <w:sz w:val="16"/>
      <w:szCs w:val="16"/>
      <w:lang w:val="ru-RU" w:eastAsia="ru-RU" w:bidi="ar-SA"/>
    </w:rPr>
  </w:style>
  <w:style w:type="paragraph" w:customStyle="1" w:styleId="Heading2">
    <w:name w:val="Heading 2"/>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7">
    <w:name w:val="endnote text"/>
    <w:basedOn w:val="a"/>
    <w:link w:val="afff8"/>
    <w:uiPriority w:val="99"/>
    <w:rsid w:val="00EB2D92"/>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uiPriority w:val="99"/>
    <w:rsid w:val="00EB2D92"/>
    <w:rPr>
      <w:rFonts w:ascii="Times New Roman" w:eastAsia="Times New Roman" w:hAnsi="Times New Roman" w:cs="Times New Roman"/>
      <w:sz w:val="20"/>
      <w:szCs w:val="20"/>
    </w:rPr>
  </w:style>
  <w:style w:type="character" w:styleId="afff9">
    <w:name w:val="endnote reference"/>
    <w:basedOn w:val="a0"/>
    <w:uiPriority w:val="99"/>
    <w:rsid w:val="00EB2D92"/>
    <w:rPr>
      <w:vertAlign w:val="superscript"/>
    </w:rPr>
  </w:style>
  <w:style w:type="character" w:customStyle="1" w:styleId="161">
    <w:name w:val="Знак Знак161"/>
    <w:basedOn w:val="a0"/>
    <w:uiPriority w:val="99"/>
    <w:rsid w:val="00EB2D92"/>
    <w:rPr>
      <w:rFonts w:cs="Times New Roman"/>
      <w:lang w:val="ru-RU" w:eastAsia="ru-RU" w:bidi="ar-SA"/>
    </w:rPr>
  </w:style>
  <w:style w:type="character" w:customStyle="1" w:styleId="250">
    <w:name w:val="Знак Знак25"/>
    <w:uiPriority w:val="99"/>
    <w:rsid w:val="00EB2D92"/>
    <w:rPr>
      <w:b/>
      <w:sz w:val="28"/>
    </w:rPr>
  </w:style>
  <w:style w:type="character" w:customStyle="1" w:styleId="2110">
    <w:name w:val="Знак Знак211"/>
    <w:basedOn w:val="a0"/>
    <w:uiPriority w:val="99"/>
    <w:rsid w:val="00EB2D92"/>
    <w:rPr>
      <w:rFonts w:cs="Times New Roman"/>
      <w:b/>
      <w:bCs/>
      <w:i/>
      <w:iCs/>
      <w:sz w:val="26"/>
      <w:szCs w:val="26"/>
      <w:lang w:val="ru-RU" w:eastAsia="ru-RU" w:bidi="ar-SA"/>
    </w:rPr>
  </w:style>
  <w:style w:type="character" w:customStyle="1" w:styleId="231">
    <w:name w:val="Знак Знак231"/>
    <w:basedOn w:val="a0"/>
    <w:uiPriority w:val="99"/>
    <w:locked/>
    <w:rsid w:val="00EB2D92"/>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B2D92"/>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B2D92"/>
    <w:rPr>
      <w:rFonts w:eastAsia="Times New Roman" w:cs="Times New Roman"/>
      <w:b/>
      <w:bCs/>
      <w:sz w:val="22"/>
      <w:szCs w:val="22"/>
      <w:lang w:val="ru-RU" w:eastAsia="ru-RU" w:bidi="ar-SA"/>
    </w:rPr>
  </w:style>
  <w:style w:type="character" w:customStyle="1" w:styleId="191">
    <w:name w:val="Знак Знак191"/>
    <w:basedOn w:val="a0"/>
    <w:uiPriority w:val="99"/>
    <w:locked/>
    <w:rsid w:val="00EB2D92"/>
    <w:rPr>
      <w:rFonts w:eastAsia="Times New Roman" w:cs="Times New Roman"/>
      <w:sz w:val="24"/>
      <w:szCs w:val="24"/>
      <w:lang w:val="ru-RU" w:eastAsia="ru-RU" w:bidi="ar-SA"/>
    </w:rPr>
  </w:style>
  <w:style w:type="character" w:customStyle="1" w:styleId="181">
    <w:name w:val="Знак Знак181"/>
    <w:basedOn w:val="a0"/>
    <w:uiPriority w:val="99"/>
    <w:locked/>
    <w:rsid w:val="00EB2D92"/>
    <w:rPr>
      <w:rFonts w:eastAsia="Times New Roman" w:cs="Times New Roman"/>
      <w:i/>
      <w:iCs/>
      <w:sz w:val="24"/>
      <w:szCs w:val="24"/>
      <w:lang w:val="ru-RU" w:eastAsia="ru-RU" w:bidi="ar-SA"/>
    </w:rPr>
  </w:style>
  <w:style w:type="character" w:customStyle="1" w:styleId="142">
    <w:name w:val="Знак Знак142"/>
    <w:basedOn w:val="a0"/>
    <w:uiPriority w:val="99"/>
    <w:locked/>
    <w:rsid w:val="00EB2D92"/>
    <w:rPr>
      <w:rFonts w:eastAsia="Times New Roman" w:cs="Times New Roman"/>
      <w:sz w:val="24"/>
      <w:szCs w:val="24"/>
      <w:lang w:val="ru-RU" w:eastAsia="ru-RU" w:bidi="ar-SA"/>
    </w:rPr>
  </w:style>
  <w:style w:type="character" w:customStyle="1" w:styleId="1220">
    <w:name w:val="Знак Знак122"/>
    <w:basedOn w:val="a0"/>
    <w:uiPriority w:val="99"/>
    <w:locked/>
    <w:rsid w:val="00EB2D92"/>
    <w:rPr>
      <w:rFonts w:eastAsia="Times New Roman" w:cs="Times New Roman"/>
      <w:sz w:val="28"/>
      <w:lang w:val="ru-RU" w:eastAsia="ru-RU" w:bidi="ar-SA"/>
    </w:rPr>
  </w:style>
  <w:style w:type="character" w:customStyle="1" w:styleId="1110">
    <w:name w:val="Знак Знак111"/>
    <w:basedOn w:val="a0"/>
    <w:uiPriority w:val="99"/>
    <w:locked/>
    <w:rsid w:val="00EB2D92"/>
    <w:rPr>
      <w:rFonts w:eastAsia="Times New Roman" w:cs="Times New Roman"/>
      <w:sz w:val="24"/>
      <w:szCs w:val="24"/>
      <w:lang w:val="ru-RU" w:eastAsia="ru-RU" w:bidi="ar-SA"/>
    </w:rPr>
  </w:style>
  <w:style w:type="character" w:customStyle="1" w:styleId="101">
    <w:name w:val="Знак Знак101"/>
    <w:basedOn w:val="a0"/>
    <w:uiPriority w:val="99"/>
    <w:locked/>
    <w:rsid w:val="00EB2D92"/>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B2D92"/>
    <w:rPr>
      <w:rFonts w:ascii="Tahoma" w:hAnsi="Tahoma" w:cs="Tahoma"/>
      <w:sz w:val="16"/>
      <w:szCs w:val="16"/>
      <w:lang w:val="ru-RU" w:eastAsia="ru-RU" w:bidi="ar-SA"/>
    </w:rPr>
  </w:style>
  <w:style w:type="character" w:customStyle="1" w:styleId="151">
    <w:name w:val="Знак Знак151"/>
    <w:basedOn w:val="a0"/>
    <w:uiPriority w:val="99"/>
    <w:locked/>
    <w:rsid w:val="00EB2D92"/>
    <w:rPr>
      <w:rFonts w:cs="Times New Roman"/>
      <w:sz w:val="28"/>
      <w:lang w:val="ru-RU" w:eastAsia="ru-RU" w:bidi="ar-SA"/>
    </w:rPr>
  </w:style>
  <w:style w:type="character" w:customStyle="1" w:styleId="910">
    <w:name w:val="Знак Знак91"/>
    <w:basedOn w:val="a0"/>
    <w:uiPriority w:val="99"/>
    <w:locked/>
    <w:rsid w:val="00EB2D92"/>
    <w:rPr>
      <w:rFonts w:eastAsia="Times New Roman" w:cs="Times New Roman"/>
      <w:lang w:val="ru-RU" w:eastAsia="ru-RU" w:bidi="ar-SA"/>
    </w:rPr>
  </w:style>
  <w:style w:type="character" w:customStyle="1" w:styleId="810">
    <w:name w:val="Знак Знак81"/>
    <w:basedOn w:val="a0"/>
    <w:uiPriority w:val="99"/>
    <w:locked/>
    <w:rsid w:val="00EB2D92"/>
    <w:rPr>
      <w:rFonts w:ascii="Courier New" w:eastAsia="Times New Roman" w:hAnsi="Courier New" w:cs="Courier New"/>
      <w:lang w:val="ru-RU" w:eastAsia="ru-RU" w:bidi="ar-SA"/>
    </w:rPr>
  </w:style>
  <w:style w:type="character" w:customStyle="1" w:styleId="710">
    <w:name w:val="Знак Знак71"/>
    <w:basedOn w:val="a0"/>
    <w:uiPriority w:val="99"/>
    <w:locked/>
    <w:rsid w:val="00EB2D92"/>
    <w:rPr>
      <w:rFonts w:eastAsia="Times New Roman" w:cs="Times New Roman"/>
      <w:sz w:val="16"/>
      <w:szCs w:val="16"/>
      <w:lang w:val="ru-RU" w:eastAsia="ru-RU" w:bidi="ar-SA"/>
    </w:rPr>
  </w:style>
  <w:style w:type="character" w:customStyle="1" w:styleId="610">
    <w:name w:val="Знак Знак61"/>
    <w:basedOn w:val="a0"/>
    <w:uiPriority w:val="99"/>
    <w:locked/>
    <w:rsid w:val="00EB2D92"/>
    <w:rPr>
      <w:rFonts w:eastAsia="Times New Roman" w:cs="Times New Roman"/>
      <w:b/>
      <w:sz w:val="24"/>
      <w:lang w:val="ru-RU" w:eastAsia="ru-RU" w:bidi="ar-SA"/>
    </w:rPr>
  </w:style>
  <w:style w:type="character" w:customStyle="1" w:styleId="2c">
    <w:name w:val="Знак Знак Знак2"/>
    <w:basedOn w:val="a0"/>
    <w:uiPriority w:val="99"/>
    <w:rsid w:val="00EB2D92"/>
    <w:rPr>
      <w:rFonts w:cs="Times New Roman"/>
      <w:b/>
      <w:bCs/>
      <w:sz w:val="28"/>
      <w:szCs w:val="28"/>
      <w:lang w:val="ru-RU" w:eastAsia="ru-RU" w:bidi="ar-SA"/>
    </w:rPr>
  </w:style>
  <w:style w:type="character" w:customStyle="1" w:styleId="240">
    <w:name w:val="Знак Знак24"/>
    <w:basedOn w:val="a0"/>
    <w:uiPriority w:val="99"/>
    <w:rsid w:val="00EB2D92"/>
    <w:rPr>
      <w:rFonts w:cs="Times New Roman"/>
      <w:sz w:val="24"/>
      <w:szCs w:val="24"/>
      <w:lang w:val="ru-RU" w:eastAsia="ru-RU" w:bidi="ar-SA"/>
    </w:rPr>
  </w:style>
  <w:style w:type="character" w:customStyle="1" w:styleId="510">
    <w:name w:val="Знак Знак51"/>
    <w:basedOn w:val="a0"/>
    <w:uiPriority w:val="99"/>
    <w:locked/>
    <w:rsid w:val="00EB2D92"/>
    <w:rPr>
      <w:rFonts w:ascii="Arial" w:hAnsi="Arial" w:cs="Arial"/>
      <w:b/>
      <w:bCs/>
      <w:kern w:val="32"/>
      <w:sz w:val="32"/>
      <w:szCs w:val="32"/>
    </w:rPr>
  </w:style>
  <w:style w:type="character" w:customStyle="1" w:styleId="1100">
    <w:name w:val="Знак Знак110"/>
    <w:basedOn w:val="a0"/>
    <w:uiPriority w:val="99"/>
    <w:locked/>
    <w:rsid w:val="00EB2D92"/>
    <w:rPr>
      <w:rFonts w:ascii="Arial" w:hAnsi="Arial" w:cs="Arial"/>
      <w:b/>
      <w:bCs/>
      <w:sz w:val="24"/>
      <w:szCs w:val="24"/>
    </w:rPr>
  </w:style>
  <w:style w:type="character" w:customStyle="1" w:styleId="316">
    <w:name w:val="Знак Знак31"/>
    <w:basedOn w:val="a0"/>
    <w:uiPriority w:val="99"/>
    <w:locked/>
    <w:rsid w:val="00EB2D92"/>
    <w:rPr>
      <w:rFonts w:ascii="Arial" w:hAnsi="Arial" w:cs="Arial"/>
      <w:b/>
      <w:bCs/>
      <w:i/>
      <w:iCs/>
      <w:sz w:val="28"/>
      <w:szCs w:val="28"/>
    </w:rPr>
  </w:style>
  <w:style w:type="paragraph" w:customStyle="1" w:styleId="214">
    <w:name w:val="Знак21"/>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B2D92"/>
    <w:rPr>
      <w:rFonts w:cs="Times New Roman"/>
      <w:lang w:val="ru-RU" w:eastAsia="ru-RU" w:bidi="ar-SA"/>
    </w:rPr>
  </w:style>
  <w:style w:type="character" w:customStyle="1" w:styleId="162">
    <w:name w:val="Знак Знак162"/>
    <w:basedOn w:val="a0"/>
    <w:uiPriority w:val="99"/>
    <w:rsid w:val="00EB2D92"/>
    <w:rPr>
      <w:rFonts w:cs="Times New Roman"/>
      <w:lang w:val="ru-RU" w:eastAsia="ru-RU" w:bidi="ar-SA"/>
    </w:rPr>
  </w:style>
  <w:style w:type="character" w:customStyle="1" w:styleId="270">
    <w:name w:val="Знак Знак27"/>
    <w:uiPriority w:val="99"/>
    <w:rsid w:val="00EB2D92"/>
    <w:rPr>
      <w:b/>
      <w:sz w:val="28"/>
    </w:rPr>
  </w:style>
  <w:style w:type="character" w:customStyle="1" w:styleId="2120">
    <w:name w:val="Знак Знак212"/>
    <w:basedOn w:val="a0"/>
    <w:uiPriority w:val="99"/>
    <w:rsid w:val="00EB2D92"/>
    <w:rPr>
      <w:rFonts w:cs="Times New Roman"/>
      <w:b/>
      <w:bCs/>
      <w:i/>
      <w:iCs/>
      <w:sz w:val="26"/>
      <w:szCs w:val="26"/>
      <w:lang w:val="ru-RU" w:eastAsia="ru-RU" w:bidi="ar-SA"/>
    </w:rPr>
  </w:style>
  <w:style w:type="character" w:customStyle="1" w:styleId="232">
    <w:name w:val="Знак Знак232"/>
    <w:basedOn w:val="a0"/>
    <w:uiPriority w:val="99"/>
    <w:locked/>
    <w:rsid w:val="00EB2D92"/>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B2D92"/>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B2D92"/>
    <w:rPr>
      <w:rFonts w:eastAsia="Times New Roman" w:cs="Times New Roman"/>
      <w:b/>
      <w:bCs/>
      <w:sz w:val="22"/>
      <w:szCs w:val="22"/>
      <w:lang w:val="ru-RU" w:eastAsia="ru-RU" w:bidi="ar-SA"/>
    </w:rPr>
  </w:style>
  <w:style w:type="character" w:customStyle="1" w:styleId="192">
    <w:name w:val="Знак Знак192"/>
    <w:basedOn w:val="a0"/>
    <w:uiPriority w:val="99"/>
    <w:locked/>
    <w:rsid w:val="00EB2D92"/>
    <w:rPr>
      <w:rFonts w:eastAsia="Times New Roman" w:cs="Times New Roman"/>
      <w:sz w:val="24"/>
      <w:szCs w:val="24"/>
      <w:lang w:val="ru-RU" w:eastAsia="ru-RU" w:bidi="ar-SA"/>
    </w:rPr>
  </w:style>
  <w:style w:type="character" w:customStyle="1" w:styleId="182">
    <w:name w:val="Знак Знак182"/>
    <w:basedOn w:val="a0"/>
    <w:uiPriority w:val="99"/>
    <w:locked/>
    <w:rsid w:val="00EB2D92"/>
    <w:rPr>
      <w:rFonts w:eastAsia="Times New Roman" w:cs="Times New Roman"/>
      <w:i/>
      <w:iCs/>
      <w:sz w:val="24"/>
      <w:szCs w:val="24"/>
      <w:lang w:val="ru-RU" w:eastAsia="ru-RU" w:bidi="ar-SA"/>
    </w:rPr>
  </w:style>
  <w:style w:type="character" w:customStyle="1" w:styleId="143">
    <w:name w:val="Знак Знак143"/>
    <w:basedOn w:val="a0"/>
    <w:uiPriority w:val="99"/>
    <w:locked/>
    <w:rsid w:val="00EB2D92"/>
    <w:rPr>
      <w:rFonts w:eastAsia="Times New Roman" w:cs="Times New Roman"/>
      <w:sz w:val="24"/>
      <w:szCs w:val="24"/>
      <w:lang w:val="ru-RU" w:eastAsia="ru-RU" w:bidi="ar-SA"/>
    </w:rPr>
  </w:style>
  <w:style w:type="character" w:customStyle="1" w:styleId="123">
    <w:name w:val="Знак Знак123"/>
    <w:basedOn w:val="a0"/>
    <w:uiPriority w:val="99"/>
    <w:locked/>
    <w:rsid w:val="00EB2D92"/>
    <w:rPr>
      <w:rFonts w:eastAsia="Times New Roman" w:cs="Times New Roman"/>
      <w:sz w:val="28"/>
      <w:lang w:val="ru-RU" w:eastAsia="ru-RU" w:bidi="ar-SA"/>
    </w:rPr>
  </w:style>
  <w:style w:type="character" w:customStyle="1" w:styleId="113">
    <w:name w:val="Знак Знак113"/>
    <w:basedOn w:val="a0"/>
    <w:uiPriority w:val="99"/>
    <w:locked/>
    <w:rsid w:val="00EB2D92"/>
    <w:rPr>
      <w:rFonts w:eastAsia="Times New Roman" w:cs="Times New Roman"/>
      <w:sz w:val="24"/>
      <w:szCs w:val="24"/>
      <w:lang w:val="ru-RU" w:eastAsia="ru-RU" w:bidi="ar-SA"/>
    </w:rPr>
  </w:style>
  <w:style w:type="character" w:customStyle="1" w:styleId="102">
    <w:name w:val="Знак Знак102"/>
    <w:basedOn w:val="a0"/>
    <w:uiPriority w:val="99"/>
    <w:locked/>
    <w:rsid w:val="00EB2D92"/>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B2D92"/>
    <w:rPr>
      <w:rFonts w:ascii="Tahoma" w:hAnsi="Tahoma" w:cs="Tahoma"/>
      <w:sz w:val="16"/>
      <w:szCs w:val="16"/>
      <w:lang w:val="ru-RU" w:eastAsia="ru-RU" w:bidi="ar-SA"/>
    </w:rPr>
  </w:style>
  <w:style w:type="character" w:customStyle="1" w:styleId="152">
    <w:name w:val="Знак Знак152"/>
    <w:basedOn w:val="a0"/>
    <w:uiPriority w:val="99"/>
    <w:locked/>
    <w:rsid w:val="00EB2D92"/>
    <w:rPr>
      <w:rFonts w:cs="Times New Roman"/>
      <w:sz w:val="28"/>
      <w:lang w:val="ru-RU" w:eastAsia="ru-RU" w:bidi="ar-SA"/>
    </w:rPr>
  </w:style>
  <w:style w:type="character" w:customStyle="1" w:styleId="920">
    <w:name w:val="Знак Знак92"/>
    <w:basedOn w:val="a0"/>
    <w:uiPriority w:val="99"/>
    <w:locked/>
    <w:rsid w:val="00EB2D92"/>
    <w:rPr>
      <w:rFonts w:eastAsia="Times New Roman" w:cs="Times New Roman"/>
      <w:lang w:val="ru-RU" w:eastAsia="ru-RU" w:bidi="ar-SA"/>
    </w:rPr>
  </w:style>
  <w:style w:type="character" w:customStyle="1" w:styleId="82">
    <w:name w:val="Знак Знак82"/>
    <w:basedOn w:val="a0"/>
    <w:uiPriority w:val="99"/>
    <w:locked/>
    <w:rsid w:val="00EB2D92"/>
    <w:rPr>
      <w:rFonts w:ascii="Courier New" w:eastAsia="Times New Roman" w:hAnsi="Courier New" w:cs="Courier New"/>
      <w:lang w:val="ru-RU" w:eastAsia="ru-RU" w:bidi="ar-SA"/>
    </w:rPr>
  </w:style>
  <w:style w:type="character" w:customStyle="1" w:styleId="720">
    <w:name w:val="Знак Знак72"/>
    <w:basedOn w:val="a0"/>
    <w:uiPriority w:val="99"/>
    <w:locked/>
    <w:rsid w:val="00EB2D92"/>
    <w:rPr>
      <w:rFonts w:eastAsia="Times New Roman" w:cs="Times New Roman"/>
      <w:sz w:val="16"/>
      <w:szCs w:val="16"/>
      <w:lang w:val="ru-RU" w:eastAsia="ru-RU" w:bidi="ar-SA"/>
    </w:rPr>
  </w:style>
  <w:style w:type="character" w:customStyle="1" w:styleId="620">
    <w:name w:val="Знак Знак62"/>
    <w:basedOn w:val="a0"/>
    <w:uiPriority w:val="99"/>
    <w:locked/>
    <w:rsid w:val="00EB2D92"/>
    <w:rPr>
      <w:rFonts w:eastAsia="Times New Roman" w:cs="Times New Roman"/>
      <w:b/>
      <w:sz w:val="24"/>
      <w:lang w:val="ru-RU" w:eastAsia="ru-RU" w:bidi="ar-SA"/>
    </w:rPr>
  </w:style>
  <w:style w:type="character" w:customStyle="1" w:styleId="130">
    <w:name w:val="Знак1 Знак Знак3"/>
    <w:basedOn w:val="a0"/>
    <w:uiPriority w:val="99"/>
    <w:rsid w:val="00EB2D92"/>
    <w:rPr>
      <w:rFonts w:cs="Times New Roman"/>
      <w:sz w:val="24"/>
      <w:szCs w:val="24"/>
    </w:rPr>
  </w:style>
  <w:style w:type="paragraph" w:customStyle="1" w:styleId="320">
    <w:name w:val="Знак Знак Знак3 Знак Знак Знак Знак Знак Знак2"/>
    <w:basedOn w:val="a"/>
    <w:uiPriority w:val="99"/>
    <w:rsid w:val="00EB2D92"/>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B2D92"/>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B2D92"/>
    <w:rPr>
      <w:rFonts w:cs="Times New Roman"/>
      <w:sz w:val="24"/>
      <w:szCs w:val="24"/>
      <w:lang w:val="ru-RU" w:eastAsia="ru-RU" w:bidi="ar-SA"/>
    </w:rPr>
  </w:style>
  <w:style w:type="character" w:customStyle="1" w:styleId="132">
    <w:name w:val="Знак Знак132"/>
    <w:basedOn w:val="a0"/>
    <w:uiPriority w:val="99"/>
    <w:rsid w:val="00EB2D92"/>
    <w:rPr>
      <w:rFonts w:cs="Times New Roman"/>
      <w:b/>
      <w:bCs/>
      <w:sz w:val="28"/>
      <w:szCs w:val="28"/>
      <w:lang w:val="ru-RU" w:eastAsia="ru-RU" w:bidi="ar-SA"/>
    </w:rPr>
  </w:style>
  <w:style w:type="paragraph" w:customStyle="1" w:styleId="2d">
    <w:name w:val="Знак Знак Знак Знак2"/>
    <w:basedOn w:val="a"/>
    <w:uiPriority w:val="99"/>
    <w:rsid w:val="00EB2D9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B2D9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B2D92"/>
    <w:rPr>
      <w:rFonts w:cs="Times New Roman"/>
      <w:sz w:val="24"/>
      <w:szCs w:val="24"/>
      <w:lang w:val="ru-RU" w:eastAsia="ru-RU" w:bidi="ar-SA"/>
    </w:rPr>
  </w:style>
  <w:style w:type="character" w:customStyle="1" w:styleId="520">
    <w:name w:val="Знак Знак52"/>
    <w:basedOn w:val="a0"/>
    <w:uiPriority w:val="99"/>
    <w:locked/>
    <w:rsid w:val="00EB2D92"/>
    <w:rPr>
      <w:rFonts w:ascii="Arial" w:hAnsi="Arial" w:cs="Arial"/>
      <w:b/>
      <w:bCs/>
      <w:kern w:val="32"/>
      <w:sz w:val="32"/>
      <w:szCs w:val="32"/>
    </w:rPr>
  </w:style>
  <w:style w:type="character" w:customStyle="1" w:styleId="1120">
    <w:name w:val="Знак Знак112"/>
    <w:basedOn w:val="a0"/>
    <w:uiPriority w:val="99"/>
    <w:locked/>
    <w:rsid w:val="00EB2D92"/>
    <w:rPr>
      <w:rFonts w:ascii="Arial" w:hAnsi="Arial" w:cs="Arial"/>
      <w:b/>
      <w:bCs/>
      <w:sz w:val="24"/>
      <w:szCs w:val="24"/>
    </w:rPr>
  </w:style>
  <w:style w:type="character" w:customStyle="1" w:styleId="322">
    <w:name w:val="Знак Знак32"/>
    <w:basedOn w:val="a0"/>
    <w:uiPriority w:val="99"/>
    <w:locked/>
    <w:rsid w:val="00EB2D92"/>
    <w:rPr>
      <w:rFonts w:ascii="Arial" w:hAnsi="Arial" w:cs="Arial"/>
      <w:b/>
      <w:bCs/>
      <w:i/>
      <w:iCs/>
      <w:sz w:val="28"/>
      <w:szCs w:val="28"/>
    </w:rPr>
  </w:style>
  <w:style w:type="paragraph" w:customStyle="1" w:styleId="223">
    <w:name w:val="Знак22"/>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B2D92"/>
    <w:rPr>
      <w:rFonts w:cs="Times New Roman"/>
      <w:lang w:val="ru-RU" w:eastAsia="ru-RU" w:bidi="ar-SA"/>
    </w:rPr>
  </w:style>
  <w:style w:type="paragraph" w:customStyle="1" w:styleId="2e">
    <w:name w:val="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B2D92"/>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B2D92"/>
  </w:style>
  <w:style w:type="paragraph" w:styleId="afffa">
    <w:name w:val="No Spacing"/>
    <w:link w:val="afffb"/>
    <w:uiPriority w:val="1"/>
    <w:qFormat/>
    <w:rsid w:val="00EB2D92"/>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B2D92"/>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c">
    <w:name w:val="Document Map"/>
    <w:basedOn w:val="a"/>
    <w:link w:val="afffd"/>
    <w:rsid w:val="00EB2D92"/>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d">
    <w:name w:val="Схема документа Знак"/>
    <w:basedOn w:val="a0"/>
    <w:link w:val="afffc"/>
    <w:rsid w:val="00EB2D92"/>
    <w:rPr>
      <w:rFonts w:ascii="Tahoma" w:eastAsia="Times New Roman" w:hAnsi="Tahoma" w:cs="Tahoma"/>
      <w:sz w:val="20"/>
      <w:szCs w:val="20"/>
      <w:shd w:val="clear" w:color="auto" w:fill="000080"/>
    </w:rPr>
  </w:style>
  <w:style w:type="paragraph" w:customStyle="1" w:styleId="pboth1">
    <w:name w:val="pboth1"/>
    <w:basedOn w:val="a"/>
    <w:uiPriority w:val="99"/>
    <w:rsid w:val="00EB2D92"/>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B2D92"/>
    <w:rPr>
      <w:rFonts w:cs="Times New Roman"/>
    </w:rPr>
  </w:style>
  <w:style w:type="paragraph" w:customStyle="1" w:styleId="2f">
    <w:name w:val="Без интервала2"/>
    <w:rsid w:val="00EB2D92"/>
    <w:pPr>
      <w:spacing w:after="0" w:line="240" w:lineRule="auto"/>
    </w:pPr>
    <w:rPr>
      <w:rFonts w:ascii="Calibri" w:eastAsia="Times New Roman" w:hAnsi="Calibri" w:cs="Times New Roman"/>
    </w:rPr>
  </w:style>
  <w:style w:type="paragraph" w:customStyle="1" w:styleId="1ff0">
    <w:name w:val="Маркированный список1"/>
    <w:basedOn w:val="a"/>
    <w:rsid w:val="00EB2D92"/>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e">
    <w:name w:val="Знак"/>
    <w:basedOn w:val="a"/>
    <w:rsid w:val="00A526A5"/>
    <w:pPr>
      <w:spacing w:after="160" w:line="240" w:lineRule="exact"/>
    </w:pPr>
    <w:rPr>
      <w:rFonts w:ascii="Verdana" w:eastAsia="Times New Roman" w:hAnsi="Verdana" w:cs="Times New Roman"/>
      <w:sz w:val="24"/>
      <w:szCs w:val="24"/>
      <w:lang w:val="en-US" w:eastAsia="en-US"/>
    </w:rPr>
  </w:style>
  <w:style w:type="paragraph" w:customStyle="1" w:styleId="3b">
    <w:name w:val="Без интервала3"/>
    <w:rsid w:val="00F134FF"/>
    <w:pPr>
      <w:spacing w:after="0" w:line="240" w:lineRule="auto"/>
    </w:pPr>
    <w:rPr>
      <w:rFonts w:ascii="Calibri" w:eastAsia="Times New Roman" w:hAnsi="Calibri" w:cs="Times New Roman"/>
    </w:rPr>
  </w:style>
  <w:style w:type="character" w:customStyle="1" w:styleId="2f0">
    <w:name w:val="Основной текст (2)"/>
    <w:rsid w:val="008A053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pple-converted-space">
    <w:name w:val="apple-converted-space"/>
    <w:basedOn w:val="a0"/>
    <w:rsid w:val="008A053A"/>
  </w:style>
  <w:style w:type="paragraph" w:customStyle="1" w:styleId="233">
    <w:name w:val="Основной текст 23"/>
    <w:basedOn w:val="a"/>
    <w:rsid w:val="008A053A"/>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FontStyle41">
    <w:name w:val="Font Style41"/>
    <w:basedOn w:val="a0"/>
    <w:rsid w:val="00DF0B7C"/>
    <w:rPr>
      <w:rFonts w:ascii="Times New Roman" w:hAnsi="Times New Roman" w:cs="Times New Roman" w:hint="default"/>
      <w:sz w:val="22"/>
      <w:szCs w:val="22"/>
    </w:rPr>
  </w:style>
  <w:style w:type="paragraph" w:customStyle="1" w:styleId="323">
    <w:name w:val="Основной текст с отступом 32"/>
    <w:basedOn w:val="a"/>
    <w:rsid w:val="00D05DA0"/>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5">
    <w:name w:val="Основной текст с отступом 22"/>
    <w:basedOn w:val="a"/>
    <w:rsid w:val="00D05DA0"/>
    <w:pPr>
      <w:spacing w:after="0" w:line="240" w:lineRule="auto"/>
      <w:ind w:right="85" w:firstLine="720"/>
      <w:jc w:val="both"/>
    </w:pPr>
    <w:rPr>
      <w:rFonts w:ascii="Times New Roman" w:eastAsia="Times New Roman" w:hAnsi="Times New Roman" w:cs="Times New Roman"/>
      <w:sz w:val="26"/>
      <w:szCs w:val="20"/>
    </w:rPr>
  </w:style>
  <w:style w:type="paragraph" w:customStyle="1" w:styleId="2f1">
    <w:name w:val="Текст2"/>
    <w:basedOn w:val="a"/>
    <w:rsid w:val="00D05DA0"/>
    <w:pPr>
      <w:spacing w:after="0" w:line="240" w:lineRule="auto"/>
    </w:pPr>
    <w:rPr>
      <w:rFonts w:ascii="Courier New" w:eastAsia="Times New Roman" w:hAnsi="Courier New" w:cs="Times New Roman"/>
      <w:sz w:val="20"/>
      <w:szCs w:val="20"/>
    </w:rPr>
  </w:style>
  <w:style w:type="paragraph" w:customStyle="1" w:styleId="1ff1">
    <w:name w:val="стиль1"/>
    <w:basedOn w:val="a"/>
    <w:uiPriority w:val="99"/>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o-List1">
    <w:name w:val="Pro-List #1"/>
    <w:basedOn w:val="a"/>
    <w:uiPriority w:val="99"/>
    <w:rsid w:val="00665DB6"/>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f">
    <w:name w:val="Список Знак"/>
    <w:link w:val="afe"/>
    <w:uiPriority w:val="99"/>
    <w:locked/>
    <w:rsid w:val="00665DB6"/>
    <w:rPr>
      <w:rFonts w:ascii="Times New Roman" w:eastAsia="Times New Roman" w:hAnsi="Times New Roman" w:cs="Mangal"/>
      <w:color w:val="000000"/>
      <w:sz w:val="24"/>
      <w:szCs w:val="20"/>
      <w:lang w:eastAsia="ar-SA"/>
    </w:rPr>
  </w:style>
  <w:style w:type="paragraph" w:customStyle="1" w:styleId="NoSpacing1">
    <w:name w:val="No Spacing1"/>
    <w:uiPriority w:val="99"/>
    <w:rsid w:val="00665DB6"/>
    <w:pPr>
      <w:spacing w:after="0" w:line="240" w:lineRule="auto"/>
    </w:pPr>
    <w:rPr>
      <w:rFonts w:ascii="Times New Roman" w:eastAsia="Times New Roman" w:hAnsi="Times New Roman" w:cs="Times New Roman"/>
      <w:sz w:val="28"/>
      <w:lang w:eastAsia="en-US"/>
    </w:rPr>
  </w:style>
  <w:style w:type="character" w:customStyle="1" w:styleId="H1">
    <w:name w:val="H1 Знак Знак"/>
    <w:rsid w:val="00533A08"/>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
    <w:rsid w:val="00533A08"/>
    <w:pPr>
      <w:spacing w:after="13" w:line="240" w:lineRule="auto"/>
    </w:pPr>
    <w:rPr>
      <w:rFonts w:ascii="Times New Roman" w:eastAsia="Times New Roman" w:hAnsi="Times New Roman" w:cs="Times New Roman"/>
      <w:sz w:val="24"/>
      <w:szCs w:val="24"/>
    </w:rPr>
  </w:style>
  <w:style w:type="paragraph" w:customStyle="1" w:styleId="help">
    <w:name w:val="help"/>
    <w:basedOn w:val="a"/>
    <w:rsid w:val="00533A08"/>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4">
    <w:name w:val="заголовок 11"/>
    <w:basedOn w:val="a"/>
    <w:next w:val="a"/>
    <w:rsid w:val="00533A08"/>
    <w:pPr>
      <w:keepNext/>
      <w:snapToGrid w:val="0"/>
      <w:spacing w:after="0" w:line="240" w:lineRule="auto"/>
      <w:jc w:val="center"/>
    </w:pPr>
    <w:rPr>
      <w:rFonts w:ascii="Times New Roman" w:eastAsia="Times New Roman" w:hAnsi="Times New Roman" w:cs="Times New Roman"/>
      <w:sz w:val="24"/>
      <w:szCs w:val="20"/>
    </w:rPr>
  </w:style>
  <w:style w:type="paragraph" w:customStyle="1" w:styleId="2f2">
    <w:name w:val="Обычный2"/>
    <w:rsid w:val="00533A08"/>
    <w:pPr>
      <w:spacing w:after="0" w:line="240" w:lineRule="auto"/>
    </w:pPr>
    <w:rPr>
      <w:rFonts w:ascii="Times New Roman" w:eastAsia="Times New Roman" w:hAnsi="Times New Roman" w:cs="Times New Roman"/>
      <w:sz w:val="20"/>
      <w:szCs w:val="20"/>
    </w:rPr>
  </w:style>
  <w:style w:type="paragraph" w:customStyle="1" w:styleId="1ff2">
    <w:name w:val="Обычный1"/>
    <w:rsid w:val="00533A08"/>
    <w:pPr>
      <w:spacing w:after="0" w:line="240" w:lineRule="auto"/>
    </w:pPr>
    <w:rPr>
      <w:rFonts w:ascii="Times New Roman" w:eastAsia="Times New Roman" w:hAnsi="Times New Roman" w:cs="Times New Roman"/>
      <w:sz w:val="20"/>
      <w:szCs w:val="20"/>
    </w:rPr>
  </w:style>
  <w:style w:type="paragraph" w:customStyle="1" w:styleId="3c">
    <w:name w:val="Обычный3"/>
    <w:rsid w:val="00533A08"/>
    <w:pPr>
      <w:suppressAutoHyphens/>
      <w:spacing w:after="0" w:line="240" w:lineRule="auto"/>
    </w:pPr>
    <w:rPr>
      <w:rFonts w:ascii="Times New Roman" w:eastAsia="Times New Roman" w:hAnsi="Times New Roman" w:cs="Times New Roman"/>
      <w:sz w:val="20"/>
      <w:szCs w:val="20"/>
      <w:lang w:eastAsia="ar-SA"/>
    </w:rPr>
  </w:style>
  <w:style w:type="character" w:customStyle="1" w:styleId="115">
    <w:name w:val="Заголовок 1 Знак1 Знак"/>
    <w:aliases w:val="Заголовок 1 Знак Знак Знак,Заголовок 1 Знак Знак1 Знак,Заголовок 1 Знак Знак Знак1"/>
    <w:rsid w:val="00533A08"/>
    <w:rPr>
      <w:rFonts w:ascii="Arial" w:hAnsi="Arial" w:cs="Arial"/>
      <w:b/>
      <w:sz w:val="28"/>
      <w:szCs w:val="18"/>
      <w:lang w:val="ru-RU" w:eastAsia="ru-RU" w:bidi="ar-SA"/>
    </w:rPr>
  </w:style>
  <w:style w:type="paragraph" w:customStyle="1" w:styleId="Style5">
    <w:name w:val="Style5"/>
    <w:basedOn w:val="a"/>
    <w:rsid w:val="00533A08"/>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character" w:customStyle="1" w:styleId="affff">
    <w:name w:val="Гипертекстовая ссылка"/>
    <w:uiPriority w:val="99"/>
    <w:rsid w:val="00533A08"/>
    <w:rPr>
      <w:color w:val="008000"/>
    </w:rPr>
  </w:style>
  <w:style w:type="paragraph" w:customStyle="1" w:styleId="Style6">
    <w:name w:val="Style6"/>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533A08"/>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
    <w:rsid w:val="00533A08"/>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533A08"/>
    <w:rPr>
      <w:rFonts w:ascii="Times New Roman" w:hAnsi="Times New Roman" w:cs="Times New Roman"/>
      <w:b/>
      <w:bCs/>
      <w:sz w:val="18"/>
      <w:szCs w:val="18"/>
    </w:rPr>
  </w:style>
  <w:style w:type="character" w:customStyle="1" w:styleId="FontStyle15">
    <w:name w:val="Font Style15"/>
    <w:rsid w:val="00533A08"/>
    <w:rPr>
      <w:rFonts w:ascii="Times New Roman" w:hAnsi="Times New Roman" w:cs="Times New Roman"/>
      <w:sz w:val="18"/>
      <w:szCs w:val="18"/>
    </w:rPr>
  </w:style>
  <w:style w:type="paragraph" w:customStyle="1" w:styleId="Style8">
    <w:name w:val="Style8"/>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533A08"/>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533A08"/>
    <w:rPr>
      <w:rFonts w:ascii="Georgia" w:hAnsi="Georgia" w:cs="Georgia"/>
      <w:b/>
      <w:bCs/>
      <w:spacing w:val="-10"/>
      <w:sz w:val="8"/>
      <w:szCs w:val="8"/>
    </w:rPr>
  </w:style>
  <w:style w:type="character" w:customStyle="1" w:styleId="FontStyle23">
    <w:name w:val="Font Style23"/>
    <w:rsid w:val="00533A08"/>
    <w:rPr>
      <w:rFonts w:ascii="Times New Roman" w:hAnsi="Times New Roman" w:cs="Times New Roman"/>
      <w:b/>
      <w:bCs/>
      <w:sz w:val="18"/>
      <w:szCs w:val="18"/>
    </w:rPr>
  </w:style>
  <w:style w:type="character" w:customStyle="1" w:styleId="FontStyle24">
    <w:name w:val="Font Style24"/>
    <w:rsid w:val="00533A08"/>
    <w:rPr>
      <w:rFonts w:ascii="Times New Roman" w:hAnsi="Times New Roman" w:cs="Times New Roman"/>
      <w:sz w:val="18"/>
      <w:szCs w:val="18"/>
    </w:rPr>
  </w:style>
  <w:style w:type="character" w:customStyle="1" w:styleId="FontStyle25">
    <w:name w:val="Font Style25"/>
    <w:rsid w:val="00533A08"/>
    <w:rPr>
      <w:rFonts w:ascii="Times New Roman" w:hAnsi="Times New Roman" w:cs="Times New Roman"/>
      <w:sz w:val="18"/>
      <w:szCs w:val="18"/>
    </w:rPr>
  </w:style>
  <w:style w:type="character" w:customStyle="1" w:styleId="FontStyle26">
    <w:name w:val="Font Style26"/>
    <w:rsid w:val="00533A08"/>
    <w:rPr>
      <w:rFonts w:ascii="Times New Roman" w:hAnsi="Times New Roman" w:cs="Times New Roman"/>
      <w:sz w:val="14"/>
      <w:szCs w:val="14"/>
    </w:rPr>
  </w:style>
  <w:style w:type="character" w:customStyle="1" w:styleId="ConsPlusNormal0">
    <w:name w:val="ConsPlusNormal Знак"/>
    <w:link w:val="ConsPlusNormal"/>
    <w:locked/>
    <w:rsid w:val="00533A08"/>
    <w:rPr>
      <w:rFonts w:ascii="Arial" w:eastAsia="Times New Roman" w:hAnsi="Arial" w:cs="Arial"/>
      <w:sz w:val="20"/>
      <w:szCs w:val="20"/>
    </w:rPr>
  </w:style>
  <w:style w:type="character" w:customStyle="1" w:styleId="a7">
    <w:name w:val="Обычный (веб) Знак"/>
    <w:link w:val="a6"/>
    <w:locked/>
    <w:rsid w:val="00533A08"/>
    <w:rPr>
      <w:rFonts w:ascii="Times New Roman" w:eastAsia="Times New Roman" w:hAnsi="Times New Roman" w:cs="Times New Roman"/>
      <w:sz w:val="24"/>
      <w:szCs w:val="24"/>
    </w:rPr>
  </w:style>
  <w:style w:type="paragraph" w:customStyle="1" w:styleId="b">
    <w:name w:val="Обычнbй"/>
    <w:rsid w:val="00533A08"/>
    <w:pPr>
      <w:widowControl w:val="0"/>
      <w:spacing w:after="0" w:line="240" w:lineRule="auto"/>
    </w:pPr>
    <w:rPr>
      <w:rFonts w:ascii="Times New Roman" w:eastAsia="Times New Roman" w:hAnsi="Times New Roman" w:cs="Times New Roman"/>
      <w:snapToGrid w:val="0"/>
      <w:sz w:val="28"/>
      <w:szCs w:val="20"/>
    </w:rPr>
  </w:style>
  <w:style w:type="paragraph" w:customStyle="1" w:styleId="2f3">
    <w:name w:val="заголовок 2"/>
    <w:basedOn w:val="b"/>
    <w:next w:val="b"/>
    <w:rsid w:val="00533A08"/>
    <w:pPr>
      <w:keepNext/>
      <w:jc w:val="center"/>
    </w:pPr>
    <w:rPr>
      <w:b/>
      <w:sz w:val="24"/>
    </w:rPr>
  </w:style>
  <w:style w:type="paragraph" w:styleId="affff0">
    <w:name w:val="Block Text"/>
    <w:basedOn w:val="a"/>
    <w:rsid w:val="00533A08"/>
    <w:pPr>
      <w:spacing w:after="0" w:line="240" w:lineRule="auto"/>
      <w:ind w:left="-284" w:right="-1333"/>
      <w:jc w:val="center"/>
    </w:pPr>
    <w:rPr>
      <w:rFonts w:ascii="Times New Roman" w:eastAsia="Times New Roman" w:hAnsi="Times New Roman" w:cs="Times New Roman"/>
      <w:b/>
      <w:sz w:val="24"/>
      <w:szCs w:val="20"/>
    </w:rPr>
  </w:style>
  <w:style w:type="paragraph" w:customStyle="1" w:styleId="2f4">
    <w:name w:val="Обычный 2"/>
    <w:basedOn w:val="a"/>
    <w:rsid w:val="00533A08"/>
    <w:pPr>
      <w:spacing w:after="0" w:line="240" w:lineRule="auto"/>
      <w:ind w:firstLine="851"/>
      <w:jc w:val="both"/>
    </w:pPr>
    <w:rPr>
      <w:rFonts w:ascii="Times New Roman" w:eastAsia="Times New Roman" w:hAnsi="Times New Roman" w:cs="Times New Roman"/>
      <w:sz w:val="28"/>
      <w:szCs w:val="20"/>
    </w:rPr>
  </w:style>
  <w:style w:type="paragraph" w:customStyle="1" w:styleId="1ff3">
    <w:name w:val="Стиль1"/>
    <w:basedOn w:val="af3"/>
    <w:rsid w:val="00533A08"/>
    <w:pPr>
      <w:autoSpaceDE w:val="0"/>
      <w:autoSpaceDN w:val="0"/>
      <w:spacing w:after="0"/>
      <w:ind w:left="0" w:firstLine="720"/>
      <w:jc w:val="both"/>
    </w:pPr>
    <w:rPr>
      <w:sz w:val="20"/>
      <w:szCs w:val="20"/>
    </w:rPr>
  </w:style>
  <w:style w:type="character" w:customStyle="1" w:styleId="aff7">
    <w:name w:val="Таблицы (моноширинный) Знак"/>
    <w:link w:val="aff6"/>
    <w:rsid w:val="00533A08"/>
    <w:rPr>
      <w:rFonts w:ascii="Courier New" w:eastAsia="Times New Roman" w:hAnsi="Courier New" w:cs="Courier New"/>
      <w:sz w:val="20"/>
      <w:szCs w:val="20"/>
      <w:lang w:eastAsia="ar-SA"/>
    </w:rPr>
  </w:style>
  <w:style w:type="character" w:customStyle="1" w:styleId="3d">
    <w:name w:val="Основной текст (3)_"/>
    <w:basedOn w:val="a0"/>
    <w:link w:val="3e"/>
    <w:rsid w:val="00D15019"/>
    <w:rPr>
      <w:rFonts w:ascii="Times New Roman" w:eastAsia="Times New Roman" w:hAnsi="Times New Roman" w:cs="Times New Roman"/>
      <w:b/>
      <w:bCs/>
      <w:sz w:val="21"/>
      <w:szCs w:val="21"/>
      <w:shd w:val="clear" w:color="auto" w:fill="FFFFFF"/>
    </w:rPr>
  </w:style>
  <w:style w:type="character" w:customStyle="1" w:styleId="1ff4">
    <w:name w:val="Заголовок №1_"/>
    <w:basedOn w:val="a0"/>
    <w:link w:val="1ff5"/>
    <w:rsid w:val="00D15019"/>
    <w:rPr>
      <w:rFonts w:ascii="Times New Roman" w:eastAsia="Times New Roman" w:hAnsi="Times New Roman" w:cs="Times New Roman"/>
      <w:b/>
      <w:bCs/>
      <w:sz w:val="28"/>
      <w:szCs w:val="28"/>
      <w:shd w:val="clear" w:color="auto" w:fill="FFFFFF"/>
    </w:rPr>
  </w:style>
  <w:style w:type="character" w:customStyle="1" w:styleId="43">
    <w:name w:val="Основной текст (4)"/>
    <w:basedOn w:val="a0"/>
    <w:rsid w:val="00D1501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4">
    <w:name w:val="Основной текст (5)_"/>
    <w:basedOn w:val="a0"/>
    <w:link w:val="55"/>
    <w:rsid w:val="00D15019"/>
    <w:rPr>
      <w:rFonts w:ascii="Times New Roman" w:eastAsia="Times New Roman" w:hAnsi="Times New Roman" w:cs="Times New Roman"/>
      <w:b/>
      <w:bCs/>
      <w:sz w:val="18"/>
      <w:szCs w:val="18"/>
      <w:shd w:val="clear" w:color="auto" w:fill="FFFFFF"/>
    </w:rPr>
  </w:style>
  <w:style w:type="character" w:customStyle="1" w:styleId="affff1">
    <w:name w:val="Колонтитул"/>
    <w:basedOn w:val="a0"/>
    <w:rsid w:val="00D150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e">
    <w:name w:val="Основной текст (3)"/>
    <w:basedOn w:val="a"/>
    <w:link w:val="3d"/>
    <w:rsid w:val="00D15019"/>
    <w:pPr>
      <w:widowControl w:val="0"/>
      <w:shd w:val="clear" w:color="auto" w:fill="FFFFFF"/>
      <w:spacing w:after="420" w:line="0" w:lineRule="atLeast"/>
      <w:jc w:val="center"/>
    </w:pPr>
    <w:rPr>
      <w:rFonts w:ascii="Times New Roman" w:eastAsia="Times New Roman" w:hAnsi="Times New Roman" w:cs="Times New Roman"/>
      <w:b/>
      <w:bCs/>
      <w:sz w:val="21"/>
      <w:szCs w:val="21"/>
    </w:rPr>
  </w:style>
  <w:style w:type="paragraph" w:customStyle="1" w:styleId="1ff5">
    <w:name w:val="Заголовок №1"/>
    <w:basedOn w:val="a"/>
    <w:link w:val="1ff4"/>
    <w:rsid w:val="00D15019"/>
    <w:pPr>
      <w:widowControl w:val="0"/>
      <w:shd w:val="clear" w:color="auto" w:fill="FFFFFF"/>
      <w:spacing w:before="420" w:after="60" w:line="0" w:lineRule="atLeast"/>
      <w:jc w:val="center"/>
      <w:outlineLvl w:val="0"/>
    </w:pPr>
    <w:rPr>
      <w:rFonts w:ascii="Times New Roman" w:eastAsia="Times New Roman" w:hAnsi="Times New Roman" w:cs="Times New Roman"/>
      <w:b/>
      <w:bCs/>
      <w:sz w:val="28"/>
      <w:szCs w:val="28"/>
    </w:rPr>
  </w:style>
  <w:style w:type="paragraph" w:customStyle="1" w:styleId="55">
    <w:name w:val="Основной текст (5)"/>
    <w:basedOn w:val="a"/>
    <w:link w:val="54"/>
    <w:rsid w:val="00D15019"/>
    <w:pPr>
      <w:widowControl w:val="0"/>
      <w:shd w:val="clear" w:color="auto" w:fill="FFFFFF"/>
      <w:spacing w:after="240" w:line="230" w:lineRule="exact"/>
      <w:ind w:firstLine="1460"/>
    </w:pPr>
    <w:rPr>
      <w:rFonts w:ascii="Times New Roman" w:eastAsia="Times New Roman" w:hAnsi="Times New Roman" w:cs="Times New Roman"/>
      <w:b/>
      <w:bCs/>
      <w:sz w:val="18"/>
      <w:szCs w:val="18"/>
    </w:rPr>
  </w:style>
  <w:style w:type="paragraph" w:customStyle="1" w:styleId="2f5">
    <w:name w:val="Абзац списка2"/>
    <w:basedOn w:val="a"/>
    <w:rsid w:val="006D0978"/>
    <w:pPr>
      <w:ind w:left="720"/>
      <w:contextualSpacing/>
    </w:pPr>
    <w:rPr>
      <w:rFonts w:ascii="Calibri" w:eastAsia="Times New Roman" w:hAnsi="Calibri" w:cs="Times New Roman"/>
      <w:lang w:eastAsia="en-US"/>
    </w:rPr>
  </w:style>
  <w:style w:type="paragraph" w:styleId="affff2">
    <w:name w:val="List Bullet"/>
    <w:basedOn w:val="a"/>
    <w:autoRedefine/>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3">
    <w:name w:val="Раздел"/>
    <w:basedOn w:val="a"/>
    <w:next w:val="affff4"/>
    <w:rsid w:val="0051023A"/>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ff4">
    <w:name w:val="Подраздел"/>
    <w:basedOn w:val="a"/>
    <w:rsid w:val="0051023A"/>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ff5">
    <w:name w:val="caption"/>
    <w:basedOn w:val="a"/>
    <w:qFormat/>
    <w:rsid w:val="0051023A"/>
    <w:pPr>
      <w:spacing w:after="0" w:line="240" w:lineRule="atLeast"/>
      <w:ind w:left="360" w:right="4142"/>
      <w:jc w:val="center"/>
    </w:pPr>
    <w:rPr>
      <w:rFonts w:ascii="Arial" w:eastAsia="Times New Roman" w:hAnsi="Arial" w:cs="Times New Roman"/>
      <w:b/>
      <w:color w:val="000080"/>
      <w:szCs w:val="20"/>
    </w:rPr>
  </w:style>
  <w:style w:type="paragraph" w:customStyle="1" w:styleId="2f6">
    <w:name w:val="Стиль2"/>
    <w:basedOn w:val="2f7"/>
    <w:rsid w:val="0051023A"/>
    <w:pPr>
      <w:keepNext/>
      <w:keepLines/>
      <w:widowControl w:val="0"/>
      <w:suppressLineNumbers/>
      <w:tabs>
        <w:tab w:val="clear" w:pos="432"/>
        <w:tab w:val="num" w:pos="576"/>
      </w:tabs>
      <w:suppressAutoHyphens/>
      <w:spacing w:after="60"/>
      <w:ind w:left="576" w:hanging="576"/>
      <w:jc w:val="both"/>
    </w:pPr>
    <w:rPr>
      <w:b/>
      <w:sz w:val="24"/>
    </w:rPr>
  </w:style>
  <w:style w:type="paragraph" w:customStyle="1" w:styleId="3f">
    <w:name w:val="Стиль3"/>
    <w:basedOn w:val="21"/>
    <w:rsid w:val="0051023A"/>
    <w:pPr>
      <w:widowControl w:val="0"/>
      <w:tabs>
        <w:tab w:val="num" w:pos="1220"/>
      </w:tabs>
      <w:adjustRightInd w:val="0"/>
      <w:ind w:left="993" w:firstLine="0"/>
      <w:jc w:val="both"/>
      <w:textAlignment w:val="baseline"/>
    </w:pPr>
    <w:rPr>
      <w:sz w:val="24"/>
    </w:rPr>
  </w:style>
  <w:style w:type="paragraph" w:styleId="2f7">
    <w:name w:val="List Number 2"/>
    <w:basedOn w:val="a"/>
    <w:rsid w:val="0051023A"/>
    <w:pPr>
      <w:tabs>
        <w:tab w:val="num" w:pos="432"/>
      </w:tabs>
      <w:spacing w:after="0" w:line="240" w:lineRule="auto"/>
      <w:ind w:left="432" w:hanging="432"/>
    </w:pPr>
    <w:rPr>
      <w:rFonts w:ascii="Times New Roman" w:eastAsia="Times New Roman" w:hAnsi="Times New Roman" w:cs="Times New Roman"/>
      <w:sz w:val="20"/>
      <w:szCs w:val="20"/>
    </w:rPr>
  </w:style>
  <w:style w:type="paragraph" w:customStyle="1" w:styleId="1ff6">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16">
    <w:name w:val="Заголовок 2.1"/>
    <w:basedOn w:val="1"/>
    <w:rsid w:val="0051023A"/>
    <w:pPr>
      <w:keepLines/>
      <w:widowControl w:val="0"/>
      <w:suppressLineNumbers/>
      <w:tabs>
        <w:tab w:val="clear" w:pos="0"/>
        <w:tab w:val="num" w:pos="1836"/>
      </w:tabs>
      <w:overflowPunct/>
      <w:autoSpaceDE/>
      <w:spacing w:before="240" w:after="60"/>
      <w:ind w:left="0" w:firstLine="0"/>
      <w:jc w:val="center"/>
      <w:textAlignment w:val="auto"/>
    </w:pPr>
    <w:rPr>
      <w:b/>
      <w:bCs w:val="0"/>
      <w:caps/>
      <w:color w:val="auto"/>
      <w:kern w:val="28"/>
      <w:sz w:val="36"/>
      <w:szCs w:val="28"/>
      <w:lang w:eastAsia="ru-RU"/>
    </w:rPr>
  </w:style>
  <w:style w:type="paragraph" w:styleId="93">
    <w:name w:val="toc 9"/>
    <w:basedOn w:val="a"/>
    <w:next w:val="a"/>
    <w:autoRedefine/>
    <w:semiHidden/>
    <w:rsid w:val="0051023A"/>
    <w:pPr>
      <w:spacing w:after="60" w:line="240" w:lineRule="auto"/>
      <w:ind w:left="1920"/>
      <w:jc w:val="both"/>
    </w:pPr>
    <w:rPr>
      <w:rFonts w:ascii="Times New Roman" w:eastAsia="Times New Roman" w:hAnsi="Times New Roman" w:cs="Times New Roman"/>
      <w:sz w:val="24"/>
      <w:szCs w:val="24"/>
    </w:rPr>
  </w:style>
  <w:style w:type="character" w:customStyle="1" w:styleId="Anrede1IhrZeichen">
    <w:name w:val="Anrede1IhrZeichen"/>
    <w:rsid w:val="0051023A"/>
    <w:rPr>
      <w:rFonts w:ascii="Arial" w:hAnsi="Arial" w:cs="Arial" w:hint="default"/>
      <w:sz w:val="22"/>
      <w:szCs w:val="22"/>
    </w:rPr>
  </w:style>
  <w:style w:type="paragraph" w:customStyle="1" w:styleId="1ff7">
    <w:name w:val="Знак1 Знак Знак Знак Знак Знак Знак"/>
    <w:basedOn w:val="a"/>
    <w:link w:val="1ff8"/>
    <w:rsid w:val="0051023A"/>
    <w:pPr>
      <w:spacing w:after="160" w:line="240" w:lineRule="exact"/>
    </w:pPr>
    <w:rPr>
      <w:rFonts w:ascii="Verdana" w:eastAsia="Times New Roman" w:hAnsi="Verdana" w:cs="Times New Roman"/>
      <w:sz w:val="24"/>
      <w:szCs w:val="24"/>
      <w:lang w:val="en-US" w:eastAsia="en-US"/>
    </w:rPr>
  </w:style>
  <w:style w:type="character" w:customStyle="1" w:styleId="1ff8">
    <w:name w:val="Знак1 Знак Знак Знак Знак Знак Знак Знак"/>
    <w:link w:val="1ff7"/>
    <w:rsid w:val="0051023A"/>
    <w:rPr>
      <w:rFonts w:ascii="Verdana" w:eastAsia="Times New Roman" w:hAnsi="Verdana" w:cs="Times New Roman"/>
      <w:sz w:val="24"/>
      <w:szCs w:val="24"/>
      <w:lang w:val="en-US" w:eastAsia="en-US"/>
    </w:rPr>
  </w:style>
  <w:style w:type="paragraph" w:customStyle="1" w:styleId="1ff9">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1ffa">
    <w:name w:val="Знак1 Знак Знак Знак Знак Знак Знак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styleId="affff6">
    <w:name w:val="footnote text"/>
    <w:basedOn w:val="a"/>
    <w:link w:val="affff7"/>
    <w:semiHidden/>
    <w:rsid w:val="0051023A"/>
    <w:pPr>
      <w:spacing w:after="0" w:line="240" w:lineRule="auto"/>
    </w:pPr>
    <w:rPr>
      <w:rFonts w:ascii="Times New Roman" w:eastAsia="Times New Roman" w:hAnsi="Times New Roman" w:cs="Times New Roman"/>
      <w:sz w:val="20"/>
      <w:szCs w:val="20"/>
    </w:rPr>
  </w:style>
  <w:style w:type="character" w:customStyle="1" w:styleId="affff7">
    <w:name w:val="Текст сноски Знак"/>
    <w:basedOn w:val="a0"/>
    <w:link w:val="affff6"/>
    <w:semiHidden/>
    <w:rsid w:val="0051023A"/>
    <w:rPr>
      <w:rFonts w:ascii="Times New Roman" w:eastAsia="Times New Roman" w:hAnsi="Times New Roman" w:cs="Times New Roman"/>
      <w:sz w:val="20"/>
      <w:szCs w:val="20"/>
    </w:rPr>
  </w:style>
  <w:style w:type="character" w:styleId="affff8">
    <w:name w:val="footnote reference"/>
    <w:semiHidden/>
    <w:rsid w:val="0051023A"/>
    <w:rPr>
      <w:vertAlign w:val="superscript"/>
    </w:rPr>
  </w:style>
  <w:style w:type="paragraph" w:customStyle="1" w:styleId="1ffb">
    <w:name w:val="Знак Знак Знак Знак Знак Знак1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41">
    <w:name w:val="Основной текст 24"/>
    <w:basedOn w:val="a"/>
    <w:rsid w:val="0051023A"/>
    <w:pPr>
      <w:suppressAutoHyphens/>
      <w:spacing w:after="0" w:line="240" w:lineRule="auto"/>
      <w:jc w:val="center"/>
    </w:pPr>
    <w:rPr>
      <w:rFonts w:ascii="Times New Roman" w:eastAsia="Times New Roman" w:hAnsi="Times New Roman" w:cs="Times New Roman"/>
      <w:sz w:val="24"/>
      <w:szCs w:val="20"/>
      <w:lang w:eastAsia="ar-SA"/>
    </w:rPr>
  </w:style>
  <w:style w:type="paragraph" w:styleId="affff9">
    <w:name w:val="List Number"/>
    <w:basedOn w:val="a"/>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phNormal">
    <w:name w:val="ph_Normal"/>
    <w:basedOn w:val="a"/>
    <w:rsid w:val="0051023A"/>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51023A"/>
    <w:pPr>
      <w:numPr>
        <w:numId w:val="4"/>
      </w:numPr>
    </w:pPr>
    <w:rPr>
      <w:lang w:val="en-US"/>
    </w:rPr>
  </w:style>
  <w:style w:type="paragraph" w:customStyle="1" w:styleId="phList2">
    <w:name w:val="ph_List2"/>
    <w:basedOn w:val="phNormal"/>
    <w:rsid w:val="0051023A"/>
    <w:pPr>
      <w:ind w:firstLine="0"/>
    </w:pPr>
  </w:style>
  <w:style w:type="paragraph" w:customStyle="1" w:styleId="phTable">
    <w:name w:val="ph_Table"/>
    <w:basedOn w:val="phNormal"/>
    <w:next w:val="phNormal"/>
    <w:rsid w:val="0051023A"/>
    <w:pPr>
      <w:keepNext/>
      <w:spacing w:line="240" w:lineRule="auto"/>
      <w:ind w:firstLine="0"/>
      <w:jc w:val="center"/>
    </w:pPr>
    <w:rPr>
      <w:b/>
    </w:rPr>
  </w:style>
  <w:style w:type="paragraph" w:customStyle="1" w:styleId="phTableBig">
    <w:name w:val="ph_TableBig"/>
    <w:basedOn w:val="phTable"/>
    <w:next w:val="phNormal"/>
    <w:rsid w:val="0051023A"/>
    <w:pPr>
      <w:jc w:val="right"/>
    </w:pPr>
  </w:style>
  <w:style w:type="paragraph" w:customStyle="1" w:styleId="phTableText">
    <w:name w:val="ph_TableText"/>
    <w:basedOn w:val="phNormal"/>
    <w:rsid w:val="0051023A"/>
    <w:pPr>
      <w:spacing w:line="240" w:lineRule="auto"/>
      <w:ind w:firstLine="0"/>
      <w:jc w:val="left"/>
    </w:pPr>
  </w:style>
  <w:style w:type="paragraph" w:customStyle="1" w:styleId="56">
    <w:name w:val="Знак Знак5"/>
    <w:basedOn w:val="a"/>
    <w:rsid w:val="0051023A"/>
    <w:pPr>
      <w:spacing w:after="160" w:line="240" w:lineRule="exact"/>
    </w:pPr>
    <w:rPr>
      <w:rFonts w:ascii="Verdana" w:eastAsia="Times New Roman" w:hAnsi="Verdana" w:cs="Verdana"/>
      <w:sz w:val="20"/>
      <w:szCs w:val="20"/>
      <w:lang w:val="en-US" w:eastAsia="en-US"/>
    </w:rPr>
  </w:style>
  <w:style w:type="paragraph" w:customStyle="1" w:styleId="1ffc">
    <w:name w:val="Знак Знак Знак Знак Знак Знак Знак Знак Знак1 Знак"/>
    <w:basedOn w:val="a"/>
    <w:rsid w:val="0051023A"/>
    <w:pPr>
      <w:spacing w:after="160" w:line="240" w:lineRule="exact"/>
    </w:pPr>
    <w:rPr>
      <w:rFonts w:ascii="Verdana" w:eastAsia="Times New Roman" w:hAnsi="Verdana" w:cs="Verdana"/>
      <w:sz w:val="20"/>
      <w:szCs w:val="20"/>
      <w:lang w:val="en-US" w:eastAsia="en-US"/>
    </w:rPr>
  </w:style>
  <w:style w:type="character" w:customStyle="1" w:styleId="74">
    <w:name w:val="Знак Знак7"/>
    <w:locked/>
    <w:rsid w:val="0051023A"/>
    <w:rPr>
      <w:rFonts w:ascii="Courier New" w:hAnsi="Courier New"/>
      <w:lang w:val="ru-RU" w:eastAsia="ru-RU" w:bidi="ar-SA"/>
    </w:rPr>
  </w:style>
  <w:style w:type="paragraph" w:customStyle="1" w:styleId="44">
    <w:name w:val="Без интервала4"/>
    <w:rsid w:val="00DF03A0"/>
    <w:pPr>
      <w:spacing w:after="0" w:line="240" w:lineRule="auto"/>
    </w:pPr>
    <w:rPr>
      <w:rFonts w:ascii="Calibri" w:eastAsia="Times New Roman" w:hAnsi="Calibri" w:cs="Times New Roman"/>
    </w:rPr>
  </w:style>
  <w:style w:type="character" w:customStyle="1" w:styleId="2f8">
    <w:name w:val="Основной текст (2)_"/>
    <w:basedOn w:val="a0"/>
    <w:locked/>
    <w:rsid w:val="008377E0"/>
    <w:rPr>
      <w:b/>
      <w:bCs/>
      <w:sz w:val="27"/>
      <w:szCs w:val="27"/>
      <w:shd w:val="clear" w:color="auto" w:fill="FFFFFF"/>
    </w:rPr>
  </w:style>
  <w:style w:type="character" w:customStyle="1" w:styleId="-1pt">
    <w:name w:val="Основной текст + Интервал -1 pt"/>
    <w:basedOn w:val="af0"/>
    <w:rsid w:val="008377E0"/>
    <w:rPr>
      <w:spacing w:val="-30"/>
      <w:sz w:val="27"/>
      <w:szCs w:val="27"/>
      <w:shd w:val="clear" w:color="auto" w:fill="FFFFFF"/>
    </w:rPr>
  </w:style>
  <w:style w:type="paragraph" w:customStyle="1" w:styleId="251">
    <w:name w:val="Основной текст 25"/>
    <w:basedOn w:val="a"/>
    <w:rsid w:val="003D6A25"/>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
    <w:rsid w:val="003D6A25"/>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4">
    <w:name w:val="Основной текст с отступом 23"/>
    <w:basedOn w:val="a"/>
    <w:rsid w:val="003D6A25"/>
    <w:pPr>
      <w:spacing w:after="0" w:line="240" w:lineRule="auto"/>
      <w:ind w:right="85" w:firstLine="720"/>
      <w:jc w:val="both"/>
    </w:pPr>
    <w:rPr>
      <w:rFonts w:ascii="Times New Roman" w:eastAsia="Times New Roman" w:hAnsi="Times New Roman" w:cs="Times New Roman"/>
      <w:sz w:val="26"/>
      <w:szCs w:val="20"/>
    </w:rPr>
  </w:style>
  <w:style w:type="paragraph" w:customStyle="1" w:styleId="3f0">
    <w:name w:val="Текст3"/>
    <w:basedOn w:val="a"/>
    <w:rsid w:val="003D6A25"/>
    <w:pPr>
      <w:spacing w:after="0" w:line="240" w:lineRule="auto"/>
    </w:pPr>
    <w:rPr>
      <w:rFonts w:ascii="Courier New" w:eastAsia="Times New Roman" w:hAnsi="Courier New" w:cs="Times New Roman"/>
      <w:sz w:val="20"/>
      <w:szCs w:val="20"/>
    </w:rPr>
  </w:style>
  <w:style w:type="paragraph" w:customStyle="1" w:styleId="1ffd">
    <w:name w:val="Цитата1"/>
    <w:basedOn w:val="a"/>
    <w:rsid w:val="003D6A25"/>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news">
    <w:name w:val="news"/>
    <w:basedOn w:val="a0"/>
    <w:rsid w:val="003C64A4"/>
  </w:style>
  <w:style w:type="paragraph" w:customStyle="1" w:styleId="3f1">
    <w:name w:val="Абзац списка3"/>
    <w:basedOn w:val="a"/>
    <w:rsid w:val="00370290"/>
    <w:pPr>
      <w:ind w:left="720"/>
      <w:contextualSpacing/>
    </w:pPr>
    <w:rPr>
      <w:rFonts w:ascii="Calibri" w:eastAsia="Times New Roman" w:hAnsi="Calibri" w:cs="Times New Roman"/>
      <w:lang w:eastAsia="en-US"/>
    </w:rPr>
  </w:style>
  <w:style w:type="paragraph" w:customStyle="1" w:styleId="wikip">
    <w:name w:val="wikip"/>
    <w:basedOn w:val="a"/>
    <w:rsid w:val="00F00214"/>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1ffe">
    <w:name w:val="марк список 1"/>
    <w:basedOn w:val="a"/>
    <w:rsid w:val="00F00214"/>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f">
    <w:name w:val="нум список 1"/>
    <w:basedOn w:val="1ffe"/>
    <w:rsid w:val="00F00214"/>
  </w:style>
  <w:style w:type="paragraph" w:customStyle="1" w:styleId="affffa">
    <w:name w:val="основной текст документа"/>
    <w:basedOn w:val="a"/>
    <w:rsid w:val="00F00214"/>
    <w:pPr>
      <w:suppressAutoHyphens/>
      <w:spacing w:before="120" w:after="120" w:line="240" w:lineRule="auto"/>
      <w:jc w:val="both"/>
    </w:pPr>
    <w:rPr>
      <w:rFonts w:ascii="Times New Roman" w:eastAsia="Calibri" w:hAnsi="Times New Roman" w:cs="Times New Roman"/>
      <w:kern w:val="1"/>
      <w:sz w:val="24"/>
      <w:szCs w:val="20"/>
      <w:lang w:eastAsia="ar-SA"/>
    </w:rPr>
  </w:style>
  <w:style w:type="character" w:customStyle="1" w:styleId="afffb">
    <w:name w:val="Без интервала Знак"/>
    <w:link w:val="afffa"/>
    <w:uiPriority w:val="1"/>
    <w:locked/>
    <w:rsid w:val="00F00214"/>
    <w:rPr>
      <w:rFonts w:ascii="Times New Roman" w:eastAsia="Times New Roman" w:hAnsi="Times New Roman" w:cs="Times New Roman"/>
      <w:sz w:val="24"/>
      <w:szCs w:val="24"/>
    </w:rPr>
  </w:style>
  <w:style w:type="character" w:customStyle="1" w:styleId="T2">
    <w:name w:val="T2"/>
    <w:hidden/>
    <w:rsid w:val="00677A16"/>
    <w:rPr>
      <w:sz w:val="28"/>
    </w:rPr>
  </w:style>
  <w:style w:type="paragraph" w:customStyle="1" w:styleId="affffb">
    <w:name w:val="Нормальный (таблица)"/>
    <w:basedOn w:val="a"/>
    <w:next w:val="a"/>
    <w:uiPriority w:val="99"/>
    <w:rsid w:val="00677A16"/>
    <w:pPr>
      <w:autoSpaceDE w:val="0"/>
      <w:autoSpaceDN w:val="0"/>
      <w:adjustRightInd w:val="0"/>
      <w:spacing w:after="0" w:line="240" w:lineRule="auto"/>
      <w:jc w:val="both"/>
    </w:pPr>
    <w:rPr>
      <w:rFonts w:ascii="Arial" w:eastAsia="Times New Roman" w:hAnsi="Arial" w:cs="Arial"/>
      <w:sz w:val="24"/>
      <w:szCs w:val="24"/>
    </w:rPr>
  </w:style>
  <w:style w:type="paragraph" w:customStyle="1" w:styleId="affffc">
    <w:name w:val="Прижатый влево"/>
    <w:basedOn w:val="a"/>
    <w:next w:val="a"/>
    <w:uiPriority w:val="99"/>
    <w:rsid w:val="00677A16"/>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946542657">
      <w:bodyDiv w:val="1"/>
      <w:marLeft w:val="0"/>
      <w:marRight w:val="0"/>
      <w:marTop w:val="0"/>
      <w:marBottom w:val="0"/>
      <w:divBdr>
        <w:top w:val="none" w:sz="0" w:space="0" w:color="auto"/>
        <w:left w:val="none" w:sz="0" w:space="0" w:color="auto"/>
        <w:bottom w:val="none" w:sz="0" w:space="0" w:color="auto"/>
        <w:right w:val="none" w:sz="0" w:space="0" w:color="auto"/>
      </w:divBdr>
    </w:div>
    <w:div w:id="213779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A36D4A98B1EEC2F42D5331DFEE92A11C76F05E39A7A47E493363BE5F91E51C92D29E64D96z7rCN" TargetMode="External"/><Relationship Id="rId117" Type="http://schemas.openxmlformats.org/officeDocument/2006/relationships/hyperlink" Target="consultantplus://offline/ref=848DA71E517D0D11FA7B5D49D060DA4A4016C3121529543D94C1F4251914A79DEB75984785FBC4E8F0416Bl5rBL" TargetMode="External"/><Relationship Id="rId21" Type="http://schemas.openxmlformats.org/officeDocument/2006/relationships/hyperlink" Target="consultantplus://offline/ref=25EC5EED51185528CC1DB08A7076B8B2FD36D6E5816DC65F0A2661CB9079EC3635863E67682D7EZ2y9K" TargetMode="External"/><Relationship Id="rId42" Type="http://schemas.openxmlformats.org/officeDocument/2006/relationships/hyperlink" Target="http://docs.cntd.ru/document/446458815" TargetMode="External"/><Relationship Id="rId47" Type="http://schemas.openxmlformats.org/officeDocument/2006/relationships/hyperlink" Target="consultantplus://offline/ref=848DA71E517D0D11FA7B5D49D060DA4A4016C3121D2057399DCCA92F114DAB9FEC7AC75082B2C8E9F0416A5Fl6r3L" TargetMode="External"/><Relationship Id="rId63" Type="http://schemas.openxmlformats.org/officeDocument/2006/relationships/hyperlink" Target="consultantplus://offline/ref=848DA71E517D0D11FA7B4344C60C8645461D9C1E18255A6FC99EAF784E1DADCAAC3AC105C1F6C5EClFr8L" TargetMode="External"/><Relationship Id="rId68" Type="http://schemas.openxmlformats.org/officeDocument/2006/relationships/hyperlink" Target="consultantplus://offline/ref=848DA71E517D0D11FA7B4344C60C8645461D9C1E18255A6FC99EAF784E1DADCAAC3AC105C1F6C1E8lFr3L" TargetMode="External"/><Relationship Id="rId84" Type="http://schemas.openxmlformats.org/officeDocument/2006/relationships/hyperlink" Target="consultantplus://offline/ref=C6421762D7E36260AD357A14F0854CD4045D9052D814410ED2D030B102lDDBG" TargetMode="External"/><Relationship Id="rId89" Type="http://schemas.openxmlformats.org/officeDocument/2006/relationships/hyperlink" Target="consultantplus://offline/ref=848DA71E517D0D11FA7B4344C60C8645461C9B1E1A255A6FC99EAF784E1DADCAAC3AC105C1F6C7E8lFr5L" TargetMode="External"/><Relationship Id="rId112" Type="http://schemas.openxmlformats.org/officeDocument/2006/relationships/hyperlink" Target="consultantplus://offline/ref=848DA71E517D0D11FA7B4344C60C8645461D9C1E18255A6FC99EAF784E1DADCAAC3AC105C1F6C1E8lFr3L" TargetMode="External"/><Relationship Id="rId16" Type="http://schemas.openxmlformats.org/officeDocument/2006/relationships/footer" Target="footer1.xml"/><Relationship Id="rId107" Type="http://schemas.openxmlformats.org/officeDocument/2006/relationships/hyperlink" Target="consultantplus://offline/ref=848DA71E517D0D11FA7B4344C60C8645461D9C1E18255A6FC99EAF784E1DADCAAC3AC105C1F6C5EClFr8L" TargetMode="External"/><Relationship Id="rId11" Type="http://schemas.openxmlformats.org/officeDocument/2006/relationships/hyperlink" Target="consultantplus://offline/ref=BFB2E22061A0CB9878485BDB52BDA62B32EB09B84E72207C74EE1F9BC719kCN" TargetMode="External"/><Relationship Id="rId32" Type="http://schemas.openxmlformats.org/officeDocument/2006/relationships/hyperlink" Target="consultantplus://offline/ref=3A77F01302E6D3255CB22BFCFDF9F09096F5A3E680D34A77C5386B94FAN9b4H" TargetMode="External"/><Relationship Id="rId37" Type="http://schemas.openxmlformats.org/officeDocument/2006/relationships/header" Target="header2.xml"/><Relationship Id="rId53" Type="http://schemas.openxmlformats.org/officeDocument/2006/relationships/hyperlink" Target="consultantplus://offline/ref=848DA71E517D0D11FA7B5D49D060DA4A4016C3121D21543996CFA92F114DAB9FECl7rAL" TargetMode="External"/><Relationship Id="rId58" Type="http://schemas.openxmlformats.org/officeDocument/2006/relationships/hyperlink" Target="consultantplus://offline/ref=848DA71E517D0D11FA7B4344C60C8645461D9C1E18255A6FC99EAF784E1DADCAAC3AC105C1F6C1EClFr4L" TargetMode="External"/><Relationship Id="rId74" Type="http://schemas.openxmlformats.org/officeDocument/2006/relationships/hyperlink" Target="consultantplus://offline/ref=848DA71E517D0D11FA7B5D49D060DA4A4016C3121D21503093C2A92F114DAB9FEC7AC75082B2C8E9F0416859l6r1L" TargetMode="External"/><Relationship Id="rId79" Type="http://schemas.openxmlformats.org/officeDocument/2006/relationships/hyperlink" Target="http://cis-laws.ru/rf-doc/102090643" TargetMode="External"/><Relationship Id="rId102" Type="http://schemas.openxmlformats.org/officeDocument/2006/relationships/hyperlink" Target="consultantplus://offline/ref=848DA71E517D0D11FA7B4344C60C8645461D9C1E18255A6FC99EAF784E1DADCAAC3AC105C1F6C1EClFr4L" TargetMode="External"/><Relationship Id="rId123" Type="http://schemas.openxmlformats.org/officeDocument/2006/relationships/footer" Target="footer10.xml"/><Relationship Id="rId5" Type="http://schemas.openxmlformats.org/officeDocument/2006/relationships/webSettings" Target="webSettings.xml"/><Relationship Id="rId61" Type="http://schemas.openxmlformats.org/officeDocument/2006/relationships/hyperlink" Target="consultantplus://offline/ref=848DA71E517D0D11FA7B4344C60C8645461D9C1E18255A6FC99EAF784El1rDL" TargetMode="External"/><Relationship Id="rId82" Type="http://schemas.openxmlformats.org/officeDocument/2006/relationships/hyperlink" Target="consultantplus://offline/ref=BFB2E22061A0CB9878485BDB52BDA62B32EB09B84E72207C74EE1F9BC719kCN" TargetMode="External"/><Relationship Id="rId90" Type="http://schemas.openxmlformats.org/officeDocument/2006/relationships/hyperlink" Target="consultantplus://offline/ref=848DA71E517D0D11FA7B5D49D060DA4A4016C3121D21513A90CAA92F114DAB9FEC7AC75082B2C8E9F0416E5Fl6r5L" TargetMode="External"/><Relationship Id="rId95" Type="http://schemas.openxmlformats.org/officeDocument/2006/relationships/hyperlink" Target="consultantplus://offline/ref=848DA71E517D0D11FA7B4344C60C8645461D9C1E18255A6FC99EAF784El1rDL" TargetMode="External"/><Relationship Id="rId19" Type="http://schemas.openxmlformats.org/officeDocument/2006/relationships/hyperlink" Target="http://www.rodniki-37.ru"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hyperlink" Target="consultantplus://offline/ref=25EC5EED51185528CC1DAE87661AE4BDFE3F88EC8265930B5E203694C07FB97675806B242C21792F8E5105ZAy0K" TargetMode="External"/><Relationship Id="rId27" Type="http://schemas.openxmlformats.org/officeDocument/2006/relationships/hyperlink" Target="consultantplus://offline/ref=7A6283D7175DA4BD167A60934A4A32DA1D58DC22CA33B032797FEAB6CDZ1cCG" TargetMode="External"/><Relationship Id="rId30" Type="http://schemas.openxmlformats.org/officeDocument/2006/relationships/footer" Target="footer5.xml"/><Relationship Id="rId35" Type="http://schemas.openxmlformats.org/officeDocument/2006/relationships/footer" Target="footer6.xml"/><Relationship Id="rId43" Type="http://schemas.openxmlformats.org/officeDocument/2006/relationships/hyperlink" Target="consultantplus://offline/ref=848DA71E517D0D11FA7B4344C60C8645461C991719215A6FC99EAF784El1rDL" TargetMode="External"/><Relationship Id="rId48" Type="http://schemas.openxmlformats.org/officeDocument/2006/relationships/hyperlink" Target="consultantplus://offline/ref=848DA71E517D0D11FA7B5D49D060DA4A4016C3121D21573E95CFA92F114DAB9FEC7AC75082B2C8E9F0436B58l6r4L" TargetMode="External"/><Relationship Id="rId56" Type="http://schemas.openxmlformats.org/officeDocument/2006/relationships/hyperlink" Target="consultantplus://offline/ref=848DA71E517D0D11FA7B4344C60C8645461D9C1E18255A6FC99EAF784E1DADCAAC3AC105C1F6C5EDlFr1L" TargetMode="External"/><Relationship Id="rId64" Type="http://schemas.openxmlformats.org/officeDocument/2006/relationships/hyperlink" Target="consultantplus://offline/ref=848DA71E517D0D11FA7B4344C60C8645461D9C1E18255A6FC99EAF784E1DADCAAC3AC105C1F6C1E8lFr3L" TargetMode="External"/><Relationship Id="rId69" Type="http://schemas.openxmlformats.org/officeDocument/2006/relationships/hyperlink" Target="consultantplus://offline/ref=848DA71E517D0D11FA7B4344C60C8645461D9C1E18255A6FC99EAF784E1DADCAAC3AC105C1F6C1EClFr4L" TargetMode="External"/><Relationship Id="rId77" Type="http://schemas.openxmlformats.org/officeDocument/2006/relationships/hyperlink" Target="consultantplus://offline/ref=848DA71E517D0D11FA7B4344C60C8645461D9C181B245A6FC99EAF784El1rDL" TargetMode="External"/><Relationship Id="rId100" Type="http://schemas.openxmlformats.org/officeDocument/2006/relationships/hyperlink" Target="consultantplus://offline/ref=848DA71E517D0D11FA7B4344C60C8645461D9C1E18255A6FC99EAF784E1DADCAAC3AC105C1F6C5EDlFr1L" TargetMode="External"/><Relationship Id="rId105" Type="http://schemas.openxmlformats.org/officeDocument/2006/relationships/hyperlink" Target="consultantplus://offline/ref=848DA71E517D0D11FA7B4344C60C8645461D9C1E18255A6FC99EAF784El1rDL" TargetMode="External"/><Relationship Id="rId113" Type="http://schemas.openxmlformats.org/officeDocument/2006/relationships/hyperlink" Target="consultantplus://offline/ref=848DA71E517D0D11FA7B4344C60C8645461D9C1E18255A6FC99EAF784E1DADCAAC3AC105C1F6C1EClFr4L" TargetMode="External"/><Relationship Id="rId118" Type="http://schemas.openxmlformats.org/officeDocument/2006/relationships/hyperlink" Target="consultantplus://offline/ref=848DA71E517D0D11FA7B5D49D060DA4A4016C3121D21503093C2A92F114DAB9FEC7AC75082B2C8E9F0416859l6r1L" TargetMode="External"/><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consultantplus://offline/ref=848DA71E517D0D11FA7B4344C60C8645461D9C1E18255A6FC99EAF784El1rDL" TargetMode="External"/><Relationship Id="rId72" Type="http://schemas.openxmlformats.org/officeDocument/2006/relationships/hyperlink" Target="consultantplus://offline/ref=848DA71E517D0D11FA7B5D49D060DA4A4016C3121529543D94C1F4251914A79DEB75984785FBC4E8F0416Bl5rBL" TargetMode="External"/><Relationship Id="rId80" Type="http://schemas.openxmlformats.org/officeDocument/2006/relationships/hyperlink" Target="consultantplus://offline/ref=F8F51F0B40CE54AD73A85080D3EFD82E12EB048C79A354AE634BA11906B8518DF3C3BDE9192E0C1010r6G" TargetMode="External"/><Relationship Id="rId85" Type="http://schemas.openxmlformats.org/officeDocument/2006/relationships/hyperlink" Target="consultantplus://offline/ref=C6421762D7E36260AD357A14F0854CD407549851DB15410ED2D030B102lDDBG" TargetMode="External"/><Relationship Id="rId93" Type="http://schemas.openxmlformats.org/officeDocument/2006/relationships/hyperlink" Target="consultantplus://offline/ref=848DA71E517D0D11FA7B5D49D060DA4A4016C3121D20513A90CBA92F114DAB9FECl7rAL" TargetMode="External"/><Relationship Id="rId98" Type="http://schemas.openxmlformats.org/officeDocument/2006/relationships/hyperlink" Target="consultantplus://offline/ref=848DA71E517D0D11FA7B4344C60C8645461D9D1D14275A6FC99EAF784E1DADCAAC3AC106C4lFr3L" TargetMode="External"/><Relationship Id="rId121" Type="http://schemas.openxmlformats.org/officeDocument/2006/relationships/hyperlink" Target="consultantplus://offline/ref=848DA71E517D0D11FA7B4344C60C8645461D9C181B245A6FC99EAF784El1rDL" TargetMode="External"/><Relationship Id="rId3" Type="http://schemas.openxmlformats.org/officeDocument/2006/relationships/styles" Target="styl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footer" Target="footer2.xml"/><Relationship Id="rId25" Type="http://schemas.openxmlformats.org/officeDocument/2006/relationships/hyperlink" Target="consultantplus://offline/ref=6A36D4A98B1EEC2F42D5331DFEE92A11C76F05E39A7A47E493363BE5F91E51C92D29E64C9Ez7r7N" TargetMode="External"/><Relationship Id="rId33" Type="http://schemas.openxmlformats.org/officeDocument/2006/relationships/hyperlink" Target="consultantplus://offline/ref=3A77F01302E6D3255CB22BFCFDF9F09096FAA2E181D44A77C5386B94FAN9b4H" TargetMode="External"/><Relationship Id="rId38" Type="http://schemas.openxmlformats.org/officeDocument/2006/relationships/image" Target="media/image2.png"/><Relationship Id="rId46" Type="http://schemas.openxmlformats.org/officeDocument/2006/relationships/hyperlink" Target="consultantplus://offline/ref=848DA71E517D0D11FA7B5D49D060DA4A4016C3121D21513A90CAA92F114DAB9FEC7AC75082B2C8E9F0416E5Fl6r5L" TargetMode="External"/><Relationship Id="rId59" Type="http://schemas.openxmlformats.org/officeDocument/2006/relationships/hyperlink" Target="consultantplus://offline/ref=848DA71E517D0D11FA7B4344C60C8645461C9B1E1F225A6FC99EAF784El1rDL" TargetMode="External"/><Relationship Id="rId67" Type="http://schemas.openxmlformats.org/officeDocument/2006/relationships/hyperlink" Target="consultantplus://offline/ref=848DA71E517D0D11FA7B4344C60C8645461D9C1E18255A6FC99EAF784E1DADCAAC3AC105C1F6C5EClFr8L" TargetMode="External"/><Relationship Id="rId103" Type="http://schemas.openxmlformats.org/officeDocument/2006/relationships/hyperlink" Target="consultantplus://offline/ref=848DA71E517D0D11FA7B4344C60C8645461C9B1E1F225A6FC99EAF784El1rDL" TargetMode="External"/><Relationship Id="rId108" Type="http://schemas.openxmlformats.org/officeDocument/2006/relationships/hyperlink" Target="consultantplus://offline/ref=848DA71E517D0D11FA7B4344C60C8645461D9C1E18255A6FC99EAF784E1DADCAAC3AC105C1F6C1E8lFr3L" TargetMode="External"/><Relationship Id="rId116" Type="http://schemas.openxmlformats.org/officeDocument/2006/relationships/hyperlink" Target="consultantplus://offline/ref=848DA71E517D0D11FA7B5D49D060DA4A4016C3121529543D94C1F4251914A79DEB75984785FBC4E8F0416Bl5rBL" TargetMode="External"/><Relationship Id="rId124" Type="http://schemas.openxmlformats.org/officeDocument/2006/relationships/footer" Target="footer11.xml"/><Relationship Id="rId20" Type="http://schemas.openxmlformats.org/officeDocument/2006/relationships/hyperlink" Target="http://www.rodniki-37.ru" TargetMode="External"/><Relationship Id="rId41" Type="http://schemas.openxmlformats.org/officeDocument/2006/relationships/hyperlink" Target="consultantplus://offline/main?base=LAW;n=103290;fld=134;dst=100066" TargetMode="External"/><Relationship Id="rId54" Type="http://schemas.openxmlformats.org/officeDocument/2006/relationships/hyperlink" Target="consultantplus://offline/ref=848DA71E517D0D11FA7B4344C60C8645461D9D1D14275A6FC99EAF784E1DADCAAC3AC106C4lFr3L" TargetMode="External"/><Relationship Id="rId62" Type="http://schemas.openxmlformats.org/officeDocument/2006/relationships/hyperlink" Target="consultantplus://offline/ref=848DA71E517D0D11FA7B4344C60C8645461D9D1D14275A6FC99EAF784E1DADCAAC3AC106C4lFr3L" TargetMode="External"/><Relationship Id="rId70" Type="http://schemas.openxmlformats.org/officeDocument/2006/relationships/hyperlink" Target="consultantplus://offline/ref=848DA71E517D0D11FA7B4344C60C8645461D9C181B245A6FC99EAF784El1rDL" TargetMode="External"/><Relationship Id="rId75" Type="http://schemas.openxmlformats.org/officeDocument/2006/relationships/hyperlink" Target="consultantplus://offline/ref=848DA71E517D0D11FA7B4344C60C8645461D9C1E18255A6FC99EAF784El1rDL" TargetMode="External"/><Relationship Id="rId83" Type="http://schemas.openxmlformats.org/officeDocument/2006/relationships/hyperlink" Target="consultantplus://offline/ref=BFB2E22061A0CB9878485BDB52BDA62B31E201BB4D70207C74EE1F9BC719kCN" TargetMode="External"/><Relationship Id="rId88" Type="http://schemas.openxmlformats.org/officeDocument/2006/relationships/hyperlink" Target="consultantplus://offline/ref=848DA71E517D0D11FA7B4344C60C8645461C991719215A6FC99EAF784El1rDL" TargetMode="External"/><Relationship Id="rId91" Type="http://schemas.openxmlformats.org/officeDocument/2006/relationships/hyperlink" Target="consultantplus://offline/ref=848DA71E517D0D11FA7B5D49D060DA4A4016C3121D2057399DCCA92F114DAB9FEC7AC75082B2C8E9F0416A5Fl6r3L" TargetMode="External"/><Relationship Id="rId96" Type="http://schemas.openxmlformats.org/officeDocument/2006/relationships/hyperlink" Target="consultantplus://offline/ref=848DA71E517D0D11FA7B4344C60C8645461C9B1E1F225A6FC99EAF784El1rDL" TargetMode="External"/><Relationship Id="rId111" Type="http://schemas.openxmlformats.org/officeDocument/2006/relationships/hyperlink" Target="consultantplus://offline/ref=848DA71E517D0D11FA7B4344C60C8645461D9C1E18255A6FC99EAF784E1DADCAAC3AC105C1F6C5EClFr8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421762D7E36260AD357A14F0854CD4045D9052D817410ED2D030B102lDDBG" TargetMode="External"/><Relationship Id="rId23" Type="http://schemas.openxmlformats.org/officeDocument/2006/relationships/hyperlink" Target="consultantplus://offline/ref=B09957A40A7180CC718F419BB4CF593B3A758F49DBE34EADDD461FACBD5F878F593A4494F5l0b3J" TargetMode="External"/><Relationship Id="rId28" Type="http://schemas.openxmlformats.org/officeDocument/2006/relationships/header" Target="header1.xml"/><Relationship Id="rId36" Type="http://schemas.openxmlformats.org/officeDocument/2006/relationships/footer" Target="footer7.xml"/><Relationship Id="rId49" Type="http://schemas.openxmlformats.org/officeDocument/2006/relationships/hyperlink" Target="consultantplus://offline/ref=848DA71E517D0D11FA7B5D49D060DA4A4016C3121D20513A90CBA92F114DAB9FECl7rAL" TargetMode="External"/><Relationship Id="rId57" Type="http://schemas.openxmlformats.org/officeDocument/2006/relationships/hyperlink" Target="consultantplus://offline/ref=848DA71E517D0D11FA7B4344C60C8645461D9C1E18255A6FC99EAF784E1DADCAAC3AC105C1F6C1E8lFr3L" TargetMode="External"/><Relationship Id="rId106" Type="http://schemas.openxmlformats.org/officeDocument/2006/relationships/hyperlink" Target="consultantplus://offline/ref=848DA71E517D0D11FA7B4344C60C8645461D9D1D14275A6FC99EAF784E1DADCAAC3AC106C4lFr3L" TargetMode="External"/><Relationship Id="rId114" Type="http://schemas.openxmlformats.org/officeDocument/2006/relationships/hyperlink" Target="consultantplus://offline/ref=848DA71E517D0D11FA7B4344C60C8645461D9C181B245A6FC99EAF784El1rDL" TargetMode="External"/><Relationship Id="rId119" Type="http://schemas.openxmlformats.org/officeDocument/2006/relationships/hyperlink" Target="consultantplus://offline/ref=848DA71E517D0D11FA7B4344C60C8645461D9C1E18255A6FC99EAF784El1rDL" TargetMode="External"/><Relationship Id="rId10" Type="http://schemas.openxmlformats.org/officeDocument/2006/relationships/hyperlink" Target="consultantplus://offline/ref=BFB2E22061A0CB9878485BDB52BDA62B31E201BB4D73207C74EE1F9BC719kCN" TargetMode="External"/><Relationship Id="rId31" Type="http://schemas.openxmlformats.org/officeDocument/2006/relationships/hyperlink" Target="consultantplus://offline/ref=3A77F01302E6D3255CB22BFCFDF9F09095F5A6E48A851D75946D65N9b1H" TargetMode="External"/><Relationship Id="rId44" Type="http://schemas.openxmlformats.org/officeDocument/2006/relationships/hyperlink" Target="consultantplus://offline/ref=848DA71E517D0D11FA7B4344C60C8645461C991719215A6FC99EAF784El1rDL" TargetMode="External"/><Relationship Id="rId52" Type="http://schemas.openxmlformats.org/officeDocument/2006/relationships/hyperlink" Target="consultantplus://offline/ref=848DA71E517D0D11FA7B4344C60C8645461C9B1E1F225A6FC99EAF784El1rDL" TargetMode="External"/><Relationship Id="rId60" Type="http://schemas.openxmlformats.org/officeDocument/2006/relationships/hyperlink" Target="consultantplus://offline/ref=848DA71E517D0D11FA7B4344C60C8645461D9D1D14275A6FC99EAF784E1DADCAAC3AC106C4lFr3L" TargetMode="External"/><Relationship Id="rId65" Type="http://schemas.openxmlformats.org/officeDocument/2006/relationships/hyperlink" Target="consultantplus://offline/ref=848DA71E517D0D11FA7B4344C60C8645461D9C1E18255A6FC99EAF784E1DADCAAC3AC105C1F6C1EClFr4L" TargetMode="External"/><Relationship Id="rId73" Type="http://schemas.openxmlformats.org/officeDocument/2006/relationships/hyperlink" Target="consultantplus://offline/ref=848DA71E517D0D11FA7B5D49D060DA4A4016C3121529543D94C1F4251914A79DEB75984785FBC4E8F0416Bl5rBL" TargetMode="External"/><Relationship Id="rId78" Type="http://schemas.openxmlformats.org/officeDocument/2006/relationships/hyperlink" Target="consultantplus://offline/ref=DBC1C2A5D5ECC656D4D1AE11A40ADB0464D2C79F07FB4136A9A1EA94C3QEqDF" TargetMode="External"/><Relationship Id="rId81" Type="http://schemas.openxmlformats.org/officeDocument/2006/relationships/hyperlink" Target="consultantplus://offline/ref=BFB2E22061A0CB9878485BDB52BDA62B31E201BB4D73207C74EE1F9BC719kCN" TargetMode="External"/><Relationship Id="rId86" Type="http://schemas.openxmlformats.org/officeDocument/2006/relationships/hyperlink" Target="consultantplus://offline/ref=C6421762D7E36260AD357A14F0854CD4045D9052D817410ED2D030B102lDDBG" TargetMode="External"/><Relationship Id="rId94" Type="http://schemas.openxmlformats.org/officeDocument/2006/relationships/hyperlink" Target="consultantplus://offline/ref=DBC1C2A5D5ECC656D4D1B01CB266870B62D9989305FF4D68F5FEB1C994E43139QCqDF" TargetMode="External"/><Relationship Id="rId99" Type="http://schemas.openxmlformats.org/officeDocument/2006/relationships/hyperlink" Target="consultantplus://offline/ref=848DA71E517D0D11FA7B4344C60C8645461D9C1E18255A6FC99EAF784E1DADCAAC3AC105C1F6C5EClFr8L" TargetMode="External"/><Relationship Id="rId101" Type="http://schemas.openxmlformats.org/officeDocument/2006/relationships/hyperlink" Target="consultantplus://offline/ref=848DA71E517D0D11FA7B4344C60C8645461D9C1E18255A6FC99EAF784E1DADCAAC3AC105C1F6C1E8lFr3L" TargetMode="External"/><Relationship Id="rId122" Type="http://schemas.openxmlformats.org/officeDocument/2006/relationships/hyperlink" Target="consultantplus://offline/ref=DBC1C2A5D5ECC656D4D1AE11A40ADB0464D2C79F07FB4136A9A1EA94C3QEqDF" TargetMode="Externa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footer" Target="footer3.xml"/><Relationship Id="rId39" Type="http://schemas.openxmlformats.org/officeDocument/2006/relationships/footer" Target="footer8.xml"/><Relationship Id="rId109" Type="http://schemas.openxmlformats.org/officeDocument/2006/relationships/hyperlink" Target="consultantplus://offline/ref=848DA71E517D0D11FA7B4344C60C8645461D9C1E18255A6FC99EAF784E1DADCAAC3AC105C1F6C1EClFr4L" TargetMode="External"/><Relationship Id="rId34" Type="http://schemas.openxmlformats.org/officeDocument/2006/relationships/hyperlink" Target="consultantplus://offline/ref=3A77F01302E6D3255CB22BFCFDF9F09096F5A3E880D24A77C5386B94FA944D067F228B59NAbBH" TargetMode="External"/><Relationship Id="rId50" Type="http://schemas.openxmlformats.org/officeDocument/2006/relationships/hyperlink" Target="consultantplus://offline/ref=DBC1C2A5D5ECC656D4D1B01CB266870B62D9989305FF4D68F5FEB1C994E43139QCqDF" TargetMode="External"/><Relationship Id="rId55" Type="http://schemas.openxmlformats.org/officeDocument/2006/relationships/hyperlink" Target="consultantplus://offline/ref=848DA71E517D0D11FA7B4344C60C8645461D9C1E18255A6FC99EAF784E1DADCAAC3AC105C1F6C5EClFr8L" TargetMode="External"/><Relationship Id="rId76" Type="http://schemas.openxmlformats.org/officeDocument/2006/relationships/hyperlink" Target="consultantplus://offline/ref=848DA71E517D0D11FA7B4344C60C8645461C9B1E1F225A6FC99EAF784El1rDL" TargetMode="External"/><Relationship Id="rId97" Type="http://schemas.openxmlformats.org/officeDocument/2006/relationships/hyperlink" Target="consultantplus://offline/ref=848DA71E517D0D11FA7B5D49D060DA4A4016C3121D21543996CFA92F114DAB9FECl7rAL" TargetMode="External"/><Relationship Id="rId104" Type="http://schemas.openxmlformats.org/officeDocument/2006/relationships/hyperlink" Target="consultantplus://offline/ref=848DA71E517D0D11FA7B4344C60C8645461D9D1D14275A6FC99EAF784E1DADCAAC3AC106C4lFr3L" TargetMode="External"/><Relationship Id="rId120" Type="http://schemas.openxmlformats.org/officeDocument/2006/relationships/hyperlink" Target="consultantplus://offline/ref=848DA71E517D0D11FA7B4344C60C8645461C9B1E1F225A6FC99EAF784El1rDL"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848DA71E517D0D11FA7B5D49D060DA4A4016C3121D21543996CFA92F114DAB9FECl7rAL" TargetMode="External"/><Relationship Id="rId92" Type="http://schemas.openxmlformats.org/officeDocument/2006/relationships/hyperlink" Target="consultantplus://offline/ref=848DA71E517D0D11FA7B5D49D060DA4A4016C3121D21573E95CFA92F114DAB9FEC7AC75082B2C8E9F0436B58l6r4L" TargetMode="External"/><Relationship Id="rId2" Type="http://schemas.openxmlformats.org/officeDocument/2006/relationships/numbering" Target="numbering.xml"/><Relationship Id="rId29" Type="http://schemas.openxmlformats.org/officeDocument/2006/relationships/footer" Target="footer4.xml"/><Relationship Id="rId24" Type="http://schemas.openxmlformats.org/officeDocument/2006/relationships/hyperlink" Target="http://www.rodniki-37.ru" TargetMode="External"/><Relationship Id="rId40" Type="http://schemas.openxmlformats.org/officeDocument/2006/relationships/footer" Target="footer9.xml"/><Relationship Id="rId45" Type="http://schemas.openxmlformats.org/officeDocument/2006/relationships/hyperlink" Target="consultantplus://offline/ref=848DA71E517D0D11FA7B4344C60C8645461C9B1E1A255A6FC99EAF784E1DADCAAC3AC105C1F6C7E8lFr5L" TargetMode="External"/><Relationship Id="rId66" Type="http://schemas.openxmlformats.org/officeDocument/2006/relationships/hyperlink" Target="consultantplus://offline/ref=848DA71E517D0D11FA7B4344C60C8645461D9C181B245A6FC99EAF784El1rDL" TargetMode="External"/><Relationship Id="rId87" Type="http://schemas.openxmlformats.org/officeDocument/2006/relationships/hyperlink" Target="consultantplus://offline/ref=848DA71E517D0D11FA7B4344C60C8645461C991719215A6FC99EAF784El1rDL" TargetMode="External"/><Relationship Id="rId110" Type="http://schemas.openxmlformats.org/officeDocument/2006/relationships/hyperlink" Target="consultantplus://offline/ref=848DA71E517D0D11FA7B4344C60C8645461D9C181B245A6FC99EAF784El1rDL" TargetMode="External"/><Relationship Id="rId115" Type="http://schemas.openxmlformats.org/officeDocument/2006/relationships/hyperlink" Target="consultantplus://offline/ref=848DA71E517D0D11FA7B5D49D060DA4A4016C3121D21543996CFA92F114DAB9FECl7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0AC5B-77E7-4EDE-BA96-F3FF23DB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319</Pages>
  <Words>67765</Words>
  <Characters>386263</Characters>
  <Application>Microsoft Office Word</Application>
  <DocSecurity>0</DocSecurity>
  <Lines>3218</Lines>
  <Paragraphs>906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44</cp:revision>
  <dcterms:created xsi:type="dcterms:W3CDTF">2017-09-15T11:37:00Z</dcterms:created>
  <dcterms:modified xsi:type="dcterms:W3CDTF">2018-03-02T12:00:00Z</dcterms:modified>
</cp:coreProperties>
</file>